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diagrams/data2.xml" ContentType="application/vnd.openxmlformats-officedocument.drawingml.diagramData+xml"/>
  <Override PartName="/word/diagrams/layout2.xml" ContentType="application/vnd.openxmlformats-officedocument.drawingml.diagramLayout+xml"/>
  <Override PartName="/word/diagrams/quickStyle2.xml" ContentType="application/vnd.openxmlformats-officedocument.drawingml.diagramStyle+xml"/>
  <Override PartName="/word/diagrams/colors2.xml" ContentType="application/vnd.openxmlformats-officedocument.drawingml.diagramColors+xml"/>
  <Override PartName="/word/diagrams/drawing2.xml" ContentType="application/vnd.ms-office.drawingml.diagramDrawing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873D9" w:rsidRDefault="00386964" w:rsidP="00A873D9">
      <w:pPr>
        <w:pStyle w:val="Default"/>
        <w:spacing w:line="360" w:lineRule="auto"/>
        <w:jc w:val="center"/>
        <w:rPr>
          <w:b/>
          <w:bCs/>
          <w:sz w:val="28"/>
          <w:szCs w:val="28"/>
          <w:lang w:val="sr-Cyrl-CS"/>
        </w:rPr>
      </w:pPr>
      <w:r>
        <w:rPr>
          <w:noProof/>
          <w:lang w:val="sr-Latn-RS" w:eastAsia="sr-Latn-RS"/>
        </w:rPr>
        <w:drawing>
          <wp:anchor distT="0" distB="0" distL="114300" distR="114300" simplePos="0" relativeHeight="251656192" behindDoc="1" locked="0" layoutInCell="1" allowOverlap="1">
            <wp:simplePos x="0" y="0"/>
            <wp:positionH relativeFrom="column">
              <wp:posOffset>-508000</wp:posOffset>
            </wp:positionH>
            <wp:positionV relativeFrom="paragraph">
              <wp:posOffset>-269875</wp:posOffset>
            </wp:positionV>
            <wp:extent cx="1440180" cy="1440180"/>
            <wp:effectExtent l="19050" t="0" r="7620" b="0"/>
            <wp:wrapNone/>
            <wp:docPr id="2" name="Picture 2" descr="Pedagoski fakultet CRN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edagoski fakultet CRNI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180" cy="1440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val="sr-Latn-RS" w:eastAsia="sr-Latn-RS"/>
        </w:rPr>
        <w:drawing>
          <wp:anchor distT="0" distB="0" distL="114300" distR="114300" simplePos="0" relativeHeight="251657216" behindDoc="1" locked="0" layoutInCell="1" allowOverlap="1">
            <wp:simplePos x="0" y="0"/>
            <wp:positionH relativeFrom="column">
              <wp:posOffset>4959985</wp:posOffset>
            </wp:positionH>
            <wp:positionV relativeFrom="paragraph">
              <wp:posOffset>-314325</wp:posOffset>
            </wp:positionV>
            <wp:extent cx="1447800" cy="1440180"/>
            <wp:effectExtent l="19050" t="0" r="0" b="0"/>
            <wp:wrapNone/>
            <wp:docPr id="3" name="Picture 3" descr="Univerzitet crn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Univerzitet crni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1440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873D9">
        <w:rPr>
          <w:b/>
          <w:bCs/>
          <w:sz w:val="28"/>
          <w:szCs w:val="28"/>
          <w:lang w:val="sr-Cyrl-CS"/>
        </w:rPr>
        <w:t>УНИВЕРЗИТЕТ У НОВОМ САДУ</w:t>
      </w:r>
    </w:p>
    <w:p w:rsidR="00A873D9" w:rsidRDefault="00A873D9" w:rsidP="00A873D9">
      <w:pPr>
        <w:pStyle w:val="Default"/>
        <w:spacing w:line="360" w:lineRule="auto"/>
        <w:jc w:val="center"/>
        <w:rPr>
          <w:b/>
          <w:bCs/>
          <w:sz w:val="28"/>
          <w:szCs w:val="28"/>
          <w:lang w:val="sr-Cyrl-CS"/>
        </w:rPr>
      </w:pPr>
      <w:r>
        <w:rPr>
          <w:b/>
          <w:bCs/>
          <w:sz w:val="28"/>
          <w:szCs w:val="28"/>
          <w:lang w:val="sr-Cyrl-CS"/>
        </w:rPr>
        <w:t>ПЕДАГОШКИ ФАКУЛТЕТ У СОМБОРУ</w:t>
      </w:r>
    </w:p>
    <w:p w:rsidR="00A873D9" w:rsidRPr="00760B2D" w:rsidRDefault="00A873D9" w:rsidP="00A873D9">
      <w:pPr>
        <w:pStyle w:val="Default"/>
        <w:spacing w:line="360" w:lineRule="auto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www.pef.uns.ac.rs</w:t>
      </w:r>
    </w:p>
    <w:p w:rsidR="00A873D9" w:rsidRDefault="00A873D9" w:rsidP="00A873D9">
      <w:pPr>
        <w:pStyle w:val="Default"/>
        <w:jc w:val="center"/>
        <w:rPr>
          <w:b/>
          <w:bCs/>
          <w:sz w:val="28"/>
          <w:szCs w:val="28"/>
          <w:lang w:val="hr-HR"/>
        </w:rPr>
      </w:pPr>
    </w:p>
    <w:p w:rsidR="00A873D9" w:rsidRDefault="00A873D9" w:rsidP="00A873D9">
      <w:pPr>
        <w:pStyle w:val="Default"/>
        <w:jc w:val="center"/>
        <w:rPr>
          <w:b/>
          <w:bCs/>
          <w:sz w:val="28"/>
          <w:szCs w:val="28"/>
          <w:lang w:val="hr-HR"/>
        </w:rPr>
      </w:pPr>
    </w:p>
    <w:p w:rsidR="00A873D9" w:rsidRDefault="00A873D9" w:rsidP="00A873D9">
      <w:pPr>
        <w:pStyle w:val="Default"/>
        <w:jc w:val="center"/>
        <w:rPr>
          <w:b/>
          <w:bCs/>
          <w:sz w:val="28"/>
          <w:szCs w:val="28"/>
          <w:lang w:val="hr-HR"/>
        </w:rPr>
      </w:pPr>
    </w:p>
    <w:p w:rsidR="00A873D9" w:rsidRDefault="00A873D9" w:rsidP="00A873D9">
      <w:pPr>
        <w:pStyle w:val="Default"/>
        <w:jc w:val="center"/>
        <w:rPr>
          <w:b/>
          <w:bCs/>
          <w:sz w:val="28"/>
          <w:szCs w:val="28"/>
          <w:lang w:val="hr-HR"/>
        </w:rPr>
      </w:pPr>
    </w:p>
    <w:p w:rsidR="00A873D9" w:rsidRDefault="00A873D9" w:rsidP="00A873D9">
      <w:pPr>
        <w:pStyle w:val="Default"/>
        <w:jc w:val="center"/>
        <w:rPr>
          <w:b/>
          <w:bCs/>
          <w:sz w:val="28"/>
          <w:szCs w:val="28"/>
          <w:lang w:val="hr-HR"/>
        </w:rPr>
      </w:pPr>
    </w:p>
    <w:p w:rsidR="00A873D9" w:rsidRDefault="00A873D9" w:rsidP="00A873D9">
      <w:pPr>
        <w:pStyle w:val="Default"/>
        <w:jc w:val="center"/>
        <w:rPr>
          <w:b/>
          <w:bCs/>
          <w:sz w:val="28"/>
          <w:szCs w:val="28"/>
          <w:lang w:val="hr-HR"/>
        </w:rPr>
      </w:pPr>
    </w:p>
    <w:p w:rsidR="00A873D9" w:rsidRDefault="00A873D9" w:rsidP="00A873D9">
      <w:pPr>
        <w:pStyle w:val="Default"/>
        <w:jc w:val="center"/>
        <w:rPr>
          <w:b/>
          <w:bCs/>
          <w:sz w:val="28"/>
          <w:szCs w:val="28"/>
          <w:lang w:val="hr-HR"/>
        </w:rPr>
      </w:pPr>
    </w:p>
    <w:p w:rsidR="00A873D9" w:rsidRDefault="00A873D9" w:rsidP="00A873D9">
      <w:pPr>
        <w:pStyle w:val="Default"/>
        <w:jc w:val="center"/>
        <w:rPr>
          <w:b/>
          <w:bCs/>
          <w:sz w:val="28"/>
          <w:szCs w:val="28"/>
          <w:lang w:val="hr-HR"/>
        </w:rPr>
      </w:pPr>
    </w:p>
    <w:p w:rsidR="00A873D9" w:rsidRDefault="00A873D9" w:rsidP="00A873D9">
      <w:pPr>
        <w:pStyle w:val="Default"/>
        <w:jc w:val="center"/>
        <w:rPr>
          <w:b/>
          <w:bCs/>
          <w:sz w:val="28"/>
          <w:szCs w:val="28"/>
          <w:lang w:val="hr-HR"/>
        </w:rPr>
      </w:pPr>
    </w:p>
    <w:p w:rsidR="00A873D9" w:rsidRDefault="00A873D9" w:rsidP="00A873D9">
      <w:pPr>
        <w:pStyle w:val="Default"/>
        <w:jc w:val="center"/>
        <w:rPr>
          <w:b/>
          <w:bCs/>
          <w:sz w:val="28"/>
          <w:szCs w:val="28"/>
          <w:lang w:val="hr-HR"/>
        </w:rPr>
      </w:pPr>
    </w:p>
    <w:p w:rsidR="00A873D9" w:rsidRDefault="00A873D9" w:rsidP="00A873D9">
      <w:pPr>
        <w:pStyle w:val="Default"/>
        <w:jc w:val="center"/>
        <w:rPr>
          <w:b/>
          <w:bCs/>
          <w:sz w:val="28"/>
          <w:szCs w:val="28"/>
          <w:lang w:val="hr-HR"/>
        </w:rPr>
      </w:pPr>
    </w:p>
    <w:p w:rsidR="00A873D9" w:rsidRDefault="00A873D9" w:rsidP="00A873D9">
      <w:pPr>
        <w:pStyle w:val="Default"/>
        <w:jc w:val="center"/>
        <w:rPr>
          <w:b/>
          <w:bCs/>
          <w:sz w:val="28"/>
          <w:szCs w:val="28"/>
          <w:lang w:val="hr-HR"/>
        </w:rPr>
      </w:pPr>
    </w:p>
    <w:p w:rsidR="006776A7" w:rsidRDefault="006776A7" w:rsidP="006776A7">
      <w:pPr>
        <w:pStyle w:val="Default"/>
        <w:jc w:val="center"/>
        <w:rPr>
          <w:b/>
          <w:bCs/>
          <w:sz w:val="56"/>
          <w:szCs w:val="56"/>
        </w:rPr>
      </w:pPr>
      <w:r w:rsidRPr="006776A7">
        <w:rPr>
          <w:b/>
          <w:bCs/>
          <w:sz w:val="56"/>
          <w:szCs w:val="56"/>
        </w:rPr>
        <w:t xml:space="preserve">ИНФОРМАТОР О РАДУ </w:t>
      </w:r>
    </w:p>
    <w:p w:rsidR="006776A7" w:rsidRDefault="006776A7" w:rsidP="006776A7">
      <w:pPr>
        <w:pStyle w:val="Default"/>
        <w:jc w:val="center"/>
        <w:rPr>
          <w:b/>
          <w:bCs/>
          <w:sz w:val="56"/>
          <w:szCs w:val="56"/>
        </w:rPr>
      </w:pPr>
      <w:r w:rsidRPr="006776A7">
        <w:rPr>
          <w:b/>
          <w:bCs/>
          <w:sz w:val="56"/>
          <w:szCs w:val="56"/>
        </w:rPr>
        <w:t>ПЕДАГОШКОГ ФАКУЛТЕТА У СОМБОРУ</w:t>
      </w:r>
    </w:p>
    <w:p w:rsidR="006776A7" w:rsidRDefault="006776A7" w:rsidP="006776A7">
      <w:pPr>
        <w:pStyle w:val="Default"/>
        <w:jc w:val="center"/>
        <w:rPr>
          <w:b/>
          <w:bCs/>
          <w:sz w:val="56"/>
          <w:szCs w:val="56"/>
        </w:rPr>
      </w:pPr>
    </w:p>
    <w:p w:rsidR="006776A7" w:rsidRDefault="006776A7" w:rsidP="006776A7">
      <w:pPr>
        <w:pStyle w:val="Default"/>
        <w:jc w:val="center"/>
        <w:rPr>
          <w:b/>
          <w:bCs/>
          <w:sz w:val="28"/>
          <w:szCs w:val="28"/>
        </w:rPr>
      </w:pPr>
    </w:p>
    <w:p w:rsidR="006776A7" w:rsidRDefault="006776A7" w:rsidP="006776A7">
      <w:pPr>
        <w:pStyle w:val="Default"/>
        <w:jc w:val="center"/>
        <w:rPr>
          <w:b/>
          <w:bCs/>
          <w:sz w:val="28"/>
          <w:szCs w:val="28"/>
        </w:rPr>
      </w:pPr>
    </w:p>
    <w:p w:rsidR="006776A7" w:rsidRDefault="006776A7" w:rsidP="006776A7">
      <w:pPr>
        <w:pStyle w:val="Default"/>
        <w:jc w:val="center"/>
        <w:rPr>
          <w:b/>
          <w:bCs/>
          <w:sz w:val="28"/>
          <w:szCs w:val="28"/>
        </w:rPr>
      </w:pPr>
    </w:p>
    <w:p w:rsidR="006776A7" w:rsidRDefault="006776A7" w:rsidP="006776A7">
      <w:pPr>
        <w:pStyle w:val="Default"/>
        <w:jc w:val="center"/>
        <w:rPr>
          <w:b/>
          <w:bCs/>
          <w:sz w:val="28"/>
          <w:szCs w:val="28"/>
        </w:rPr>
      </w:pPr>
    </w:p>
    <w:p w:rsidR="006776A7" w:rsidRDefault="006776A7" w:rsidP="006776A7">
      <w:pPr>
        <w:pStyle w:val="Default"/>
        <w:jc w:val="center"/>
        <w:rPr>
          <w:b/>
          <w:bCs/>
          <w:sz w:val="28"/>
          <w:szCs w:val="28"/>
        </w:rPr>
      </w:pPr>
    </w:p>
    <w:p w:rsidR="006776A7" w:rsidRDefault="006776A7" w:rsidP="006776A7">
      <w:pPr>
        <w:pStyle w:val="Default"/>
        <w:jc w:val="center"/>
        <w:rPr>
          <w:b/>
          <w:bCs/>
          <w:sz w:val="28"/>
          <w:szCs w:val="28"/>
        </w:rPr>
      </w:pPr>
    </w:p>
    <w:p w:rsidR="006776A7" w:rsidRDefault="006776A7" w:rsidP="006776A7">
      <w:pPr>
        <w:pStyle w:val="Default"/>
        <w:jc w:val="center"/>
        <w:rPr>
          <w:b/>
          <w:bCs/>
          <w:sz w:val="28"/>
          <w:szCs w:val="28"/>
        </w:rPr>
      </w:pPr>
    </w:p>
    <w:p w:rsidR="006776A7" w:rsidRDefault="006776A7" w:rsidP="006776A7">
      <w:pPr>
        <w:pStyle w:val="Default"/>
        <w:jc w:val="center"/>
        <w:rPr>
          <w:b/>
          <w:bCs/>
          <w:sz w:val="28"/>
          <w:szCs w:val="28"/>
        </w:rPr>
      </w:pPr>
    </w:p>
    <w:p w:rsidR="006776A7" w:rsidRDefault="006776A7" w:rsidP="006776A7">
      <w:pPr>
        <w:pStyle w:val="Default"/>
        <w:jc w:val="center"/>
        <w:rPr>
          <w:b/>
          <w:bCs/>
          <w:sz w:val="28"/>
          <w:szCs w:val="28"/>
        </w:rPr>
      </w:pPr>
    </w:p>
    <w:p w:rsidR="006776A7" w:rsidRDefault="006776A7" w:rsidP="006776A7">
      <w:pPr>
        <w:pStyle w:val="Default"/>
        <w:jc w:val="center"/>
        <w:rPr>
          <w:b/>
          <w:bCs/>
          <w:sz w:val="28"/>
          <w:szCs w:val="28"/>
        </w:rPr>
      </w:pPr>
    </w:p>
    <w:p w:rsidR="006776A7" w:rsidRDefault="006776A7" w:rsidP="006776A7">
      <w:pPr>
        <w:pStyle w:val="Default"/>
        <w:jc w:val="center"/>
        <w:rPr>
          <w:b/>
          <w:bCs/>
          <w:sz w:val="28"/>
          <w:szCs w:val="28"/>
        </w:rPr>
      </w:pPr>
    </w:p>
    <w:p w:rsidR="006776A7" w:rsidRDefault="006776A7" w:rsidP="006776A7">
      <w:pPr>
        <w:pStyle w:val="Default"/>
        <w:jc w:val="center"/>
        <w:rPr>
          <w:b/>
          <w:bCs/>
          <w:sz w:val="28"/>
          <w:szCs w:val="28"/>
        </w:rPr>
      </w:pPr>
    </w:p>
    <w:p w:rsidR="006776A7" w:rsidRDefault="006776A7" w:rsidP="006776A7">
      <w:pPr>
        <w:pStyle w:val="Default"/>
        <w:jc w:val="center"/>
        <w:rPr>
          <w:b/>
          <w:bCs/>
          <w:sz w:val="28"/>
          <w:szCs w:val="28"/>
        </w:rPr>
      </w:pPr>
    </w:p>
    <w:p w:rsidR="006776A7" w:rsidRDefault="006776A7" w:rsidP="006776A7">
      <w:pPr>
        <w:pStyle w:val="Default"/>
        <w:jc w:val="center"/>
        <w:rPr>
          <w:b/>
          <w:bCs/>
          <w:sz w:val="28"/>
          <w:szCs w:val="28"/>
        </w:rPr>
      </w:pPr>
    </w:p>
    <w:p w:rsidR="006776A7" w:rsidRDefault="006776A7" w:rsidP="001A0C10">
      <w:pPr>
        <w:pStyle w:val="Default"/>
        <w:rPr>
          <w:b/>
          <w:bCs/>
          <w:sz w:val="28"/>
          <w:szCs w:val="28"/>
        </w:rPr>
      </w:pPr>
    </w:p>
    <w:p w:rsidR="006776A7" w:rsidRDefault="006776A7" w:rsidP="006776A7">
      <w:pPr>
        <w:pStyle w:val="Default"/>
        <w:jc w:val="center"/>
        <w:rPr>
          <w:bCs/>
          <w:sz w:val="28"/>
          <w:szCs w:val="28"/>
        </w:rPr>
      </w:pPr>
      <w:r w:rsidRPr="006776A7">
        <w:rPr>
          <w:bCs/>
          <w:sz w:val="28"/>
          <w:szCs w:val="28"/>
        </w:rPr>
        <w:t xml:space="preserve">Сомбор, </w:t>
      </w:r>
      <w:r w:rsidR="0015260D">
        <w:rPr>
          <w:bCs/>
          <w:sz w:val="28"/>
          <w:szCs w:val="28"/>
        </w:rPr>
        <w:t>2019</w:t>
      </w:r>
      <w:r w:rsidRPr="006776A7">
        <w:rPr>
          <w:bCs/>
          <w:sz w:val="28"/>
          <w:szCs w:val="28"/>
        </w:rPr>
        <w:t>.</w:t>
      </w:r>
      <w:r w:rsidR="0015260D">
        <w:rPr>
          <w:bCs/>
          <w:sz w:val="28"/>
          <w:szCs w:val="28"/>
        </w:rPr>
        <w:t xml:space="preserve"> </w:t>
      </w:r>
      <w:r w:rsidR="001A0C10">
        <w:rPr>
          <w:bCs/>
          <w:sz w:val="28"/>
          <w:szCs w:val="28"/>
        </w:rPr>
        <w:t>година</w:t>
      </w:r>
    </w:p>
    <w:p w:rsidR="001A0C10" w:rsidRDefault="001A0C10" w:rsidP="006776A7">
      <w:pPr>
        <w:pStyle w:val="Default"/>
        <w:jc w:val="center"/>
        <w:rPr>
          <w:bCs/>
          <w:sz w:val="28"/>
          <w:szCs w:val="28"/>
        </w:rPr>
      </w:pPr>
    </w:p>
    <w:p w:rsidR="001A0C10" w:rsidRPr="006776A7" w:rsidRDefault="00B67AE1" w:rsidP="006776A7">
      <w:pPr>
        <w:pStyle w:val="Default"/>
        <w:jc w:val="center"/>
        <w:rPr>
          <w:bCs/>
          <w:sz w:val="28"/>
          <w:szCs w:val="28"/>
        </w:rPr>
        <w:sectPr w:rsidR="001A0C10" w:rsidRPr="006776A7" w:rsidSect="00B53A57">
          <w:pgSz w:w="11907" w:h="16840" w:code="9"/>
          <w:pgMar w:top="1701" w:right="1134" w:bottom="1134" w:left="1134" w:header="567" w:footer="567" w:gutter="0"/>
          <w:cols w:space="720"/>
          <w:docGrid w:linePitch="360"/>
        </w:sectPr>
      </w:pPr>
      <w:r>
        <w:rPr>
          <w:bCs/>
          <w:sz w:val="28"/>
          <w:szCs w:val="28"/>
        </w:rPr>
        <w:t xml:space="preserve">Информатор о раду ажуриран </w:t>
      </w:r>
      <w:r w:rsidR="000C6B54">
        <w:rPr>
          <w:bCs/>
          <w:sz w:val="28"/>
          <w:szCs w:val="28"/>
        </w:rPr>
        <w:t>20</w:t>
      </w:r>
      <w:r w:rsidR="0015260D">
        <w:rPr>
          <w:bCs/>
          <w:sz w:val="28"/>
          <w:szCs w:val="28"/>
        </w:rPr>
        <w:t>.11</w:t>
      </w:r>
      <w:r w:rsidR="001A0C10">
        <w:rPr>
          <w:bCs/>
          <w:sz w:val="28"/>
          <w:szCs w:val="28"/>
        </w:rPr>
        <w:t>.201</w:t>
      </w:r>
      <w:r w:rsidR="0015260D">
        <w:rPr>
          <w:bCs/>
          <w:sz w:val="28"/>
          <w:szCs w:val="28"/>
        </w:rPr>
        <w:t>9</w:t>
      </w:r>
      <w:r w:rsidR="001A0C10">
        <w:rPr>
          <w:bCs/>
          <w:sz w:val="28"/>
          <w:szCs w:val="28"/>
        </w:rPr>
        <w:t>.године</w:t>
      </w:r>
    </w:p>
    <w:p w:rsidR="00C551CC" w:rsidRPr="0099121A" w:rsidRDefault="00C551CC" w:rsidP="00F32ADC">
      <w:pPr>
        <w:pStyle w:val="Naslov10"/>
      </w:pPr>
      <w:bookmarkStart w:id="0" w:name="_Toc27727560"/>
      <w:r w:rsidRPr="0099121A">
        <w:lastRenderedPageBreak/>
        <w:t>1. САДРЖАЈ</w:t>
      </w:r>
      <w:bookmarkEnd w:id="0"/>
    </w:p>
    <w:p w:rsidR="000E337C" w:rsidRDefault="00225BA9">
      <w:pPr>
        <w:pStyle w:val="TOC1"/>
        <w:rPr>
          <w:rFonts w:asciiTheme="minorHAnsi" w:eastAsiaTheme="minorEastAsia" w:hAnsiTheme="minorHAnsi" w:cstheme="minorBidi"/>
          <w:szCs w:val="22"/>
          <w:lang w:val="sr-Latn-RS" w:eastAsia="sr-Latn-RS"/>
        </w:rPr>
      </w:pPr>
      <w:r w:rsidRPr="00A24DCB">
        <w:rPr>
          <w:sz w:val="23"/>
          <w:szCs w:val="23"/>
        </w:rPr>
        <w:fldChar w:fldCharType="begin"/>
      </w:r>
      <w:r w:rsidR="00A24DCB" w:rsidRPr="00A24DCB">
        <w:rPr>
          <w:sz w:val="23"/>
          <w:szCs w:val="23"/>
        </w:rPr>
        <w:instrText xml:space="preserve"> TOC \h \z \t "Naslov 1,1,Naslov 2,2,Naslov 3,3,Naslov 4,4" </w:instrText>
      </w:r>
      <w:r w:rsidRPr="00A24DCB">
        <w:rPr>
          <w:sz w:val="23"/>
          <w:szCs w:val="23"/>
        </w:rPr>
        <w:fldChar w:fldCharType="separate"/>
      </w:r>
      <w:hyperlink w:anchor="_Toc27727560" w:history="1">
        <w:r w:rsidR="000E337C" w:rsidRPr="004232DA">
          <w:rPr>
            <w:rStyle w:val="Hyperlink"/>
          </w:rPr>
          <w:t>1. САДРЖАЈ</w:t>
        </w:r>
        <w:r w:rsidR="000E337C">
          <w:rPr>
            <w:webHidden/>
          </w:rPr>
          <w:tab/>
        </w:r>
        <w:r w:rsidR="000E337C">
          <w:rPr>
            <w:webHidden/>
          </w:rPr>
          <w:fldChar w:fldCharType="begin"/>
        </w:r>
        <w:r w:rsidR="000E337C">
          <w:rPr>
            <w:webHidden/>
          </w:rPr>
          <w:instrText xml:space="preserve"> PAGEREF _Toc27727560 \h </w:instrText>
        </w:r>
        <w:r w:rsidR="000E337C">
          <w:rPr>
            <w:webHidden/>
          </w:rPr>
        </w:r>
        <w:r w:rsidR="000E337C">
          <w:rPr>
            <w:webHidden/>
          </w:rPr>
          <w:fldChar w:fldCharType="separate"/>
        </w:r>
        <w:r w:rsidR="000E337C">
          <w:rPr>
            <w:webHidden/>
          </w:rPr>
          <w:t>2</w:t>
        </w:r>
        <w:r w:rsidR="000E337C">
          <w:rPr>
            <w:webHidden/>
          </w:rPr>
          <w:fldChar w:fldCharType="end"/>
        </w:r>
      </w:hyperlink>
    </w:p>
    <w:p w:rsidR="000E337C" w:rsidRDefault="000E337C">
      <w:pPr>
        <w:pStyle w:val="TOC1"/>
        <w:rPr>
          <w:rFonts w:asciiTheme="minorHAnsi" w:eastAsiaTheme="minorEastAsia" w:hAnsiTheme="minorHAnsi" w:cstheme="minorBidi"/>
          <w:szCs w:val="22"/>
          <w:lang w:val="sr-Latn-RS" w:eastAsia="sr-Latn-RS"/>
        </w:rPr>
      </w:pPr>
      <w:hyperlink w:anchor="_Toc27727561" w:history="1">
        <w:r w:rsidRPr="004232DA">
          <w:rPr>
            <w:rStyle w:val="Hyperlink"/>
          </w:rPr>
          <w:t>2. ОСНОВНИ ПОДАЦИ О ФАКУЛТЕТУ И ИНФОРМАТОРУ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_Toc27727561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</w:t>
        </w:r>
        <w:r>
          <w:rPr>
            <w:webHidden/>
          </w:rPr>
          <w:fldChar w:fldCharType="end"/>
        </w:r>
      </w:hyperlink>
    </w:p>
    <w:p w:rsidR="000E337C" w:rsidRDefault="000E337C">
      <w:pPr>
        <w:pStyle w:val="TOC1"/>
        <w:rPr>
          <w:rFonts w:asciiTheme="minorHAnsi" w:eastAsiaTheme="minorEastAsia" w:hAnsiTheme="minorHAnsi" w:cstheme="minorBidi"/>
          <w:szCs w:val="22"/>
          <w:lang w:val="sr-Latn-RS" w:eastAsia="sr-Latn-RS"/>
        </w:rPr>
      </w:pPr>
      <w:hyperlink w:anchor="_Toc27727562" w:history="1">
        <w:r w:rsidRPr="004232DA">
          <w:rPr>
            <w:rStyle w:val="Hyperlink"/>
          </w:rPr>
          <w:t>3. ОРГАНИ ФАКУЛТЕТА И ОРГАНИЗАЦИОНА СТРУКТУРА ФАКУЛТЕТА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_Toc27727562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</w:t>
        </w:r>
        <w:r>
          <w:rPr>
            <w:webHidden/>
          </w:rPr>
          <w:fldChar w:fldCharType="end"/>
        </w:r>
      </w:hyperlink>
    </w:p>
    <w:p w:rsidR="000E337C" w:rsidRDefault="000E337C">
      <w:pPr>
        <w:pStyle w:val="TOC2"/>
        <w:rPr>
          <w:rFonts w:asciiTheme="minorHAnsi" w:eastAsiaTheme="minorEastAsia" w:hAnsiTheme="minorHAnsi" w:cstheme="minorBidi"/>
          <w:noProof/>
          <w:szCs w:val="22"/>
          <w:lang w:val="sr-Latn-RS" w:eastAsia="sr-Latn-RS"/>
        </w:rPr>
      </w:pPr>
      <w:hyperlink w:anchor="_Toc27727563" w:history="1">
        <w:r w:rsidRPr="004232DA">
          <w:rPr>
            <w:rStyle w:val="Hyperlink"/>
            <w:noProof/>
          </w:rPr>
          <w:t>3.1. Органи Факултета су: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_Toc27727563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0E337C" w:rsidRDefault="000E337C">
      <w:pPr>
        <w:pStyle w:val="TOC3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  <w:lang w:val="sr-Latn-RS" w:eastAsia="sr-Latn-RS"/>
        </w:rPr>
      </w:pPr>
      <w:hyperlink w:anchor="_Toc27727564" w:history="1">
        <w:r w:rsidRPr="004232DA">
          <w:rPr>
            <w:rStyle w:val="Hyperlink"/>
            <w:noProof/>
          </w:rPr>
          <w:t>3.1.1.Орган пословођења Факултета - Декан Факултета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_Toc27727564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0E337C" w:rsidRDefault="000E337C">
      <w:pPr>
        <w:pStyle w:val="TOC3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  <w:lang w:val="sr-Latn-RS" w:eastAsia="sr-Latn-RS"/>
        </w:rPr>
      </w:pPr>
      <w:hyperlink w:anchor="_Toc27727565" w:history="1">
        <w:r w:rsidRPr="004232DA">
          <w:rPr>
            <w:rStyle w:val="Hyperlink"/>
            <w:noProof/>
          </w:rPr>
          <w:t>3.1.2.Савет Факултета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_Toc27727565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0E337C" w:rsidRDefault="000E337C">
      <w:pPr>
        <w:pStyle w:val="TOC3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  <w:lang w:val="sr-Latn-RS" w:eastAsia="sr-Latn-RS"/>
        </w:rPr>
      </w:pPr>
      <w:hyperlink w:anchor="_Toc27727566" w:history="1">
        <w:r w:rsidRPr="004232DA">
          <w:rPr>
            <w:rStyle w:val="Hyperlink"/>
            <w:noProof/>
          </w:rPr>
          <w:t>3.1.3.Стручни органи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_Toc27727566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0E337C" w:rsidRDefault="000E337C">
      <w:pPr>
        <w:pStyle w:val="TOC4"/>
        <w:tabs>
          <w:tab w:val="left" w:pos="1760"/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  <w:lang w:val="sr-Latn-RS" w:eastAsia="sr-Latn-RS"/>
        </w:rPr>
      </w:pPr>
      <w:hyperlink w:anchor="_Toc27727567" w:history="1">
        <w:r w:rsidRPr="004232DA">
          <w:rPr>
            <w:rStyle w:val="Hyperlink"/>
            <w:noProof/>
          </w:rPr>
          <w:t>3.1.3.1.</w:t>
        </w:r>
        <w:r>
          <w:rPr>
            <w:rFonts w:asciiTheme="minorHAnsi" w:eastAsiaTheme="minorEastAsia" w:hAnsiTheme="minorHAnsi" w:cstheme="minorBidi"/>
            <w:noProof/>
            <w:szCs w:val="22"/>
            <w:lang w:val="sr-Latn-RS" w:eastAsia="sr-Latn-RS"/>
          </w:rPr>
          <w:tab/>
        </w:r>
        <w:r w:rsidRPr="004232DA">
          <w:rPr>
            <w:rStyle w:val="Hyperlink"/>
            <w:noProof/>
          </w:rPr>
          <w:t xml:space="preserve"> Наставно-научно веће (ННВ)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_Toc27727567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0E337C" w:rsidRDefault="000E337C">
      <w:pPr>
        <w:pStyle w:val="TOC4"/>
        <w:tabs>
          <w:tab w:val="left" w:pos="1760"/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  <w:lang w:val="sr-Latn-RS" w:eastAsia="sr-Latn-RS"/>
        </w:rPr>
      </w:pPr>
      <w:hyperlink w:anchor="_Toc27727568" w:history="1">
        <w:r w:rsidRPr="004232DA">
          <w:rPr>
            <w:rStyle w:val="Hyperlink"/>
            <w:noProof/>
          </w:rPr>
          <w:t>3.1.3.2.</w:t>
        </w:r>
        <w:r>
          <w:rPr>
            <w:rFonts w:asciiTheme="minorHAnsi" w:eastAsiaTheme="minorEastAsia" w:hAnsiTheme="minorHAnsi" w:cstheme="minorBidi"/>
            <w:noProof/>
            <w:szCs w:val="22"/>
            <w:lang w:val="sr-Latn-RS" w:eastAsia="sr-Latn-RS"/>
          </w:rPr>
          <w:tab/>
        </w:r>
        <w:r w:rsidRPr="004232DA">
          <w:rPr>
            <w:rStyle w:val="Hyperlink"/>
            <w:noProof/>
          </w:rPr>
          <w:t xml:space="preserve"> Изборно веће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_Toc27727568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0E337C" w:rsidRDefault="000E337C">
      <w:pPr>
        <w:pStyle w:val="TOC4"/>
        <w:tabs>
          <w:tab w:val="left" w:pos="1760"/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  <w:lang w:val="sr-Latn-RS" w:eastAsia="sr-Latn-RS"/>
        </w:rPr>
      </w:pPr>
      <w:hyperlink w:anchor="_Toc27727569" w:history="1">
        <w:r w:rsidRPr="004232DA">
          <w:rPr>
            <w:rStyle w:val="Hyperlink"/>
            <w:noProof/>
          </w:rPr>
          <w:t>3.1.3.4.</w:t>
        </w:r>
        <w:r>
          <w:rPr>
            <w:rFonts w:asciiTheme="minorHAnsi" w:eastAsiaTheme="minorEastAsia" w:hAnsiTheme="minorHAnsi" w:cstheme="minorBidi"/>
            <w:noProof/>
            <w:szCs w:val="22"/>
            <w:lang w:val="sr-Latn-RS" w:eastAsia="sr-Latn-RS"/>
          </w:rPr>
          <w:tab/>
        </w:r>
        <w:r w:rsidRPr="004232DA">
          <w:rPr>
            <w:rStyle w:val="Hyperlink"/>
            <w:noProof/>
          </w:rPr>
          <w:t xml:space="preserve"> Одбор за обезбеђење квалитета и интерну евалуацију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_Toc27727569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0E337C" w:rsidRDefault="000E337C">
      <w:pPr>
        <w:pStyle w:val="TOC3"/>
        <w:tabs>
          <w:tab w:val="left" w:pos="1100"/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  <w:lang w:val="sr-Latn-RS" w:eastAsia="sr-Latn-RS"/>
        </w:rPr>
      </w:pPr>
      <w:hyperlink w:anchor="_Toc27727570" w:history="1">
        <w:r w:rsidRPr="004232DA">
          <w:rPr>
            <w:rStyle w:val="Hyperlink"/>
            <w:rFonts w:cs="TimesNewRoman"/>
            <w:i/>
            <w:noProof/>
          </w:rPr>
          <w:t xml:space="preserve">4. </w:t>
        </w:r>
        <w:r>
          <w:rPr>
            <w:rFonts w:asciiTheme="minorHAnsi" w:eastAsiaTheme="minorEastAsia" w:hAnsiTheme="minorHAnsi" w:cstheme="minorBidi"/>
            <w:noProof/>
            <w:szCs w:val="22"/>
            <w:lang w:val="sr-Latn-RS" w:eastAsia="sr-Latn-RS"/>
          </w:rPr>
          <w:tab/>
        </w:r>
        <w:r w:rsidRPr="004232DA">
          <w:rPr>
            <w:rStyle w:val="Hyperlink"/>
            <w:i/>
            <w:noProof/>
          </w:rPr>
          <w:t>Студентски парламент Факултета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_Toc27727570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0E337C" w:rsidRDefault="000E337C">
      <w:pPr>
        <w:pStyle w:val="TOC3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  <w:lang w:val="sr-Latn-RS" w:eastAsia="sr-Latn-RS"/>
        </w:rPr>
      </w:pPr>
      <w:hyperlink w:anchor="_Toc27727571" w:history="1">
        <w:r w:rsidRPr="004232DA">
          <w:rPr>
            <w:rStyle w:val="Hyperlink"/>
            <w:noProof/>
          </w:rPr>
          <w:t>3.2.Организационе јединице Факултета су: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_Toc27727571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:rsidR="000E337C" w:rsidRDefault="000E337C">
      <w:pPr>
        <w:pStyle w:val="TOC3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  <w:lang w:val="sr-Latn-RS" w:eastAsia="sr-Latn-RS"/>
        </w:rPr>
      </w:pPr>
      <w:hyperlink w:anchor="_Toc27727572" w:history="1">
        <w:r w:rsidRPr="004232DA">
          <w:rPr>
            <w:rStyle w:val="Hyperlink"/>
            <w:noProof/>
            <w:lang w:bidi="ar-DZ"/>
          </w:rPr>
          <w:t>3.2.1.Наставно-научна организациона јединица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_Toc27727572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:rsidR="000E337C" w:rsidRDefault="000E337C">
      <w:pPr>
        <w:pStyle w:val="TOC3"/>
        <w:tabs>
          <w:tab w:val="left" w:pos="1320"/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  <w:lang w:val="sr-Latn-RS" w:eastAsia="sr-Latn-RS"/>
        </w:rPr>
      </w:pPr>
      <w:hyperlink w:anchor="_Toc27727573" w:history="1">
        <w:r w:rsidRPr="004232DA">
          <w:rPr>
            <w:rStyle w:val="Hyperlink"/>
            <w:noProof/>
            <w:lang w:bidi="ar-DZ"/>
          </w:rPr>
          <w:t>3.2.2.</w:t>
        </w:r>
        <w:r>
          <w:rPr>
            <w:rFonts w:asciiTheme="minorHAnsi" w:eastAsiaTheme="minorEastAsia" w:hAnsiTheme="minorHAnsi" w:cstheme="minorBidi"/>
            <w:noProof/>
            <w:szCs w:val="22"/>
            <w:lang w:val="sr-Latn-RS" w:eastAsia="sr-Latn-RS"/>
          </w:rPr>
          <w:tab/>
        </w:r>
        <w:r w:rsidRPr="004232DA">
          <w:rPr>
            <w:rStyle w:val="Hyperlink"/>
            <w:noProof/>
            <w:lang w:bidi="ar-DZ"/>
          </w:rPr>
          <w:t>Научноистраживачка организациона јединица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_Toc27727573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:rsidR="000E337C" w:rsidRDefault="000E337C">
      <w:pPr>
        <w:pStyle w:val="TOC3"/>
        <w:tabs>
          <w:tab w:val="left" w:pos="1320"/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  <w:lang w:val="sr-Latn-RS" w:eastAsia="sr-Latn-RS"/>
        </w:rPr>
      </w:pPr>
      <w:hyperlink w:anchor="_Toc27727574" w:history="1">
        <w:r w:rsidRPr="004232DA">
          <w:rPr>
            <w:rStyle w:val="Hyperlink"/>
            <w:noProof/>
          </w:rPr>
          <w:t>3.2.3.</w:t>
        </w:r>
        <w:r>
          <w:rPr>
            <w:rFonts w:asciiTheme="minorHAnsi" w:eastAsiaTheme="minorEastAsia" w:hAnsiTheme="minorHAnsi" w:cstheme="minorBidi"/>
            <w:noProof/>
            <w:szCs w:val="22"/>
            <w:lang w:val="sr-Latn-RS" w:eastAsia="sr-Latn-RS"/>
          </w:rPr>
          <w:tab/>
        </w:r>
        <w:r w:rsidRPr="004232DA">
          <w:rPr>
            <w:rStyle w:val="Hyperlink"/>
            <w:noProof/>
          </w:rPr>
          <w:t>Секретаријат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_Toc27727574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:rsidR="000E337C" w:rsidRDefault="000E337C">
      <w:pPr>
        <w:pStyle w:val="TOC4"/>
        <w:tabs>
          <w:tab w:val="left" w:pos="1760"/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  <w:lang w:val="sr-Latn-RS" w:eastAsia="sr-Latn-RS"/>
        </w:rPr>
      </w:pPr>
      <w:hyperlink w:anchor="_Toc27727575" w:history="1">
        <w:r w:rsidRPr="004232DA">
          <w:rPr>
            <w:rStyle w:val="Hyperlink"/>
            <w:noProof/>
          </w:rPr>
          <w:t>3.2.3.1.</w:t>
        </w:r>
        <w:r>
          <w:rPr>
            <w:rFonts w:asciiTheme="minorHAnsi" w:eastAsiaTheme="minorEastAsia" w:hAnsiTheme="minorHAnsi" w:cstheme="minorBidi"/>
            <w:noProof/>
            <w:szCs w:val="22"/>
            <w:lang w:val="sr-Latn-RS" w:eastAsia="sr-Latn-RS"/>
          </w:rPr>
          <w:tab/>
        </w:r>
        <w:r w:rsidRPr="004232DA">
          <w:rPr>
            <w:rStyle w:val="Hyperlink"/>
            <w:noProof/>
          </w:rPr>
          <w:t>Служба за правне и опште послове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_Toc27727575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:rsidR="000E337C" w:rsidRDefault="000E337C">
      <w:pPr>
        <w:pStyle w:val="TOC4"/>
        <w:tabs>
          <w:tab w:val="left" w:pos="1760"/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  <w:lang w:val="sr-Latn-RS" w:eastAsia="sr-Latn-RS"/>
        </w:rPr>
      </w:pPr>
      <w:hyperlink w:anchor="_Toc27727576" w:history="1">
        <w:r w:rsidRPr="004232DA">
          <w:rPr>
            <w:rStyle w:val="Hyperlink"/>
            <w:noProof/>
          </w:rPr>
          <w:t>3.2.3.2.</w:t>
        </w:r>
        <w:r>
          <w:rPr>
            <w:rFonts w:asciiTheme="minorHAnsi" w:eastAsiaTheme="minorEastAsia" w:hAnsiTheme="minorHAnsi" w:cstheme="minorBidi"/>
            <w:noProof/>
            <w:szCs w:val="22"/>
            <w:lang w:val="sr-Latn-RS" w:eastAsia="sr-Latn-RS"/>
          </w:rPr>
          <w:tab/>
        </w:r>
        <w:r w:rsidRPr="004232DA">
          <w:rPr>
            <w:rStyle w:val="Hyperlink"/>
            <w:noProof/>
          </w:rPr>
          <w:t xml:space="preserve"> Служба за наставу и студентска питања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_Toc27727576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:rsidR="000E337C" w:rsidRDefault="000E337C">
      <w:pPr>
        <w:pStyle w:val="TOC4"/>
        <w:tabs>
          <w:tab w:val="left" w:pos="1760"/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  <w:lang w:val="sr-Latn-RS" w:eastAsia="sr-Latn-RS"/>
        </w:rPr>
      </w:pPr>
      <w:hyperlink w:anchor="_Toc27727577" w:history="1">
        <w:r w:rsidRPr="004232DA">
          <w:rPr>
            <w:rStyle w:val="Hyperlink"/>
            <w:noProof/>
          </w:rPr>
          <w:t>3.2.3.3.</w:t>
        </w:r>
        <w:r>
          <w:rPr>
            <w:rFonts w:asciiTheme="minorHAnsi" w:eastAsiaTheme="minorEastAsia" w:hAnsiTheme="minorHAnsi" w:cstheme="minorBidi"/>
            <w:noProof/>
            <w:szCs w:val="22"/>
            <w:lang w:val="sr-Latn-RS" w:eastAsia="sr-Latn-RS"/>
          </w:rPr>
          <w:tab/>
        </w:r>
        <w:r w:rsidRPr="004232DA">
          <w:rPr>
            <w:rStyle w:val="Hyperlink"/>
            <w:noProof/>
          </w:rPr>
          <w:t xml:space="preserve"> Служба за финансијско-материјално пословање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_Toc27727577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:rsidR="000E337C" w:rsidRDefault="000E337C">
      <w:pPr>
        <w:pStyle w:val="TOC4"/>
        <w:tabs>
          <w:tab w:val="left" w:pos="1760"/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  <w:lang w:val="sr-Latn-RS" w:eastAsia="sr-Latn-RS"/>
        </w:rPr>
      </w:pPr>
      <w:hyperlink w:anchor="_Toc27727578" w:history="1">
        <w:r w:rsidRPr="004232DA">
          <w:rPr>
            <w:rStyle w:val="Hyperlink"/>
            <w:noProof/>
          </w:rPr>
          <w:t>3.2.3.4.</w:t>
        </w:r>
        <w:r>
          <w:rPr>
            <w:rFonts w:asciiTheme="minorHAnsi" w:eastAsiaTheme="minorEastAsia" w:hAnsiTheme="minorHAnsi" w:cstheme="minorBidi"/>
            <w:noProof/>
            <w:szCs w:val="22"/>
            <w:lang w:val="sr-Latn-RS" w:eastAsia="sr-Latn-RS"/>
          </w:rPr>
          <w:tab/>
        </w:r>
        <w:r w:rsidRPr="004232DA">
          <w:rPr>
            <w:rStyle w:val="Hyperlink"/>
            <w:noProof/>
          </w:rPr>
          <w:t xml:space="preserve"> Библиотека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_Toc27727578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:rsidR="000E337C" w:rsidRDefault="000E337C">
      <w:pPr>
        <w:pStyle w:val="TOC2"/>
        <w:tabs>
          <w:tab w:val="left" w:pos="880"/>
        </w:tabs>
        <w:rPr>
          <w:rFonts w:asciiTheme="minorHAnsi" w:eastAsiaTheme="minorEastAsia" w:hAnsiTheme="minorHAnsi" w:cstheme="minorBidi"/>
          <w:noProof/>
          <w:szCs w:val="22"/>
          <w:lang w:val="sr-Latn-RS" w:eastAsia="sr-Latn-RS"/>
        </w:rPr>
      </w:pPr>
      <w:hyperlink w:anchor="_Toc27727579" w:history="1">
        <w:r w:rsidRPr="004232DA">
          <w:rPr>
            <w:rStyle w:val="Hyperlink"/>
            <w:noProof/>
          </w:rPr>
          <w:t>3.3.</w:t>
        </w:r>
        <w:r>
          <w:rPr>
            <w:rFonts w:asciiTheme="minorHAnsi" w:eastAsiaTheme="minorEastAsia" w:hAnsiTheme="minorHAnsi" w:cstheme="minorBidi"/>
            <w:noProof/>
            <w:szCs w:val="22"/>
            <w:lang w:val="sr-Latn-RS" w:eastAsia="sr-Latn-RS"/>
          </w:rPr>
          <w:tab/>
        </w:r>
        <w:r w:rsidRPr="004232DA">
          <w:rPr>
            <w:rStyle w:val="Hyperlink"/>
            <w:noProof/>
          </w:rPr>
          <w:t>Број запослених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_Toc27727579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:rsidR="000E337C" w:rsidRDefault="000E337C">
      <w:pPr>
        <w:pStyle w:val="TOC1"/>
        <w:tabs>
          <w:tab w:val="left" w:pos="440"/>
        </w:tabs>
        <w:rPr>
          <w:rFonts w:asciiTheme="minorHAnsi" w:eastAsiaTheme="minorEastAsia" w:hAnsiTheme="minorHAnsi" w:cstheme="minorBidi"/>
          <w:szCs w:val="22"/>
          <w:lang w:val="sr-Latn-RS" w:eastAsia="sr-Latn-RS"/>
        </w:rPr>
      </w:pPr>
      <w:hyperlink w:anchor="_Toc27727580" w:history="1">
        <w:r w:rsidRPr="004232DA">
          <w:rPr>
            <w:rStyle w:val="Hyperlink"/>
          </w:rPr>
          <w:t>1.</w:t>
        </w:r>
        <w:r>
          <w:rPr>
            <w:rFonts w:asciiTheme="minorHAnsi" w:eastAsiaTheme="minorEastAsia" w:hAnsiTheme="minorHAnsi" w:cstheme="minorBidi"/>
            <w:szCs w:val="22"/>
            <w:lang w:val="sr-Latn-RS" w:eastAsia="sr-Latn-RS"/>
          </w:rPr>
          <w:tab/>
        </w:r>
        <w:r w:rsidRPr="004232DA">
          <w:rPr>
            <w:rStyle w:val="Hyperlink"/>
          </w:rPr>
          <w:t>ОПИС ФУНКЦИЈА СТАРЕШИНА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_Toc27727580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18</w:t>
        </w:r>
        <w:r>
          <w:rPr>
            <w:webHidden/>
          </w:rPr>
          <w:fldChar w:fldCharType="end"/>
        </w:r>
      </w:hyperlink>
    </w:p>
    <w:p w:rsidR="000E337C" w:rsidRDefault="000E337C">
      <w:pPr>
        <w:pStyle w:val="TOC1"/>
        <w:tabs>
          <w:tab w:val="left" w:pos="440"/>
        </w:tabs>
        <w:rPr>
          <w:rFonts w:asciiTheme="minorHAnsi" w:eastAsiaTheme="minorEastAsia" w:hAnsiTheme="minorHAnsi" w:cstheme="minorBidi"/>
          <w:szCs w:val="22"/>
          <w:lang w:val="sr-Latn-RS" w:eastAsia="sr-Latn-RS"/>
        </w:rPr>
      </w:pPr>
      <w:hyperlink w:anchor="_Toc27727581" w:history="1">
        <w:r w:rsidRPr="004232DA">
          <w:rPr>
            <w:rStyle w:val="Hyperlink"/>
          </w:rPr>
          <w:t>4.</w:t>
        </w:r>
        <w:r>
          <w:rPr>
            <w:rFonts w:asciiTheme="minorHAnsi" w:eastAsiaTheme="minorEastAsia" w:hAnsiTheme="minorHAnsi" w:cstheme="minorBidi"/>
            <w:szCs w:val="22"/>
            <w:lang w:val="sr-Latn-RS" w:eastAsia="sr-Latn-RS"/>
          </w:rPr>
          <w:tab/>
        </w:r>
        <w:r w:rsidRPr="004232DA">
          <w:rPr>
            <w:rStyle w:val="Hyperlink"/>
          </w:rPr>
          <w:t>ПРАВИЛА У ВЕЗИ СА ЈАВНОШЋУ РАДА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_Toc27727581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19</w:t>
        </w:r>
        <w:r>
          <w:rPr>
            <w:webHidden/>
          </w:rPr>
          <w:fldChar w:fldCharType="end"/>
        </w:r>
      </w:hyperlink>
    </w:p>
    <w:p w:rsidR="000E337C" w:rsidRDefault="000E337C">
      <w:pPr>
        <w:pStyle w:val="TOC1"/>
        <w:tabs>
          <w:tab w:val="left" w:pos="440"/>
        </w:tabs>
        <w:rPr>
          <w:rFonts w:asciiTheme="minorHAnsi" w:eastAsiaTheme="minorEastAsia" w:hAnsiTheme="minorHAnsi" w:cstheme="minorBidi"/>
          <w:szCs w:val="22"/>
          <w:lang w:val="sr-Latn-RS" w:eastAsia="sr-Latn-RS"/>
        </w:rPr>
      </w:pPr>
      <w:hyperlink w:anchor="_Toc27727582" w:history="1">
        <w:r w:rsidRPr="004232DA">
          <w:rPr>
            <w:rStyle w:val="Hyperlink"/>
          </w:rPr>
          <w:t>1.</w:t>
        </w:r>
        <w:r>
          <w:rPr>
            <w:rFonts w:asciiTheme="minorHAnsi" w:eastAsiaTheme="minorEastAsia" w:hAnsiTheme="minorHAnsi" w:cstheme="minorBidi"/>
            <w:szCs w:val="22"/>
            <w:lang w:val="sr-Latn-RS" w:eastAsia="sr-Latn-RS"/>
          </w:rPr>
          <w:tab/>
        </w:r>
        <w:r w:rsidRPr="004232DA">
          <w:rPr>
            <w:rStyle w:val="Hyperlink"/>
          </w:rPr>
          <w:t>СПИСАК НАЈЧЕШЋЕ ТРАЖЕНИХ ИНФОРМАЦИЈА ОД ЈАВНОГ ЗНАЧАЈА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_Toc27727582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23</w:t>
        </w:r>
        <w:r>
          <w:rPr>
            <w:webHidden/>
          </w:rPr>
          <w:fldChar w:fldCharType="end"/>
        </w:r>
      </w:hyperlink>
    </w:p>
    <w:p w:rsidR="000E337C" w:rsidRDefault="000E337C">
      <w:pPr>
        <w:pStyle w:val="TOC1"/>
        <w:tabs>
          <w:tab w:val="left" w:pos="440"/>
        </w:tabs>
        <w:rPr>
          <w:rFonts w:asciiTheme="minorHAnsi" w:eastAsiaTheme="minorEastAsia" w:hAnsiTheme="minorHAnsi" w:cstheme="minorBidi"/>
          <w:szCs w:val="22"/>
          <w:lang w:val="sr-Latn-RS" w:eastAsia="sr-Latn-RS"/>
        </w:rPr>
      </w:pPr>
      <w:hyperlink w:anchor="_Toc27727583" w:history="1">
        <w:r w:rsidRPr="004232DA">
          <w:rPr>
            <w:rStyle w:val="Hyperlink"/>
          </w:rPr>
          <w:t>2.</w:t>
        </w:r>
        <w:r>
          <w:rPr>
            <w:rFonts w:asciiTheme="minorHAnsi" w:eastAsiaTheme="minorEastAsia" w:hAnsiTheme="minorHAnsi" w:cstheme="minorBidi"/>
            <w:szCs w:val="22"/>
            <w:lang w:val="sr-Latn-RS" w:eastAsia="sr-Latn-RS"/>
          </w:rPr>
          <w:tab/>
        </w:r>
        <w:r w:rsidRPr="004232DA">
          <w:rPr>
            <w:rStyle w:val="Hyperlink"/>
          </w:rPr>
          <w:t>ОПИС НАДЛЕЖНОСТИ, ОБАВЕЗА И ОВЛАШЋЕЊА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_Toc27727583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24</w:t>
        </w:r>
        <w:r>
          <w:rPr>
            <w:webHidden/>
          </w:rPr>
          <w:fldChar w:fldCharType="end"/>
        </w:r>
      </w:hyperlink>
    </w:p>
    <w:p w:rsidR="000E337C" w:rsidRDefault="000E337C">
      <w:pPr>
        <w:pStyle w:val="TOC1"/>
        <w:tabs>
          <w:tab w:val="left" w:pos="440"/>
        </w:tabs>
        <w:rPr>
          <w:rFonts w:asciiTheme="minorHAnsi" w:eastAsiaTheme="minorEastAsia" w:hAnsiTheme="minorHAnsi" w:cstheme="minorBidi"/>
          <w:szCs w:val="22"/>
          <w:lang w:val="sr-Latn-RS" w:eastAsia="sr-Latn-RS"/>
        </w:rPr>
      </w:pPr>
      <w:hyperlink w:anchor="_Toc27727584" w:history="1">
        <w:r w:rsidRPr="004232DA">
          <w:rPr>
            <w:rStyle w:val="Hyperlink"/>
          </w:rPr>
          <w:t>8.</w:t>
        </w:r>
        <w:r>
          <w:rPr>
            <w:rFonts w:asciiTheme="minorHAnsi" w:eastAsiaTheme="minorEastAsia" w:hAnsiTheme="minorHAnsi" w:cstheme="minorBidi"/>
            <w:szCs w:val="22"/>
            <w:lang w:val="sr-Latn-RS" w:eastAsia="sr-Latn-RS"/>
          </w:rPr>
          <w:tab/>
        </w:r>
        <w:r w:rsidRPr="004232DA">
          <w:rPr>
            <w:rStyle w:val="Hyperlink"/>
          </w:rPr>
          <w:t>ОПИС ПОСТУПАЊА У ОКВИРУ НАДЛЕЖНОСТИ, ОБАВЕЗА И ОВЛАШЋЕЊА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_Toc27727584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29</w:t>
        </w:r>
        <w:r>
          <w:rPr>
            <w:webHidden/>
          </w:rPr>
          <w:fldChar w:fldCharType="end"/>
        </w:r>
      </w:hyperlink>
    </w:p>
    <w:p w:rsidR="000E337C" w:rsidRDefault="000E337C">
      <w:pPr>
        <w:pStyle w:val="TOC1"/>
        <w:rPr>
          <w:rFonts w:asciiTheme="minorHAnsi" w:eastAsiaTheme="minorEastAsia" w:hAnsiTheme="minorHAnsi" w:cstheme="minorBidi"/>
          <w:szCs w:val="22"/>
          <w:lang w:val="sr-Latn-RS" w:eastAsia="sr-Latn-RS"/>
        </w:rPr>
      </w:pPr>
      <w:hyperlink w:anchor="_Toc27727585" w:history="1">
        <w:r w:rsidRPr="004232DA">
          <w:rPr>
            <w:rStyle w:val="Hyperlink"/>
          </w:rPr>
          <w:t>9. НАВОЂЕЊЕ ПРОПИСА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_Toc27727585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30</w:t>
        </w:r>
        <w:r>
          <w:rPr>
            <w:webHidden/>
          </w:rPr>
          <w:fldChar w:fldCharType="end"/>
        </w:r>
      </w:hyperlink>
    </w:p>
    <w:p w:rsidR="000E337C" w:rsidRDefault="000E337C">
      <w:pPr>
        <w:pStyle w:val="TOC2"/>
        <w:rPr>
          <w:rFonts w:asciiTheme="minorHAnsi" w:eastAsiaTheme="minorEastAsia" w:hAnsiTheme="minorHAnsi" w:cstheme="minorBidi"/>
          <w:noProof/>
          <w:szCs w:val="22"/>
          <w:lang w:val="sr-Latn-RS" w:eastAsia="sr-Latn-RS"/>
        </w:rPr>
      </w:pPr>
      <w:hyperlink w:anchor="_Toc27727586" w:history="1">
        <w:r w:rsidRPr="004232DA">
          <w:rPr>
            <w:rStyle w:val="Hyperlink"/>
            <w:noProof/>
          </w:rPr>
          <w:t>9.1.Акти Републике Србије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_Toc27727586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30</w:t>
        </w:r>
        <w:r>
          <w:rPr>
            <w:noProof/>
            <w:webHidden/>
          </w:rPr>
          <w:fldChar w:fldCharType="end"/>
        </w:r>
      </w:hyperlink>
    </w:p>
    <w:p w:rsidR="000E337C" w:rsidRDefault="000E337C">
      <w:pPr>
        <w:pStyle w:val="TOC2"/>
        <w:rPr>
          <w:rFonts w:asciiTheme="minorHAnsi" w:eastAsiaTheme="minorEastAsia" w:hAnsiTheme="minorHAnsi" w:cstheme="minorBidi"/>
          <w:noProof/>
          <w:szCs w:val="22"/>
          <w:lang w:val="sr-Latn-RS" w:eastAsia="sr-Latn-RS"/>
        </w:rPr>
      </w:pPr>
      <w:hyperlink w:anchor="_Toc27727587" w:history="1">
        <w:r w:rsidRPr="004232DA">
          <w:rPr>
            <w:rStyle w:val="Hyperlink"/>
            <w:noProof/>
          </w:rPr>
          <w:t>9.2. Општи акти Универзитета у Новом Саду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_Toc27727587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31</w:t>
        </w:r>
        <w:r>
          <w:rPr>
            <w:noProof/>
            <w:webHidden/>
          </w:rPr>
          <w:fldChar w:fldCharType="end"/>
        </w:r>
      </w:hyperlink>
    </w:p>
    <w:p w:rsidR="000E337C" w:rsidRDefault="000E337C">
      <w:pPr>
        <w:pStyle w:val="TOC2"/>
        <w:rPr>
          <w:rFonts w:asciiTheme="minorHAnsi" w:eastAsiaTheme="minorEastAsia" w:hAnsiTheme="minorHAnsi" w:cstheme="minorBidi"/>
          <w:noProof/>
          <w:szCs w:val="22"/>
          <w:lang w:val="sr-Latn-RS" w:eastAsia="sr-Latn-RS"/>
        </w:rPr>
      </w:pPr>
      <w:hyperlink w:anchor="_Toc27727588" w:history="1">
        <w:r w:rsidRPr="004232DA">
          <w:rPr>
            <w:rStyle w:val="Hyperlink"/>
            <w:noProof/>
          </w:rPr>
          <w:t>9.3. Општи акти Педагошког факултета у Сомбору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_Toc27727588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32</w:t>
        </w:r>
        <w:r>
          <w:rPr>
            <w:noProof/>
            <w:webHidden/>
          </w:rPr>
          <w:fldChar w:fldCharType="end"/>
        </w:r>
      </w:hyperlink>
    </w:p>
    <w:p w:rsidR="000E337C" w:rsidRDefault="000E337C">
      <w:pPr>
        <w:pStyle w:val="TOC1"/>
        <w:rPr>
          <w:rFonts w:asciiTheme="minorHAnsi" w:eastAsiaTheme="minorEastAsia" w:hAnsiTheme="minorHAnsi" w:cstheme="minorBidi"/>
          <w:szCs w:val="22"/>
          <w:lang w:val="sr-Latn-RS" w:eastAsia="sr-Latn-RS"/>
        </w:rPr>
      </w:pPr>
      <w:hyperlink w:anchor="_Toc27727589" w:history="1">
        <w:r w:rsidRPr="004232DA">
          <w:rPr>
            <w:rStyle w:val="Hyperlink"/>
          </w:rPr>
          <w:t>10.УСЛУГЕ КОЈЕ СЕ ПРУЖАЈУ ЗАИНТЕРЕСОВАНИМ ЛИЦИМА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_Toc27727589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35</w:t>
        </w:r>
        <w:r>
          <w:rPr>
            <w:webHidden/>
          </w:rPr>
          <w:fldChar w:fldCharType="end"/>
        </w:r>
      </w:hyperlink>
    </w:p>
    <w:p w:rsidR="000E337C" w:rsidRDefault="000E337C">
      <w:pPr>
        <w:pStyle w:val="TOC1"/>
        <w:rPr>
          <w:rFonts w:asciiTheme="minorHAnsi" w:eastAsiaTheme="minorEastAsia" w:hAnsiTheme="minorHAnsi" w:cstheme="minorBidi"/>
          <w:szCs w:val="22"/>
          <w:lang w:val="sr-Latn-RS" w:eastAsia="sr-Latn-RS"/>
        </w:rPr>
      </w:pPr>
      <w:hyperlink w:anchor="_Toc27727590" w:history="1">
        <w:r w:rsidRPr="004232DA">
          <w:rPr>
            <w:rStyle w:val="Hyperlink"/>
          </w:rPr>
          <w:t>11. ПОСТУПАК РАДИ ПРУЖАЊА УСЛУГА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_Toc27727590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36</w:t>
        </w:r>
        <w:r>
          <w:rPr>
            <w:webHidden/>
          </w:rPr>
          <w:fldChar w:fldCharType="end"/>
        </w:r>
      </w:hyperlink>
    </w:p>
    <w:p w:rsidR="000E337C" w:rsidRDefault="000E337C">
      <w:pPr>
        <w:pStyle w:val="TOC1"/>
        <w:rPr>
          <w:rFonts w:asciiTheme="minorHAnsi" w:eastAsiaTheme="minorEastAsia" w:hAnsiTheme="minorHAnsi" w:cstheme="minorBidi"/>
          <w:szCs w:val="22"/>
          <w:lang w:val="sr-Latn-RS" w:eastAsia="sr-Latn-RS"/>
        </w:rPr>
      </w:pPr>
      <w:hyperlink w:anchor="_Toc27727591" w:history="1">
        <w:r w:rsidRPr="004232DA">
          <w:rPr>
            <w:rStyle w:val="Hyperlink"/>
          </w:rPr>
          <w:t>12. ПРЕГЛЕД ПОДАТАКА О ПРУЖЕНИМ УСЛУГАМА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_Toc27727591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38</w:t>
        </w:r>
        <w:r>
          <w:rPr>
            <w:webHidden/>
          </w:rPr>
          <w:fldChar w:fldCharType="end"/>
        </w:r>
      </w:hyperlink>
    </w:p>
    <w:p w:rsidR="000E337C" w:rsidRDefault="000E337C">
      <w:pPr>
        <w:pStyle w:val="TOC1"/>
        <w:rPr>
          <w:rFonts w:asciiTheme="minorHAnsi" w:eastAsiaTheme="minorEastAsia" w:hAnsiTheme="minorHAnsi" w:cstheme="minorBidi"/>
          <w:szCs w:val="22"/>
          <w:lang w:val="sr-Latn-RS" w:eastAsia="sr-Latn-RS"/>
        </w:rPr>
      </w:pPr>
      <w:hyperlink w:anchor="_Toc27727592" w:history="1">
        <w:r w:rsidRPr="004232DA">
          <w:rPr>
            <w:rStyle w:val="Hyperlink"/>
          </w:rPr>
          <w:t>13. ПОДАЦИ О ПРИХОДИМА И РАСХОДИМА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_Toc27727592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39</w:t>
        </w:r>
        <w:r>
          <w:rPr>
            <w:webHidden/>
          </w:rPr>
          <w:fldChar w:fldCharType="end"/>
        </w:r>
      </w:hyperlink>
    </w:p>
    <w:p w:rsidR="000E337C" w:rsidRDefault="000E337C">
      <w:pPr>
        <w:pStyle w:val="TOC2"/>
        <w:rPr>
          <w:rFonts w:asciiTheme="minorHAnsi" w:eastAsiaTheme="minorEastAsia" w:hAnsiTheme="minorHAnsi" w:cstheme="minorBidi"/>
          <w:noProof/>
          <w:szCs w:val="22"/>
          <w:lang w:val="sr-Latn-RS" w:eastAsia="sr-Latn-RS"/>
        </w:rPr>
      </w:pPr>
      <w:hyperlink w:anchor="_Toc27727593" w:history="1">
        <w:r w:rsidRPr="004232DA">
          <w:rPr>
            <w:rStyle w:val="Hyperlink"/>
            <w:noProof/>
          </w:rPr>
          <w:t>13.2. Финансијски план за 2019. годину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_Toc27727593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39</w:t>
        </w:r>
        <w:r>
          <w:rPr>
            <w:noProof/>
            <w:webHidden/>
          </w:rPr>
          <w:fldChar w:fldCharType="end"/>
        </w:r>
      </w:hyperlink>
    </w:p>
    <w:p w:rsidR="000E337C" w:rsidRDefault="000E337C">
      <w:pPr>
        <w:pStyle w:val="TOC1"/>
        <w:rPr>
          <w:rFonts w:asciiTheme="minorHAnsi" w:eastAsiaTheme="minorEastAsia" w:hAnsiTheme="minorHAnsi" w:cstheme="minorBidi"/>
          <w:szCs w:val="22"/>
          <w:lang w:val="sr-Latn-RS" w:eastAsia="sr-Latn-RS"/>
        </w:rPr>
      </w:pPr>
      <w:hyperlink w:anchor="_Toc27727594" w:history="1">
        <w:r w:rsidRPr="004232DA">
          <w:rPr>
            <w:rStyle w:val="Hyperlink"/>
          </w:rPr>
          <w:t>14. ЈАВНЕ НАБАВКЕ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_Toc27727594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40</w:t>
        </w:r>
        <w:r>
          <w:rPr>
            <w:webHidden/>
          </w:rPr>
          <w:fldChar w:fldCharType="end"/>
        </w:r>
      </w:hyperlink>
    </w:p>
    <w:p w:rsidR="000E337C" w:rsidRDefault="000E337C">
      <w:pPr>
        <w:pStyle w:val="TOC1"/>
        <w:rPr>
          <w:rFonts w:asciiTheme="minorHAnsi" w:eastAsiaTheme="minorEastAsia" w:hAnsiTheme="minorHAnsi" w:cstheme="minorBidi"/>
          <w:szCs w:val="22"/>
          <w:lang w:val="sr-Latn-RS" w:eastAsia="sr-Latn-RS"/>
        </w:rPr>
      </w:pPr>
      <w:hyperlink w:anchor="_Toc27727595" w:history="1">
        <w:r w:rsidRPr="004232DA">
          <w:rPr>
            <w:rStyle w:val="Hyperlink"/>
          </w:rPr>
          <w:t>17. ПОДАЦИ О СРЕДСТВИМА ЗА РАД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_Toc27727595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41</w:t>
        </w:r>
        <w:r>
          <w:rPr>
            <w:webHidden/>
          </w:rPr>
          <w:fldChar w:fldCharType="end"/>
        </w:r>
      </w:hyperlink>
    </w:p>
    <w:p w:rsidR="000E337C" w:rsidRDefault="000E337C">
      <w:pPr>
        <w:pStyle w:val="TOC1"/>
        <w:rPr>
          <w:rFonts w:asciiTheme="minorHAnsi" w:eastAsiaTheme="minorEastAsia" w:hAnsiTheme="minorHAnsi" w:cstheme="minorBidi"/>
          <w:szCs w:val="22"/>
          <w:lang w:val="sr-Latn-RS" w:eastAsia="sr-Latn-RS"/>
        </w:rPr>
      </w:pPr>
      <w:hyperlink w:anchor="_Toc27727596" w:history="1">
        <w:r w:rsidRPr="004232DA">
          <w:rPr>
            <w:rStyle w:val="Hyperlink"/>
          </w:rPr>
          <w:t>18.ЧУВАЊЕ НОСАЧА ИНФОРМАЦИЈА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_Toc27727596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42</w:t>
        </w:r>
        <w:r>
          <w:rPr>
            <w:webHidden/>
          </w:rPr>
          <w:fldChar w:fldCharType="end"/>
        </w:r>
      </w:hyperlink>
    </w:p>
    <w:p w:rsidR="000E337C" w:rsidRDefault="000E337C">
      <w:pPr>
        <w:pStyle w:val="TOC1"/>
        <w:rPr>
          <w:rFonts w:asciiTheme="minorHAnsi" w:eastAsiaTheme="minorEastAsia" w:hAnsiTheme="minorHAnsi" w:cstheme="minorBidi"/>
          <w:szCs w:val="22"/>
          <w:lang w:val="sr-Latn-RS" w:eastAsia="sr-Latn-RS"/>
        </w:rPr>
      </w:pPr>
      <w:hyperlink w:anchor="_Toc27727597" w:history="1">
        <w:r w:rsidRPr="004232DA">
          <w:rPr>
            <w:rStyle w:val="Hyperlink"/>
          </w:rPr>
          <w:t>19.ВРСТЕ ИНФОРМАЦИЈА У ПОСЕДУ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_Toc27727597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43</w:t>
        </w:r>
        <w:r>
          <w:rPr>
            <w:webHidden/>
          </w:rPr>
          <w:fldChar w:fldCharType="end"/>
        </w:r>
      </w:hyperlink>
    </w:p>
    <w:p w:rsidR="000E337C" w:rsidRDefault="000E337C">
      <w:pPr>
        <w:pStyle w:val="TOC1"/>
        <w:rPr>
          <w:rFonts w:asciiTheme="minorHAnsi" w:eastAsiaTheme="minorEastAsia" w:hAnsiTheme="minorHAnsi" w:cstheme="minorBidi"/>
          <w:szCs w:val="22"/>
          <w:lang w:val="sr-Latn-RS" w:eastAsia="sr-Latn-RS"/>
        </w:rPr>
      </w:pPr>
      <w:hyperlink w:anchor="_Toc27727598" w:history="1">
        <w:r w:rsidRPr="004232DA">
          <w:rPr>
            <w:rStyle w:val="Hyperlink"/>
          </w:rPr>
          <w:t>20. ВРСТЕ ИНФОРМАЦИЈА КОЈИМА ФАКУЛТЕТ ОМОГУЋАВА ПРИСТУП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_Toc27727598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47</w:t>
        </w:r>
        <w:r>
          <w:rPr>
            <w:webHidden/>
          </w:rPr>
          <w:fldChar w:fldCharType="end"/>
        </w:r>
      </w:hyperlink>
    </w:p>
    <w:p w:rsidR="000E337C" w:rsidRDefault="000E337C">
      <w:pPr>
        <w:pStyle w:val="TOC1"/>
        <w:rPr>
          <w:rFonts w:asciiTheme="minorHAnsi" w:eastAsiaTheme="minorEastAsia" w:hAnsiTheme="minorHAnsi" w:cstheme="minorBidi"/>
          <w:szCs w:val="22"/>
          <w:lang w:val="sr-Latn-RS" w:eastAsia="sr-Latn-RS"/>
        </w:rPr>
      </w:pPr>
      <w:hyperlink w:anchor="_Toc27727599" w:history="1">
        <w:r w:rsidRPr="004232DA">
          <w:rPr>
            <w:rStyle w:val="Hyperlink"/>
          </w:rPr>
          <w:t>21. ИНФОРМАЦИЈЕ О ПОДНОШЕЊУ ЗАХТЕВА ЗА ПРИСТУП ИНФОРМАЦИЈАМА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_Toc27727599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48</w:t>
        </w:r>
        <w:r>
          <w:rPr>
            <w:webHidden/>
          </w:rPr>
          <w:fldChar w:fldCharType="end"/>
        </w:r>
      </w:hyperlink>
    </w:p>
    <w:p w:rsidR="000E337C" w:rsidRDefault="000E337C">
      <w:pPr>
        <w:pStyle w:val="TOC2"/>
        <w:rPr>
          <w:rFonts w:asciiTheme="minorHAnsi" w:eastAsiaTheme="minorEastAsia" w:hAnsiTheme="minorHAnsi" w:cstheme="minorBidi"/>
          <w:noProof/>
          <w:szCs w:val="22"/>
          <w:lang w:val="sr-Latn-RS" w:eastAsia="sr-Latn-RS"/>
        </w:rPr>
      </w:pPr>
      <w:hyperlink w:anchor="_Toc27727600" w:history="1">
        <w:r w:rsidRPr="004232DA">
          <w:rPr>
            <w:rStyle w:val="Hyperlink"/>
            <w:noProof/>
          </w:rPr>
          <w:t>21.1. Подношење захтева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_Toc27727600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48</w:t>
        </w:r>
        <w:r>
          <w:rPr>
            <w:noProof/>
            <w:webHidden/>
          </w:rPr>
          <w:fldChar w:fldCharType="end"/>
        </w:r>
      </w:hyperlink>
    </w:p>
    <w:p w:rsidR="000E337C" w:rsidRDefault="000E337C">
      <w:pPr>
        <w:pStyle w:val="TOC2"/>
        <w:rPr>
          <w:rFonts w:asciiTheme="minorHAnsi" w:eastAsiaTheme="minorEastAsia" w:hAnsiTheme="minorHAnsi" w:cstheme="minorBidi"/>
          <w:noProof/>
          <w:szCs w:val="22"/>
          <w:lang w:val="sr-Latn-RS" w:eastAsia="sr-Latn-RS"/>
        </w:rPr>
      </w:pPr>
      <w:hyperlink w:anchor="_Toc27727601" w:history="1">
        <w:r w:rsidRPr="004232DA">
          <w:rPr>
            <w:rStyle w:val="Hyperlink"/>
            <w:noProof/>
          </w:rPr>
          <w:t>21.2. Одлучивање по захтеву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_Toc27727601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48</w:t>
        </w:r>
        <w:r>
          <w:rPr>
            <w:noProof/>
            <w:webHidden/>
          </w:rPr>
          <w:fldChar w:fldCharType="end"/>
        </w:r>
      </w:hyperlink>
    </w:p>
    <w:p w:rsidR="000E337C" w:rsidRDefault="000E337C">
      <w:pPr>
        <w:pStyle w:val="TOC2"/>
        <w:rPr>
          <w:rFonts w:asciiTheme="minorHAnsi" w:eastAsiaTheme="minorEastAsia" w:hAnsiTheme="minorHAnsi" w:cstheme="minorBidi"/>
          <w:noProof/>
          <w:szCs w:val="22"/>
          <w:lang w:val="sr-Latn-RS" w:eastAsia="sr-Latn-RS"/>
        </w:rPr>
      </w:pPr>
      <w:hyperlink w:anchor="_Toc27727602" w:history="1">
        <w:r w:rsidRPr="004232DA">
          <w:rPr>
            <w:rStyle w:val="Hyperlink"/>
            <w:noProof/>
          </w:rPr>
          <w:t>23.3. Образац Захтева за слободан приступ информацијама од јавног значаја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_Toc27727602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50</w:t>
        </w:r>
        <w:r>
          <w:rPr>
            <w:noProof/>
            <w:webHidden/>
          </w:rPr>
          <w:fldChar w:fldCharType="end"/>
        </w:r>
      </w:hyperlink>
    </w:p>
    <w:p w:rsidR="00C551CC" w:rsidRPr="0099121A" w:rsidRDefault="00225BA9" w:rsidP="00DC0554">
      <w:pPr>
        <w:spacing w:line="312" w:lineRule="auto"/>
        <w:jc w:val="both"/>
        <w:rPr>
          <w:rFonts w:ascii="Calibri" w:hAnsi="Calibri"/>
          <w:sz w:val="23"/>
          <w:szCs w:val="23"/>
        </w:rPr>
      </w:pPr>
      <w:r w:rsidRPr="00A24DCB">
        <w:rPr>
          <w:rFonts w:ascii="Times New Roman" w:hAnsi="Times New Roman"/>
          <w:sz w:val="23"/>
          <w:szCs w:val="23"/>
        </w:rPr>
        <w:fldChar w:fldCharType="end"/>
      </w:r>
    </w:p>
    <w:p w:rsidR="00C551CC" w:rsidRPr="007A0CF0" w:rsidRDefault="00C551CC" w:rsidP="00D55429">
      <w:pPr>
        <w:pStyle w:val="Naslov10"/>
      </w:pPr>
      <w:bookmarkStart w:id="1" w:name="_Toc27727561"/>
      <w:r w:rsidRPr="007A0CF0">
        <w:lastRenderedPageBreak/>
        <w:t>2. ОСНОВНИ ПОДАЦИ О ФАКУЛТЕТУ И ИНФОРМАТОРУ</w:t>
      </w:r>
      <w:bookmarkEnd w:id="1"/>
    </w:p>
    <w:p w:rsidR="00C551CC" w:rsidRPr="0099121A" w:rsidRDefault="00C551CC" w:rsidP="00C551CC">
      <w:pPr>
        <w:pStyle w:val="Default"/>
        <w:jc w:val="both"/>
        <w:rPr>
          <w:sz w:val="28"/>
          <w:szCs w:val="28"/>
        </w:rPr>
      </w:pPr>
    </w:p>
    <w:p w:rsidR="00723C68" w:rsidRPr="00DF4FBD" w:rsidRDefault="00C551CC" w:rsidP="00DF4FBD">
      <w:pPr>
        <w:pStyle w:val="Tekst"/>
      </w:pPr>
      <w:r w:rsidRPr="0099121A">
        <w:t>Информатор о раду Универзитета у Новом Саду – Педагошког факултета у Сомбору сачињен је у складу са чланом 39. Закона о слободном приступу информацијама од јавног значаја („Службени г</w:t>
      </w:r>
      <w:r w:rsidR="007A0CF0">
        <w:t>ласник РС“ број: 120/04, 54/07,</w:t>
      </w:r>
      <w:r w:rsidRPr="0099121A">
        <w:t>104/09</w:t>
      </w:r>
      <w:r w:rsidR="007A0CF0">
        <w:t xml:space="preserve"> и 36/10</w:t>
      </w:r>
      <w:r w:rsidRPr="0099121A">
        <w:t>) и Упутством за израду и објављивање информатора о раду државног органа („Службени гласник РС“, број: 68/2010).</w:t>
      </w:r>
    </w:p>
    <w:p w:rsidR="00723C68" w:rsidRPr="00DF4FBD" w:rsidRDefault="00C551CC" w:rsidP="00DF4FBD">
      <w:pPr>
        <w:pStyle w:val="Tekst"/>
      </w:pPr>
      <w:r w:rsidRPr="0099121A">
        <w:t>Факултет је високошколска установа са својством правног лица у саставу Универзитета у Новом Саду (област педагошке и андрагошке науке), са правима, обавезама и одговорностима утврђеним Законом о високом образовању, Статутом Универзитета и Статутом Факултета.</w:t>
      </w:r>
    </w:p>
    <w:p w:rsidR="00723C68" w:rsidRPr="0099121A" w:rsidRDefault="00C551CC" w:rsidP="00DF4FBD">
      <w:pPr>
        <w:pStyle w:val="Tekst"/>
      </w:pPr>
      <w:r w:rsidRPr="0099121A">
        <w:t>Оснивач Факултета је Република Србија. Факултет је основала Народна скупштина Републике Србије Законом о оснивању учитељских факултета и о укидању и промени делатности педагошких академија и виших школа („Службени гласник РС“ бр. 49/93).</w:t>
      </w:r>
    </w:p>
    <w:p w:rsidR="008D1640" w:rsidRPr="0099121A" w:rsidRDefault="00C551CC" w:rsidP="00B84F55">
      <w:pPr>
        <w:pStyle w:val="Tekst"/>
      </w:pPr>
      <w:r w:rsidRPr="0099121A">
        <w:t>Права оснивача Факултета по основу поверених послова врши Аутономна Покрајина Војводина.</w:t>
      </w:r>
    </w:p>
    <w:p w:rsidR="00C547FC" w:rsidRPr="0099121A" w:rsidRDefault="008D1640" w:rsidP="00DF4FBD">
      <w:pPr>
        <w:pStyle w:val="Tekst"/>
      </w:pPr>
      <w:r w:rsidRPr="0099121A">
        <w:t xml:space="preserve">Факултет послује под називом: </w:t>
      </w:r>
    </w:p>
    <w:p w:rsidR="008D1640" w:rsidRPr="0099121A" w:rsidRDefault="008D1640" w:rsidP="00DF4FBD">
      <w:pPr>
        <w:pStyle w:val="Tekst"/>
      </w:pPr>
      <w:r w:rsidRPr="0099121A">
        <w:t>Универзитет у Новом Саду, Педагошки факултет у Сомбору, са потпуном одговорношћу.</w:t>
      </w:r>
    </w:p>
    <w:p w:rsidR="008D1640" w:rsidRPr="0099121A" w:rsidRDefault="008D1640" w:rsidP="00DF4FBD">
      <w:pPr>
        <w:pStyle w:val="Tekst"/>
      </w:pPr>
      <w:r w:rsidRPr="0099121A">
        <w:t xml:space="preserve">Назив Факултета на енглеском језику је: University of Novi Sad, Faculty of Еducation </w:t>
      </w:r>
      <w:r w:rsidR="00AE1DDA">
        <w:t xml:space="preserve">in </w:t>
      </w:r>
      <w:r w:rsidRPr="0099121A">
        <w:t xml:space="preserve">Sombor. </w:t>
      </w:r>
    </w:p>
    <w:p w:rsidR="008D1640" w:rsidRPr="0099121A" w:rsidRDefault="008D1640" w:rsidP="00DF4FBD">
      <w:pPr>
        <w:pStyle w:val="Tekst"/>
      </w:pPr>
      <w:r w:rsidRPr="0099121A">
        <w:t>Седиште Факултета је у Сомбору, Подгоричка 4.</w:t>
      </w:r>
    </w:p>
    <w:p w:rsidR="00E05EEB" w:rsidRPr="0099121A" w:rsidRDefault="008D1640" w:rsidP="00DF4FBD">
      <w:pPr>
        <w:pStyle w:val="Tekst"/>
      </w:pPr>
      <w:r w:rsidRPr="0099121A">
        <w:t>Факултет обавља делатност у седишту Факултета.</w:t>
      </w:r>
    </w:p>
    <w:p w:rsidR="00E05EEB" w:rsidRPr="0099121A" w:rsidRDefault="00E05EEB" w:rsidP="00DF4FBD">
      <w:pPr>
        <w:pStyle w:val="Tekst"/>
      </w:pPr>
      <w:r w:rsidRPr="0099121A">
        <w:t xml:space="preserve">Матични број: 08561923 </w:t>
      </w:r>
    </w:p>
    <w:p w:rsidR="00E05EEB" w:rsidRPr="0099121A" w:rsidRDefault="00E05EEB" w:rsidP="00DF4FBD">
      <w:pPr>
        <w:pStyle w:val="Tekst"/>
      </w:pPr>
      <w:r w:rsidRPr="0099121A">
        <w:t>ПИБ: 100017310</w:t>
      </w:r>
    </w:p>
    <w:p w:rsidR="00723C68" w:rsidRPr="00B84F55" w:rsidRDefault="00C551CC" w:rsidP="00B84F55">
      <w:pPr>
        <w:pStyle w:val="Tekst"/>
        <w:rPr>
          <w:spacing w:val="-4"/>
        </w:rPr>
      </w:pPr>
      <w:r w:rsidRPr="00F54D59">
        <w:rPr>
          <w:spacing w:val="-4"/>
        </w:rPr>
        <w:t>Факултет је уписан у</w:t>
      </w:r>
      <w:r w:rsidR="007A0CF0" w:rsidRPr="00F54D59">
        <w:rPr>
          <w:spacing w:val="-4"/>
        </w:rPr>
        <w:t xml:space="preserve"> судски регистар</w:t>
      </w:r>
      <w:r w:rsidR="008D1640" w:rsidRPr="00F54D59">
        <w:rPr>
          <w:spacing w:val="-4"/>
        </w:rPr>
        <w:t xml:space="preserve"> Привредног</w:t>
      </w:r>
      <w:r w:rsidRPr="00F54D59">
        <w:rPr>
          <w:spacing w:val="-4"/>
        </w:rPr>
        <w:t xml:space="preserve"> суда у </w:t>
      </w:r>
      <w:r w:rsidR="008D1640" w:rsidRPr="00F54D59">
        <w:rPr>
          <w:spacing w:val="-4"/>
        </w:rPr>
        <w:t>Сомбору</w:t>
      </w:r>
      <w:r w:rsidR="00C547FC" w:rsidRPr="00F54D59">
        <w:rPr>
          <w:spacing w:val="-4"/>
        </w:rPr>
        <w:t xml:space="preserve">, </w:t>
      </w:r>
      <w:r w:rsidRPr="00F54D59">
        <w:rPr>
          <w:spacing w:val="-4"/>
        </w:rPr>
        <w:t>бро</w:t>
      </w:r>
      <w:r w:rsidR="00C547FC" w:rsidRPr="00F54D59">
        <w:rPr>
          <w:spacing w:val="-4"/>
        </w:rPr>
        <w:t>ј</w:t>
      </w:r>
      <w:r w:rsidR="008D1640" w:rsidRPr="00F54D59">
        <w:rPr>
          <w:spacing w:val="-4"/>
        </w:rPr>
        <w:t xml:space="preserve"> регистарског улошка</w:t>
      </w:r>
      <w:r w:rsidR="00723C68" w:rsidRPr="00F54D59">
        <w:rPr>
          <w:spacing w:val="-4"/>
        </w:rPr>
        <w:t xml:space="preserve"> 5-18</w:t>
      </w:r>
      <w:r w:rsidR="008D1640" w:rsidRPr="00F54D59">
        <w:rPr>
          <w:spacing w:val="-4"/>
        </w:rPr>
        <w:t>.</w:t>
      </w:r>
    </w:p>
    <w:p w:rsidR="00DF4FBD" w:rsidRPr="00DF4FBD" w:rsidRDefault="00DF4FBD" w:rsidP="00DF4FBD">
      <w:pPr>
        <w:jc w:val="both"/>
        <w:rPr>
          <w:rFonts w:ascii="Times New Roman" w:hAnsi="Times New Roman"/>
          <w:szCs w:val="22"/>
        </w:rPr>
      </w:pPr>
      <w:r w:rsidRPr="00DF4FBD">
        <w:rPr>
          <w:rFonts w:ascii="Times New Roman" w:hAnsi="Times New Roman"/>
          <w:szCs w:val="22"/>
        </w:rPr>
        <w:t>Факултет је акредитован као високошколска и научноистраживачка установа и поседује:</w:t>
      </w:r>
    </w:p>
    <w:p w:rsidR="00DF4FBD" w:rsidRPr="00DF4FBD" w:rsidRDefault="00DF4FBD" w:rsidP="006669C5">
      <w:pPr>
        <w:numPr>
          <w:ilvl w:val="0"/>
          <w:numId w:val="10"/>
        </w:numPr>
        <w:jc w:val="both"/>
        <w:rPr>
          <w:rFonts w:ascii="Times New Roman" w:hAnsi="Times New Roman"/>
          <w:szCs w:val="22"/>
        </w:rPr>
      </w:pPr>
      <w:r w:rsidRPr="00DF4FBD">
        <w:rPr>
          <w:rFonts w:ascii="Times New Roman" w:hAnsi="Times New Roman"/>
          <w:szCs w:val="22"/>
        </w:rPr>
        <w:t xml:space="preserve">Дозволу за рад </w:t>
      </w:r>
      <w:r w:rsidRPr="00DF4FBD">
        <w:rPr>
          <w:rStyle w:val="Telo"/>
          <w:rFonts w:ascii="Times New Roman" w:hAnsi="Times New Roman" w:cs="Times New Roman"/>
          <w:sz w:val="22"/>
          <w:szCs w:val="22"/>
        </w:rPr>
        <w:t>број: 106-022-00293/2010-01 од 07. септембра 2010. године коју је издала Аутономна Покрајина Војводина, Покрајински секретаријат за образовање;</w:t>
      </w:r>
    </w:p>
    <w:p w:rsidR="00DF4FBD" w:rsidRPr="00DF4FBD" w:rsidRDefault="00DF4FBD" w:rsidP="006669C5">
      <w:pPr>
        <w:numPr>
          <w:ilvl w:val="0"/>
          <w:numId w:val="10"/>
        </w:numPr>
        <w:jc w:val="both"/>
        <w:rPr>
          <w:rFonts w:ascii="Times New Roman" w:hAnsi="Times New Roman"/>
          <w:szCs w:val="22"/>
        </w:rPr>
      </w:pPr>
      <w:r w:rsidRPr="00DF4FBD">
        <w:rPr>
          <w:rFonts w:ascii="Times New Roman" w:hAnsi="Times New Roman"/>
          <w:szCs w:val="22"/>
        </w:rPr>
        <w:t xml:space="preserve">Дозволу за рад </w:t>
      </w:r>
      <w:r w:rsidRPr="00DF4FBD">
        <w:rPr>
          <w:rStyle w:val="Telo"/>
          <w:rFonts w:ascii="Times New Roman" w:hAnsi="Times New Roman" w:cs="Times New Roman"/>
          <w:sz w:val="22"/>
          <w:szCs w:val="22"/>
        </w:rPr>
        <w:t>број: 114-022-450/2012-01 од 24. септембра 2012. године коју је  издала Аутономна Покрајина Војводина, Покрајински секретаријат за науку и технолошки развој, а ради усаглашавања стручних и академских назива и  измене уписних квота;</w:t>
      </w:r>
    </w:p>
    <w:p w:rsidR="00DF4FBD" w:rsidRPr="00DF4FBD" w:rsidRDefault="00DF4FBD" w:rsidP="006669C5">
      <w:pPr>
        <w:numPr>
          <w:ilvl w:val="0"/>
          <w:numId w:val="10"/>
        </w:numPr>
        <w:jc w:val="both"/>
        <w:rPr>
          <w:rFonts w:ascii="Times New Roman" w:hAnsi="Times New Roman"/>
          <w:szCs w:val="22"/>
        </w:rPr>
      </w:pPr>
      <w:r w:rsidRPr="00DF4FBD">
        <w:rPr>
          <w:rFonts w:ascii="Times New Roman" w:hAnsi="Times New Roman"/>
          <w:szCs w:val="22"/>
        </w:rPr>
        <w:t xml:space="preserve">Одлуку о акредитацији за обављање научноистраживачке делатности број: </w:t>
      </w:r>
      <w:r w:rsidR="00B84F55">
        <w:rPr>
          <w:rFonts w:ascii="Times New Roman" w:hAnsi="Times New Roman"/>
          <w:szCs w:val="22"/>
        </w:rPr>
        <w:t>660-01-00007/11 од 11.04</w:t>
      </w:r>
      <w:r w:rsidRPr="00DF4FBD">
        <w:rPr>
          <w:rFonts w:ascii="Times New Roman" w:hAnsi="Times New Roman"/>
          <w:szCs w:val="22"/>
        </w:rPr>
        <w:t>.201</w:t>
      </w:r>
      <w:r w:rsidR="00B84F55">
        <w:rPr>
          <w:rFonts w:ascii="Times New Roman" w:hAnsi="Times New Roman"/>
          <w:szCs w:val="22"/>
        </w:rPr>
        <w:t>7</w:t>
      </w:r>
      <w:r w:rsidRPr="00DF4FBD">
        <w:rPr>
          <w:rFonts w:ascii="Times New Roman" w:hAnsi="Times New Roman"/>
          <w:szCs w:val="22"/>
        </w:rPr>
        <w:t>. године, коју је издало Министарство просвете, науке и технолошког развоја, Одбор за акредитацију научноистраживачких организација;</w:t>
      </w:r>
    </w:p>
    <w:p w:rsidR="00DF4FBD" w:rsidRPr="004339F6" w:rsidRDefault="00DF4FBD" w:rsidP="006669C5">
      <w:pPr>
        <w:numPr>
          <w:ilvl w:val="0"/>
          <w:numId w:val="10"/>
        </w:numPr>
        <w:jc w:val="both"/>
        <w:rPr>
          <w:rStyle w:val="Telo"/>
          <w:rFonts w:ascii="Times New Roman" w:hAnsi="Times New Roman" w:cs="Times New Roman"/>
          <w:color w:val="auto"/>
          <w:sz w:val="22"/>
          <w:szCs w:val="22"/>
          <w:lang w:val="sr-Cyrl-CS"/>
        </w:rPr>
      </w:pPr>
      <w:r w:rsidRPr="00DF4FBD">
        <w:rPr>
          <w:rFonts w:ascii="Times New Roman" w:hAnsi="Times New Roman"/>
          <w:szCs w:val="22"/>
        </w:rPr>
        <w:t xml:space="preserve">Дозволу за рад </w:t>
      </w:r>
      <w:r w:rsidRPr="00DF4FBD">
        <w:rPr>
          <w:rStyle w:val="Telo"/>
          <w:rFonts w:ascii="Times New Roman" w:hAnsi="Times New Roman" w:cs="Times New Roman"/>
          <w:sz w:val="22"/>
          <w:szCs w:val="22"/>
        </w:rPr>
        <w:t>број: 114-022-73/2014-03 од 3.</w:t>
      </w:r>
      <w:r w:rsidR="00AE1DDA">
        <w:rPr>
          <w:rStyle w:val="Telo"/>
          <w:rFonts w:ascii="Times New Roman" w:hAnsi="Times New Roman" w:cs="Times New Roman"/>
          <w:sz w:val="22"/>
          <w:szCs w:val="22"/>
        </w:rPr>
        <w:t xml:space="preserve"> </w:t>
      </w:r>
      <w:r w:rsidR="00046F21">
        <w:rPr>
          <w:rStyle w:val="Telo"/>
          <w:rFonts w:ascii="Times New Roman" w:hAnsi="Times New Roman" w:cs="Times New Roman"/>
          <w:sz w:val="22"/>
          <w:szCs w:val="22"/>
        </w:rPr>
        <w:t xml:space="preserve">фебруара 2014. године коју је </w:t>
      </w:r>
      <w:r w:rsidRPr="00DF4FBD">
        <w:rPr>
          <w:rStyle w:val="Telo"/>
          <w:rFonts w:ascii="Times New Roman" w:hAnsi="Times New Roman" w:cs="Times New Roman"/>
          <w:sz w:val="22"/>
          <w:szCs w:val="22"/>
        </w:rPr>
        <w:t>издала Аутономна Покрајина Војводина, Покрајински секретаријат за науку и технолошки развој.</w:t>
      </w:r>
    </w:p>
    <w:p w:rsidR="00DF4FBD" w:rsidRPr="00B84F55" w:rsidRDefault="004339F6" w:rsidP="006669C5">
      <w:pPr>
        <w:numPr>
          <w:ilvl w:val="0"/>
          <w:numId w:val="10"/>
        </w:numPr>
        <w:jc w:val="both"/>
        <w:rPr>
          <w:rStyle w:val="Telo"/>
          <w:rFonts w:ascii="Times New Roman" w:hAnsi="Times New Roman" w:cs="Times New Roman"/>
          <w:color w:val="auto"/>
          <w:sz w:val="22"/>
          <w:szCs w:val="22"/>
          <w:lang w:val="sr-Cyrl-CS"/>
        </w:rPr>
      </w:pPr>
      <w:r>
        <w:rPr>
          <w:rStyle w:val="Telo"/>
          <w:rFonts w:ascii="Times New Roman" w:hAnsi="Times New Roman" w:cs="Times New Roman"/>
          <w:sz w:val="22"/>
          <w:szCs w:val="22"/>
        </w:rPr>
        <w:t>Решење о измени и допуни дозволе за рад број: 114-022-73/2014-03 од 31. марта 2014. године</w:t>
      </w:r>
    </w:p>
    <w:p w:rsidR="00B84F55" w:rsidRPr="00B84F55" w:rsidRDefault="00B84F55" w:rsidP="00B84F55">
      <w:pPr>
        <w:ind w:left="720"/>
        <w:jc w:val="both"/>
        <w:rPr>
          <w:rFonts w:ascii="Times New Roman" w:hAnsi="Times New Roman"/>
          <w:szCs w:val="22"/>
        </w:rPr>
      </w:pPr>
    </w:p>
    <w:p w:rsidR="008B4EE8" w:rsidRDefault="006B6127" w:rsidP="00DF4FBD">
      <w:pPr>
        <w:pStyle w:val="BasicParagraph"/>
        <w:spacing w:line="240" w:lineRule="auto"/>
        <w:ind w:firstLine="720"/>
        <w:jc w:val="both"/>
        <w:rPr>
          <w:sz w:val="22"/>
          <w:szCs w:val="22"/>
        </w:rPr>
      </w:pPr>
      <w:r w:rsidRPr="00DF4FBD">
        <w:rPr>
          <w:sz w:val="22"/>
          <w:szCs w:val="22"/>
        </w:rPr>
        <w:t>Лице одговорно за тачност и потпуност података које садржи Информатор је проф.</w:t>
      </w:r>
      <w:r w:rsidR="004339F6">
        <w:rPr>
          <w:sz w:val="22"/>
          <w:szCs w:val="22"/>
        </w:rPr>
        <w:t xml:space="preserve"> </w:t>
      </w:r>
      <w:r w:rsidR="000655D3">
        <w:rPr>
          <w:sz w:val="22"/>
          <w:szCs w:val="22"/>
        </w:rPr>
        <w:t>др Жељко Вучковић</w:t>
      </w:r>
      <w:r w:rsidR="007C38CA">
        <w:rPr>
          <w:sz w:val="22"/>
          <w:szCs w:val="22"/>
        </w:rPr>
        <w:t>, декан Педагошког ф</w:t>
      </w:r>
      <w:r w:rsidR="007C38CA" w:rsidRPr="00DF4FBD">
        <w:rPr>
          <w:sz w:val="22"/>
          <w:szCs w:val="22"/>
        </w:rPr>
        <w:t>акултета</w:t>
      </w:r>
      <w:r w:rsidR="007C38CA">
        <w:rPr>
          <w:sz w:val="22"/>
          <w:szCs w:val="22"/>
        </w:rPr>
        <w:t xml:space="preserve"> у Сомбору.</w:t>
      </w:r>
    </w:p>
    <w:p w:rsidR="00C2643C" w:rsidRDefault="00C2643C" w:rsidP="00C2643C">
      <w:pPr>
        <w:ind w:firstLine="720"/>
        <w:rPr>
          <w:rFonts w:ascii="Times New Roman" w:hAnsi="Times New Roman"/>
        </w:rPr>
      </w:pPr>
      <w:r w:rsidRPr="00C2643C">
        <w:rPr>
          <w:rFonts w:ascii="Times New Roman" w:hAnsi="Times New Roman"/>
        </w:rPr>
        <w:t>Лица која се старају о одређеним информацијама, подацима и радњама у вези са израдом и објављивањем Информатора</w:t>
      </w:r>
      <w:r>
        <w:rPr>
          <w:rFonts w:ascii="Times New Roman" w:hAnsi="Times New Roman"/>
        </w:rPr>
        <w:t>:</w:t>
      </w:r>
    </w:p>
    <w:p w:rsidR="00C2643C" w:rsidRPr="001F42E5" w:rsidRDefault="00592BCE" w:rsidP="00C2643C">
      <w:pPr>
        <w:ind w:firstLine="720"/>
        <w:rPr>
          <w:rFonts w:ascii="Times New Roman" w:hAnsi="Times New Roman"/>
          <w:szCs w:val="22"/>
        </w:rPr>
      </w:pPr>
      <w:r>
        <w:rPr>
          <w:rFonts w:ascii="Times New Roman" w:hAnsi="Times New Roman"/>
          <w:szCs w:val="22"/>
        </w:rPr>
        <w:t>Биљана Чортан, с</w:t>
      </w:r>
      <w:r w:rsidR="006B6127" w:rsidRPr="00C2643C">
        <w:rPr>
          <w:rFonts w:ascii="Times New Roman" w:hAnsi="Times New Roman"/>
          <w:szCs w:val="22"/>
        </w:rPr>
        <w:t xml:space="preserve">екретар Факултета (тачке 1-12 и 18-21), </w:t>
      </w:r>
    </w:p>
    <w:p w:rsidR="00C2643C" w:rsidRDefault="00592BCE" w:rsidP="00C2643C">
      <w:pPr>
        <w:ind w:firstLine="720"/>
        <w:rPr>
          <w:rFonts w:ascii="Times New Roman" w:hAnsi="Times New Roman"/>
          <w:szCs w:val="22"/>
        </w:rPr>
      </w:pPr>
      <w:r>
        <w:rPr>
          <w:rFonts w:ascii="Times New Roman" w:hAnsi="Times New Roman"/>
          <w:szCs w:val="22"/>
        </w:rPr>
        <w:t>Биљана Новаковић-Хаврељук, р</w:t>
      </w:r>
      <w:r w:rsidR="006B6127" w:rsidRPr="00C2643C">
        <w:rPr>
          <w:rFonts w:ascii="Times New Roman" w:hAnsi="Times New Roman"/>
          <w:szCs w:val="22"/>
        </w:rPr>
        <w:t>уководилац Службе за финансијско-материјално пословање (тачке 13, 15, 16, 17)</w:t>
      </w:r>
      <w:r w:rsidR="00C2643C">
        <w:rPr>
          <w:rFonts w:ascii="Times New Roman" w:hAnsi="Times New Roman"/>
          <w:szCs w:val="22"/>
        </w:rPr>
        <w:t>,</w:t>
      </w:r>
      <w:r w:rsidR="006B6127" w:rsidRPr="00C2643C">
        <w:rPr>
          <w:rFonts w:ascii="Times New Roman" w:hAnsi="Times New Roman"/>
          <w:szCs w:val="22"/>
        </w:rPr>
        <w:t xml:space="preserve"> и </w:t>
      </w:r>
    </w:p>
    <w:p w:rsidR="00723C68" w:rsidRPr="00C2643C" w:rsidRDefault="00592BCE" w:rsidP="00C2643C">
      <w:pPr>
        <w:ind w:firstLine="720"/>
        <w:rPr>
          <w:rFonts w:ascii="Times New Roman" w:hAnsi="Times New Roman"/>
          <w:szCs w:val="22"/>
        </w:rPr>
      </w:pPr>
      <w:r>
        <w:rPr>
          <w:rFonts w:ascii="Times New Roman" w:hAnsi="Times New Roman"/>
          <w:szCs w:val="22"/>
        </w:rPr>
        <w:t>Драгана Тодоровић, р</w:t>
      </w:r>
      <w:r w:rsidR="006B6127" w:rsidRPr="00C2643C">
        <w:rPr>
          <w:rFonts w:ascii="Times New Roman" w:hAnsi="Times New Roman"/>
          <w:szCs w:val="22"/>
        </w:rPr>
        <w:t>ефе</w:t>
      </w:r>
      <w:r w:rsidR="008B4EE8" w:rsidRPr="00C2643C">
        <w:rPr>
          <w:rFonts w:ascii="Times New Roman" w:hAnsi="Times New Roman"/>
          <w:szCs w:val="22"/>
        </w:rPr>
        <w:t>рент за јавне набавке (тачка 14</w:t>
      </w:r>
      <w:r w:rsidR="006B6127" w:rsidRPr="00C2643C">
        <w:rPr>
          <w:rFonts w:ascii="Times New Roman" w:hAnsi="Times New Roman"/>
          <w:szCs w:val="22"/>
        </w:rPr>
        <w:t>).</w:t>
      </w:r>
    </w:p>
    <w:p w:rsidR="00723C68" w:rsidRPr="00DF4FBD" w:rsidRDefault="008B4EE8" w:rsidP="00DF4FBD">
      <w:pPr>
        <w:pStyle w:val="BasicParagraph"/>
        <w:spacing w:line="240" w:lineRule="auto"/>
        <w:ind w:firstLine="720"/>
        <w:jc w:val="both"/>
        <w:rPr>
          <w:sz w:val="22"/>
          <w:szCs w:val="22"/>
        </w:rPr>
      </w:pPr>
      <w:r w:rsidRPr="00DF4FBD">
        <w:rPr>
          <w:sz w:val="22"/>
          <w:szCs w:val="22"/>
        </w:rPr>
        <w:t>На основу Закона о слободном приступу информацијама од јавног значаја, за овлашћено лице Факултета за поступање по захтеву за слободан приступ информацијама од јавног значаја, одређено је службено лице Биљана Чортан, секретар Факултета.</w:t>
      </w:r>
    </w:p>
    <w:p w:rsidR="00DF4FBD" w:rsidRPr="005872F6" w:rsidRDefault="00C551CC" w:rsidP="005872F6">
      <w:pPr>
        <w:pStyle w:val="BasicParagraph"/>
        <w:spacing w:line="240" w:lineRule="auto"/>
        <w:ind w:firstLine="720"/>
        <w:jc w:val="both"/>
        <w:rPr>
          <w:sz w:val="22"/>
          <w:szCs w:val="22"/>
        </w:rPr>
      </w:pPr>
      <w:r w:rsidRPr="00DF4FBD">
        <w:rPr>
          <w:sz w:val="22"/>
          <w:szCs w:val="22"/>
        </w:rPr>
        <w:t xml:space="preserve">Информатор је </w:t>
      </w:r>
      <w:r w:rsidR="00A57AF6" w:rsidRPr="00DF4FBD">
        <w:rPr>
          <w:sz w:val="22"/>
          <w:szCs w:val="22"/>
        </w:rPr>
        <w:t xml:space="preserve">први пут </w:t>
      </w:r>
      <w:r w:rsidRPr="00DF4FBD">
        <w:rPr>
          <w:sz w:val="22"/>
          <w:szCs w:val="22"/>
        </w:rPr>
        <w:t>објављен</w:t>
      </w:r>
      <w:r w:rsidR="00DF4FBD">
        <w:rPr>
          <w:sz w:val="22"/>
          <w:szCs w:val="22"/>
        </w:rPr>
        <w:t xml:space="preserve">: </w:t>
      </w:r>
      <w:r w:rsidR="004C0CD1" w:rsidRPr="00DF4FBD">
        <w:rPr>
          <w:sz w:val="22"/>
          <w:szCs w:val="22"/>
        </w:rPr>
        <w:t>6.</w:t>
      </w:r>
      <w:r w:rsidR="0057410E">
        <w:rPr>
          <w:sz w:val="22"/>
          <w:szCs w:val="22"/>
        </w:rPr>
        <w:t xml:space="preserve"> </w:t>
      </w:r>
      <w:r w:rsidR="004C0CD1" w:rsidRPr="00DF4FBD">
        <w:rPr>
          <w:sz w:val="22"/>
          <w:szCs w:val="22"/>
        </w:rPr>
        <w:t>јуна 2013.</w:t>
      </w:r>
      <w:r w:rsidRPr="00DF4FBD">
        <w:rPr>
          <w:sz w:val="22"/>
          <w:szCs w:val="22"/>
        </w:rPr>
        <w:t xml:space="preserve">године. </w:t>
      </w:r>
    </w:p>
    <w:p w:rsidR="00DF4FBD" w:rsidRDefault="001A0C10" w:rsidP="00DF4FBD">
      <w:pPr>
        <w:pStyle w:val="Default"/>
        <w:ind w:firstLine="720"/>
        <w:jc w:val="both"/>
        <w:rPr>
          <w:sz w:val="22"/>
          <w:szCs w:val="22"/>
        </w:rPr>
      </w:pPr>
      <w:r w:rsidRPr="00DF4FBD">
        <w:rPr>
          <w:sz w:val="22"/>
          <w:szCs w:val="22"/>
        </w:rPr>
        <w:t xml:space="preserve">Датум последње </w:t>
      </w:r>
      <w:r w:rsidR="00DF4FBD">
        <w:rPr>
          <w:sz w:val="22"/>
          <w:szCs w:val="22"/>
        </w:rPr>
        <w:t>измене</w:t>
      </w:r>
      <w:r w:rsidR="00DF4FBD" w:rsidRPr="00DF4FBD">
        <w:rPr>
          <w:sz w:val="22"/>
          <w:szCs w:val="22"/>
        </w:rPr>
        <w:t xml:space="preserve"> ил</w:t>
      </w:r>
      <w:r w:rsidR="00DF4FBD">
        <w:rPr>
          <w:sz w:val="22"/>
          <w:szCs w:val="22"/>
        </w:rPr>
        <w:t>и допуне</w:t>
      </w:r>
      <w:r w:rsidR="00DF4FBD" w:rsidRPr="00DF4FBD">
        <w:rPr>
          <w:sz w:val="22"/>
          <w:szCs w:val="22"/>
        </w:rPr>
        <w:t xml:space="preserve"> Информатора</w:t>
      </w:r>
      <w:r w:rsidR="001B7BB4">
        <w:rPr>
          <w:sz w:val="22"/>
          <w:szCs w:val="22"/>
        </w:rPr>
        <w:t xml:space="preserve">: </w:t>
      </w:r>
      <w:r w:rsidR="001F42E5">
        <w:rPr>
          <w:sz w:val="22"/>
          <w:szCs w:val="22"/>
        </w:rPr>
        <w:t>6</w:t>
      </w:r>
      <w:r w:rsidR="00DF4FBD">
        <w:rPr>
          <w:sz w:val="22"/>
          <w:szCs w:val="22"/>
        </w:rPr>
        <w:t xml:space="preserve">. </w:t>
      </w:r>
      <w:r w:rsidR="001F42E5">
        <w:rPr>
          <w:sz w:val="22"/>
          <w:szCs w:val="22"/>
        </w:rPr>
        <w:t>новембар</w:t>
      </w:r>
      <w:r w:rsidR="00592BCE">
        <w:rPr>
          <w:sz w:val="22"/>
          <w:szCs w:val="22"/>
        </w:rPr>
        <w:t xml:space="preserve"> </w:t>
      </w:r>
      <w:r w:rsidR="00DF4FBD">
        <w:rPr>
          <w:sz w:val="22"/>
          <w:szCs w:val="22"/>
        </w:rPr>
        <w:t>201</w:t>
      </w:r>
      <w:r w:rsidR="001F42E5">
        <w:rPr>
          <w:sz w:val="22"/>
          <w:szCs w:val="22"/>
        </w:rPr>
        <w:t>9</w:t>
      </w:r>
      <w:r w:rsidR="00DF4FBD">
        <w:rPr>
          <w:sz w:val="22"/>
          <w:szCs w:val="22"/>
        </w:rPr>
        <w:t>. године</w:t>
      </w:r>
    </w:p>
    <w:p w:rsidR="001A0C10" w:rsidRPr="00DF4FBD" w:rsidRDefault="001A0C10" w:rsidP="00DF4FBD">
      <w:pPr>
        <w:pStyle w:val="Default"/>
        <w:ind w:firstLine="720"/>
        <w:jc w:val="both"/>
        <w:rPr>
          <w:sz w:val="22"/>
          <w:szCs w:val="22"/>
        </w:rPr>
      </w:pPr>
      <w:r w:rsidRPr="00DF4FBD">
        <w:rPr>
          <w:sz w:val="22"/>
          <w:szCs w:val="22"/>
        </w:rPr>
        <w:t>Дату</w:t>
      </w:r>
      <w:r w:rsidR="00DF4FBD">
        <w:rPr>
          <w:sz w:val="22"/>
          <w:szCs w:val="22"/>
        </w:rPr>
        <w:t>м последње п</w:t>
      </w:r>
      <w:r w:rsidR="005872F6">
        <w:rPr>
          <w:sz w:val="22"/>
          <w:szCs w:val="22"/>
        </w:rPr>
        <w:t>ровере ажурности Информатора:</w:t>
      </w:r>
      <w:r w:rsidR="00FD7B3E" w:rsidRPr="00FD7B3E">
        <w:rPr>
          <w:sz w:val="22"/>
          <w:szCs w:val="22"/>
        </w:rPr>
        <w:t xml:space="preserve"> </w:t>
      </w:r>
      <w:r w:rsidR="001F42E5">
        <w:rPr>
          <w:sz w:val="22"/>
          <w:szCs w:val="22"/>
        </w:rPr>
        <w:t>6</w:t>
      </w:r>
      <w:r w:rsidR="00FD7B3E">
        <w:rPr>
          <w:sz w:val="22"/>
          <w:szCs w:val="22"/>
        </w:rPr>
        <w:t xml:space="preserve">. </w:t>
      </w:r>
      <w:r w:rsidR="001F42E5">
        <w:rPr>
          <w:sz w:val="22"/>
          <w:szCs w:val="22"/>
        </w:rPr>
        <w:t xml:space="preserve">новембар </w:t>
      </w:r>
      <w:r w:rsidR="00FD7B3E">
        <w:rPr>
          <w:sz w:val="22"/>
          <w:szCs w:val="22"/>
        </w:rPr>
        <w:t>201</w:t>
      </w:r>
      <w:r w:rsidR="001F42E5">
        <w:rPr>
          <w:sz w:val="22"/>
          <w:szCs w:val="22"/>
        </w:rPr>
        <w:t>9</w:t>
      </w:r>
      <w:r w:rsidR="00FD7B3E">
        <w:rPr>
          <w:sz w:val="22"/>
          <w:szCs w:val="22"/>
        </w:rPr>
        <w:t>.</w:t>
      </w:r>
      <w:r w:rsidR="00DF4FBD">
        <w:rPr>
          <w:sz w:val="22"/>
          <w:szCs w:val="22"/>
        </w:rPr>
        <w:t xml:space="preserve"> године</w:t>
      </w:r>
    </w:p>
    <w:p w:rsidR="00C551CC" w:rsidRPr="00592BCE" w:rsidRDefault="00C551CC" w:rsidP="00592BCE">
      <w:pPr>
        <w:pStyle w:val="Default"/>
        <w:ind w:firstLine="720"/>
        <w:jc w:val="both"/>
        <w:rPr>
          <w:sz w:val="22"/>
          <w:szCs w:val="22"/>
        </w:rPr>
      </w:pPr>
      <w:r w:rsidRPr="0099121A">
        <w:rPr>
          <w:sz w:val="22"/>
          <w:szCs w:val="22"/>
        </w:rPr>
        <w:t>Информатор о раду доступан је јавности у електрон</w:t>
      </w:r>
      <w:r w:rsidR="00723C68" w:rsidRPr="0099121A">
        <w:rPr>
          <w:sz w:val="22"/>
          <w:szCs w:val="22"/>
        </w:rPr>
        <w:t>ском облику на интернет адреси Педагошког ф</w:t>
      </w:r>
      <w:r w:rsidRPr="0099121A">
        <w:rPr>
          <w:sz w:val="22"/>
          <w:szCs w:val="22"/>
        </w:rPr>
        <w:t>акултета</w:t>
      </w:r>
      <w:r w:rsidR="00723C68" w:rsidRPr="0099121A">
        <w:rPr>
          <w:sz w:val="22"/>
          <w:szCs w:val="22"/>
        </w:rPr>
        <w:t xml:space="preserve"> у Сомбору</w:t>
      </w:r>
      <w:r w:rsidR="00E05EEB" w:rsidRPr="0099121A">
        <w:rPr>
          <w:sz w:val="22"/>
          <w:szCs w:val="22"/>
        </w:rPr>
        <w:t xml:space="preserve">: </w:t>
      </w:r>
      <w:hyperlink r:id="rId10" w:history="1">
        <w:r w:rsidR="00E05EEB" w:rsidRPr="0099121A">
          <w:rPr>
            <w:rStyle w:val="Hyperlink"/>
            <w:sz w:val="22"/>
            <w:szCs w:val="22"/>
          </w:rPr>
          <w:t>www.pef.uns.ac.rs</w:t>
        </w:r>
      </w:hyperlink>
      <w:r w:rsidRPr="0099121A">
        <w:rPr>
          <w:sz w:val="22"/>
          <w:szCs w:val="22"/>
        </w:rPr>
        <w:t>. Штампана верзија информатор</w:t>
      </w:r>
      <w:r w:rsidR="00DF4FBD">
        <w:rPr>
          <w:sz w:val="22"/>
          <w:szCs w:val="22"/>
        </w:rPr>
        <w:t xml:space="preserve">а у виду брошуре, каталога и слично </w:t>
      </w:r>
      <w:r w:rsidRPr="0099121A">
        <w:rPr>
          <w:sz w:val="22"/>
          <w:szCs w:val="22"/>
        </w:rPr>
        <w:t>не постоји, али се заинтересованом лицу на захтев доставља последња верзија информатора - одштампани текст - уз накнаду нужних трошкова штампања.</w:t>
      </w:r>
      <w:r w:rsidR="000655D3">
        <w:rPr>
          <w:sz w:val="22"/>
          <w:szCs w:val="22"/>
        </w:rPr>
        <w:t xml:space="preserve"> </w:t>
      </w:r>
      <w:r w:rsidR="00E05EEB" w:rsidRPr="0099121A">
        <w:rPr>
          <w:sz w:val="22"/>
          <w:szCs w:val="22"/>
        </w:rPr>
        <w:t xml:space="preserve">Адреса електронске поште одређене за пријем електронских поднесака: </w:t>
      </w:r>
      <w:hyperlink r:id="rId11" w:history="1">
        <w:r w:rsidR="00873DC8" w:rsidRPr="0099121A">
          <w:rPr>
            <w:rStyle w:val="Hyperlink"/>
            <w:sz w:val="22"/>
            <w:szCs w:val="22"/>
          </w:rPr>
          <w:t>dekanat@pef.uns.ac.rs</w:t>
        </w:r>
      </w:hyperlink>
      <w:r w:rsidR="00873DC8" w:rsidRPr="0099121A">
        <w:rPr>
          <w:sz w:val="22"/>
          <w:szCs w:val="22"/>
        </w:rPr>
        <w:t xml:space="preserve"> .</w:t>
      </w:r>
    </w:p>
    <w:p w:rsidR="00C551CC" w:rsidRPr="007A0CF0" w:rsidRDefault="00C551CC" w:rsidP="00DF4FBD">
      <w:pPr>
        <w:pStyle w:val="Naslov10"/>
      </w:pPr>
      <w:bookmarkStart w:id="2" w:name="_Toc27727562"/>
      <w:r w:rsidRPr="007A0CF0">
        <w:lastRenderedPageBreak/>
        <w:t>3. ОРГАНИ</w:t>
      </w:r>
      <w:r w:rsidR="00F71E27" w:rsidRPr="007A0CF0">
        <w:t xml:space="preserve"> ФАКУЛТЕТА И ОРГАНИ</w:t>
      </w:r>
      <w:r w:rsidRPr="007A0CF0">
        <w:t>ЗАЦИОНА СТРУКТУРА ФАКУЛТЕТА</w:t>
      </w:r>
      <w:bookmarkEnd w:id="2"/>
    </w:p>
    <w:p w:rsidR="00053E06" w:rsidRPr="00B82E02" w:rsidRDefault="00053E06" w:rsidP="00D55429">
      <w:pPr>
        <w:pStyle w:val="Tekst"/>
      </w:pPr>
    </w:p>
    <w:p w:rsidR="009249D1" w:rsidRPr="00AE1DDA" w:rsidRDefault="00C551CC" w:rsidP="00B82E02">
      <w:pPr>
        <w:ind w:firstLine="720"/>
        <w:jc w:val="both"/>
        <w:rPr>
          <w:rFonts w:ascii="Times New Roman" w:hAnsi="Times New Roman"/>
          <w:szCs w:val="22"/>
        </w:rPr>
      </w:pPr>
      <w:r w:rsidRPr="00B82E02">
        <w:rPr>
          <w:rFonts w:ascii="Times New Roman" w:hAnsi="Times New Roman"/>
          <w:szCs w:val="22"/>
        </w:rPr>
        <w:t>Статутом Факултета</w:t>
      </w:r>
      <w:r w:rsidR="001F42E5">
        <w:rPr>
          <w:rFonts w:ascii="Times New Roman" w:hAnsi="Times New Roman"/>
          <w:szCs w:val="22"/>
        </w:rPr>
        <w:t xml:space="preserve"> (број: 05-9-2</w:t>
      </w:r>
      <w:r w:rsidR="00B82E02" w:rsidRPr="00B82E02">
        <w:rPr>
          <w:rFonts w:ascii="Times New Roman" w:hAnsi="Times New Roman"/>
          <w:szCs w:val="22"/>
        </w:rPr>
        <w:t>/1</w:t>
      </w:r>
      <w:r w:rsidR="001F42E5">
        <w:rPr>
          <w:rFonts w:ascii="Times New Roman" w:hAnsi="Times New Roman"/>
          <w:szCs w:val="22"/>
        </w:rPr>
        <w:t>8</w:t>
      </w:r>
      <w:r w:rsidR="00B82E02" w:rsidRPr="00B82E02">
        <w:rPr>
          <w:rFonts w:ascii="Times New Roman" w:hAnsi="Times New Roman"/>
          <w:szCs w:val="22"/>
        </w:rPr>
        <w:t xml:space="preserve">-2 од </w:t>
      </w:r>
      <w:r w:rsidR="001F42E5">
        <w:rPr>
          <w:rFonts w:ascii="Times New Roman" w:hAnsi="Times New Roman"/>
          <w:szCs w:val="22"/>
        </w:rPr>
        <w:t>13.6.2018</w:t>
      </w:r>
      <w:r w:rsidR="00B82E02" w:rsidRPr="00B82E02">
        <w:rPr>
          <w:rFonts w:ascii="Times New Roman" w:hAnsi="Times New Roman"/>
          <w:szCs w:val="22"/>
        </w:rPr>
        <w:t>. године)</w:t>
      </w:r>
      <w:r w:rsidR="00B82E02">
        <w:rPr>
          <w:rFonts w:ascii="Times New Roman" w:hAnsi="Times New Roman"/>
          <w:szCs w:val="22"/>
        </w:rPr>
        <w:t xml:space="preserve">, а у складу са </w:t>
      </w:r>
      <w:r w:rsidRPr="00B82E02">
        <w:rPr>
          <w:rFonts w:ascii="Times New Roman" w:hAnsi="Times New Roman"/>
          <w:szCs w:val="22"/>
        </w:rPr>
        <w:t xml:space="preserve">Законом о високом образовању („Службени гласник </w:t>
      </w:r>
      <w:r w:rsidR="007A0CF0" w:rsidRPr="00B82E02">
        <w:rPr>
          <w:rFonts w:ascii="Times New Roman" w:hAnsi="Times New Roman"/>
          <w:szCs w:val="22"/>
        </w:rPr>
        <w:t xml:space="preserve">РС“ број: </w:t>
      </w:r>
      <w:r w:rsidR="001F42E5">
        <w:rPr>
          <w:rFonts w:ascii="Times New Roman" w:hAnsi="Times New Roman"/>
          <w:szCs w:val="22"/>
        </w:rPr>
        <w:t>88</w:t>
      </w:r>
      <w:r w:rsidR="007A0CF0" w:rsidRPr="00B82E02">
        <w:rPr>
          <w:rFonts w:ascii="Times New Roman" w:hAnsi="Times New Roman"/>
          <w:szCs w:val="22"/>
        </w:rPr>
        <w:t>/</w:t>
      </w:r>
      <w:r w:rsidR="001F42E5">
        <w:rPr>
          <w:rFonts w:ascii="Times New Roman" w:hAnsi="Times New Roman"/>
          <w:szCs w:val="22"/>
        </w:rPr>
        <w:t>17</w:t>
      </w:r>
      <w:r w:rsidR="007A0CF0" w:rsidRPr="00B82E02">
        <w:rPr>
          <w:rFonts w:ascii="Times New Roman" w:hAnsi="Times New Roman"/>
          <w:szCs w:val="22"/>
        </w:rPr>
        <w:t xml:space="preserve">, </w:t>
      </w:r>
      <w:r w:rsidR="001F42E5">
        <w:rPr>
          <w:rFonts w:ascii="Times New Roman" w:hAnsi="Times New Roman"/>
          <w:szCs w:val="22"/>
        </w:rPr>
        <w:t>73</w:t>
      </w:r>
      <w:r w:rsidR="007A0CF0" w:rsidRPr="00B82E02">
        <w:rPr>
          <w:rFonts w:ascii="Times New Roman" w:hAnsi="Times New Roman"/>
          <w:szCs w:val="22"/>
        </w:rPr>
        <w:t>/</w:t>
      </w:r>
      <w:r w:rsidR="001F42E5">
        <w:rPr>
          <w:rFonts w:ascii="Times New Roman" w:hAnsi="Times New Roman"/>
          <w:szCs w:val="22"/>
        </w:rPr>
        <w:t>18 и 6</w:t>
      </w:r>
      <w:r w:rsidR="00592BCE" w:rsidRPr="00B82E02">
        <w:rPr>
          <w:rFonts w:ascii="Times New Roman" w:hAnsi="Times New Roman"/>
          <w:szCs w:val="22"/>
        </w:rPr>
        <w:t>7/1</w:t>
      </w:r>
      <w:r w:rsidR="001F42E5">
        <w:rPr>
          <w:rFonts w:ascii="Times New Roman" w:hAnsi="Times New Roman"/>
          <w:szCs w:val="22"/>
        </w:rPr>
        <w:t>9</w:t>
      </w:r>
      <w:r w:rsidRPr="00B82E02">
        <w:rPr>
          <w:rFonts w:ascii="Times New Roman" w:hAnsi="Times New Roman"/>
          <w:szCs w:val="22"/>
        </w:rPr>
        <w:t xml:space="preserve">), уређена је организација, начин рада, управљање и руковођење Факултетом, као и органи Факултета. </w:t>
      </w:r>
    </w:p>
    <w:p w:rsidR="00A86D36" w:rsidRPr="0099121A" w:rsidRDefault="00A86D36" w:rsidP="00B82E02">
      <w:pPr>
        <w:pStyle w:val="Tekst"/>
        <w:ind w:firstLine="0"/>
      </w:pPr>
    </w:p>
    <w:p w:rsidR="009249D1" w:rsidRPr="0099121A" w:rsidRDefault="009249D1" w:rsidP="00D55429">
      <w:pPr>
        <w:pStyle w:val="Tekst"/>
      </w:pPr>
    </w:p>
    <w:p w:rsidR="009249D1" w:rsidRPr="00D55429" w:rsidRDefault="000139DE" w:rsidP="00D55429">
      <w:pPr>
        <w:pStyle w:val="Naslov2"/>
      </w:pPr>
      <w:bookmarkStart w:id="3" w:name="_Toc27727563"/>
      <w:r w:rsidRPr="00D55429">
        <w:t xml:space="preserve">3.1. </w:t>
      </w:r>
      <w:r w:rsidR="00C551CC" w:rsidRPr="00D55429">
        <w:t>Органи Факултета су:</w:t>
      </w:r>
      <w:bookmarkEnd w:id="3"/>
    </w:p>
    <w:p w:rsidR="00F54D59" w:rsidRDefault="00F54D59" w:rsidP="00B53A57">
      <w:pPr>
        <w:pStyle w:val="Default"/>
        <w:ind w:left="720" w:hanging="360"/>
        <w:jc w:val="both"/>
        <w:rPr>
          <w:sz w:val="22"/>
          <w:szCs w:val="22"/>
        </w:rPr>
      </w:pPr>
    </w:p>
    <w:p w:rsidR="00A87A4B" w:rsidRPr="0099121A" w:rsidRDefault="008B4EE8" w:rsidP="006669C5">
      <w:pPr>
        <w:pStyle w:val="Default"/>
        <w:numPr>
          <w:ilvl w:val="0"/>
          <w:numId w:val="2"/>
        </w:numPr>
        <w:jc w:val="both"/>
        <w:rPr>
          <w:sz w:val="22"/>
          <w:szCs w:val="22"/>
        </w:rPr>
      </w:pPr>
      <w:r w:rsidRPr="0099121A">
        <w:rPr>
          <w:sz w:val="22"/>
          <w:szCs w:val="22"/>
        </w:rPr>
        <w:t>О</w:t>
      </w:r>
      <w:r w:rsidR="00A87A4B" w:rsidRPr="0099121A">
        <w:rPr>
          <w:sz w:val="22"/>
          <w:szCs w:val="22"/>
        </w:rPr>
        <w:t xml:space="preserve">рган пословођења - Декан, </w:t>
      </w:r>
    </w:p>
    <w:p w:rsidR="009249D1" w:rsidRPr="0099121A" w:rsidRDefault="008B4EE8" w:rsidP="006669C5">
      <w:pPr>
        <w:pStyle w:val="Default"/>
        <w:numPr>
          <w:ilvl w:val="0"/>
          <w:numId w:val="2"/>
        </w:numPr>
        <w:jc w:val="both"/>
        <w:rPr>
          <w:sz w:val="22"/>
          <w:szCs w:val="22"/>
        </w:rPr>
      </w:pPr>
      <w:r w:rsidRPr="0099121A">
        <w:rPr>
          <w:sz w:val="22"/>
          <w:szCs w:val="22"/>
        </w:rPr>
        <w:t>О</w:t>
      </w:r>
      <w:r w:rsidR="00C551CC" w:rsidRPr="0099121A">
        <w:rPr>
          <w:sz w:val="22"/>
          <w:szCs w:val="22"/>
        </w:rPr>
        <w:t xml:space="preserve">рган управљања - Савет, </w:t>
      </w:r>
    </w:p>
    <w:p w:rsidR="009249D1" w:rsidRPr="0099121A" w:rsidRDefault="008B4EE8" w:rsidP="006669C5">
      <w:pPr>
        <w:pStyle w:val="Default"/>
        <w:numPr>
          <w:ilvl w:val="0"/>
          <w:numId w:val="2"/>
        </w:numPr>
        <w:jc w:val="both"/>
        <w:rPr>
          <w:sz w:val="22"/>
          <w:szCs w:val="22"/>
        </w:rPr>
      </w:pPr>
      <w:r w:rsidRPr="0099121A">
        <w:rPr>
          <w:sz w:val="22"/>
          <w:szCs w:val="22"/>
        </w:rPr>
        <w:t>С</w:t>
      </w:r>
      <w:r w:rsidR="00C551CC" w:rsidRPr="0099121A">
        <w:rPr>
          <w:sz w:val="22"/>
          <w:szCs w:val="22"/>
        </w:rPr>
        <w:t>тручни орг</w:t>
      </w:r>
      <w:r w:rsidR="009249D1" w:rsidRPr="0099121A">
        <w:rPr>
          <w:sz w:val="22"/>
          <w:szCs w:val="22"/>
        </w:rPr>
        <w:t>ани - Наставно-научно веће (ННВ) и</w:t>
      </w:r>
      <w:r w:rsidR="00C551CC" w:rsidRPr="0099121A">
        <w:rPr>
          <w:sz w:val="22"/>
          <w:szCs w:val="22"/>
        </w:rPr>
        <w:t xml:space="preserve"> Изборно веће, </w:t>
      </w:r>
    </w:p>
    <w:p w:rsidR="004A71F2" w:rsidRPr="0099121A" w:rsidRDefault="009249D1" w:rsidP="006669C5">
      <w:pPr>
        <w:pStyle w:val="Default"/>
        <w:numPr>
          <w:ilvl w:val="0"/>
          <w:numId w:val="2"/>
        </w:numPr>
        <w:jc w:val="both"/>
        <w:rPr>
          <w:sz w:val="22"/>
          <w:szCs w:val="22"/>
        </w:rPr>
      </w:pPr>
      <w:r w:rsidRPr="0099121A">
        <w:rPr>
          <w:sz w:val="22"/>
          <w:szCs w:val="22"/>
        </w:rPr>
        <w:t>С</w:t>
      </w:r>
      <w:r w:rsidR="00C551CC" w:rsidRPr="0099121A">
        <w:rPr>
          <w:sz w:val="22"/>
          <w:szCs w:val="22"/>
        </w:rPr>
        <w:t xml:space="preserve">тудентски парламент. </w:t>
      </w:r>
    </w:p>
    <w:p w:rsidR="009249D1" w:rsidRDefault="009249D1" w:rsidP="009249D1">
      <w:pPr>
        <w:pStyle w:val="Default"/>
        <w:ind w:firstLine="720"/>
        <w:jc w:val="both"/>
        <w:rPr>
          <w:sz w:val="23"/>
          <w:szCs w:val="23"/>
        </w:rPr>
      </w:pPr>
    </w:p>
    <w:p w:rsidR="00F54D59" w:rsidRPr="0099121A" w:rsidRDefault="00F54D59" w:rsidP="009249D1">
      <w:pPr>
        <w:pStyle w:val="Default"/>
        <w:ind w:firstLine="720"/>
        <w:jc w:val="both"/>
        <w:rPr>
          <w:sz w:val="23"/>
          <w:szCs w:val="23"/>
        </w:rPr>
      </w:pPr>
    </w:p>
    <w:p w:rsidR="00A86D36" w:rsidRDefault="009249D1" w:rsidP="00D55429">
      <w:pPr>
        <w:pStyle w:val="Naslov3"/>
      </w:pPr>
      <w:bookmarkStart w:id="4" w:name="_Toc27727564"/>
      <w:r w:rsidRPr="00D55429">
        <w:t>3.1.</w:t>
      </w:r>
      <w:r w:rsidR="000139DE" w:rsidRPr="00D55429">
        <w:t>1.</w:t>
      </w:r>
      <w:r w:rsidR="007A0CF0" w:rsidRPr="00D55429">
        <w:t>Орган пословођења Факултета -</w:t>
      </w:r>
      <w:r w:rsidR="00A86D36" w:rsidRPr="00D55429">
        <w:t xml:space="preserve"> Декан Факултета</w:t>
      </w:r>
      <w:bookmarkEnd w:id="4"/>
    </w:p>
    <w:p w:rsidR="00B82E02" w:rsidRPr="00B82E02" w:rsidRDefault="00B82E02" w:rsidP="00D55429">
      <w:pPr>
        <w:pStyle w:val="Naslov3"/>
      </w:pPr>
    </w:p>
    <w:p w:rsidR="00A86D36" w:rsidRPr="0099121A" w:rsidRDefault="00A86D36" w:rsidP="00F75971">
      <w:pPr>
        <w:pStyle w:val="Tekst"/>
      </w:pPr>
      <w:r w:rsidRPr="0099121A">
        <w:t>Декан је пословодни орган Факултета.</w:t>
      </w:r>
    </w:p>
    <w:p w:rsidR="00A86D36" w:rsidRPr="0099121A" w:rsidRDefault="00A86D36" w:rsidP="00F75971">
      <w:pPr>
        <w:pStyle w:val="Tekst"/>
      </w:pPr>
      <w:r w:rsidRPr="0099121A">
        <w:t>Декан Факултета бира се без конкурса из реда редовних професора који су у радном односу са пуним радним временом на Факултету.</w:t>
      </w:r>
    </w:p>
    <w:p w:rsidR="00A86D36" w:rsidRPr="0099121A" w:rsidRDefault="00A86D36" w:rsidP="00F75971">
      <w:pPr>
        <w:pStyle w:val="Tekst"/>
      </w:pPr>
      <w:r w:rsidRPr="0099121A">
        <w:t>Мандат декана је три године, са могућношћу још једног избора.</w:t>
      </w:r>
    </w:p>
    <w:p w:rsidR="00A86D36" w:rsidRPr="0099121A" w:rsidRDefault="00A86D36" w:rsidP="00F75971">
      <w:pPr>
        <w:pStyle w:val="Tekst"/>
      </w:pPr>
      <w:r w:rsidRPr="0099121A">
        <w:t>Декана, на предлог ННВ Факултета</w:t>
      </w:r>
      <w:r w:rsidR="006B6127" w:rsidRPr="0099121A">
        <w:t>,</w:t>
      </w:r>
      <w:r w:rsidRPr="0099121A">
        <w:t xml:space="preserve"> бира и разрешава Савет Факултета тајним гласањем, већином гласова укупног броја чланова.</w:t>
      </w:r>
    </w:p>
    <w:p w:rsidR="00A86D36" w:rsidRPr="0099121A" w:rsidRDefault="00A86D36" w:rsidP="00F75971">
      <w:pPr>
        <w:pStyle w:val="Tekst"/>
      </w:pPr>
      <w:r w:rsidRPr="0099121A">
        <w:t>Декан ступа на дужност, по правилу, 01.октобра.</w:t>
      </w:r>
    </w:p>
    <w:p w:rsidR="00A86D36" w:rsidRPr="0099121A" w:rsidRDefault="00A86D36" w:rsidP="00F75971">
      <w:pPr>
        <w:pStyle w:val="Tekst"/>
      </w:pPr>
      <w:r w:rsidRPr="0099121A">
        <w:t>За свој рад декан одговара Савету Факултета.</w:t>
      </w:r>
    </w:p>
    <w:p w:rsidR="00A86D36" w:rsidRPr="0099121A" w:rsidRDefault="00A86D36" w:rsidP="00D55429">
      <w:pPr>
        <w:pStyle w:val="Tekst"/>
      </w:pPr>
    </w:p>
    <w:p w:rsidR="001F42E5" w:rsidRPr="001F42E5" w:rsidRDefault="00A86D36" w:rsidP="001F42E5">
      <w:pPr>
        <w:pStyle w:val="Tekst"/>
      </w:pPr>
      <w:r w:rsidRPr="001F42E5">
        <w:t>Надлежности декана:</w:t>
      </w:r>
    </w:p>
    <w:p w:rsidR="001F42E5" w:rsidRPr="001F42E5" w:rsidRDefault="001F42E5" w:rsidP="006669C5">
      <w:pPr>
        <w:pStyle w:val="BodyText"/>
        <w:widowControl w:val="0"/>
        <w:numPr>
          <w:ilvl w:val="0"/>
          <w:numId w:val="15"/>
        </w:numPr>
        <w:tabs>
          <w:tab w:val="left" w:pos="1020"/>
        </w:tabs>
        <w:kinsoku w:val="0"/>
        <w:overflowPunct w:val="0"/>
        <w:autoSpaceDE w:val="0"/>
        <w:autoSpaceDN w:val="0"/>
        <w:adjustRightInd w:val="0"/>
        <w:spacing w:before="7" w:after="0"/>
        <w:ind w:left="1020"/>
        <w:rPr>
          <w:rFonts w:ascii="Times New Roman" w:hAnsi="Times New Roman"/>
          <w:color w:val="000000"/>
        </w:rPr>
      </w:pPr>
      <w:r w:rsidRPr="001F42E5">
        <w:rPr>
          <w:rFonts w:ascii="Times New Roman" w:hAnsi="Times New Roman"/>
          <w:color w:val="231F20"/>
        </w:rPr>
        <w:t>зас</w:t>
      </w:r>
      <w:r w:rsidRPr="001F42E5">
        <w:rPr>
          <w:rFonts w:ascii="Times New Roman" w:hAnsi="Times New Roman"/>
          <w:color w:val="231F20"/>
          <w:spacing w:val="-3"/>
        </w:rPr>
        <w:t>т</w:t>
      </w:r>
      <w:r w:rsidRPr="001F42E5">
        <w:rPr>
          <w:rFonts w:ascii="Times New Roman" w:hAnsi="Times New Roman"/>
          <w:color w:val="231F20"/>
        </w:rPr>
        <w:t>упа и пр</w:t>
      </w:r>
      <w:r w:rsidRPr="001F42E5">
        <w:rPr>
          <w:rFonts w:ascii="Times New Roman" w:hAnsi="Times New Roman"/>
          <w:color w:val="231F20"/>
          <w:spacing w:val="-3"/>
        </w:rPr>
        <w:t>е</w:t>
      </w:r>
      <w:r w:rsidRPr="001F42E5">
        <w:rPr>
          <w:rFonts w:ascii="Times New Roman" w:hAnsi="Times New Roman"/>
          <w:color w:val="231F20"/>
        </w:rPr>
        <w:t>дс</w:t>
      </w:r>
      <w:r w:rsidRPr="001F42E5">
        <w:rPr>
          <w:rFonts w:ascii="Times New Roman" w:hAnsi="Times New Roman"/>
          <w:color w:val="231F20"/>
          <w:spacing w:val="2"/>
        </w:rPr>
        <w:t>т</w:t>
      </w:r>
      <w:r w:rsidRPr="001F42E5">
        <w:rPr>
          <w:rFonts w:ascii="Times New Roman" w:hAnsi="Times New Roman"/>
          <w:color w:val="231F20"/>
        </w:rPr>
        <w:t>авља Фа</w:t>
      </w:r>
      <w:r w:rsidRPr="001F42E5">
        <w:rPr>
          <w:rFonts w:ascii="Times New Roman" w:hAnsi="Times New Roman"/>
          <w:color w:val="231F20"/>
          <w:spacing w:val="-4"/>
        </w:rPr>
        <w:t>к</w:t>
      </w:r>
      <w:r w:rsidRPr="001F42E5">
        <w:rPr>
          <w:rFonts w:ascii="Times New Roman" w:hAnsi="Times New Roman"/>
          <w:color w:val="231F20"/>
          <w:spacing w:val="-10"/>
        </w:rPr>
        <w:t>у</w:t>
      </w:r>
      <w:r w:rsidRPr="001F42E5">
        <w:rPr>
          <w:rFonts w:ascii="Times New Roman" w:hAnsi="Times New Roman"/>
          <w:color w:val="231F20"/>
        </w:rPr>
        <w:t>лтет и п</w:t>
      </w:r>
      <w:r w:rsidRPr="001F42E5">
        <w:rPr>
          <w:rFonts w:ascii="Times New Roman" w:hAnsi="Times New Roman"/>
          <w:color w:val="231F20"/>
          <w:spacing w:val="-3"/>
        </w:rPr>
        <w:t>о</w:t>
      </w:r>
      <w:r w:rsidRPr="001F42E5">
        <w:rPr>
          <w:rFonts w:ascii="Times New Roman" w:hAnsi="Times New Roman"/>
          <w:color w:val="231F20"/>
        </w:rPr>
        <w:t>тпи</w:t>
      </w:r>
      <w:r w:rsidRPr="001F42E5">
        <w:rPr>
          <w:rFonts w:ascii="Times New Roman" w:hAnsi="Times New Roman"/>
          <w:color w:val="231F20"/>
          <w:spacing w:val="-3"/>
        </w:rPr>
        <w:t>с</w:t>
      </w:r>
      <w:r w:rsidRPr="001F42E5">
        <w:rPr>
          <w:rFonts w:ascii="Times New Roman" w:hAnsi="Times New Roman"/>
          <w:color w:val="231F20"/>
        </w:rPr>
        <w:t>ује сл</w:t>
      </w:r>
      <w:r w:rsidRPr="001F42E5">
        <w:rPr>
          <w:rFonts w:ascii="Times New Roman" w:hAnsi="Times New Roman"/>
          <w:color w:val="231F20"/>
          <w:spacing w:val="-3"/>
        </w:rPr>
        <w:t>ужб</w:t>
      </w:r>
      <w:r w:rsidRPr="001F42E5">
        <w:rPr>
          <w:rFonts w:ascii="Times New Roman" w:hAnsi="Times New Roman"/>
          <w:color w:val="231F20"/>
        </w:rPr>
        <w:t>ене а</w:t>
      </w:r>
      <w:r w:rsidRPr="001F42E5">
        <w:rPr>
          <w:rFonts w:ascii="Times New Roman" w:hAnsi="Times New Roman"/>
          <w:color w:val="231F20"/>
          <w:spacing w:val="-3"/>
        </w:rPr>
        <w:t>к</w:t>
      </w:r>
      <w:r w:rsidRPr="001F42E5">
        <w:rPr>
          <w:rFonts w:ascii="Times New Roman" w:hAnsi="Times New Roman"/>
          <w:color w:val="231F20"/>
        </w:rPr>
        <w:t>те и до</w:t>
      </w:r>
      <w:r w:rsidRPr="001F42E5">
        <w:rPr>
          <w:rFonts w:ascii="Times New Roman" w:hAnsi="Times New Roman"/>
          <w:color w:val="231F20"/>
          <w:spacing w:val="-4"/>
        </w:rPr>
        <w:t>к</w:t>
      </w:r>
      <w:r w:rsidRPr="001F42E5">
        <w:rPr>
          <w:rFonts w:ascii="Times New Roman" w:hAnsi="Times New Roman"/>
          <w:color w:val="231F20"/>
          <w:spacing w:val="-3"/>
        </w:rPr>
        <w:t>у</w:t>
      </w:r>
      <w:r w:rsidRPr="001F42E5">
        <w:rPr>
          <w:rFonts w:ascii="Times New Roman" w:hAnsi="Times New Roman"/>
          <w:color w:val="231F20"/>
        </w:rPr>
        <w:t>менте;</w:t>
      </w:r>
    </w:p>
    <w:p w:rsidR="001F42E5" w:rsidRPr="001F42E5" w:rsidRDefault="001F42E5" w:rsidP="006669C5">
      <w:pPr>
        <w:pStyle w:val="BodyText"/>
        <w:widowControl w:val="0"/>
        <w:numPr>
          <w:ilvl w:val="0"/>
          <w:numId w:val="15"/>
        </w:numPr>
        <w:tabs>
          <w:tab w:val="left" w:pos="1020"/>
        </w:tabs>
        <w:kinsoku w:val="0"/>
        <w:overflowPunct w:val="0"/>
        <w:autoSpaceDE w:val="0"/>
        <w:autoSpaceDN w:val="0"/>
        <w:adjustRightInd w:val="0"/>
        <w:spacing w:before="7" w:after="0"/>
        <w:ind w:left="1020"/>
        <w:rPr>
          <w:rFonts w:ascii="Times New Roman" w:hAnsi="Times New Roman"/>
          <w:color w:val="000000"/>
        </w:rPr>
      </w:pPr>
      <w:r w:rsidRPr="001F42E5">
        <w:rPr>
          <w:rFonts w:ascii="Times New Roman" w:hAnsi="Times New Roman"/>
          <w:color w:val="231F20"/>
        </w:rPr>
        <w:t>органи</w:t>
      </w:r>
      <w:r w:rsidRPr="001F42E5">
        <w:rPr>
          <w:rFonts w:ascii="Times New Roman" w:hAnsi="Times New Roman"/>
          <w:color w:val="231F20"/>
          <w:spacing w:val="-5"/>
        </w:rPr>
        <w:t>з</w:t>
      </w:r>
      <w:r w:rsidRPr="001F42E5">
        <w:rPr>
          <w:rFonts w:ascii="Times New Roman" w:hAnsi="Times New Roman"/>
          <w:color w:val="231F20"/>
        </w:rPr>
        <w:t xml:space="preserve">ује, усклађује и </w:t>
      </w:r>
      <w:r w:rsidRPr="001F42E5">
        <w:rPr>
          <w:rFonts w:ascii="Times New Roman" w:hAnsi="Times New Roman"/>
          <w:color w:val="231F20"/>
          <w:spacing w:val="-4"/>
        </w:rPr>
        <w:t>р</w:t>
      </w:r>
      <w:r w:rsidRPr="001F42E5">
        <w:rPr>
          <w:rFonts w:ascii="Times New Roman" w:hAnsi="Times New Roman"/>
          <w:color w:val="231F20"/>
        </w:rPr>
        <w:t>у</w:t>
      </w:r>
      <w:r w:rsidRPr="001F42E5">
        <w:rPr>
          <w:rFonts w:ascii="Times New Roman" w:hAnsi="Times New Roman"/>
          <w:color w:val="231F20"/>
          <w:spacing w:val="-12"/>
        </w:rPr>
        <w:t>к</w:t>
      </w:r>
      <w:r w:rsidRPr="001F42E5">
        <w:rPr>
          <w:rFonts w:ascii="Times New Roman" w:hAnsi="Times New Roman"/>
          <w:color w:val="231F20"/>
        </w:rPr>
        <w:t>о</w:t>
      </w:r>
      <w:r w:rsidRPr="001F42E5">
        <w:rPr>
          <w:rFonts w:ascii="Times New Roman" w:hAnsi="Times New Roman"/>
          <w:color w:val="231F20"/>
          <w:spacing w:val="-2"/>
        </w:rPr>
        <w:t>в</w:t>
      </w:r>
      <w:r w:rsidRPr="001F42E5">
        <w:rPr>
          <w:rFonts w:ascii="Times New Roman" w:hAnsi="Times New Roman"/>
          <w:color w:val="231F20"/>
          <w:spacing w:val="-7"/>
        </w:rPr>
        <w:t>о</w:t>
      </w:r>
      <w:r w:rsidRPr="001F42E5">
        <w:rPr>
          <w:rFonts w:ascii="Times New Roman" w:hAnsi="Times New Roman"/>
          <w:color w:val="231F20"/>
        </w:rPr>
        <w:t>ди п</w:t>
      </w:r>
      <w:r w:rsidRPr="001F42E5">
        <w:rPr>
          <w:rFonts w:ascii="Times New Roman" w:hAnsi="Times New Roman"/>
          <w:color w:val="231F20"/>
          <w:spacing w:val="5"/>
        </w:rPr>
        <w:t>о</w:t>
      </w:r>
      <w:r w:rsidRPr="001F42E5">
        <w:rPr>
          <w:rFonts w:ascii="Times New Roman" w:hAnsi="Times New Roman"/>
          <w:color w:val="231F20"/>
        </w:rPr>
        <w:t>сло</w:t>
      </w:r>
      <w:r w:rsidRPr="001F42E5">
        <w:rPr>
          <w:rFonts w:ascii="Times New Roman" w:hAnsi="Times New Roman"/>
          <w:color w:val="231F20"/>
          <w:spacing w:val="-3"/>
        </w:rPr>
        <w:t>в</w:t>
      </w:r>
      <w:r w:rsidRPr="001F42E5">
        <w:rPr>
          <w:rFonts w:ascii="Times New Roman" w:hAnsi="Times New Roman"/>
          <w:color w:val="231F20"/>
        </w:rPr>
        <w:t>ањем Фа</w:t>
      </w:r>
      <w:r w:rsidRPr="001F42E5">
        <w:rPr>
          <w:rFonts w:ascii="Times New Roman" w:hAnsi="Times New Roman"/>
          <w:color w:val="231F20"/>
          <w:spacing w:val="-4"/>
        </w:rPr>
        <w:t>к</w:t>
      </w:r>
      <w:r w:rsidRPr="001F42E5">
        <w:rPr>
          <w:rFonts w:ascii="Times New Roman" w:hAnsi="Times New Roman"/>
          <w:color w:val="231F20"/>
          <w:spacing w:val="-10"/>
        </w:rPr>
        <w:t>у</w:t>
      </w:r>
      <w:r w:rsidRPr="001F42E5">
        <w:rPr>
          <w:rFonts w:ascii="Times New Roman" w:hAnsi="Times New Roman"/>
          <w:color w:val="231F20"/>
        </w:rPr>
        <w:t>лте</w:t>
      </w:r>
      <w:r w:rsidRPr="001F42E5">
        <w:rPr>
          <w:rFonts w:ascii="Times New Roman" w:hAnsi="Times New Roman"/>
          <w:color w:val="231F20"/>
          <w:spacing w:val="2"/>
        </w:rPr>
        <w:t>т</w:t>
      </w:r>
      <w:r w:rsidRPr="001F42E5">
        <w:rPr>
          <w:rFonts w:ascii="Times New Roman" w:hAnsi="Times New Roman"/>
          <w:color w:val="231F20"/>
        </w:rPr>
        <w:t>а;</w:t>
      </w:r>
    </w:p>
    <w:p w:rsidR="001F42E5" w:rsidRPr="001F42E5" w:rsidRDefault="001F42E5" w:rsidP="006669C5">
      <w:pPr>
        <w:pStyle w:val="BodyText"/>
        <w:widowControl w:val="0"/>
        <w:numPr>
          <w:ilvl w:val="0"/>
          <w:numId w:val="15"/>
        </w:numPr>
        <w:tabs>
          <w:tab w:val="left" w:pos="1020"/>
        </w:tabs>
        <w:kinsoku w:val="0"/>
        <w:overflowPunct w:val="0"/>
        <w:autoSpaceDE w:val="0"/>
        <w:autoSpaceDN w:val="0"/>
        <w:adjustRightInd w:val="0"/>
        <w:spacing w:before="7" w:after="0"/>
        <w:ind w:left="1020"/>
        <w:rPr>
          <w:rFonts w:ascii="Times New Roman" w:hAnsi="Times New Roman"/>
          <w:color w:val="000000"/>
        </w:rPr>
      </w:pPr>
      <w:r w:rsidRPr="001F42E5">
        <w:rPr>
          <w:rFonts w:ascii="Times New Roman" w:hAnsi="Times New Roman"/>
          <w:color w:val="231F20"/>
          <w:spacing w:val="-7"/>
        </w:rPr>
        <w:t>о</w:t>
      </w:r>
      <w:r w:rsidRPr="001F42E5">
        <w:rPr>
          <w:rFonts w:ascii="Times New Roman" w:hAnsi="Times New Roman"/>
          <w:color w:val="231F20"/>
        </w:rPr>
        <w:t>д</w:t>
      </w:r>
      <w:r w:rsidRPr="001F42E5">
        <w:rPr>
          <w:rFonts w:ascii="Times New Roman" w:hAnsi="Times New Roman"/>
          <w:color w:val="231F20"/>
          <w:spacing w:val="-6"/>
        </w:rPr>
        <w:t>г</w:t>
      </w:r>
      <w:r w:rsidRPr="001F42E5">
        <w:rPr>
          <w:rFonts w:ascii="Times New Roman" w:hAnsi="Times New Roman"/>
          <w:color w:val="231F20"/>
        </w:rPr>
        <w:t>о</w:t>
      </w:r>
      <w:r w:rsidRPr="001F42E5">
        <w:rPr>
          <w:rFonts w:ascii="Times New Roman" w:hAnsi="Times New Roman"/>
          <w:color w:val="231F20"/>
          <w:spacing w:val="-3"/>
        </w:rPr>
        <w:t>в</w:t>
      </w:r>
      <w:r w:rsidRPr="001F42E5">
        <w:rPr>
          <w:rFonts w:ascii="Times New Roman" w:hAnsi="Times New Roman"/>
          <w:color w:val="231F20"/>
        </w:rPr>
        <w:t xml:space="preserve">ара за </w:t>
      </w:r>
      <w:r w:rsidRPr="001F42E5">
        <w:rPr>
          <w:rFonts w:ascii="Times New Roman" w:hAnsi="Times New Roman"/>
          <w:color w:val="231F20"/>
          <w:spacing w:val="5"/>
        </w:rPr>
        <w:t>о</w:t>
      </w:r>
      <w:r w:rsidRPr="001F42E5">
        <w:rPr>
          <w:rFonts w:ascii="Times New Roman" w:hAnsi="Times New Roman"/>
          <w:color w:val="231F20"/>
        </w:rPr>
        <w:t>ст</w:t>
      </w:r>
      <w:r w:rsidRPr="001F42E5">
        <w:rPr>
          <w:rFonts w:ascii="Times New Roman" w:hAnsi="Times New Roman"/>
          <w:color w:val="231F20"/>
          <w:spacing w:val="-3"/>
        </w:rPr>
        <w:t>в</w:t>
      </w:r>
      <w:r w:rsidRPr="001F42E5">
        <w:rPr>
          <w:rFonts w:ascii="Times New Roman" w:hAnsi="Times New Roman"/>
          <w:color w:val="231F20"/>
        </w:rPr>
        <w:t>ари</w:t>
      </w:r>
      <w:r w:rsidRPr="001F42E5">
        <w:rPr>
          <w:rFonts w:ascii="Times New Roman" w:hAnsi="Times New Roman"/>
          <w:color w:val="231F20"/>
          <w:spacing w:val="-3"/>
        </w:rPr>
        <w:t>в</w:t>
      </w:r>
      <w:r w:rsidRPr="001F42E5">
        <w:rPr>
          <w:rFonts w:ascii="Times New Roman" w:hAnsi="Times New Roman"/>
          <w:color w:val="231F20"/>
        </w:rPr>
        <w:t>ање обра</w:t>
      </w:r>
      <w:r w:rsidRPr="001F42E5">
        <w:rPr>
          <w:rFonts w:ascii="Times New Roman" w:hAnsi="Times New Roman"/>
          <w:color w:val="231F20"/>
          <w:spacing w:val="-2"/>
        </w:rPr>
        <w:t>з</w:t>
      </w:r>
      <w:r w:rsidRPr="001F42E5">
        <w:rPr>
          <w:rFonts w:ascii="Times New Roman" w:hAnsi="Times New Roman"/>
          <w:color w:val="231F20"/>
        </w:rPr>
        <w:t>овне, н</w:t>
      </w:r>
      <w:r w:rsidRPr="001F42E5">
        <w:rPr>
          <w:rFonts w:ascii="Times New Roman" w:hAnsi="Times New Roman"/>
          <w:color w:val="231F20"/>
          <w:spacing w:val="-12"/>
        </w:rPr>
        <w:t>а</w:t>
      </w:r>
      <w:r w:rsidRPr="001F42E5">
        <w:rPr>
          <w:rFonts w:ascii="Times New Roman" w:hAnsi="Times New Roman"/>
          <w:color w:val="231F20"/>
        </w:rPr>
        <w:t xml:space="preserve">учне, </w:t>
      </w:r>
      <w:r w:rsidRPr="001F42E5">
        <w:rPr>
          <w:rFonts w:ascii="Times New Roman" w:hAnsi="Times New Roman"/>
          <w:color w:val="231F20"/>
          <w:spacing w:val="-7"/>
        </w:rPr>
        <w:t>о</w:t>
      </w:r>
      <w:r w:rsidRPr="001F42E5">
        <w:rPr>
          <w:rFonts w:ascii="Times New Roman" w:hAnsi="Times New Roman"/>
          <w:color w:val="231F20"/>
        </w:rPr>
        <w:t>дн</w:t>
      </w:r>
      <w:r w:rsidRPr="001F42E5">
        <w:rPr>
          <w:rFonts w:ascii="Times New Roman" w:hAnsi="Times New Roman"/>
          <w:color w:val="231F20"/>
          <w:spacing w:val="5"/>
        </w:rPr>
        <w:t>о</w:t>
      </w:r>
      <w:r w:rsidRPr="001F42E5">
        <w:rPr>
          <w:rFonts w:ascii="Times New Roman" w:hAnsi="Times New Roman"/>
          <w:color w:val="231F20"/>
        </w:rPr>
        <w:t xml:space="preserve">сно </w:t>
      </w:r>
      <w:r w:rsidRPr="001F42E5">
        <w:rPr>
          <w:rFonts w:ascii="Times New Roman" w:hAnsi="Times New Roman"/>
          <w:color w:val="231F20"/>
          <w:spacing w:val="-3"/>
        </w:rPr>
        <w:t>у</w:t>
      </w:r>
      <w:r w:rsidRPr="001F42E5">
        <w:rPr>
          <w:rFonts w:ascii="Times New Roman" w:hAnsi="Times New Roman"/>
          <w:color w:val="231F20"/>
        </w:rPr>
        <w:t>метнич</w:t>
      </w:r>
      <w:r w:rsidRPr="001F42E5">
        <w:rPr>
          <w:rFonts w:ascii="Times New Roman" w:hAnsi="Times New Roman"/>
          <w:color w:val="231F20"/>
          <w:spacing w:val="-6"/>
        </w:rPr>
        <w:t>к</w:t>
      </w:r>
      <w:r w:rsidRPr="001F42E5">
        <w:rPr>
          <w:rFonts w:ascii="Times New Roman" w:hAnsi="Times New Roman"/>
          <w:color w:val="231F20"/>
        </w:rPr>
        <w:t>е дел</w:t>
      </w:r>
      <w:r w:rsidRPr="001F42E5">
        <w:rPr>
          <w:rFonts w:ascii="Times New Roman" w:hAnsi="Times New Roman"/>
          <w:color w:val="231F20"/>
          <w:spacing w:val="-6"/>
        </w:rPr>
        <w:t>а</w:t>
      </w:r>
      <w:r w:rsidRPr="001F42E5">
        <w:rPr>
          <w:rFonts w:ascii="Times New Roman" w:hAnsi="Times New Roman"/>
          <w:color w:val="231F20"/>
        </w:rPr>
        <w:t>тн</w:t>
      </w:r>
      <w:r w:rsidRPr="001F42E5">
        <w:rPr>
          <w:rFonts w:ascii="Times New Roman" w:hAnsi="Times New Roman"/>
          <w:color w:val="231F20"/>
          <w:spacing w:val="5"/>
        </w:rPr>
        <w:t>о</w:t>
      </w:r>
      <w:r w:rsidRPr="001F42E5">
        <w:rPr>
          <w:rFonts w:ascii="Times New Roman" w:hAnsi="Times New Roman"/>
          <w:color w:val="231F20"/>
        </w:rPr>
        <w:t>сти на Фа</w:t>
      </w:r>
      <w:r w:rsidRPr="001F42E5">
        <w:rPr>
          <w:rFonts w:ascii="Times New Roman" w:hAnsi="Times New Roman"/>
          <w:color w:val="231F20"/>
          <w:spacing w:val="-4"/>
        </w:rPr>
        <w:t>к</w:t>
      </w:r>
      <w:r w:rsidRPr="001F42E5">
        <w:rPr>
          <w:rFonts w:ascii="Times New Roman" w:hAnsi="Times New Roman"/>
          <w:color w:val="231F20"/>
          <w:spacing w:val="-10"/>
        </w:rPr>
        <w:t>у</w:t>
      </w:r>
      <w:r w:rsidRPr="001F42E5">
        <w:rPr>
          <w:rFonts w:ascii="Times New Roman" w:hAnsi="Times New Roman"/>
          <w:color w:val="231F20"/>
        </w:rPr>
        <w:t>лте</w:t>
      </w:r>
      <w:r w:rsidRPr="001F42E5">
        <w:rPr>
          <w:rFonts w:ascii="Times New Roman" w:hAnsi="Times New Roman"/>
          <w:color w:val="231F20"/>
          <w:spacing w:val="-3"/>
        </w:rPr>
        <w:t>ту</w:t>
      </w:r>
      <w:r w:rsidRPr="001F42E5">
        <w:rPr>
          <w:rFonts w:ascii="Times New Roman" w:hAnsi="Times New Roman"/>
          <w:color w:val="231F20"/>
        </w:rPr>
        <w:t>;</w:t>
      </w:r>
    </w:p>
    <w:p w:rsidR="001F42E5" w:rsidRPr="001F42E5" w:rsidRDefault="001F42E5" w:rsidP="006669C5">
      <w:pPr>
        <w:pStyle w:val="BodyText"/>
        <w:widowControl w:val="0"/>
        <w:numPr>
          <w:ilvl w:val="0"/>
          <w:numId w:val="15"/>
        </w:numPr>
        <w:tabs>
          <w:tab w:val="left" w:pos="1020"/>
        </w:tabs>
        <w:kinsoku w:val="0"/>
        <w:overflowPunct w:val="0"/>
        <w:autoSpaceDE w:val="0"/>
        <w:autoSpaceDN w:val="0"/>
        <w:adjustRightInd w:val="0"/>
        <w:spacing w:before="7" w:after="0"/>
        <w:ind w:left="1020"/>
        <w:rPr>
          <w:rFonts w:ascii="Times New Roman" w:hAnsi="Times New Roman"/>
          <w:color w:val="000000"/>
        </w:rPr>
      </w:pPr>
      <w:r w:rsidRPr="001F42E5">
        <w:rPr>
          <w:rFonts w:ascii="Times New Roman" w:hAnsi="Times New Roman"/>
          <w:color w:val="231F20"/>
        </w:rPr>
        <w:t>пр</w:t>
      </w:r>
      <w:r w:rsidRPr="001F42E5">
        <w:rPr>
          <w:rFonts w:ascii="Times New Roman" w:hAnsi="Times New Roman"/>
          <w:color w:val="231F20"/>
          <w:spacing w:val="-3"/>
        </w:rPr>
        <w:t>е</w:t>
      </w:r>
      <w:r w:rsidRPr="001F42E5">
        <w:rPr>
          <w:rFonts w:ascii="Times New Roman" w:hAnsi="Times New Roman"/>
          <w:color w:val="231F20"/>
        </w:rPr>
        <w:t>дла</w:t>
      </w:r>
      <w:r w:rsidRPr="001F42E5">
        <w:rPr>
          <w:rFonts w:ascii="Times New Roman" w:hAnsi="Times New Roman"/>
          <w:color w:val="231F20"/>
          <w:spacing w:val="-3"/>
        </w:rPr>
        <w:t>ж</w:t>
      </w:r>
      <w:r w:rsidRPr="001F42E5">
        <w:rPr>
          <w:rFonts w:ascii="Times New Roman" w:hAnsi="Times New Roman"/>
          <w:color w:val="231F20"/>
        </w:rPr>
        <w:t>е п</w:t>
      </w:r>
      <w:r w:rsidRPr="001F42E5">
        <w:rPr>
          <w:rFonts w:ascii="Times New Roman" w:hAnsi="Times New Roman"/>
          <w:color w:val="231F20"/>
          <w:spacing w:val="5"/>
        </w:rPr>
        <w:t>о</w:t>
      </w:r>
      <w:r w:rsidRPr="001F42E5">
        <w:rPr>
          <w:rFonts w:ascii="Times New Roman" w:hAnsi="Times New Roman"/>
          <w:color w:val="231F20"/>
        </w:rPr>
        <w:t>словну п</w:t>
      </w:r>
      <w:r w:rsidRPr="001F42E5">
        <w:rPr>
          <w:rFonts w:ascii="Times New Roman" w:hAnsi="Times New Roman"/>
          <w:color w:val="231F20"/>
          <w:spacing w:val="-3"/>
        </w:rPr>
        <w:t>о</w:t>
      </w:r>
      <w:r w:rsidRPr="001F42E5">
        <w:rPr>
          <w:rFonts w:ascii="Times New Roman" w:hAnsi="Times New Roman"/>
          <w:color w:val="231F20"/>
        </w:rPr>
        <w:t>лити</w:t>
      </w:r>
      <w:r w:rsidRPr="001F42E5">
        <w:rPr>
          <w:rFonts w:ascii="Times New Roman" w:hAnsi="Times New Roman"/>
          <w:color w:val="231F20"/>
          <w:spacing w:val="-4"/>
        </w:rPr>
        <w:t>к</w:t>
      </w:r>
      <w:r w:rsidRPr="001F42E5">
        <w:rPr>
          <w:rFonts w:ascii="Times New Roman" w:hAnsi="Times New Roman"/>
          <w:color w:val="231F20"/>
        </w:rPr>
        <w:t>у Фа</w:t>
      </w:r>
      <w:r w:rsidRPr="001F42E5">
        <w:rPr>
          <w:rFonts w:ascii="Times New Roman" w:hAnsi="Times New Roman"/>
          <w:color w:val="231F20"/>
          <w:spacing w:val="-4"/>
        </w:rPr>
        <w:t>к</w:t>
      </w:r>
      <w:r w:rsidRPr="001F42E5">
        <w:rPr>
          <w:rFonts w:ascii="Times New Roman" w:hAnsi="Times New Roman"/>
          <w:color w:val="231F20"/>
          <w:spacing w:val="-10"/>
        </w:rPr>
        <w:t>у</w:t>
      </w:r>
      <w:r w:rsidRPr="001F42E5">
        <w:rPr>
          <w:rFonts w:ascii="Times New Roman" w:hAnsi="Times New Roman"/>
          <w:color w:val="231F20"/>
        </w:rPr>
        <w:t>лте</w:t>
      </w:r>
      <w:r w:rsidRPr="001F42E5">
        <w:rPr>
          <w:rFonts w:ascii="Times New Roman" w:hAnsi="Times New Roman"/>
          <w:color w:val="231F20"/>
          <w:spacing w:val="2"/>
        </w:rPr>
        <w:t>т</w:t>
      </w:r>
      <w:r w:rsidRPr="001F42E5">
        <w:rPr>
          <w:rFonts w:ascii="Times New Roman" w:hAnsi="Times New Roman"/>
          <w:color w:val="231F20"/>
        </w:rPr>
        <w:t>а и мере за њено спро</w:t>
      </w:r>
      <w:r w:rsidRPr="001F42E5">
        <w:rPr>
          <w:rFonts w:ascii="Times New Roman" w:hAnsi="Times New Roman"/>
          <w:color w:val="231F20"/>
          <w:spacing w:val="-2"/>
        </w:rPr>
        <w:t>в</w:t>
      </w:r>
      <w:r w:rsidRPr="001F42E5">
        <w:rPr>
          <w:rFonts w:ascii="Times New Roman" w:hAnsi="Times New Roman"/>
          <w:color w:val="231F20"/>
        </w:rPr>
        <w:t>ођење;</w:t>
      </w:r>
    </w:p>
    <w:p w:rsidR="001F42E5" w:rsidRPr="001F42E5" w:rsidRDefault="001F42E5" w:rsidP="006669C5">
      <w:pPr>
        <w:pStyle w:val="BodyText"/>
        <w:widowControl w:val="0"/>
        <w:numPr>
          <w:ilvl w:val="0"/>
          <w:numId w:val="15"/>
        </w:numPr>
        <w:tabs>
          <w:tab w:val="left" w:pos="1020"/>
        </w:tabs>
        <w:kinsoku w:val="0"/>
        <w:overflowPunct w:val="0"/>
        <w:autoSpaceDE w:val="0"/>
        <w:autoSpaceDN w:val="0"/>
        <w:adjustRightInd w:val="0"/>
        <w:spacing w:before="7" w:after="0"/>
        <w:ind w:left="1020"/>
        <w:rPr>
          <w:rFonts w:ascii="Times New Roman" w:hAnsi="Times New Roman"/>
          <w:color w:val="000000"/>
        </w:rPr>
      </w:pPr>
      <w:r w:rsidRPr="001F42E5">
        <w:rPr>
          <w:rFonts w:ascii="Times New Roman" w:hAnsi="Times New Roman"/>
          <w:color w:val="231F20"/>
        </w:rPr>
        <w:t>пр</w:t>
      </w:r>
      <w:r w:rsidRPr="001F42E5">
        <w:rPr>
          <w:rFonts w:ascii="Times New Roman" w:hAnsi="Times New Roman"/>
          <w:color w:val="231F20"/>
          <w:spacing w:val="-3"/>
        </w:rPr>
        <w:t>е</w:t>
      </w:r>
      <w:r w:rsidRPr="001F42E5">
        <w:rPr>
          <w:rFonts w:ascii="Times New Roman" w:hAnsi="Times New Roman"/>
          <w:color w:val="231F20"/>
        </w:rPr>
        <w:t>дла</w:t>
      </w:r>
      <w:r w:rsidRPr="001F42E5">
        <w:rPr>
          <w:rFonts w:ascii="Times New Roman" w:hAnsi="Times New Roman"/>
          <w:color w:val="231F20"/>
          <w:spacing w:val="-3"/>
        </w:rPr>
        <w:t>ж</w:t>
      </w:r>
      <w:r w:rsidRPr="001F42E5">
        <w:rPr>
          <w:rFonts w:ascii="Times New Roman" w:hAnsi="Times New Roman"/>
          <w:color w:val="231F20"/>
        </w:rPr>
        <w:t xml:space="preserve">е </w:t>
      </w:r>
      <w:r w:rsidRPr="001F42E5">
        <w:rPr>
          <w:rFonts w:ascii="Times New Roman" w:hAnsi="Times New Roman"/>
          <w:color w:val="231F20"/>
          <w:spacing w:val="-6"/>
        </w:rPr>
        <w:t>г</w:t>
      </w:r>
      <w:r w:rsidRPr="001F42E5">
        <w:rPr>
          <w:rFonts w:ascii="Times New Roman" w:hAnsi="Times New Roman"/>
          <w:color w:val="231F20"/>
          <w:spacing w:val="-7"/>
        </w:rPr>
        <w:t>о</w:t>
      </w:r>
      <w:r w:rsidRPr="001F42E5">
        <w:rPr>
          <w:rFonts w:ascii="Times New Roman" w:hAnsi="Times New Roman"/>
          <w:color w:val="231F20"/>
        </w:rPr>
        <w:t>дишњи програм рада и план раз</w:t>
      </w:r>
      <w:r w:rsidRPr="001F42E5">
        <w:rPr>
          <w:rFonts w:ascii="Times New Roman" w:hAnsi="Times New Roman"/>
          <w:color w:val="231F20"/>
          <w:spacing w:val="-2"/>
        </w:rPr>
        <w:t>в</w:t>
      </w:r>
      <w:r w:rsidRPr="001F42E5">
        <w:rPr>
          <w:rFonts w:ascii="Times New Roman" w:hAnsi="Times New Roman"/>
          <w:color w:val="231F20"/>
        </w:rPr>
        <w:t>оја Фа</w:t>
      </w:r>
      <w:r w:rsidRPr="001F42E5">
        <w:rPr>
          <w:rFonts w:ascii="Times New Roman" w:hAnsi="Times New Roman"/>
          <w:color w:val="231F20"/>
          <w:spacing w:val="-4"/>
        </w:rPr>
        <w:t>к</w:t>
      </w:r>
      <w:r w:rsidRPr="001F42E5">
        <w:rPr>
          <w:rFonts w:ascii="Times New Roman" w:hAnsi="Times New Roman"/>
          <w:color w:val="231F20"/>
          <w:spacing w:val="-10"/>
        </w:rPr>
        <w:t>у</w:t>
      </w:r>
      <w:r w:rsidRPr="001F42E5">
        <w:rPr>
          <w:rFonts w:ascii="Times New Roman" w:hAnsi="Times New Roman"/>
          <w:color w:val="231F20"/>
        </w:rPr>
        <w:t>лте</w:t>
      </w:r>
      <w:r w:rsidRPr="001F42E5">
        <w:rPr>
          <w:rFonts w:ascii="Times New Roman" w:hAnsi="Times New Roman"/>
          <w:color w:val="231F20"/>
          <w:spacing w:val="2"/>
        </w:rPr>
        <w:t>т</w:t>
      </w:r>
      <w:r w:rsidRPr="001F42E5">
        <w:rPr>
          <w:rFonts w:ascii="Times New Roman" w:hAnsi="Times New Roman"/>
          <w:color w:val="231F20"/>
        </w:rPr>
        <w:t>а;</w:t>
      </w:r>
    </w:p>
    <w:p w:rsidR="001F42E5" w:rsidRPr="001F42E5" w:rsidRDefault="001F42E5" w:rsidP="006669C5">
      <w:pPr>
        <w:pStyle w:val="BodyText"/>
        <w:widowControl w:val="0"/>
        <w:numPr>
          <w:ilvl w:val="0"/>
          <w:numId w:val="15"/>
        </w:numPr>
        <w:tabs>
          <w:tab w:val="left" w:pos="1020"/>
        </w:tabs>
        <w:kinsoku w:val="0"/>
        <w:overflowPunct w:val="0"/>
        <w:autoSpaceDE w:val="0"/>
        <w:autoSpaceDN w:val="0"/>
        <w:adjustRightInd w:val="0"/>
        <w:spacing w:before="7" w:after="0"/>
        <w:ind w:left="1020"/>
        <w:rPr>
          <w:rFonts w:ascii="Times New Roman" w:hAnsi="Times New Roman"/>
          <w:color w:val="000000"/>
        </w:rPr>
      </w:pPr>
      <w:r w:rsidRPr="001F42E5">
        <w:rPr>
          <w:rFonts w:ascii="Times New Roman" w:hAnsi="Times New Roman"/>
          <w:color w:val="231F20"/>
        </w:rPr>
        <w:t>спро</w:t>
      </w:r>
      <w:r w:rsidRPr="001F42E5">
        <w:rPr>
          <w:rFonts w:ascii="Times New Roman" w:hAnsi="Times New Roman"/>
          <w:color w:val="231F20"/>
          <w:spacing w:val="-2"/>
        </w:rPr>
        <w:t>в</w:t>
      </w:r>
      <w:r w:rsidRPr="001F42E5">
        <w:rPr>
          <w:rFonts w:ascii="Times New Roman" w:hAnsi="Times New Roman"/>
          <w:color w:val="231F20"/>
          <w:spacing w:val="-7"/>
        </w:rPr>
        <w:t>о</w:t>
      </w:r>
      <w:r w:rsidRPr="001F42E5">
        <w:rPr>
          <w:rFonts w:ascii="Times New Roman" w:hAnsi="Times New Roman"/>
          <w:color w:val="231F20"/>
        </w:rPr>
        <w:t xml:space="preserve">ди </w:t>
      </w:r>
      <w:r w:rsidRPr="001F42E5">
        <w:rPr>
          <w:rFonts w:ascii="Times New Roman" w:hAnsi="Times New Roman"/>
          <w:color w:val="231F20"/>
          <w:spacing w:val="-7"/>
        </w:rPr>
        <w:t>о</w:t>
      </w:r>
      <w:r w:rsidRPr="001F42E5">
        <w:rPr>
          <w:rFonts w:ascii="Times New Roman" w:hAnsi="Times New Roman"/>
          <w:color w:val="231F20"/>
        </w:rPr>
        <w:t>длу</w:t>
      </w:r>
      <w:r w:rsidRPr="001F42E5">
        <w:rPr>
          <w:rFonts w:ascii="Times New Roman" w:hAnsi="Times New Roman"/>
          <w:color w:val="231F20"/>
          <w:spacing w:val="-6"/>
        </w:rPr>
        <w:t>к</w:t>
      </w:r>
      <w:r w:rsidRPr="001F42E5">
        <w:rPr>
          <w:rFonts w:ascii="Times New Roman" w:hAnsi="Times New Roman"/>
          <w:color w:val="231F20"/>
        </w:rPr>
        <w:t>е Са</w:t>
      </w:r>
      <w:r w:rsidRPr="001F42E5">
        <w:rPr>
          <w:rFonts w:ascii="Times New Roman" w:hAnsi="Times New Roman"/>
          <w:color w:val="231F20"/>
          <w:spacing w:val="-2"/>
        </w:rPr>
        <w:t>в</w:t>
      </w:r>
      <w:r w:rsidRPr="001F42E5">
        <w:rPr>
          <w:rFonts w:ascii="Times New Roman" w:hAnsi="Times New Roman"/>
          <w:color w:val="231F20"/>
        </w:rPr>
        <w:t>е</w:t>
      </w:r>
      <w:r w:rsidRPr="001F42E5">
        <w:rPr>
          <w:rFonts w:ascii="Times New Roman" w:hAnsi="Times New Roman"/>
          <w:color w:val="231F20"/>
          <w:spacing w:val="2"/>
        </w:rPr>
        <w:t>т</w:t>
      </w:r>
      <w:r w:rsidRPr="001F42E5">
        <w:rPr>
          <w:rFonts w:ascii="Times New Roman" w:hAnsi="Times New Roman"/>
          <w:color w:val="231F20"/>
        </w:rPr>
        <w:t xml:space="preserve">а, ННВ и Изборног </w:t>
      </w:r>
      <w:r w:rsidRPr="001F42E5">
        <w:rPr>
          <w:rFonts w:ascii="Times New Roman" w:hAnsi="Times New Roman"/>
          <w:color w:val="231F20"/>
          <w:spacing w:val="-2"/>
        </w:rPr>
        <w:t>в</w:t>
      </w:r>
      <w:r w:rsidRPr="001F42E5">
        <w:rPr>
          <w:rFonts w:ascii="Times New Roman" w:hAnsi="Times New Roman"/>
          <w:color w:val="231F20"/>
        </w:rPr>
        <w:t>ећа Фа</w:t>
      </w:r>
      <w:r w:rsidRPr="001F42E5">
        <w:rPr>
          <w:rFonts w:ascii="Times New Roman" w:hAnsi="Times New Roman"/>
          <w:color w:val="231F20"/>
          <w:spacing w:val="-4"/>
        </w:rPr>
        <w:t>к</w:t>
      </w:r>
      <w:r w:rsidRPr="001F42E5">
        <w:rPr>
          <w:rFonts w:ascii="Times New Roman" w:hAnsi="Times New Roman"/>
          <w:color w:val="231F20"/>
          <w:spacing w:val="-10"/>
        </w:rPr>
        <w:t>у</w:t>
      </w:r>
      <w:r w:rsidRPr="001F42E5">
        <w:rPr>
          <w:rFonts w:ascii="Times New Roman" w:hAnsi="Times New Roman"/>
          <w:color w:val="231F20"/>
        </w:rPr>
        <w:t>лте</w:t>
      </w:r>
      <w:r w:rsidRPr="001F42E5">
        <w:rPr>
          <w:rFonts w:ascii="Times New Roman" w:hAnsi="Times New Roman"/>
          <w:color w:val="231F20"/>
          <w:spacing w:val="2"/>
        </w:rPr>
        <w:t>т</w:t>
      </w:r>
      <w:r w:rsidRPr="001F42E5">
        <w:rPr>
          <w:rFonts w:ascii="Times New Roman" w:hAnsi="Times New Roman"/>
          <w:color w:val="231F20"/>
        </w:rPr>
        <w:t>а;</w:t>
      </w:r>
    </w:p>
    <w:p w:rsidR="001F42E5" w:rsidRPr="001F42E5" w:rsidRDefault="001F42E5" w:rsidP="006669C5">
      <w:pPr>
        <w:pStyle w:val="BodyText"/>
        <w:widowControl w:val="0"/>
        <w:numPr>
          <w:ilvl w:val="0"/>
          <w:numId w:val="15"/>
        </w:numPr>
        <w:tabs>
          <w:tab w:val="left" w:pos="1020"/>
        </w:tabs>
        <w:kinsoku w:val="0"/>
        <w:overflowPunct w:val="0"/>
        <w:autoSpaceDE w:val="0"/>
        <w:autoSpaceDN w:val="0"/>
        <w:adjustRightInd w:val="0"/>
        <w:spacing w:before="7" w:after="0"/>
        <w:ind w:left="1020"/>
        <w:rPr>
          <w:rFonts w:ascii="Times New Roman" w:hAnsi="Times New Roman"/>
          <w:color w:val="000000"/>
        </w:rPr>
      </w:pPr>
      <w:r w:rsidRPr="001F42E5">
        <w:rPr>
          <w:rFonts w:ascii="Times New Roman" w:hAnsi="Times New Roman"/>
          <w:color w:val="231F20"/>
        </w:rPr>
        <w:t>пр</w:t>
      </w:r>
      <w:r w:rsidRPr="001F42E5">
        <w:rPr>
          <w:rFonts w:ascii="Times New Roman" w:hAnsi="Times New Roman"/>
          <w:color w:val="231F20"/>
          <w:spacing w:val="-3"/>
        </w:rPr>
        <w:t>е</w:t>
      </w:r>
      <w:r w:rsidRPr="001F42E5">
        <w:rPr>
          <w:rFonts w:ascii="Times New Roman" w:hAnsi="Times New Roman"/>
          <w:color w:val="231F20"/>
        </w:rPr>
        <w:t>д</w:t>
      </w:r>
      <w:r w:rsidRPr="001F42E5">
        <w:rPr>
          <w:rFonts w:ascii="Times New Roman" w:hAnsi="Times New Roman"/>
          <w:color w:val="231F20"/>
          <w:spacing w:val="2"/>
        </w:rPr>
        <w:t>с</w:t>
      </w:r>
      <w:r w:rsidRPr="001F42E5">
        <w:rPr>
          <w:rFonts w:ascii="Times New Roman" w:hAnsi="Times New Roman"/>
          <w:color w:val="231F20"/>
          <w:spacing w:val="-3"/>
        </w:rPr>
        <w:t>е</w:t>
      </w:r>
      <w:r w:rsidRPr="001F42E5">
        <w:rPr>
          <w:rFonts w:ascii="Times New Roman" w:hAnsi="Times New Roman"/>
          <w:color w:val="231F20"/>
        </w:rPr>
        <w:t>да</w:t>
      </w:r>
      <w:r w:rsidRPr="001F42E5">
        <w:rPr>
          <w:rFonts w:ascii="Times New Roman" w:hAnsi="Times New Roman"/>
          <w:color w:val="231F20"/>
          <w:spacing w:val="-3"/>
        </w:rPr>
        <w:t>в</w:t>
      </w:r>
      <w:r w:rsidRPr="001F42E5">
        <w:rPr>
          <w:rFonts w:ascii="Times New Roman" w:hAnsi="Times New Roman"/>
          <w:color w:val="231F20"/>
        </w:rPr>
        <w:t>а ННВ Фа</w:t>
      </w:r>
      <w:r w:rsidRPr="001F42E5">
        <w:rPr>
          <w:rFonts w:ascii="Times New Roman" w:hAnsi="Times New Roman"/>
          <w:color w:val="231F20"/>
          <w:spacing w:val="-4"/>
        </w:rPr>
        <w:t>к</w:t>
      </w:r>
      <w:r w:rsidRPr="001F42E5">
        <w:rPr>
          <w:rFonts w:ascii="Times New Roman" w:hAnsi="Times New Roman"/>
          <w:color w:val="231F20"/>
          <w:spacing w:val="-10"/>
        </w:rPr>
        <w:t>у</w:t>
      </w:r>
      <w:r w:rsidRPr="001F42E5">
        <w:rPr>
          <w:rFonts w:ascii="Times New Roman" w:hAnsi="Times New Roman"/>
          <w:color w:val="231F20"/>
        </w:rPr>
        <w:t>лте</w:t>
      </w:r>
      <w:r w:rsidRPr="001F42E5">
        <w:rPr>
          <w:rFonts w:ascii="Times New Roman" w:hAnsi="Times New Roman"/>
          <w:color w:val="231F20"/>
          <w:spacing w:val="2"/>
        </w:rPr>
        <w:t>т</w:t>
      </w:r>
      <w:r w:rsidRPr="001F42E5">
        <w:rPr>
          <w:rFonts w:ascii="Times New Roman" w:hAnsi="Times New Roman"/>
          <w:color w:val="231F20"/>
        </w:rPr>
        <w:t xml:space="preserve">а и Изборним </w:t>
      </w:r>
      <w:r w:rsidRPr="001F42E5">
        <w:rPr>
          <w:rFonts w:ascii="Times New Roman" w:hAnsi="Times New Roman"/>
          <w:color w:val="231F20"/>
          <w:spacing w:val="-2"/>
        </w:rPr>
        <w:t>в</w:t>
      </w:r>
      <w:r w:rsidRPr="001F42E5">
        <w:rPr>
          <w:rFonts w:ascii="Times New Roman" w:hAnsi="Times New Roman"/>
          <w:color w:val="231F20"/>
        </w:rPr>
        <w:t>ећем;</w:t>
      </w:r>
    </w:p>
    <w:p w:rsidR="001F42E5" w:rsidRPr="001F42E5" w:rsidRDefault="001F42E5" w:rsidP="006669C5">
      <w:pPr>
        <w:pStyle w:val="BodyText"/>
        <w:widowControl w:val="0"/>
        <w:numPr>
          <w:ilvl w:val="0"/>
          <w:numId w:val="15"/>
        </w:numPr>
        <w:tabs>
          <w:tab w:val="left" w:pos="1020"/>
        </w:tabs>
        <w:kinsoku w:val="0"/>
        <w:overflowPunct w:val="0"/>
        <w:autoSpaceDE w:val="0"/>
        <w:autoSpaceDN w:val="0"/>
        <w:adjustRightInd w:val="0"/>
        <w:spacing w:before="7" w:after="0"/>
        <w:ind w:left="1020"/>
        <w:rPr>
          <w:rFonts w:ascii="Times New Roman" w:hAnsi="Times New Roman"/>
          <w:color w:val="000000"/>
        </w:rPr>
      </w:pPr>
      <w:r w:rsidRPr="001F42E5">
        <w:rPr>
          <w:rFonts w:ascii="Times New Roman" w:hAnsi="Times New Roman"/>
          <w:color w:val="231F20"/>
        </w:rPr>
        <w:t>припре</w:t>
      </w:r>
      <w:r w:rsidRPr="001F42E5">
        <w:rPr>
          <w:rFonts w:ascii="Times New Roman" w:hAnsi="Times New Roman"/>
          <w:color w:val="231F20"/>
          <w:spacing w:val="-2"/>
        </w:rPr>
        <w:t>м</w:t>
      </w:r>
      <w:r w:rsidRPr="001F42E5">
        <w:rPr>
          <w:rFonts w:ascii="Times New Roman" w:hAnsi="Times New Roman"/>
          <w:color w:val="231F20"/>
        </w:rPr>
        <w:t>а и пр</w:t>
      </w:r>
      <w:r w:rsidRPr="001F42E5">
        <w:rPr>
          <w:rFonts w:ascii="Times New Roman" w:hAnsi="Times New Roman"/>
          <w:color w:val="231F20"/>
          <w:spacing w:val="-3"/>
        </w:rPr>
        <w:t>е</w:t>
      </w:r>
      <w:r w:rsidRPr="001F42E5">
        <w:rPr>
          <w:rFonts w:ascii="Times New Roman" w:hAnsi="Times New Roman"/>
          <w:color w:val="231F20"/>
        </w:rPr>
        <w:t>дла</w:t>
      </w:r>
      <w:r w:rsidRPr="001F42E5">
        <w:rPr>
          <w:rFonts w:ascii="Times New Roman" w:hAnsi="Times New Roman"/>
          <w:color w:val="231F20"/>
          <w:spacing w:val="-3"/>
        </w:rPr>
        <w:t>ж</w:t>
      </w:r>
      <w:r w:rsidRPr="001F42E5">
        <w:rPr>
          <w:rFonts w:ascii="Times New Roman" w:hAnsi="Times New Roman"/>
          <w:color w:val="231F20"/>
        </w:rPr>
        <w:t>е дневни р</w:t>
      </w:r>
      <w:r w:rsidRPr="001F42E5">
        <w:rPr>
          <w:rFonts w:ascii="Times New Roman" w:hAnsi="Times New Roman"/>
          <w:color w:val="231F20"/>
          <w:spacing w:val="-3"/>
        </w:rPr>
        <w:t>е</w:t>
      </w:r>
      <w:r w:rsidRPr="001F42E5">
        <w:rPr>
          <w:rFonts w:ascii="Times New Roman" w:hAnsi="Times New Roman"/>
          <w:color w:val="231F20"/>
        </w:rPr>
        <w:t xml:space="preserve">д </w:t>
      </w:r>
      <w:r w:rsidRPr="001F42E5">
        <w:rPr>
          <w:rFonts w:ascii="Times New Roman" w:hAnsi="Times New Roman"/>
          <w:color w:val="231F20"/>
          <w:spacing w:val="2"/>
        </w:rPr>
        <w:t>с</w:t>
      </w:r>
      <w:r w:rsidRPr="001F42E5">
        <w:rPr>
          <w:rFonts w:ascii="Times New Roman" w:hAnsi="Times New Roman"/>
          <w:color w:val="231F20"/>
          <w:spacing w:val="-3"/>
        </w:rPr>
        <w:t>е</w:t>
      </w:r>
      <w:r w:rsidRPr="001F42E5">
        <w:rPr>
          <w:rFonts w:ascii="Times New Roman" w:hAnsi="Times New Roman"/>
          <w:color w:val="231F20"/>
        </w:rPr>
        <w:t>днице ННВ Фа</w:t>
      </w:r>
      <w:r w:rsidRPr="001F42E5">
        <w:rPr>
          <w:rFonts w:ascii="Times New Roman" w:hAnsi="Times New Roman"/>
          <w:color w:val="231F20"/>
          <w:spacing w:val="-4"/>
        </w:rPr>
        <w:t>к</w:t>
      </w:r>
      <w:r w:rsidRPr="001F42E5">
        <w:rPr>
          <w:rFonts w:ascii="Times New Roman" w:hAnsi="Times New Roman"/>
          <w:color w:val="231F20"/>
          <w:spacing w:val="-10"/>
        </w:rPr>
        <w:t>у</w:t>
      </w:r>
      <w:r w:rsidRPr="001F42E5">
        <w:rPr>
          <w:rFonts w:ascii="Times New Roman" w:hAnsi="Times New Roman"/>
          <w:color w:val="231F20"/>
        </w:rPr>
        <w:t>лте</w:t>
      </w:r>
      <w:r w:rsidRPr="001F42E5">
        <w:rPr>
          <w:rFonts w:ascii="Times New Roman" w:hAnsi="Times New Roman"/>
          <w:color w:val="231F20"/>
          <w:spacing w:val="2"/>
        </w:rPr>
        <w:t>т</w:t>
      </w:r>
      <w:r w:rsidRPr="001F42E5">
        <w:rPr>
          <w:rFonts w:ascii="Times New Roman" w:hAnsi="Times New Roman"/>
          <w:color w:val="231F20"/>
        </w:rPr>
        <w:t xml:space="preserve">а и Изборног </w:t>
      </w:r>
      <w:r w:rsidRPr="001F42E5">
        <w:rPr>
          <w:rFonts w:ascii="Times New Roman" w:hAnsi="Times New Roman"/>
          <w:color w:val="231F20"/>
          <w:spacing w:val="-2"/>
        </w:rPr>
        <w:t>в</w:t>
      </w:r>
      <w:r w:rsidRPr="001F42E5">
        <w:rPr>
          <w:rFonts w:ascii="Times New Roman" w:hAnsi="Times New Roman"/>
          <w:color w:val="231F20"/>
        </w:rPr>
        <w:t>ећа;</w:t>
      </w:r>
    </w:p>
    <w:p w:rsidR="001F42E5" w:rsidRPr="001F42E5" w:rsidRDefault="001F42E5" w:rsidP="006669C5">
      <w:pPr>
        <w:pStyle w:val="BodyText"/>
        <w:widowControl w:val="0"/>
        <w:numPr>
          <w:ilvl w:val="0"/>
          <w:numId w:val="15"/>
        </w:numPr>
        <w:tabs>
          <w:tab w:val="left" w:pos="1020"/>
        </w:tabs>
        <w:kinsoku w:val="0"/>
        <w:overflowPunct w:val="0"/>
        <w:autoSpaceDE w:val="0"/>
        <w:autoSpaceDN w:val="0"/>
        <w:adjustRightInd w:val="0"/>
        <w:spacing w:before="7" w:after="0"/>
        <w:ind w:left="1020"/>
        <w:rPr>
          <w:rFonts w:ascii="Times New Roman" w:hAnsi="Times New Roman"/>
          <w:color w:val="000000"/>
        </w:rPr>
      </w:pPr>
      <w:r w:rsidRPr="001F42E5">
        <w:rPr>
          <w:rFonts w:ascii="Times New Roman" w:hAnsi="Times New Roman"/>
          <w:color w:val="231F20"/>
        </w:rPr>
        <w:t>пр</w:t>
      </w:r>
      <w:r w:rsidRPr="001F42E5">
        <w:rPr>
          <w:rFonts w:ascii="Times New Roman" w:hAnsi="Times New Roman"/>
          <w:color w:val="231F20"/>
          <w:spacing w:val="-3"/>
        </w:rPr>
        <w:t>е</w:t>
      </w:r>
      <w:r w:rsidRPr="001F42E5">
        <w:rPr>
          <w:rFonts w:ascii="Times New Roman" w:hAnsi="Times New Roman"/>
          <w:color w:val="231F20"/>
        </w:rPr>
        <w:t>дла</w:t>
      </w:r>
      <w:r w:rsidRPr="001F42E5">
        <w:rPr>
          <w:rFonts w:ascii="Times New Roman" w:hAnsi="Times New Roman"/>
          <w:color w:val="231F20"/>
          <w:spacing w:val="-3"/>
        </w:rPr>
        <w:t>ж</w:t>
      </w:r>
      <w:r w:rsidRPr="001F42E5">
        <w:rPr>
          <w:rFonts w:ascii="Times New Roman" w:hAnsi="Times New Roman"/>
          <w:color w:val="231F20"/>
        </w:rPr>
        <w:t>е ННВ Фа</w:t>
      </w:r>
      <w:r w:rsidRPr="001F42E5">
        <w:rPr>
          <w:rFonts w:ascii="Times New Roman" w:hAnsi="Times New Roman"/>
          <w:color w:val="231F20"/>
          <w:spacing w:val="-4"/>
        </w:rPr>
        <w:t>к</w:t>
      </w:r>
      <w:r w:rsidRPr="001F42E5">
        <w:rPr>
          <w:rFonts w:ascii="Times New Roman" w:hAnsi="Times New Roman"/>
          <w:color w:val="231F20"/>
          <w:spacing w:val="-10"/>
        </w:rPr>
        <w:t>у</w:t>
      </w:r>
      <w:r w:rsidRPr="001F42E5">
        <w:rPr>
          <w:rFonts w:ascii="Times New Roman" w:hAnsi="Times New Roman"/>
          <w:color w:val="231F20"/>
        </w:rPr>
        <w:t>лте</w:t>
      </w:r>
      <w:r w:rsidRPr="001F42E5">
        <w:rPr>
          <w:rFonts w:ascii="Times New Roman" w:hAnsi="Times New Roman"/>
          <w:color w:val="231F20"/>
          <w:spacing w:val="2"/>
        </w:rPr>
        <w:t>т</w:t>
      </w:r>
      <w:r w:rsidRPr="001F42E5">
        <w:rPr>
          <w:rFonts w:ascii="Times New Roman" w:hAnsi="Times New Roman"/>
          <w:color w:val="231F20"/>
        </w:rPr>
        <w:t>а финансијски план Фа</w:t>
      </w:r>
      <w:r w:rsidRPr="001F42E5">
        <w:rPr>
          <w:rFonts w:ascii="Times New Roman" w:hAnsi="Times New Roman"/>
          <w:color w:val="231F20"/>
          <w:spacing w:val="-4"/>
        </w:rPr>
        <w:t>к</w:t>
      </w:r>
      <w:r w:rsidRPr="001F42E5">
        <w:rPr>
          <w:rFonts w:ascii="Times New Roman" w:hAnsi="Times New Roman"/>
          <w:color w:val="231F20"/>
          <w:spacing w:val="-10"/>
        </w:rPr>
        <w:t>у</w:t>
      </w:r>
      <w:r w:rsidRPr="001F42E5">
        <w:rPr>
          <w:rFonts w:ascii="Times New Roman" w:hAnsi="Times New Roman"/>
          <w:color w:val="231F20"/>
        </w:rPr>
        <w:t>лте</w:t>
      </w:r>
      <w:r w:rsidRPr="001F42E5">
        <w:rPr>
          <w:rFonts w:ascii="Times New Roman" w:hAnsi="Times New Roman"/>
          <w:color w:val="231F20"/>
          <w:spacing w:val="2"/>
        </w:rPr>
        <w:t>т</w:t>
      </w:r>
      <w:r w:rsidRPr="001F42E5">
        <w:rPr>
          <w:rFonts w:ascii="Times New Roman" w:hAnsi="Times New Roman"/>
          <w:color w:val="231F20"/>
        </w:rPr>
        <w:t>а;</w:t>
      </w:r>
    </w:p>
    <w:p w:rsidR="001F42E5" w:rsidRPr="001F42E5" w:rsidRDefault="001F42E5" w:rsidP="006669C5">
      <w:pPr>
        <w:pStyle w:val="BodyText"/>
        <w:widowControl w:val="0"/>
        <w:numPr>
          <w:ilvl w:val="0"/>
          <w:numId w:val="15"/>
        </w:numPr>
        <w:tabs>
          <w:tab w:val="left" w:pos="1020"/>
        </w:tabs>
        <w:kinsoku w:val="0"/>
        <w:overflowPunct w:val="0"/>
        <w:autoSpaceDE w:val="0"/>
        <w:autoSpaceDN w:val="0"/>
        <w:adjustRightInd w:val="0"/>
        <w:spacing w:before="7" w:after="0"/>
        <w:ind w:left="1020"/>
        <w:rPr>
          <w:rFonts w:ascii="Times New Roman" w:hAnsi="Times New Roman"/>
          <w:color w:val="000000"/>
        </w:rPr>
      </w:pPr>
      <w:r w:rsidRPr="001F42E5">
        <w:rPr>
          <w:rFonts w:ascii="Times New Roman" w:hAnsi="Times New Roman"/>
          <w:color w:val="231F20"/>
        </w:rPr>
        <w:t>нар</w:t>
      </w:r>
      <w:r w:rsidRPr="001F42E5">
        <w:rPr>
          <w:rFonts w:ascii="Times New Roman" w:hAnsi="Times New Roman"/>
          <w:color w:val="231F20"/>
          <w:spacing w:val="-3"/>
        </w:rPr>
        <w:t>е</w:t>
      </w:r>
      <w:r w:rsidRPr="001F42E5">
        <w:rPr>
          <w:rFonts w:ascii="Times New Roman" w:hAnsi="Times New Roman"/>
          <w:color w:val="231F20"/>
        </w:rPr>
        <w:t>дб</w:t>
      </w:r>
      <w:r w:rsidRPr="001F42E5">
        <w:rPr>
          <w:rFonts w:ascii="Times New Roman" w:hAnsi="Times New Roman"/>
          <w:color w:val="231F20"/>
          <w:spacing w:val="-7"/>
        </w:rPr>
        <w:t>о</w:t>
      </w:r>
      <w:r w:rsidRPr="001F42E5">
        <w:rPr>
          <w:rFonts w:ascii="Times New Roman" w:hAnsi="Times New Roman"/>
          <w:color w:val="231F20"/>
        </w:rPr>
        <w:t>да</w:t>
      </w:r>
      <w:r w:rsidRPr="001F42E5">
        <w:rPr>
          <w:rFonts w:ascii="Times New Roman" w:hAnsi="Times New Roman"/>
          <w:color w:val="231F20"/>
          <w:spacing w:val="-3"/>
        </w:rPr>
        <w:t>в</w:t>
      </w:r>
      <w:r w:rsidRPr="001F42E5">
        <w:rPr>
          <w:rFonts w:ascii="Times New Roman" w:hAnsi="Times New Roman"/>
          <w:color w:val="231F20"/>
        </w:rPr>
        <w:t>ац је за извршење финансијс</w:t>
      </w:r>
      <w:r w:rsidRPr="001F42E5">
        <w:rPr>
          <w:rFonts w:ascii="Times New Roman" w:hAnsi="Times New Roman"/>
          <w:color w:val="231F20"/>
          <w:spacing w:val="-12"/>
        </w:rPr>
        <w:t>к</w:t>
      </w:r>
      <w:r w:rsidRPr="001F42E5">
        <w:rPr>
          <w:rFonts w:ascii="Times New Roman" w:hAnsi="Times New Roman"/>
          <w:color w:val="231F20"/>
        </w:rPr>
        <w:t>ог плана;</w:t>
      </w:r>
    </w:p>
    <w:p w:rsidR="001F42E5" w:rsidRPr="001F42E5" w:rsidRDefault="001F42E5" w:rsidP="006669C5">
      <w:pPr>
        <w:pStyle w:val="BodyText"/>
        <w:widowControl w:val="0"/>
        <w:numPr>
          <w:ilvl w:val="0"/>
          <w:numId w:val="15"/>
        </w:numPr>
        <w:tabs>
          <w:tab w:val="left" w:pos="1020"/>
        </w:tabs>
        <w:kinsoku w:val="0"/>
        <w:overflowPunct w:val="0"/>
        <w:autoSpaceDE w:val="0"/>
        <w:autoSpaceDN w:val="0"/>
        <w:adjustRightInd w:val="0"/>
        <w:spacing w:before="7" w:after="0"/>
        <w:ind w:left="1020"/>
        <w:rPr>
          <w:rFonts w:ascii="Times New Roman" w:hAnsi="Times New Roman"/>
          <w:color w:val="000000"/>
        </w:rPr>
      </w:pPr>
      <w:r w:rsidRPr="001F42E5">
        <w:rPr>
          <w:rFonts w:ascii="Times New Roman" w:hAnsi="Times New Roman"/>
          <w:color w:val="231F20"/>
        </w:rPr>
        <w:t>закључује у</w:t>
      </w:r>
      <w:r w:rsidRPr="001F42E5">
        <w:rPr>
          <w:rFonts w:ascii="Times New Roman" w:hAnsi="Times New Roman"/>
          <w:color w:val="231F20"/>
          <w:spacing w:val="-6"/>
        </w:rPr>
        <w:t>г</w:t>
      </w:r>
      <w:r w:rsidRPr="001F42E5">
        <w:rPr>
          <w:rFonts w:ascii="Times New Roman" w:hAnsi="Times New Roman"/>
          <w:color w:val="231F20"/>
        </w:rPr>
        <w:t>о</w:t>
      </w:r>
      <w:r w:rsidRPr="001F42E5">
        <w:rPr>
          <w:rFonts w:ascii="Times New Roman" w:hAnsi="Times New Roman"/>
          <w:color w:val="231F20"/>
          <w:spacing w:val="-2"/>
        </w:rPr>
        <w:t>в</w:t>
      </w:r>
      <w:r w:rsidRPr="001F42E5">
        <w:rPr>
          <w:rFonts w:ascii="Times New Roman" w:hAnsi="Times New Roman"/>
          <w:color w:val="231F20"/>
        </w:rPr>
        <w:t>оре у име Фа</w:t>
      </w:r>
      <w:r w:rsidRPr="001F42E5">
        <w:rPr>
          <w:rFonts w:ascii="Times New Roman" w:hAnsi="Times New Roman"/>
          <w:color w:val="231F20"/>
          <w:spacing w:val="-4"/>
        </w:rPr>
        <w:t>к</w:t>
      </w:r>
      <w:r w:rsidRPr="001F42E5">
        <w:rPr>
          <w:rFonts w:ascii="Times New Roman" w:hAnsi="Times New Roman"/>
          <w:color w:val="231F20"/>
          <w:spacing w:val="-10"/>
        </w:rPr>
        <w:t>у</w:t>
      </w:r>
      <w:r w:rsidRPr="001F42E5">
        <w:rPr>
          <w:rFonts w:ascii="Times New Roman" w:hAnsi="Times New Roman"/>
          <w:color w:val="231F20"/>
        </w:rPr>
        <w:t>лте</w:t>
      </w:r>
      <w:r w:rsidRPr="001F42E5">
        <w:rPr>
          <w:rFonts w:ascii="Times New Roman" w:hAnsi="Times New Roman"/>
          <w:color w:val="231F20"/>
          <w:spacing w:val="2"/>
        </w:rPr>
        <w:t>т</w:t>
      </w:r>
      <w:r w:rsidRPr="001F42E5">
        <w:rPr>
          <w:rFonts w:ascii="Times New Roman" w:hAnsi="Times New Roman"/>
          <w:color w:val="231F20"/>
        </w:rPr>
        <w:t>а;</w:t>
      </w:r>
    </w:p>
    <w:p w:rsidR="001F42E5" w:rsidRPr="001F42E5" w:rsidRDefault="001F42E5" w:rsidP="006669C5">
      <w:pPr>
        <w:pStyle w:val="BodyText"/>
        <w:widowControl w:val="0"/>
        <w:numPr>
          <w:ilvl w:val="0"/>
          <w:numId w:val="15"/>
        </w:numPr>
        <w:tabs>
          <w:tab w:val="left" w:pos="1020"/>
        </w:tabs>
        <w:kinsoku w:val="0"/>
        <w:overflowPunct w:val="0"/>
        <w:autoSpaceDE w:val="0"/>
        <w:autoSpaceDN w:val="0"/>
        <w:adjustRightInd w:val="0"/>
        <w:spacing w:before="7" w:after="0"/>
        <w:ind w:left="1020" w:right="113"/>
        <w:jc w:val="both"/>
        <w:rPr>
          <w:rFonts w:ascii="Times New Roman" w:hAnsi="Times New Roman"/>
          <w:color w:val="000000"/>
        </w:rPr>
      </w:pPr>
      <w:r w:rsidRPr="001F42E5">
        <w:rPr>
          <w:rFonts w:ascii="Times New Roman" w:hAnsi="Times New Roman"/>
          <w:color w:val="231F20"/>
        </w:rPr>
        <w:t>именује</w:t>
      </w:r>
      <w:r w:rsidRPr="001F42E5">
        <w:rPr>
          <w:rFonts w:ascii="Times New Roman" w:hAnsi="Times New Roman"/>
          <w:color w:val="231F20"/>
          <w:spacing w:val="-4"/>
        </w:rPr>
        <w:t xml:space="preserve"> </w:t>
      </w:r>
      <w:r w:rsidRPr="001F42E5">
        <w:rPr>
          <w:rFonts w:ascii="Times New Roman" w:hAnsi="Times New Roman"/>
          <w:color w:val="231F20"/>
        </w:rPr>
        <w:t>и</w:t>
      </w:r>
      <w:r w:rsidRPr="001F42E5">
        <w:rPr>
          <w:rFonts w:ascii="Times New Roman" w:hAnsi="Times New Roman"/>
          <w:color w:val="231F20"/>
          <w:spacing w:val="-4"/>
        </w:rPr>
        <w:t xml:space="preserve"> </w:t>
      </w:r>
      <w:r w:rsidRPr="001F42E5">
        <w:rPr>
          <w:rFonts w:ascii="Times New Roman" w:hAnsi="Times New Roman"/>
          <w:color w:val="231F20"/>
        </w:rPr>
        <w:t>разреша</w:t>
      </w:r>
      <w:r w:rsidRPr="001F42E5">
        <w:rPr>
          <w:rFonts w:ascii="Times New Roman" w:hAnsi="Times New Roman"/>
          <w:color w:val="231F20"/>
          <w:spacing w:val="-3"/>
        </w:rPr>
        <w:t>в</w:t>
      </w:r>
      <w:r w:rsidRPr="001F42E5">
        <w:rPr>
          <w:rFonts w:ascii="Times New Roman" w:hAnsi="Times New Roman"/>
          <w:color w:val="231F20"/>
        </w:rPr>
        <w:t>а</w:t>
      </w:r>
      <w:r w:rsidRPr="001F42E5">
        <w:rPr>
          <w:rFonts w:ascii="Times New Roman" w:hAnsi="Times New Roman"/>
          <w:color w:val="231F20"/>
          <w:spacing w:val="-4"/>
        </w:rPr>
        <w:t xml:space="preserve"> </w:t>
      </w:r>
      <w:r w:rsidRPr="001F42E5">
        <w:rPr>
          <w:rFonts w:ascii="Times New Roman" w:hAnsi="Times New Roman"/>
          <w:color w:val="231F20"/>
          <w:spacing w:val="-3"/>
        </w:rPr>
        <w:t>р</w:t>
      </w:r>
      <w:r w:rsidRPr="001F42E5">
        <w:rPr>
          <w:rFonts w:ascii="Times New Roman" w:hAnsi="Times New Roman"/>
          <w:color w:val="231F20"/>
        </w:rPr>
        <w:t>у</w:t>
      </w:r>
      <w:r w:rsidRPr="001F42E5">
        <w:rPr>
          <w:rFonts w:ascii="Times New Roman" w:hAnsi="Times New Roman"/>
          <w:color w:val="231F20"/>
          <w:spacing w:val="-12"/>
        </w:rPr>
        <w:t>к</w:t>
      </w:r>
      <w:r w:rsidRPr="001F42E5">
        <w:rPr>
          <w:rFonts w:ascii="Times New Roman" w:hAnsi="Times New Roman"/>
          <w:color w:val="231F20"/>
        </w:rPr>
        <w:t>о</w:t>
      </w:r>
      <w:r w:rsidRPr="001F42E5">
        <w:rPr>
          <w:rFonts w:ascii="Times New Roman" w:hAnsi="Times New Roman"/>
          <w:color w:val="231F20"/>
          <w:spacing w:val="-2"/>
        </w:rPr>
        <w:t>в</w:t>
      </w:r>
      <w:r w:rsidRPr="001F42E5">
        <w:rPr>
          <w:rFonts w:ascii="Times New Roman" w:hAnsi="Times New Roman"/>
          <w:color w:val="231F20"/>
          <w:spacing w:val="-7"/>
        </w:rPr>
        <w:t>о</w:t>
      </w:r>
      <w:r w:rsidRPr="001F42E5">
        <w:rPr>
          <w:rFonts w:ascii="Times New Roman" w:hAnsi="Times New Roman"/>
          <w:color w:val="231F20"/>
        </w:rPr>
        <w:t>диоце</w:t>
      </w:r>
      <w:r w:rsidRPr="001F42E5">
        <w:rPr>
          <w:rFonts w:ascii="Times New Roman" w:hAnsi="Times New Roman"/>
          <w:color w:val="231F20"/>
          <w:spacing w:val="-4"/>
        </w:rPr>
        <w:t xml:space="preserve"> </w:t>
      </w:r>
      <w:r w:rsidRPr="001F42E5">
        <w:rPr>
          <w:rFonts w:ascii="Times New Roman" w:hAnsi="Times New Roman"/>
          <w:color w:val="231F20"/>
        </w:rPr>
        <w:t>организационих</w:t>
      </w:r>
      <w:r w:rsidRPr="001F42E5">
        <w:rPr>
          <w:rFonts w:ascii="Times New Roman" w:hAnsi="Times New Roman"/>
          <w:color w:val="231F20"/>
          <w:spacing w:val="-4"/>
        </w:rPr>
        <w:t xml:space="preserve"> </w:t>
      </w:r>
      <w:r w:rsidRPr="001F42E5">
        <w:rPr>
          <w:rFonts w:ascii="Times New Roman" w:hAnsi="Times New Roman"/>
          <w:color w:val="231F20"/>
        </w:rPr>
        <w:t>ј</w:t>
      </w:r>
      <w:r w:rsidRPr="001F42E5">
        <w:rPr>
          <w:rFonts w:ascii="Times New Roman" w:hAnsi="Times New Roman"/>
          <w:color w:val="231F20"/>
          <w:spacing w:val="-3"/>
        </w:rPr>
        <w:t>е</w:t>
      </w:r>
      <w:r w:rsidRPr="001F42E5">
        <w:rPr>
          <w:rFonts w:ascii="Times New Roman" w:hAnsi="Times New Roman"/>
          <w:color w:val="231F20"/>
        </w:rPr>
        <w:t>диница</w:t>
      </w:r>
      <w:r w:rsidRPr="001F42E5">
        <w:rPr>
          <w:rFonts w:ascii="Times New Roman" w:hAnsi="Times New Roman"/>
          <w:color w:val="231F20"/>
          <w:spacing w:val="-4"/>
        </w:rPr>
        <w:t xml:space="preserve"> </w:t>
      </w:r>
      <w:r w:rsidRPr="001F42E5">
        <w:rPr>
          <w:rFonts w:ascii="Times New Roman" w:hAnsi="Times New Roman"/>
          <w:color w:val="231F20"/>
        </w:rPr>
        <w:t>Фа</w:t>
      </w:r>
      <w:r w:rsidRPr="001F42E5">
        <w:rPr>
          <w:rFonts w:ascii="Times New Roman" w:hAnsi="Times New Roman"/>
          <w:color w:val="231F20"/>
          <w:spacing w:val="-4"/>
        </w:rPr>
        <w:t>к</w:t>
      </w:r>
      <w:r w:rsidRPr="001F42E5">
        <w:rPr>
          <w:rFonts w:ascii="Times New Roman" w:hAnsi="Times New Roman"/>
          <w:color w:val="231F20"/>
          <w:spacing w:val="-10"/>
        </w:rPr>
        <w:t>у</w:t>
      </w:r>
      <w:r w:rsidRPr="001F42E5">
        <w:rPr>
          <w:rFonts w:ascii="Times New Roman" w:hAnsi="Times New Roman"/>
          <w:color w:val="231F20"/>
        </w:rPr>
        <w:t>лте</w:t>
      </w:r>
      <w:r w:rsidRPr="001F42E5">
        <w:rPr>
          <w:rFonts w:ascii="Times New Roman" w:hAnsi="Times New Roman"/>
          <w:color w:val="231F20"/>
          <w:spacing w:val="2"/>
        </w:rPr>
        <w:t>т</w:t>
      </w:r>
      <w:r w:rsidRPr="001F42E5">
        <w:rPr>
          <w:rFonts w:ascii="Times New Roman" w:hAnsi="Times New Roman"/>
          <w:color w:val="231F20"/>
        </w:rPr>
        <w:t>а</w:t>
      </w:r>
      <w:r w:rsidRPr="001F42E5">
        <w:rPr>
          <w:rFonts w:ascii="Times New Roman" w:hAnsi="Times New Roman"/>
          <w:color w:val="231F20"/>
          <w:spacing w:val="-4"/>
        </w:rPr>
        <w:t xml:space="preserve"> </w:t>
      </w:r>
      <w:r w:rsidRPr="001F42E5">
        <w:rPr>
          <w:rFonts w:ascii="Times New Roman" w:hAnsi="Times New Roman"/>
          <w:color w:val="231F20"/>
        </w:rPr>
        <w:t>у</w:t>
      </w:r>
      <w:r w:rsidRPr="001F42E5">
        <w:rPr>
          <w:rFonts w:ascii="Times New Roman" w:hAnsi="Times New Roman"/>
          <w:color w:val="231F20"/>
          <w:spacing w:val="-4"/>
        </w:rPr>
        <w:t xml:space="preserve"> </w:t>
      </w:r>
      <w:r w:rsidRPr="001F42E5">
        <w:rPr>
          <w:rFonts w:ascii="Times New Roman" w:hAnsi="Times New Roman"/>
          <w:color w:val="231F20"/>
        </w:rPr>
        <w:t>складу</w:t>
      </w:r>
      <w:r w:rsidRPr="001F42E5">
        <w:rPr>
          <w:rFonts w:ascii="Times New Roman" w:hAnsi="Times New Roman"/>
          <w:color w:val="231F20"/>
          <w:spacing w:val="-4"/>
        </w:rPr>
        <w:t xml:space="preserve"> </w:t>
      </w:r>
      <w:r w:rsidRPr="001F42E5">
        <w:rPr>
          <w:rFonts w:ascii="Times New Roman" w:hAnsi="Times New Roman"/>
          <w:color w:val="231F20"/>
          <w:spacing w:val="2"/>
        </w:rPr>
        <w:t>с</w:t>
      </w:r>
      <w:r w:rsidRPr="001F42E5">
        <w:rPr>
          <w:rFonts w:ascii="Times New Roman" w:hAnsi="Times New Roman"/>
          <w:color w:val="231F20"/>
        </w:rPr>
        <w:t>а</w:t>
      </w:r>
      <w:r w:rsidRPr="001F42E5">
        <w:rPr>
          <w:rFonts w:ascii="Times New Roman" w:hAnsi="Times New Roman"/>
          <w:color w:val="231F20"/>
          <w:spacing w:val="-4"/>
        </w:rPr>
        <w:t xml:space="preserve"> </w:t>
      </w:r>
      <w:r w:rsidRPr="001F42E5">
        <w:rPr>
          <w:rFonts w:ascii="Times New Roman" w:hAnsi="Times New Roman"/>
          <w:color w:val="231F20"/>
        </w:rPr>
        <w:t>овим</w:t>
      </w:r>
      <w:r w:rsidRPr="001F42E5">
        <w:rPr>
          <w:rFonts w:ascii="Times New Roman" w:hAnsi="Times New Roman"/>
          <w:color w:val="231F20"/>
          <w:spacing w:val="-4"/>
        </w:rPr>
        <w:t xml:space="preserve"> </w:t>
      </w:r>
      <w:r w:rsidRPr="001F42E5">
        <w:rPr>
          <w:rFonts w:ascii="Times New Roman" w:hAnsi="Times New Roman"/>
          <w:color w:val="231F20"/>
          <w:spacing w:val="-3"/>
        </w:rPr>
        <w:t>С</w:t>
      </w:r>
      <w:r w:rsidRPr="001F42E5">
        <w:rPr>
          <w:rFonts w:ascii="Times New Roman" w:hAnsi="Times New Roman"/>
          <w:color w:val="231F20"/>
          <w:spacing w:val="2"/>
        </w:rPr>
        <w:t>т</w:t>
      </w:r>
      <w:r w:rsidRPr="001F42E5">
        <w:rPr>
          <w:rFonts w:ascii="Times New Roman" w:hAnsi="Times New Roman"/>
          <w:color w:val="231F20"/>
        </w:rPr>
        <w:t xml:space="preserve">а- </w:t>
      </w:r>
      <w:r w:rsidRPr="001F42E5">
        <w:rPr>
          <w:rFonts w:ascii="Times New Roman" w:hAnsi="Times New Roman"/>
          <w:color w:val="231F20"/>
          <w:spacing w:val="-3"/>
        </w:rPr>
        <w:t>т</w:t>
      </w:r>
      <w:r w:rsidRPr="001F42E5">
        <w:rPr>
          <w:rFonts w:ascii="Times New Roman" w:hAnsi="Times New Roman"/>
          <w:color w:val="231F20"/>
        </w:rPr>
        <w:t>у</w:t>
      </w:r>
      <w:r w:rsidRPr="001F42E5">
        <w:rPr>
          <w:rFonts w:ascii="Times New Roman" w:hAnsi="Times New Roman"/>
          <w:color w:val="231F20"/>
          <w:spacing w:val="-3"/>
        </w:rPr>
        <w:t>т</w:t>
      </w:r>
      <w:r w:rsidRPr="001F42E5">
        <w:rPr>
          <w:rFonts w:ascii="Times New Roman" w:hAnsi="Times New Roman"/>
          <w:color w:val="231F20"/>
          <w:spacing w:val="-5"/>
        </w:rPr>
        <w:t>о</w:t>
      </w:r>
      <w:r w:rsidRPr="001F42E5">
        <w:rPr>
          <w:rFonts w:ascii="Times New Roman" w:hAnsi="Times New Roman"/>
          <w:color w:val="231F20"/>
        </w:rPr>
        <w:t>м</w:t>
      </w:r>
      <w:r w:rsidRPr="001F42E5">
        <w:rPr>
          <w:rFonts w:ascii="Times New Roman" w:hAnsi="Times New Roman"/>
          <w:color w:val="231F20"/>
          <w:spacing w:val="1"/>
        </w:rPr>
        <w:t xml:space="preserve"> </w:t>
      </w:r>
      <w:r w:rsidRPr="001F42E5">
        <w:rPr>
          <w:rFonts w:ascii="Times New Roman" w:hAnsi="Times New Roman"/>
          <w:color w:val="231F20"/>
        </w:rPr>
        <w:t>и</w:t>
      </w:r>
      <w:r w:rsidRPr="001F42E5">
        <w:rPr>
          <w:rFonts w:ascii="Times New Roman" w:hAnsi="Times New Roman"/>
          <w:color w:val="231F20"/>
          <w:spacing w:val="1"/>
        </w:rPr>
        <w:t xml:space="preserve"> </w:t>
      </w:r>
      <w:r w:rsidRPr="001F42E5">
        <w:rPr>
          <w:rFonts w:ascii="Times New Roman" w:hAnsi="Times New Roman"/>
          <w:color w:val="231F20"/>
        </w:rPr>
        <w:t>општим</w:t>
      </w:r>
      <w:r w:rsidRPr="001F42E5">
        <w:rPr>
          <w:rFonts w:ascii="Times New Roman" w:hAnsi="Times New Roman"/>
          <w:color w:val="231F20"/>
          <w:spacing w:val="1"/>
        </w:rPr>
        <w:t xml:space="preserve"> </w:t>
      </w:r>
      <w:r w:rsidRPr="001F42E5">
        <w:rPr>
          <w:rFonts w:ascii="Times New Roman" w:hAnsi="Times New Roman"/>
          <w:color w:val="231F20"/>
        </w:rPr>
        <w:t>а</w:t>
      </w:r>
      <w:r w:rsidRPr="001F42E5">
        <w:rPr>
          <w:rFonts w:ascii="Times New Roman" w:hAnsi="Times New Roman"/>
          <w:color w:val="231F20"/>
          <w:spacing w:val="-3"/>
        </w:rPr>
        <w:t>кт</w:t>
      </w:r>
      <w:r w:rsidRPr="001F42E5">
        <w:rPr>
          <w:rFonts w:ascii="Times New Roman" w:hAnsi="Times New Roman"/>
          <w:color w:val="231F20"/>
          <w:spacing w:val="-5"/>
        </w:rPr>
        <w:t>о</w:t>
      </w:r>
      <w:r w:rsidRPr="001F42E5">
        <w:rPr>
          <w:rFonts w:ascii="Times New Roman" w:hAnsi="Times New Roman"/>
          <w:color w:val="231F20"/>
        </w:rPr>
        <w:t>м</w:t>
      </w:r>
      <w:r w:rsidRPr="001F42E5">
        <w:rPr>
          <w:rFonts w:ascii="Times New Roman" w:hAnsi="Times New Roman"/>
          <w:color w:val="231F20"/>
          <w:spacing w:val="1"/>
        </w:rPr>
        <w:t xml:space="preserve"> </w:t>
      </w:r>
      <w:r w:rsidRPr="001F42E5">
        <w:rPr>
          <w:rFonts w:ascii="Times New Roman" w:hAnsi="Times New Roman"/>
          <w:color w:val="231F20"/>
          <w:spacing w:val="-12"/>
        </w:rPr>
        <w:t>к</w:t>
      </w:r>
      <w:r w:rsidRPr="001F42E5">
        <w:rPr>
          <w:rFonts w:ascii="Times New Roman" w:hAnsi="Times New Roman"/>
          <w:color w:val="231F20"/>
        </w:rPr>
        <w:t>ојим</w:t>
      </w:r>
      <w:r w:rsidRPr="001F42E5">
        <w:rPr>
          <w:rFonts w:ascii="Times New Roman" w:hAnsi="Times New Roman"/>
          <w:color w:val="231F20"/>
          <w:spacing w:val="1"/>
        </w:rPr>
        <w:t xml:space="preserve"> </w:t>
      </w:r>
      <w:r w:rsidRPr="001F42E5">
        <w:rPr>
          <w:rFonts w:ascii="Times New Roman" w:hAnsi="Times New Roman"/>
          <w:color w:val="231F20"/>
          <w:spacing w:val="2"/>
        </w:rPr>
        <w:t>с</w:t>
      </w:r>
      <w:r w:rsidRPr="001F42E5">
        <w:rPr>
          <w:rFonts w:ascii="Times New Roman" w:hAnsi="Times New Roman"/>
          <w:color w:val="231F20"/>
        </w:rPr>
        <w:t>е</w:t>
      </w:r>
      <w:r w:rsidRPr="001F42E5">
        <w:rPr>
          <w:rFonts w:ascii="Times New Roman" w:hAnsi="Times New Roman"/>
          <w:color w:val="231F20"/>
          <w:spacing w:val="1"/>
        </w:rPr>
        <w:t xml:space="preserve"> </w:t>
      </w:r>
      <w:r w:rsidRPr="001F42E5">
        <w:rPr>
          <w:rFonts w:ascii="Times New Roman" w:hAnsi="Times New Roman"/>
          <w:color w:val="231F20"/>
        </w:rPr>
        <w:t>уређује</w:t>
      </w:r>
      <w:r w:rsidRPr="001F42E5">
        <w:rPr>
          <w:rFonts w:ascii="Times New Roman" w:hAnsi="Times New Roman"/>
          <w:color w:val="231F20"/>
          <w:spacing w:val="1"/>
        </w:rPr>
        <w:t xml:space="preserve"> </w:t>
      </w:r>
      <w:r w:rsidRPr="001F42E5">
        <w:rPr>
          <w:rFonts w:ascii="Times New Roman" w:hAnsi="Times New Roman"/>
          <w:color w:val="231F20"/>
        </w:rPr>
        <w:t>организација</w:t>
      </w:r>
      <w:r w:rsidRPr="001F42E5">
        <w:rPr>
          <w:rFonts w:ascii="Times New Roman" w:hAnsi="Times New Roman"/>
          <w:color w:val="231F20"/>
          <w:spacing w:val="1"/>
        </w:rPr>
        <w:t xml:space="preserve"> </w:t>
      </w:r>
      <w:r w:rsidRPr="001F42E5">
        <w:rPr>
          <w:rFonts w:ascii="Times New Roman" w:hAnsi="Times New Roman"/>
          <w:color w:val="231F20"/>
        </w:rPr>
        <w:t>и</w:t>
      </w:r>
      <w:r w:rsidRPr="001F42E5">
        <w:rPr>
          <w:rFonts w:ascii="Times New Roman" w:hAnsi="Times New Roman"/>
          <w:color w:val="231F20"/>
          <w:spacing w:val="1"/>
        </w:rPr>
        <w:t xml:space="preserve"> </w:t>
      </w:r>
      <w:r w:rsidRPr="001F42E5">
        <w:rPr>
          <w:rFonts w:ascii="Times New Roman" w:hAnsi="Times New Roman"/>
          <w:color w:val="231F20"/>
        </w:rPr>
        <w:t>систе</w:t>
      </w:r>
      <w:r w:rsidRPr="001F42E5">
        <w:rPr>
          <w:rFonts w:ascii="Times New Roman" w:hAnsi="Times New Roman"/>
          <w:color w:val="231F20"/>
          <w:spacing w:val="-2"/>
        </w:rPr>
        <w:t>м</w:t>
      </w:r>
      <w:r w:rsidRPr="001F42E5">
        <w:rPr>
          <w:rFonts w:ascii="Times New Roman" w:hAnsi="Times New Roman"/>
          <w:color w:val="231F20"/>
          <w:spacing w:val="-6"/>
        </w:rPr>
        <w:t>а</w:t>
      </w:r>
      <w:r w:rsidRPr="001F42E5">
        <w:rPr>
          <w:rFonts w:ascii="Times New Roman" w:hAnsi="Times New Roman"/>
          <w:color w:val="231F20"/>
        </w:rPr>
        <w:t>тизација</w:t>
      </w:r>
      <w:r w:rsidRPr="001F42E5">
        <w:rPr>
          <w:rFonts w:ascii="Times New Roman" w:hAnsi="Times New Roman"/>
          <w:color w:val="231F20"/>
          <w:spacing w:val="1"/>
        </w:rPr>
        <w:t xml:space="preserve"> </w:t>
      </w:r>
      <w:r w:rsidRPr="001F42E5">
        <w:rPr>
          <w:rFonts w:ascii="Times New Roman" w:hAnsi="Times New Roman"/>
          <w:color w:val="231F20"/>
        </w:rPr>
        <w:t>п</w:t>
      </w:r>
      <w:r w:rsidRPr="001F42E5">
        <w:rPr>
          <w:rFonts w:ascii="Times New Roman" w:hAnsi="Times New Roman"/>
          <w:color w:val="231F20"/>
          <w:spacing w:val="5"/>
        </w:rPr>
        <w:t>о</w:t>
      </w:r>
      <w:r w:rsidRPr="001F42E5">
        <w:rPr>
          <w:rFonts w:ascii="Times New Roman" w:hAnsi="Times New Roman"/>
          <w:color w:val="231F20"/>
        </w:rPr>
        <w:t>сло</w:t>
      </w:r>
      <w:r w:rsidRPr="001F42E5">
        <w:rPr>
          <w:rFonts w:ascii="Times New Roman" w:hAnsi="Times New Roman"/>
          <w:color w:val="231F20"/>
          <w:spacing w:val="-3"/>
        </w:rPr>
        <w:t>в</w:t>
      </w:r>
      <w:r w:rsidRPr="001F42E5">
        <w:rPr>
          <w:rFonts w:ascii="Times New Roman" w:hAnsi="Times New Roman"/>
          <w:color w:val="231F20"/>
        </w:rPr>
        <w:t>а</w:t>
      </w:r>
      <w:r w:rsidRPr="001F42E5">
        <w:rPr>
          <w:rFonts w:ascii="Times New Roman" w:hAnsi="Times New Roman"/>
          <w:color w:val="231F20"/>
          <w:spacing w:val="1"/>
        </w:rPr>
        <w:t xml:space="preserve"> </w:t>
      </w:r>
      <w:r w:rsidRPr="001F42E5">
        <w:rPr>
          <w:rFonts w:ascii="Times New Roman" w:hAnsi="Times New Roman"/>
          <w:color w:val="231F20"/>
        </w:rPr>
        <w:t>на</w:t>
      </w:r>
      <w:r w:rsidRPr="001F42E5">
        <w:rPr>
          <w:rFonts w:ascii="Times New Roman" w:hAnsi="Times New Roman"/>
          <w:color w:val="231F20"/>
          <w:spacing w:val="1"/>
        </w:rPr>
        <w:t xml:space="preserve"> </w:t>
      </w:r>
      <w:r w:rsidRPr="001F42E5">
        <w:rPr>
          <w:rFonts w:ascii="Times New Roman" w:hAnsi="Times New Roman"/>
          <w:color w:val="231F20"/>
        </w:rPr>
        <w:t>Фа</w:t>
      </w:r>
      <w:r w:rsidRPr="001F42E5">
        <w:rPr>
          <w:rFonts w:ascii="Times New Roman" w:hAnsi="Times New Roman"/>
          <w:color w:val="231F20"/>
          <w:spacing w:val="-4"/>
        </w:rPr>
        <w:t>к</w:t>
      </w:r>
      <w:r w:rsidRPr="001F42E5">
        <w:rPr>
          <w:rFonts w:ascii="Times New Roman" w:hAnsi="Times New Roman"/>
          <w:color w:val="231F20"/>
          <w:spacing w:val="-10"/>
        </w:rPr>
        <w:t>у</w:t>
      </w:r>
      <w:r w:rsidRPr="001F42E5">
        <w:rPr>
          <w:rFonts w:ascii="Times New Roman" w:hAnsi="Times New Roman"/>
          <w:color w:val="231F20"/>
        </w:rPr>
        <w:t xml:space="preserve">лте- </w:t>
      </w:r>
      <w:r w:rsidRPr="001F42E5">
        <w:rPr>
          <w:rFonts w:ascii="Times New Roman" w:hAnsi="Times New Roman"/>
          <w:color w:val="231F20"/>
          <w:spacing w:val="-3"/>
        </w:rPr>
        <w:t>ту;</w:t>
      </w:r>
    </w:p>
    <w:p w:rsidR="001F42E5" w:rsidRPr="001F42E5" w:rsidRDefault="001F42E5" w:rsidP="006669C5">
      <w:pPr>
        <w:pStyle w:val="BodyText"/>
        <w:widowControl w:val="0"/>
        <w:numPr>
          <w:ilvl w:val="0"/>
          <w:numId w:val="15"/>
        </w:numPr>
        <w:tabs>
          <w:tab w:val="left" w:pos="1020"/>
        </w:tabs>
        <w:kinsoku w:val="0"/>
        <w:overflowPunct w:val="0"/>
        <w:autoSpaceDE w:val="0"/>
        <w:autoSpaceDN w:val="0"/>
        <w:adjustRightInd w:val="0"/>
        <w:spacing w:after="0"/>
        <w:ind w:left="1020"/>
        <w:rPr>
          <w:rFonts w:ascii="Times New Roman" w:hAnsi="Times New Roman"/>
          <w:color w:val="000000"/>
        </w:rPr>
      </w:pPr>
      <w:r w:rsidRPr="001F42E5">
        <w:rPr>
          <w:rFonts w:ascii="Times New Roman" w:hAnsi="Times New Roman"/>
          <w:color w:val="231F20"/>
        </w:rPr>
        <w:t>дон</w:t>
      </w:r>
      <w:r w:rsidRPr="001F42E5">
        <w:rPr>
          <w:rFonts w:ascii="Times New Roman" w:hAnsi="Times New Roman"/>
          <w:color w:val="231F20"/>
          <w:spacing w:val="5"/>
        </w:rPr>
        <w:t>о</w:t>
      </w:r>
      <w:r w:rsidRPr="001F42E5">
        <w:rPr>
          <w:rFonts w:ascii="Times New Roman" w:hAnsi="Times New Roman"/>
          <w:color w:val="231F20"/>
        </w:rPr>
        <w:t>си решења о с</w:t>
      </w:r>
      <w:r w:rsidRPr="001F42E5">
        <w:rPr>
          <w:rFonts w:ascii="Times New Roman" w:hAnsi="Times New Roman"/>
          <w:color w:val="231F20"/>
          <w:spacing w:val="2"/>
        </w:rPr>
        <w:t>т</w:t>
      </w:r>
      <w:r w:rsidRPr="001F42E5">
        <w:rPr>
          <w:rFonts w:ascii="Times New Roman" w:hAnsi="Times New Roman"/>
          <w:color w:val="231F20"/>
          <w:spacing w:val="-6"/>
        </w:rPr>
        <w:t>а</w:t>
      </w:r>
      <w:r w:rsidRPr="001F42E5">
        <w:rPr>
          <w:rFonts w:ascii="Times New Roman" w:hAnsi="Times New Roman"/>
          <w:color w:val="231F20"/>
          <w:spacing w:val="-3"/>
        </w:rPr>
        <w:t>т</w:t>
      </w:r>
      <w:r w:rsidRPr="001F42E5">
        <w:rPr>
          <w:rFonts w:ascii="Times New Roman" w:hAnsi="Times New Roman"/>
          <w:color w:val="231F20"/>
        </w:rPr>
        <w:t>усним пи</w:t>
      </w:r>
      <w:r w:rsidRPr="001F42E5">
        <w:rPr>
          <w:rFonts w:ascii="Times New Roman" w:hAnsi="Times New Roman"/>
          <w:color w:val="231F20"/>
          <w:spacing w:val="2"/>
        </w:rPr>
        <w:t>т</w:t>
      </w:r>
      <w:r w:rsidRPr="001F42E5">
        <w:rPr>
          <w:rFonts w:ascii="Times New Roman" w:hAnsi="Times New Roman"/>
          <w:color w:val="231F20"/>
        </w:rPr>
        <w:t>ањи</w:t>
      </w:r>
      <w:r w:rsidRPr="001F42E5">
        <w:rPr>
          <w:rFonts w:ascii="Times New Roman" w:hAnsi="Times New Roman"/>
          <w:color w:val="231F20"/>
          <w:spacing w:val="-2"/>
        </w:rPr>
        <w:t>м</w:t>
      </w:r>
      <w:r w:rsidRPr="001F42E5">
        <w:rPr>
          <w:rFonts w:ascii="Times New Roman" w:hAnsi="Times New Roman"/>
          <w:color w:val="231F20"/>
        </w:rPr>
        <w:t>а и д</w:t>
      </w:r>
      <w:r w:rsidRPr="001F42E5">
        <w:rPr>
          <w:rFonts w:ascii="Times New Roman" w:hAnsi="Times New Roman"/>
          <w:color w:val="231F20"/>
          <w:spacing w:val="-3"/>
        </w:rPr>
        <w:t>р</w:t>
      </w:r>
      <w:r w:rsidRPr="001F42E5">
        <w:rPr>
          <w:rFonts w:ascii="Times New Roman" w:hAnsi="Times New Roman"/>
          <w:color w:val="231F20"/>
        </w:rPr>
        <w:t>угим прави</w:t>
      </w:r>
      <w:r w:rsidRPr="001F42E5">
        <w:rPr>
          <w:rFonts w:ascii="Times New Roman" w:hAnsi="Times New Roman"/>
          <w:color w:val="231F20"/>
          <w:spacing w:val="-2"/>
        </w:rPr>
        <w:t>м</w:t>
      </w:r>
      <w:r w:rsidRPr="001F42E5">
        <w:rPr>
          <w:rFonts w:ascii="Times New Roman" w:hAnsi="Times New Roman"/>
          <w:color w:val="231F20"/>
        </w:rPr>
        <w:t>а и оба</w:t>
      </w:r>
      <w:r w:rsidRPr="001F42E5">
        <w:rPr>
          <w:rFonts w:ascii="Times New Roman" w:hAnsi="Times New Roman"/>
          <w:color w:val="231F20"/>
          <w:spacing w:val="-2"/>
        </w:rPr>
        <w:t>в</w:t>
      </w:r>
      <w:r w:rsidRPr="001F42E5">
        <w:rPr>
          <w:rFonts w:ascii="Times New Roman" w:hAnsi="Times New Roman"/>
          <w:color w:val="231F20"/>
          <w:spacing w:val="2"/>
        </w:rPr>
        <w:t>е</w:t>
      </w:r>
      <w:r w:rsidRPr="001F42E5">
        <w:rPr>
          <w:rFonts w:ascii="Times New Roman" w:hAnsi="Times New Roman"/>
          <w:color w:val="231F20"/>
        </w:rPr>
        <w:t>за</w:t>
      </w:r>
      <w:r w:rsidRPr="001F42E5">
        <w:rPr>
          <w:rFonts w:ascii="Times New Roman" w:hAnsi="Times New Roman"/>
          <w:color w:val="231F20"/>
          <w:spacing w:val="-2"/>
        </w:rPr>
        <w:t>м</w:t>
      </w:r>
      <w:r w:rsidRPr="001F42E5">
        <w:rPr>
          <w:rFonts w:ascii="Times New Roman" w:hAnsi="Times New Roman"/>
          <w:color w:val="231F20"/>
        </w:rPr>
        <w:t>а с</w:t>
      </w:r>
      <w:r w:rsidRPr="001F42E5">
        <w:rPr>
          <w:rFonts w:ascii="Times New Roman" w:hAnsi="Times New Roman"/>
          <w:color w:val="231F20"/>
          <w:spacing w:val="-3"/>
        </w:rPr>
        <w:t>т</w:t>
      </w:r>
      <w:r w:rsidRPr="001F42E5">
        <w:rPr>
          <w:rFonts w:ascii="Times New Roman" w:hAnsi="Times New Roman"/>
          <w:color w:val="231F20"/>
          <w:spacing w:val="-14"/>
        </w:rPr>
        <w:t>у</w:t>
      </w:r>
      <w:r w:rsidRPr="001F42E5">
        <w:rPr>
          <w:rFonts w:ascii="Times New Roman" w:hAnsi="Times New Roman"/>
          <w:color w:val="231F20"/>
        </w:rPr>
        <w:t>ден</w:t>
      </w:r>
      <w:r w:rsidRPr="001F42E5">
        <w:rPr>
          <w:rFonts w:ascii="Times New Roman" w:hAnsi="Times New Roman"/>
          <w:color w:val="231F20"/>
          <w:spacing w:val="-6"/>
        </w:rPr>
        <w:t>а</w:t>
      </w:r>
      <w:r w:rsidRPr="001F42E5">
        <w:rPr>
          <w:rFonts w:ascii="Times New Roman" w:hAnsi="Times New Roman"/>
          <w:color w:val="231F20"/>
          <w:spacing w:val="2"/>
        </w:rPr>
        <w:t>т</w:t>
      </w:r>
      <w:r w:rsidRPr="001F42E5">
        <w:rPr>
          <w:rFonts w:ascii="Times New Roman" w:hAnsi="Times New Roman"/>
          <w:color w:val="231F20"/>
        </w:rPr>
        <w:t>а;</w:t>
      </w:r>
    </w:p>
    <w:p w:rsidR="001F42E5" w:rsidRPr="001F42E5" w:rsidRDefault="001F42E5" w:rsidP="006669C5">
      <w:pPr>
        <w:pStyle w:val="BodyText"/>
        <w:widowControl w:val="0"/>
        <w:numPr>
          <w:ilvl w:val="0"/>
          <w:numId w:val="15"/>
        </w:numPr>
        <w:tabs>
          <w:tab w:val="left" w:pos="1020"/>
        </w:tabs>
        <w:kinsoku w:val="0"/>
        <w:overflowPunct w:val="0"/>
        <w:autoSpaceDE w:val="0"/>
        <w:autoSpaceDN w:val="0"/>
        <w:adjustRightInd w:val="0"/>
        <w:spacing w:before="7" w:after="0"/>
        <w:ind w:left="1020" w:right="113"/>
        <w:rPr>
          <w:rFonts w:ascii="Times New Roman" w:hAnsi="Times New Roman"/>
          <w:color w:val="000000"/>
        </w:rPr>
      </w:pPr>
      <w:r w:rsidRPr="001F42E5">
        <w:rPr>
          <w:rFonts w:ascii="Times New Roman" w:hAnsi="Times New Roman"/>
          <w:color w:val="231F20"/>
        </w:rPr>
        <w:t>дон</w:t>
      </w:r>
      <w:r w:rsidRPr="001F42E5">
        <w:rPr>
          <w:rFonts w:ascii="Times New Roman" w:hAnsi="Times New Roman"/>
          <w:color w:val="231F20"/>
          <w:spacing w:val="5"/>
        </w:rPr>
        <w:t>о</w:t>
      </w:r>
      <w:r w:rsidRPr="001F42E5">
        <w:rPr>
          <w:rFonts w:ascii="Times New Roman" w:hAnsi="Times New Roman"/>
          <w:color w:val="231F20"/>
        </w:rPr>
        <w:t>си</w:t>
      </w:r>
      <w:r w:rsidRPr="001F42E5">
        <w:rPr>
          <w:rFonts w:ascii="Times New Roman" w:hAnsi="Times New Roman"/>
          <w:color w:val="231F20"/>
          <w:spacing w:val="-4"/>
        </w:rPr>
        <w:t xml:space="preserve"> </w:t>
      </w:r>
      <w:r w:rsidRPr="001F42E5">
        <w:rPr>
          <w:rFonts w:ascii="Times New Roman" w:hAnsi="Times New Roman"/>
          <w:color w:val="231F20"/>
        </w:rPr>
        <w:t>решење</w:t>
      </w:r>
      <w:r w:rsidRPr="001F42E5">
        <w:rPr>
          <w:rFonts w:ascii="Times New Roman" w:hAnsi="Times New Roman"/>
          <w:color w:val="231F20"/>
          <w:spacing w:val="-4"/>
        </w:rPr>
        <w:t xml:space="preserve"> </w:t>
      </w:r>
      <w:r w:rsidRPr="001F42E5">
        <w:rPr>
          <w:rFonts w:ascii="Times New Roman" w:hAnsi="Times New Roman"/>
          <w:color w:val="231F20"/>
          <w:spacing w:val="-12"/>
        </w:rPr>
        <w:t>к</w:t>
      </w:r>
      <w:r w:rsidRPr="001F42E5">
        <w:rPr>
          <w:rFonts w:ascii="Times New Roman" w:hAnsi="Times New Roman"/>
          <w:color w:val="231F20"/>
        </w:rPr>
        <w:t>ојим</w:t>
      </w:r>
      <w:r w:rsidRPr="001F42E5">
        <w:rPr>
          <w:rFonts w:ascii="Times New Roman" w:hAnsi="Times New Roman"/>
          <w:color w:val="231F20"/>
          <w:spacing w:val="-4"/>
        </w:rPr>
        <w:t xml:space="preserve"> </w:t>
      </w:r>
      <w:r w:rsidRPr="001F42E5">
        <w:rPr>
          <w:rFonts w:ascii="Times New Roman" w:hAnsi="Times New Roman"/>
          <w:color w:val="231F20"/>
          <w:spacing w:val="2"/>
        </w:rPr>
        <w:t>с</w:t>
      </w:r>
      <w:r w:rsidRPr="001F42E5">
        <w:rPr>
          <w:rFonts w:ascii="Times New Roman" w:hAnsi="Times New Roman"/>
          <w:color w:val="231F20"/>
        </w:rPr>
        <w:t>е</w:t>
      </w:r>
      <w:r w:rsidRPr="001F42E5">
        <w:rPr>
          <w:rFonts w:ascii="Times New Roman" w:hAnsi="Times New Roman"/>
          <w:color w:val="231F20"/>
          <w:spacing w:val="-4"/>
        </w:rPr>
        <w:t xml:space="preserve"> </w:t>
      </w:r>
      <w:r w:rsidRPr="001F42E5">
        <w:rPr>
          <w:rFonts w:ascii="Times New Roman" w:hAnsi="Times New Roman"/>
          <w:color w:val="231F20"/>
        </w:rPr>
        <w:t>утврђује</w:t>
      </w:r>
      <w:r w:rsidRPr="001F42E5">
        <w:rPr>
          <w:rFonts w:ascii="Times New Roman" w:hAnsi="Times New Roman"/>
          <w:color w:val="231F20"/>
          <w:spacing w:val="-4"/>
        </w:rPr>
        <w:t xml:space="preserve"> </w:t>
      </w:r>
      <w:r w:rsidRPr="001F42E5">
        <w:rPr>
          <w:rFonts w:ascii="Times New Roman" w:hAnsi="Times New Roman"/>
          <w:color w:val="231F20"/>
        </w:rPr>
        <w:t>на</w:t>
      </w:r>
      <w:r w:rsidRPr="001F42E5">
        <w:rPr>
          <w:rFonts w:ascii="Times New Roman" w:hAnsi="Times New Roman"/>
          <w:color w:val="231F20"/>
          <w:spacing w:val="-4"/>
        </w:rPr>
        <w:t xml:space="preserve"> </w:t>
      </w:r>
      <w:r w:rsidRPr="001F42E5">
        <w:rPr>
          <w:rFonts w:ascii="Times New Roman" w:hAnsi="Times New Roman"/>
          <w:color w:val="231F20"/>
          <w:spacing w:val="-12"/>
        </w:rPr>
        <w:t>к</w:t>
      </w:r>
      <w:r w:rsidRPr="001F42E5">
        <w:rPr>
          <w:rFonts w:ascii="Times New Roman" w:hAnsi="Times New Roman"/>
          <w:color w:val="231F20"/>
        </w:rPr>
        <w:t>ојој</w:t>
      </w:r>
      <w:r w:rsidRPr="001F42E5">
        <w:rPr>
          <w:rFonts w:ascii="Times New Roman" w:hAnsi="Times New Roman"/>
          <w:color w:val="231F20"/>
          <w:spacing w:val="-4"/>
        </w:rPr>
        <w:t xml:space="preserve"> </w:t>
      </w:r>
      <w:r w:rsidRPr="001F42E5">
        <w:rPr>
          <w:rFonts w:ascii="Times New Roman" w:hAnsi="Times New Roman"/>
          <w:color w:val="231F20"/>
          <w:spacing w:val="-6"/>
        </w:rPr>
        <w:t>г</w:t>
      </w:r>
      <w:r w:rsidRPr="001F42E5">
        <w:rPr>
          <w:rFonts w:ascii="Times New Roman" w:hAnsi="Times New Roman"/>
          <w:color w:val="231F20"/>
          <w:spacing w:val="-7"/>
        </w:rPr>
        <w:t>о</w:t>
      </w:r>
      <w:r w:rsidRPr="001F42E5">
        <w:rPr>
          <w:rFonts w:ascii="Times New Roman" w:hAnsi="Times New Roman"/>
          <w:color w:val="231F20"/>
        </w:rPr>
        <w:t>дини</w:t>
      </w:r>
      <w:r w:rsidRPr="001F42E5">
        <w:rPr>
          <w:rFonts w:ascii="Times New Roman" w:hAnsi="Times New Roman"/>
          <w:color w:val="231F20"/>
          <w:spacing w:val="-4"/>
        </w:rPr>
        <w:t xml:space="preserve"> </w:t>
      </w:r>
      <w:r w:rsidRPr="001F42E5">
        <w:rPr>
          <w:rFonts w:ascii="Times New Roman" w:hAnsi="Times New Roman"/>
          <w:color w:val="231F20"/>
          <w:spacing w:val="-7"/>
        </w:rPr>
        <w:t>о</w:t>
      </w:r>
      <w:r w:rsidRPr="001F42E5">
        <w:rPr>
          <w:rFonts w:ascii="Times New Roman" w:hAnsi="Times New Roman"/>
          <w:color w:val="231F20"/>
        </w:rPr>
        <w:t>дн</w:t>
      </w:r>
      <w:r w:rsidRPr="001F42E5">
        <w:rPr>
          <w:rFonts w:ascii="Times New Roman" w:hAnsi="Times New Roman"/>
          <w:color w:val="231F20"/>
          <w:spacing w:val="5"/>
        </w:rPr>
        <w:t>о</w:t>
      </w:r>
      <w:r w:rsidRPr="001F42E5">
        <w:rPr>
          <w:rFonts w:ascii="Times New Roman" w:hAnsi="Times New Roman"/>
          <w:color w:val="231F20"/>
        </w:rPr>
        <w:t>сно</w:t>
      </w:r>
      <w:r w:rsidRPr="001F42E5">
        <w:rPr>
          <w:rFonts w:ascii="Times New Roman" w:hAnsi="Times New Roman"/>
          <w:color w:val="231F20"/>
          <w:spacing w:val="-4"/>
        </w:rPr>
        <w:t xml:space="preserve"> </w:t>
      </w:r>
      <w:r w:rsidRPr="001F42E5">
        <w:rPr>
          <w:rFonts w:ascii="Times New Roman" w:hAnsi="Times New Roman"/>
          <w:color w:val="231F20"/>
          <w:spacing w:val="2"/>
        </w:rPr>
        <w:t>с</w:t>
      </w:r>
      <w:r w:rsidRPr="001F42E5">
        <w:rPr>
          <w:rFonts w:ascii="Times New Roman" w:hAnsi="Times New Roman"/>
          <w:color w:val="231F20"/>
        </w:rPr>
        <w:t>ем</w:t>
      </w:r>
      <w:r w:rsidRPr="001F42E5">
        <w:rPr>
          <w:rFonts w:ascii="Times New Roman" w:hAnsi="Times New Roman"/>
          <w:color w:val="231F20"/>
          <w:spacing w:val="5"/>
        </w:rPr>
        <w:t>е</w:t>
      </w:r>
      <w:r w:rsidRPr="001F42E5">
        <w:rPr>
          <w:rFonts w:ascii="Times New Roman" w:hAnsi="Times New Roman"/>
          <w:color w:val="231F20"/>
        </w:rPr>
        <w:t>с</w:t>
      </w:r>
      <w:r w:rsidRPr="001F42E5">
        <w:rPr>
          <w:rFonts w:ascii="Times New Roman" w:hAnsi="Times New Roman"/>
          <w:color w:val="231F20"/>
          <w:spacing w:val="2"/>
        </w:rPr>
        <w:t>т</w:t>
      </w:r>
      <w:r w:rsidRPr="001F42E5">
        <w:rPr>
          <w:rFonts w:ascii="Times New Roman" w:hAnsi="Times New Roman"/>
          <w:color w:val="231F20"/>
          <w:spacing w:val="-3"/>
        </w:rPr>
        <w:t>р</w:t>
      </w:r>
      <w:r w:rsidRPr="001F42E5">
        <w:rPr>
          <w:rFonts w:ascii="Times New Roman" w:hAnsi="Times New Roman"/>
          <w:color w:val="231F20"/>
        </w:rPr>
        <w:t>у</w:t>
      </w:r>
      <w:r w:rsidRPr="001F42E5">
        <w:rPr>
          <w:rFonts w:ascii="Times New Roman" w:hAnsi="Times New Roman"/>
          <w:color w:val="231F20"/>
          <w:spacing w:val="-4"/>
        </w:rPr>
        <w:t xml:space="preserve"> </w:t>
      </w:r>
      <w:r w:rsidRPr="001F42E5">
        <w:rPr>
          <w:rFonts w:ascii="Times New Roman" w:hAnsi="Times New Roman"/>
          <w:color w:val="231F20"/>
        </w:rPr>
        <w:t>с</w:t>
      </w:r>
      <w:r w:rsidRPr="001F42E5">
        <w:rPr>
          <w:rFonts w:ascii="Times New Roman" w:hAnsi="Times New Roman"/>
          <w:color w:val="231F20"/>
          <w:spacing w:val="-3"/>
        </w:rPr>
        <w:t>т</w:t>
      </w:r>
      <w:r w:rsidRPr="001F42E5">
        <w:rPr>
          <w:rFonts w:ascii="Times New Roman" w:hAnsi="Times New Roman"/>
          <w:color w:val="231F20"/>
          <w:spacing w:val="-14"/>
        </w:rPr>
        <w:t>у</w:t>
      </w:r>
      <w:r w:rsidRPr="001F42E5">
        <w:rPr>
          <w:rFonts w:ascii="Times New Roman" w:hAnsi="Times New Roman"/>
          <w:color w:val="231F20"/>
        </w:rPr>
        <w:t>дија</w:t>
      </w:r>
      <w:r w:rsidRPr="001F42E5">
        <w:rPr>
          <w:rFonts w:ascii="Times New Roman" w:hAnsi="Times New Roman"/>
          <w:color w:val="231F20"/>
          <w:spacing w:val="-4"/>
        </w:rPr>
        <w:t xml:space="preserve"> </w:t>
      </w:r>
      <w:r w:rsidRPr="001F42E5">
        <w:rPr>
          <w:rFonts w:ascii="Times New Roman" w:hAnsi="Times New Roman"/>
          <w:color w:val="231F20"/>
        </w:rPr>
        <w:t>с</w:t>
      </w:r>
      <w:r w:rsidRPr="001F42E5">
        <w:rPr>
          <w:rFonts w:ascii="Times New Roman" w:hAnsi="Times New Roman"/>
          <w:color w:val="231F20"/>
          <w:spacing w:val="-3"/>
        </w:rPr>
        <w:t>т</w:t>
      </w:r>
      <w:r w:rsidRPr="001F42E5">
        <w:rPr>
          <w:rFonts w:ascii="Times New Roman" w:hAnsi="Times New Roman"/>
          <w:color w:val="231F20"/>
          <w:spacing w:val="-14"/>
        </w:rPr>
        <w:t>у</w:t>
      </w:r>
      <w:r w:rsidRPr="001F42E5">
        <w:rPr>
          <w:rFonts w:ascii="Times New Roman" w:hAnsi="Times New Roman"/>
          <w:color w:val="231F20"/>
        </w:rPr>
        <w:t>дент</w:t>
      </w:r>
      <w:r w:rsidRPr="001F42E5">
        <w:rPr>
          <w:rFonts w:ascii="Times New Roman" w:hAnsi="Times New Roman"/>
          <w:color w:val="231F20"/>
          <w:spacing w:val="-4"/>
        </w:rPr>
        <w:t xml:space="preserve"> </w:t>
      </w:r>
      <w:r w:rsidRPr="001F42E5">
        <w:rPr>
          <w:rFonts w:ascii="Times New Roman" w:hAnsi="Times New Roman"/>
          <w:color w:val="231F20"/>
        </w:rPr>
        <w:t>нас</w:t>
      </w:r>
      <w:r w:rsidRPr="001F42E5">
        <w:rPr>
          <w:rFonts w:ascii="Times New Roman" w:hAnsi="Times New Roman"/>
          <w:color w:val="231F20"/>
          <w:spacing w:val="2"/>
        </w:rPr>
        <w:t>т</w:t>
      </w:r>
      <w:r w:rsidRPr="001F42E5">
        <w:rPr>
          <w:rFonts w:ascii="Times New Roman" w:hAnsi="Times New Roman"/>
          <w:color w:val="231F20"/>
        </w:rPr>
        <w:t>авља ш</w:t>
      </w:r>
      <w:r w:rsidRPr="001F42E5">
        <w:rPr>
          <w:rFonts w:ascii="Times New Roman" w:hAnsi="Times New Roman"/>
          <w:color w:val="231F20"/>
          <w:spacing w:val="-12"/>
        </w:rPr>
        <w:t>к</w:t>
      </w:r>
      <w:r w:rsidRPr="001F42E5">
        <w:rPr>
          <w:rFonts w:ascii="Times New Roman" w:hAnsi="Times New Roman"/>
          <w:color w:val="231F20"/>
          <w:spacing w:val="-3"/>
        </w:rPr>
        <w:t>о</w:t>
      </w:r>
      <w:r w:rsidRPr="001F42E5">
        <w:rPr>
          <w:rFonts w:ascii="Times New Roman" w:hAnsi="Times New Roman"/>
          <w:color w:val="231F20"/>
        </w:rPr>
        <w:t>ло</w:t>
      </w:r>
      <w:r w:rsidRPr="001F42E5">
        <w:rPr>
          <w:rFonts w:ascii="Times New Roman" w:hAnsi="Times New Roman"/>
          <w:color w:val="231F20"/>
          <w:spacing w:val="-3"/>
        </w:rPr>
        <w:t>в</w:t>
      </w:r>
      <w:r w:rsidRPr="001F42E5">
        <w:rPr>
          <w:rFonts w:ascii="Times New Roman" w:hAnsi="Times New Roman"/>
          <w:color w:val="231F20"/>
        </w:rPr>
        <w:t xml:space="preserve">ање и </w:t>
      </w:r>
      <w:r w:rsidRPr="001F42E5">
        <w:rPr>
          <w:rFonts w:ascii="Times New Roman" w:hAnsi="Times New Roman"/>
          <w:color w:val="231F20"/>
          <w:spacing w:val="2"/>
        </w:rPr>
        <w:t>с</w:t>
      </w:r>
      <w:r w:rsidRPr="001F42E5">
        <w:rPr>
          <w:rFonts w:ascii="Times New Roman" w:hAnsi="Times New Roman"/>
          <w:color w:val="231F20"/>
        </w:rPr>
        <w:t xml:space="preserve">а </w:t>
      </w:r>
      <w:r w:rsidRPr="001F42E5">
        <w:rPr>
          <w:rFonts w:ascii="Times New Roman" w:hAnsi="Times New Roman"/>
          <w:color w:val="231F20"/>
          <w:spacing w:val="-12"/>
        </w:rPr>
        <w:t>к</w:t>
      </w:r>
      <w:r w:rsidRPr="001F42E5">
        <w:rPr>
          <w:rFonts w:ascii="Times New Roman" w:hAnsi="Times New Roman"/>
          <w:color w:val="231F20"/>
        </w:rPr>
        <w:t>ојим бројем ЕСПБ б</w:t>
      </w:r>
      <w:r w:rsidRPr="001F42E5">
        <w:rPr>
          <w:rFonts w:ascii="Times New Roman" w:hAnsi="Times New Roman"/>
          <w:color w:val="231F20"/>
          <w:spacing w:val="-7"/>
        </w:rPr>
        <w:t>о</w:t>
      </w:r>
      <w:r w:rsidRPr="001F42E5">
        <w:rPr>
          <w:rFonts w:ascii="Times New Roman" w:hAnsi="Times New Roman"/>
          <w:color w:val="231F20"/>
        </w:rPr>
        <w:t>до</w:t>
      </w:r>
      <w:r w:rsidRPr="001F42E5">
        <w:rPr>
          <w:rFonts w:ascii="Times New Roman" w:hAnsi="Times New Roman"/>
          <w:color w:val="231F20"/>
          <w:spacing w:val="-3"/>
        </w:rPr>
        <w:t>в</w:t>
      </w:r>
      <w:r w:rsidRPr="001F42E5">
        <w:rPr>
          <w:rFonts w:ascii="Times New Roman" w:hAnsi="Times New Roman"/>
          <w:color w:val="231F20"/>
        </w:rPr>
        <w:t>а;</w:t>
      </w:r>
    </w:p>
    <w:p w:rsidR="001F42E5" w:rsidRPr="001F42E5" w:rsidRDefault="001F42E5" w:rsidP="006669C5">
      <w:pPr>
        <w:pStyle w:val="BodyText"/>
        <w:widowControl w:val="0"/>
        <w:numPr>
          <w:ilvl w:val="0"/>
          <w:numId w:val="15"/>
        </w:numPr>
        <w:tabs>
          <w:tab w:val="left" w:pos="1020"/>
        </w:tabs>
        <w:kinsoku w:val="0"/>
        <w:overflowPunct w:val="0"/>
        <w:autoSpaceDE w:val="0"/>
        <w:autoSpaceDN w:val="0"/>
        <w:adjustRightInd w:val="0"/>
        <w:spacing w:after="0"/>
        <w:ind w:left="1020"/>
        <w:rPr>
          <w:rFonts w:ascii="Times New Roman" w:hAnsi="Times New Roman"/>
          <w:color w:val="000000"/>
        </w:rPr>
      </w:pPr>
      <w:r w:rsidRPr="001F42E5">
        <w:rPr>
          <w:rFonts w:ascii="Times New Roman" w:hAnsi="Times New Roman"/>
          <w:color w:val="231F20"/>
        </w:rPr>
        <w:t>п</w:t>
      </w:r>
      <w:r w:rsidRPr="001F42E5">
        <w:rPr>
          <w:rFonts w:ascii="Times New Roman" w:hAnsi="Times New Roman"/>
          <w:color w:val="231F20"/>
          <w:spacing w:val="-3"/>
        </w:rPr>
        <w:t>о</w:t>
      </w:r>
      <w:r w:rsidRPr="001F42E5">
        <w:rPr>
          <w:rFonts w:ascii="Times New Roman" w:hAnsi="Times New Roman"/>
          <w:color w:val="231F20"/>
        </w:rPr>
        <w:t>тпи</w:t>
      </w:r>
      <w:r w:rsidRPr="001F42E5">
        <w:rPr>
          <w:rFonts w:ascii="Times New Roman" w:hAnsi="Times New Roman"/>
          <w:color w:val="231F20"/>
          <w:spacing w:val="-3"/>
        </w:rPr>
        <w:t>с</w:t>
      </w:r>
      <w:r w:rsidRPr="001F42E5">
        <w:rPr>
          <w:rFonts w:ascii="Times New Roman" w:hAnsi="Times New Roman"/>
          <w:color w:val="231F20"/>
        </w:rPr>
        <w:t>ује дипл</w:t>
      </w:r>
      <w:r w:rsidRPr="001F42E5">
        <w:rPr>
          <w:rFonts w:ascii="Times New Roman" w:hAnsi="Times New Roman"/>
          <w:color w:val="231F20"/>
          <w:spacing w:val="-5"/>
        </w:rPr>
        <w:t>о</w:t>
      </w:r>
      <w:r w:rsidRPr="001F42E5">
        <w:rPr>
          <w:rFonts w:ascii="Times New Roman" w:hAnsi="Times New Roman"/>
          <w:color w:val="231F20"/>
        </w:rPr>
        <w:t>ме и д</w:t>
      </w:r>
      <w:r w:rsidRPr="001F42E5">
        <w:rPr>
          <w:rFonts w:ascii="Times New Roman" w:hAnsi="Times New Roman"/>
          <w:color w:val="231F20"/>
          <w:spacing w:val="-7"/>
        </w:rPr>
        <w:t>о</w:t>
      </w:r>
      <w:r w:rsidRPr="001F42E5">
        <w:rPr>
          <w:rFonts w:ascii="Times New Roman" w:hAnsi="Times New Roman"/>
          <w:color w:val="231F20"/>
        </w:rPr>
        <w:t>д</w:t>
      </w:r>
      <w:r w:rsidRPr="001F42E5">
        <w:rPr>
          <w:rFonts w:ascii="Times New Roman" w:hAnsi="Times New Roman"/>
          <w:color w:val="231F20"/>
          <w:spacing w:val="-6"/>
        </w:rPr>
        <w:t>а</w:t>
      </w:r>
      <w:r w:rsidRPr="001F42E5">
        <w:rPr>
          <w:rFonts w:ascii="Times New Roman" w:hAnsi="Times New Roman"/>
          <w:color w:val="231F20"/>
        </w:rPr>
        <w:t>т</w:t>
      </w:r>
      <w:r w:rsidRPr="001F42E5">
        <w:rPr>
          <w:rFonts w:ascii="Times New Roman" w:hAnsi="Times New Roman"/>
          <w:color w:val="231F20"/>
          <w:spacing w:val="-6"/>
        </w:rPr>
        <w:t>к</w:t>
      </w:r>
      <w:r w:rsidRPr="001F42E5">
        <w:rPr>
          <w:rFonts w:ascii="Times New Roman" w:hAnsi="Times New Roman"/>
          <w:color w:val="231F20"/>
        </w:rPr>
        <w:t>е дипл</w:t>
      </w:r>
      <w:r w:rsidRPr="001F42E5">
        <w:rPr>
          <w:rFonts w:ascii="Times New Roman" w:hAnsi="Times New Roman"/>
          <w:color w:val="231F20"/>
          <w:spacing w:val="-5"/>
        </w:rPr>
        <w:t>о</w:t>
      </w:r>
      <w:r w:rsidRPr="001F42E5">
        <w:rPr>
          <w:rFonts w:ascii="Times New Roman" w:hAnsi="Times New Roman"/>
          <w:color w:val="231F20"/>
          <w:spacing w:val="-2"/>
        </w:rPr>
        <w:t>м</w:t>
      </w:r>
      <w:r w:rsidRPr="001F42E5">
        <w:rPr>
          <w:rFonts w:ascii="Times New Roman" w:hAnsi="Times New Roman"/>
          <w:color w:val="231F20"/>
        </w:rPr>
        <w:t>а</w:t>
      </w:r>
      <w:r w:rsidRPr="001F42E5">
        <w:rPr>
          <w:rFonts w:ascii="Times New Roman" w:hAnsi="Times New Roman"/>
          <w:color w:val="231F20"/>
          <w:spacing w:val="-2"/>
        </w:rPr>
        <w:t>м</w:t>
      </w:r>
      <w:r w:rsidRPr="001F42E5">
        <w:rPr>
          <w:rFonts w:ascii="Times New Roman" w:hAnsi="Times New Roman"/>
          <w:color w:val="231F20"/>
        </w:rPr>
        <w:t>а;</w:t>
      </w:r>
    </w:p>
    <w:p w:rsidR="001F42E5" w:rsidRPr="001F42E5" w:rsidRDefault="001F42E5" w:rsidP="006669C5">
      <w:pPr>
        <w:pStyle w:val="BodyText"/>
        <w:widowControl w:val="0"/>
        <w:numPr>
          <w:ilvl w:val="0"/>
          <w:numId w:val="15"/>
        </w:numPr>
        <w:tabs>
          <w:tab w:val="left" w:pos="1020"/>
        </w:tabs>
        <w:kinsoku w:val="0"/>
        <w:overflowPunct w:val="0"/>
        <w:autoSpaceDE w:val="0"/>
        <w:autoSpaceDN w:val="0"/>
        <w:adjustRightInd w:val="0"/>
        <w:spacing w:before="7" w:after="0"/>
        <w:ind w:left="1020" w:right="113"/>
        <w:jc w:val="both"/>
        <w:rPr>
          <w:rFonts w:ascii="Times New Roman" w:hAnsi="Times New Roman"/>
          <w:color w:val="000000"/>
        </w:rPr>
      </w:pPr>
      <w:r w:rsidRPr="001F42E5">
        <w:rPr>
          <w:rFonts w:ascii="Times New Roman" w:hAnsi="Times New Roman"/>
          <w:color w:val="231F20"/>
        </w:rPr>
        <w:t>обавља</w:t>
      </w:r>
      <w:r w:rsidRPr="001F42E5">
        <w:rPr>
          <w:rFonts w:ascii="Times New Roman" w:hAnsi="Times New Roman"/>
          <w:color w:val="231F20"/>
          <w:spacing w:val="35"/>
        </w:rPr>
        <w:t xml:space="preserve"> </w:t>
      </w:r>
      <w:r w:rsidRPr="001F42E5">
        <w:rPr>
          <w:rFonts w:ascii="Times New Roman" w:hAnsi="Times New Roman"/>
          <w:color w:val="231F20"/>
        </w:rPr>
        <w:t>пр</w:t>
      </w:r>
      <w:r w:rsidRPr="001F42E5">
        <w:rPr>
          <w:rFonts w:ascii="Times New Roman" w:hAnsi="Times New Roman"/>
          <w:color w:val="231F20"/>
          <w:spacing w:val="-5"/>
        </w:rPr>
        <w:t>о</w:t>
      </w:r>
      <w:r w:rsidRPr="001F42E5">
        <w:rPr>
          <w:rFonts w:ascii="Times New Roman" w:hAnsi="Times New Roman"/>
          <w:color w:val="231F20"/>
        </w:rPr>
        <w:t>моције</w:t>
      </w:r>
      <w:r w:rsidRPr="001F42E5">
        <w:rPr>
          <w:rFonts w:ascii="Times New Roman" w:hAnsi="Times New Roman"/>
          <w:color w:val="231F20"/>
          <w:spacing w:val="35"/>
        </w:rPr>
        <w:t xml:space="preserve"> </w:t>
      </w:r>
      <w:r w:rsidRPr="001F42E5">
        <w:rPr>
          <w:rFonts w:ascii="Times New Roman" w:hAnsi="Times New Roman"/>
          <w:color w:val="231F20"/>
        </w:rPr>
        <w:t>дипл</w:t>
      </w:r>
      <w:r w:rsidRPr="001F42E5">
        <w:rPr>
          <w:rFonts w:ascii="Times New Roman" w:hAnsi="Times New Roman"/>
          <w:color w:val="231F20"/>
          <w:spacing w:val="-5"/>
        </w:rPr>
        <w:t>о</w:t>
      </w:r>
      <w:r w:rsidRPr="001F42E5">
        <w:rPr>
          <w:rFonts w:ascii="Times New Roman" w:hAnsi="Times New Roman"/>
          <w:color w:val="231F20"/>
          <w:spacing w:val="-2"/>
        </w:rPr>
        <w:t>м</w:t>
      </w:r>
      <w:r w:rsidRPr="001F42E5">
        <w:rPr>
          <w:rFonts w:ascii="Times New Roman" w:hAnsi="Times New Roman"/>
          <w:color w:val="231F20"/>
        </w:rPr>
        <w:t>а</w:t>
      </w:r>
      <w:r w:rsidRPr="001F42E5">
        <w:rPr>
          <w:rFonts w:ascii="Times New Roman" w:hAnsi="Times New Roman"/>
          <w:color w:val="231F20"/>
          <w:spacing w:val="35"/>
        </w:rPr>
        <w:t xml:space="preserve"> </w:t>
      </w:r>
      <w:r w:rsidRPr="001F42E5">
        <w:rPr>
          <w:rFonts w:ascii="Times New Roman" w:hAnsi="Times New Roman"/>
          <w:color w:val="231F20"/>
          <w:spacing w:val="5"/>
        </w:rPr>
        <w:t>о</w:t>
      </w:r>
      <w:r w:rsidRPr="001F42E5">
        <w:rPr>
          <w:rFonts w:ascii="Times New Roman" w:hAnsi="Times New Roman"/>
          <w:color w:val="231F20"/>
        </w:rPr>
        <w:t>сновних</w:t>
      </w:r>
      <w:r w:rsidRPr="001F42E5">
        <w:rPr>
          <w:rFonts w:ascii="Times New Roman" w:hAnsi="Times New Roman"/>
          <w:color w:val="231F20"/>
          <w:spacing w:val="35"/>
        </w:rPr>
        <w:t xml:space="preserve"> </w:t>
      </w:r>
      <w:r w:rsidRPr="001F42E5">
        <w:rPr>
          <w:rFonts w:ascii="Times New Roman" w:hAnsi="Times New Roman"/>
          <w:color w:val="231F20"/>
        </w:rPr>
        <w:t>а</w:t>
      </w:r>
      <w:r w:rsidRPr="001F42E5">
        <w:rPr>
          <w:rFonts w:ascii="Times New Roman" w:hAnsi="Times New Roman"/>
          <w:color w:val="231F20"/>
          <w:spacing w:val="-4"/>
        </w:rPr>
        <w:t>к</w:t>
      </w:r>
      <w:r w:rsidRPr="001F42E5">
        <w:rPr>
          <w:rFonts w:ascii="Times New Roman" w:hAnsi="Times New Roman"/>
          <w:color w:val="231F20"/>
        </w:rPr>
        <w:t>адемских,</w:t>
      </w:r>
      <w:r w:rsidRPr="001F42E5">
        <w:rPr>
          <w:rFonts w:ascii="Times New Roman" w:hAnsi="Times New Roman"/>
          <w:color w:val="231F20"/>
          <w:spacing w:val="34"/>
        </w:rPr>
        <w:t xml:space="preserve"> </w:t>
      </w:r>
      <w:r w:rsidRPr="001F42E5">
        <w:rPr>
          <w:rFonts w:ascii="Times New Roman" w:hAnsi="Times New Roman"/>
          <w:color w:val="231F20"/>
          <w:spacing w:val="-2"/>
        </w:rPr>
        <w:t>м</w:t>
      </w:r>
      <w:r w:rsidRPr="001F42E5">
        <w:rPr>
          <w:rFonts w:ascii="Times New Roman" w:hAnsi="Times New Roman"/>
          <w:color w:val="231F20"/>
        </w:rPr>
        <w:t>астер</w:t>
      </w:r>
      <w:r w:rsidRPr="001F42E5">
        <w:rPr>
          <w:rFonts w:ascii="Times New Roman" w:hAnsi="Times New Roman"/>
          <w:color w:val="231F20"/>
          <w:spacing w:val="35"/>
        </w:rPr>
        <w:t xml:space="preserve"> </w:t>
      </w:r>
      <w:r w:rsidRPr="001F42E5">
        <w:rPr>
          <w:rFonts w:ascii="Times New Roman" w:hAnsi="Times New Roman"/>
          <w:color w:val="231F20"/>
        </w:rPr>
        <w:t>а</w:t>
      </w:r>
      <w:r w:rsidRPr="001F42E5">
        <w:rPr>
          <w:rFonts w:ascii="Times New Roman" w:hAnsi="Times New Roman"/>
          <w:color w:val="231F20"/>
          <w:spacing w:val="-4"/>
        </w:rPr>
        <w:t>к</w:t>
      </w:r>
      <w:r w:rsidRPr="001F42E5">
        <w:rPr>
          <w:rFonts w:ascii="Times New Roman" w:hAnsi="Times New Roman"/>
          <w:color w:val="231F20"/>
        </w:rPr>
        <w:t>адемских</w:t>
      </w:r>
      <w:r w:rsidRPr="001F42E5">
        <w:rPr>
          <w:rFonts w:ascii="Times New Roman" w:hAnsi="Times New Roman"/>
          <w:color w:val="231F20"/>
          <w:spacing w:val="34"/>
        </w:rPr>
        <w:t xml:space="preserve"> </w:t>
      </w:r>
      <w:r w:rsidRPr="001F42E5">
        <w:rPr>
          <w:rFonts w:ascii="Times New Roman" w:hAnsi="Times New Roman"/>
          <w:color w:val="231F20"/>
        </w:rPr>
        <w:t>и</w:t>
      </w:r>
      <w:r w:rsidRPr="001F42E5">
        <w:rPr>
          <w:rFonts w:ascii="Times New Roman" w:hAnsi="Times New Roman"/>
          <w:color w:val="231F20"/>
          <w:spacing w:val="35"/>
        </w:rPr>
        <w:t xml:space="preserve"> </w:t>
      </w:r>
      <w:r w:rsidRPr="001F42E5">
        <w:rPr>
          <w:rFonts w:ascii="Times New Roman" w:hAnsi="Times New Roman"/>
          <w:color w:val="231F20"/>
        </w:rPr>
        <w:t>специј</w:t>
      </w:r>
      <w:r w:rsidRPr="001F42E5">
        <w:rPr>
          <w:rFonts w:ascii="Times New Roman" w:hAnsi="Times New Roman"/>
          <w:color w:val="231F20"/>
          <w:spacing w:val="1"/>
        </w:rPr>
        <w:t>а</w:t>
      </w:r>
      <w:r w:rsidRPr="001F42E5">
        <w:rPr>
          <w:rFonts w:ascii="Times New Roman" w:hAnsi="Times New Roman"/>
          <w:color w:val="231F20"/>
        </w:rPr>
        <w:t>листичких а</w:t>
      </w:r>
      <w:r w:rsidRPr="001F42E5">
        <w:rPr>
          <w:rFonts w:ascii="Times New Roman" w:hAnsi="Times New Roman"/>
          <w:color w:val="231F20"/>
          <w:spacing w:val="-4"/>
        </w:rPr>
        <w:t>к</w:t>
      </w:r>
      <w:r w:rsidRPr="001F42E5">
        <w:rPr>
          <w:rFonts w:ascii="Times New Roman" w:hAnsi="Times New Roman"/>
          <w:color w:val="231F20"/>
        </w:rPr>
        <w:t>адемских</w:t>
      </w:r>
      <w:r w:rsidRPr="001F42E5">
        <w:rPr>
          <w:rFonts w:ascii="Times New Roman" w:hAnsi="Times New Roman"/>
          <w:color w:val="231F20"/>
          <w:spacing w:val="9"/>
        </w:rPr>
        <w:t xml:space="preserve"> </w:t>
      </w:r>
      <w:r w:rsidRPr="001F42E5">
        <w:rPr>
          <w:rFonts w:ascii="Times New Roman" w:hAnsi="Times New Roman"/>
          <w:color w:val="231F20"/>
        </w:rPr>
        <w:t>с</w:t>
      </w:r>
      <w:r w:rsidRPr="001F42E5">
        <w:rPr>
          <w:rFonts w:ascii="Times New Roman" w:hAnsi="Times New Roman"/>
          <w:color w:val="231F20"/>
          <w:spacing w:val="-3"/>
        </w:rPr>
        <w:t>т</w:t>
      </w:r>
      <w:r w:rsidRPr="001F42E5">
        <w:rPr>
          <w:rFonts w:ascii="Times New Roman" w:hAnsi="Times New Roman"/>
          <w:color w:val="231F20"/>
          <w:spacing w:val="-14"/>
        </w:rPr>
        <w:t>у</w:t>
      </w:r>
      <w:r w:rsidRPr="001F42E5">
        <w:rPr>
          <w:rFonts w:ascii="Times New Roman" w:hAnsi="Times New Roman"/>
          <w:color w:val="231F20"/>
        </w:rPr>
        <w:t>дија,</w:t>
      </w:r>
      <w:r w:rsidRPr="001F42E5">
        <w:rPr>
          <w:rFonts w:ascii="Times New Roman" w:hAnsi="Times New Roman"/>
          <w:color w:val="231F20"/>
          <w:spacing w:val="10"/>
        </w:rPr>
        <w:t xml:space="preserve"> </w:t>
      </w:r>
      <w:r w:rsidRPr="001F42E5">
        <w:rPr>
          <w:rFonts w:ascii="Times New Roman" w:hAnsi="Times New Roman"/>
          <w:color w:val="231F20"/>
          <w:spacing w:val="-4"/>
        </w:rPr>
        <w:t>к</w:t>
      </w:r>
      <w:r w:rsidRPr="001F42E5">
        <w:rPr>
          <w:rFonts w:ascii="Times New Roman" w:hAnsi="Times New Roman"/>
          <w:color w:val="231F20"/>
        </w:rPr>
        <w:t>ао</w:t>
      </w:r>
      <w:r w:rsidRPr="001F42E5">
        <w:rPr>
          <w:rFonts w:ascii="Times New Roman" w:hAnsi="Times New Roman"/>
          <w:color w:val="231F20"/>
          <w:spacing w:val="10"/>
        </w:rPr>
        <w:t xml:space="preserve"> </w:t>
      </w:r>
      <w:r w:rsidRPr="001F42E5">
        <w:rPr>
          <w:rFonts w:ascii="Times New Roman" w:hAnsi="Times New Roman"/>
          <w:color w:val="231F20"/>
        </w:rPr>
        <w:t>и</w:t>
      </w:r>
      <w:r w:rsidRPr="001F42E5">
        <w:rPr>
          <w:rFonts w:ascii="Times New Roman" w:hAnsi="Times New Roman"/>
          <w:color w:val="231F20"/>
          <w:spacing w:val="10"/>
        </w:rPr>
        <w:t xml:space="preserve"> </w:t>
      </w:r>
      <w:r w:rsidRPr="001F42E5">
        <w:rPr>
          <w:rFonts w:ascii="Times New Roman" w:hAnsi="Times New Roman"/>
          <w:color w:val="231F20"/>
        </w:rPr>
        <w:t>дипл</w:t>
      </w:r>
      <w:r w:rsidRPr="001F42E5">
        <w:rPr>
          <w:rFonts w:ascii="Times New Roman" w:hAnsi="Times New Roman"/>
          <w:color w:val="231F20"/>
          <w:spacing w:val="-5"/>
        </w:rPr>
        <w:t>о</w:t>
      </w:r>
      <w:r w:rsidRPr="001F42E5">
        <w:rPr>
          <w:rFonts w:ascii="Times New Roman" w:hAnsi="Times New Roman"/>
          <w:color w:val="231F20"/>
          <w:spacing w:val="-2"/>
        </w:rPr>
        <w:t>м</w:t>
      </w:r>
      <w:r w:rsidRPr="001F42E5">
        <w:rPr>
          <w:rFonts w:ascii="Times New Roman" w:hAnsi="Times New Roman"/>
          <w:color w:val="231F20"/>
        </w:rPr>
        <w:t>а</w:t>
      </w:r>
      <w:r w:rsidRPr="001F42E5">
        <w:rPr>
          <w:rFonts w:ascii="Times New Roman" w:hAnsi="Times New Roman"/>
          <w:color w:val="231F20"/>
          <w:spacing w:val="10"/>
        </w:rPr>
        <w:t xml:space="preserve"> </w:t>
      </w:r>
      <w:r w:rsidRPr="001F42E5">
        <w:rPr>
          <w:rFonts w:ascii="Times New Roman" w:hAnsi="Times New Roman"/>
          <w:color w:val="231F20"/>
        </w:rPr>
        <w:t>свих</w:t>
      </w:r>
      <w:r w:rsidRPr="001F42E5">
        <w:rPr>
          <w:rFonts w:ascii="Times New Roman" w:hAnsi="Times New Roman"/>
          <w:color w:val="231F20"/>
          <w:spacing w:val="10"/>
        </w:rPr>
        <w:t xml:space="preserve"> </w:t>
      </w:r>
      <w:r w:rsidRPr="001F42E5">
        <w:rPr>
          <w:rFonts w:ascii="Times New Roman" w:hAnsi="Times New Roman"/>
          <w:color w:val="231F20"/>
        </w:rPr>
        <w:t>ни</w:t>
      </w:r>
      <w:r w:rsidRPr="001F42E5">
        <w:rPr>
          <w:rFonts w:ascii="Times New Roman" w:hAnsi="Times New Roman"/>
          <w:color w:val="231F20"/>
          <w:spacing w:val="-2"/>
        </w:rPr>
        <w:t>в</w:t>
      </w:r>
      <w:r w:rsidRPr="001F42E5">
        <w:rPr>
          <w:rFonts w:ascii="Times New Roman" w:hAnsi="Times New Roman"/>
          <w:color w:val="231F20"/>
        </w:rPr>
        <w:t>оа</w:t>
      </w:r>
      <w:r w:rsidRPr="001F42E5">
        <w:rPr>
          <w:rFonts w:ascii="Times New Roman" w:hAnsi="Times New Roman"/>
          <w:color w:val="231F20"/>
          <w:spacing w:val="10"/>
        </w:rPr>
        <w:t xml:space="preserve"> </w:t>
      </w:r>
      <w:r w:rsidRPr="001F42E5">
        <w:rPr>
          <w:rFonts w:ascii="Times New Roman" w:hAnsi="Times New Roman"/>
          <w:color w:val="231F20"/>
        </w:rPr>
        <w:t>с</w:t>
      </w:r>
      <w:r w:rsidRPr="001F42E5">
        <w:rPr>
          <w:rFonts w:ascii="Times New Roman" w:hAnsi="Times New Roman"/>
          <w:color w:val="231F20"/>
          <w:spacing w:val="2"/>
        </w:rPr>
        <w:t>т</w:t>
      </w:r>
      <w:r w:rsidRPr="001F42E5">
        <w:rPr>
          <w:rFonts w:ascii="Times New Roman" w:hAnsi="Times New Roman"/>
          <w:color w:val="231F20"/>
          <w:spacing w:val="-3"/>
        </w:rPr>
        <w:t>р</w:t>
      </w:r>
      <w:r w:rsidRPr="001F42E5">
        <w:rPr>
          <w:rFonts w:ascii="Times New Roman" w:hAnsi="Times New Roman"/>
          <w:color w:val="231F20"/>
        </w:rPr>
        <w:t>у</w:t>
      </w:r>
      <w:r w:rsidRPr="001F42E5">
        <w:rPr>
          <w:rFonts w:ascii="Times New Roman" w:hAnsi="Times New Roman"/>
          <w:color w:val="231F20"/>
          <w:spacing w:val="-12"/>
        </w:rPr>
        <w:t>к</w:t>
      </w:r>
      <w:r w:rsidRPr="001F42E5">
        <w:rPr>
          <w:rFonts w:ascii="Times New Roman" w:hAnsi="Times New Roman"/>
          <w:color w:val="231F20"/>
        </w:rPr>
        <w:t>овних</w:t>
      </w:r>
      <w:r w:rsidRPr="001F42E5">
        <w:rPr>
          <w:rFonts w:ascii="Times New Roman" w:hAnsi="Times New Roman"/>
          <w:color w:val="231F20"/>
          <w:spacing w:val="10"/>
        </w:rPr>
        <w:t xml:space="preserve"> </w:t>
      </w:r>
      <w:r w:rsidRPr="001F42E5">
        <w:rPr>
          <w:rFonts w:ascii="Times New Roman" w:hAnsi="Times New Roman"/>
          <w:color w:val="231F20"/>
        </w:rPr>
        <w:t>с</w:t>
      </w:r>
      <w:r w:rsidRPr="001F42E5">
        <w:rPr>
          <w:rFonts w:ascii="Times New Roman" w:hAnsi="Times New Roman"/>
          <w:color w:val="231F20"/>
          <w:spacing w:val="-3"/>
        </w:rPr>
        <w:t>т</w:t>
      </w:r>
      <w:r w:rsidRPr="001F42E5">
        <w:rPr>
          <w:rFonts w:ascii="Times New Roman" w:hAnsi="Times New Roman"/>
          <w:color w:val="231F20"/>
          <w:spacing w:val="-14"/>
        </w:rPr>
        <w:t>у</w:t>
      </w:r>
      <w:r w:rsidRPr="001F42E5">
        <w:rPr>
          <w:rFonts w:ascii="Times New Roman" w:hAnsi="Times New Roman"/>
          <w:color w:val="231F20"/>
        </w:rPr>
        <w:t>дија</w:t>
      </w:r>
      <w:r w:rsidRPr="001F42E5">
        <w:rPr>
          <w:rFonts w:ascii="Times New Roman" w:hAnsi="Times New Roman"/>
          <w:color w:val="231F20"/>
          <w:spacing w:val="10"/>
        </w:rPr>
        <w:t xml:space="preserve"> </w:t>
      </w:r>
      <w:r w:rsidRPr="001F42E5">
        <w:rPr>
          <w:rFonts w:ascii="Times New Roman" w:hAnsi="Times New Roman"/>
          <w:color w:val="231F20"/>
        </w:rPr>
        <w:t>а</w:t>
      </w:r>
      <w:r w:rsidRPr="001F42E5">
        <w:rPr>
          <w:rFonts w:ascii="Times New Roman" w:hAnsi="Times New Roman"/>
          <w:color w:val="231F20"/>
          <w:spacing w:val="-12"/>
        </w:rPr>
        <w:t>к</w:t>
      </w:r>
      <w:r w:rsidRPr="001F42E5">
        <w:rPr>
          <w:rFonts w:ascii="Times New Roman" w:hAnsi="Times New Roman"/>
          <w:color w:val="231F20"/>
        </w:rPr>
        <w:t>о</w:t>
      </w:r>
      <w:r w:rsidRPr="001F42E5">
        <w:rPr>
          <w:rFonts w:ascii="Times New Roman" w:hAnsi="Times New Roman"/>
          <w:color w:val="231F20"/>
          <w:spacing w:val="10"/>
        </w:rPr>
        <w:t xml:space="preserve"> </w:t>
      </w:r>
      <w:r w:rsidRPr="001F42E5">
        <w:rPr>
          <w:rFonts w:ascii="Times New Roman" w:hAnsi="Times New Roman"/>
          <w:color w:val="231F20"/>
          <w:spacing w:val="-9"/>
        </w:rPr>
        <w:t>б</w:t>
      </w:r>
      <w:r w:rsidRPr="001F42E5">
        <w:rPr>
          <w:rFonts w:ascii="Times New Roman" w:hAnsi="Times New Roman"/>
          <w:color w:val="231F20"/>
          <w:spacing w:val="-14"/>
        </w:rPr>
        <w:t>у</w:t>
      </w:r>
      <w:r w:rsidRPr="001F42E5">
        <w:rPr>
          <w:rFonts w:ascii="Times New Roman" w:hAnsi="Times New Roman"/>
          <w:color w:val="231F20"/>
        </w:rPr>
        <w:t>ду</w:t>
      </w:r>
      <w:r w:rsidRPr="001F42E5">
        <w:rPr>
          <w:rFonts w:ascii="Times New Roman" w:hAnsi="Times New Roman"/>
          <w:color w:val="231F20"/>
          <w:spacing w:val="10"/>
        </w:rPr>
        <w:t xml:space="preserve"> </w:t>
      </w:r>
      <w:r w:rsidRPr="001F42E5">
        <w:rPr>
          <w:rFonts w:ascii="Times New Roman" w:hAnsi="Times New Roman"/>
          <w:color w:val="231F20"/>
        </w:rPr>
        <w:t>органи</w:t>
      </w:r>
      <w:r w:rsidRPr="001F42E5">
        <w:rPr>
          <w:rFonts w:ascii="Times New Roman" w:hAnsi="Times New Roman"/>
          <w:color w:val="231F20"/>
          <w:spacing w:val="-2"/>
        </w:rPr>
        <w:t>з</w:t>
      </w:r>
      <w:r w:rsidRPr="001F42E5">
        <w:rPr>
          <w:rFonts w:ascii="Times New Roman" w:hAnsi="Times New Roman"/>
          <w:color w:val="231F20"/>
        </w:rPr>
        <w:t>о</w:t>
      </w:r>
      <w:r w:rsidRPr="001F42E5">
        <w:rPr>
          <w:rFonts w:ascii="Times New Roman" w:hAnsi="Times New Roman"/>
          <w:color w:val="231F20"/>
          <w:spacing w:val="-3"/>
        </w:rPr>
        <w:t>в</w:t>
      </w:r>
      <w:r w:rsidRPr="001F42E5">
        <w:rPr>
          <w:rFonts w:ascii="Times New Roman" w:hAnsi="Times New Roman"/>
          <w:color w:val="231F20"/>
        </w:rPr>
        <w:t>ане</w:t>
      </w:r>
      <w:r w:rsidRPr="001F42E5">
        <w:rPr>
          <w:rFonts w:ascii="Times New Roman" w:hAnsi="Times New Roman"/>
          <w:color w:val="231F20"/>
          <w:spacing w:val="10"/>
        </w:rPr>
        <w:t xml:space="preserve"> </w:t>
      </w:r>
      <w:r w:rsidRPr="001F42E5">
        <w:rPr>
          <w:rFonts w:ascii="Times New Roman" w:hAnsi="Times New Roman"/>
          <w:color w:val="231F20"/>
        </w:rPr>
        <w:t>на Фа</w:t>
      </w:r>
      <w:r w:rsidRPr="001F42E5">
        <w:rPr>
          <w:rFonts w:ascii="Times New Roman" w:hAnsi="Times New Roman"/>
          <w:color w:val="231F20"/>
          <w:spacing w:val="-4"/>
        </w:rPr>
        <w:t>к</w:t>
      </w:r>
      <w:r w:rsidRPr="001F42E5">
        <w:rPr>
          <w:rFonts w:ascii="Times New Roman" w:hAnsi="Times New Roman"/>
          <w:color w:val="231F20"/>
          <w:spacing w:val="-10"/>
        </w:rPr>
        <w:t>у</w:t>
      </w:r>
      <w:r w:rsidRPr="001F42E5">
        <w:rPr>
          <w:rFonts w:ascii="Times New Roman" w:hAnsi="Times New Roman"/>
          <w:color w:val="231F20"/>
        </w:rPr>
        <w:t>лте</w:t>
      </w:r>
      <w:r w:rsidRPr="001F42E5">
        <w:rPr>
          <w:rFonts w:ascii="Times New Roman" w:hAnsi="Times New Roman"/>
          <w:color w:val="231F20"/>
          <w:spacing w:val="-3"/>
        </w:rPr>
        <w:t>ту</w:t>
      </w:r>
      <w:r w:rsidRPr="001F42E5">
        <w:rPr>
          <w:rFonts w:ascii="Times New Roman" w:hAnsi="Times New Roman"/>
          <w:color w:val="231F20"/>
        </w:rPr>
        <w:t>;</w:t>
      </w:r>
    </w:p>
    <w:p w:rsidR="001F42E5" w:rsidRPr="001F42E5" w:rsidRDefault="001F42E5" w:rsidP="006669C5">
      <w:pPr>
        <w:pStyle w:val="BodyText"/>
        <w:widowControl w:val="0"/>
        <w:numPr>
          <w:ilvl w:val="0"/>
          <w:numId w:val="15"/>
        </w:numPr>
        <w:tabs>
          <w:tab w:val="left" w:pos="1020"/>
        </w:tabs>
        <w:kinsoku w:val="0"/>
        <w:overflowPunct w:val="0"/>
        <w:autoSpaceDE w:val="0"/>
        <w:autoSpaceDN w:val="0"/>
        <w:adjustRightInd w:val="0"/>
        <w:spacing w:after="0"/>
        <w:ind w:left="1020" w:right="113"/>
        <w:rPr>
          <w:rFonts w:ascii="Times New Roman" w:hAnsi="Times New Roman"/>
          <w:color w:val="000000"/>
        </w:rPr>
      </w:pPr>
      <w:r w:rsidRPr="001F42E5">
        <w:rPr>
          <w:rFonts w:ascii="Times New Roman" w:hAnsi="Times New Roman"/>
          <w:color w:val="231F20"/>
        </w:rPr>
        <w:t>п</w:t>
      </w:r>
      <w:r w:rsidRPr="001F42E5">
        <w:rPr>
          <w:rFonts w:ascii="Times New Roman" w:hAnsi="Times New Roman"/>
          <w:color w:val="231F20"/>
          <w:spacing w:val="-3"/>
        </w:rPr>
        <w:t>о</w:t>
      </w:r>
      <w:r w:rsidRPr="001F42E5">
        <w:rPr>
          <w:rFonts w:ascii="Times New Roman" w:hAnsi="Times New Roman"/>
          <w:color w:val="231F20"/>
        </w:rPr>
        <w:t>тпи</w:t>
      </w:r>
      <w:r w:rsidRPr="001F42E5">
        <w:rPr>
          <w:rFonts w:ascii="Times New Roman" w:hAnsi="Times New Roman"/>
          <w:color w:val="231F20"/>
          <w:spacing w:val="-3"/>
        </w:rPr>
        <w:t>с</w:t>
      </w:r>
      <w:r w:rsidRPr="001F42E5">
        <w:rPr>
          <w:rFonts w:ascii="Times New Roman" w:hAnsi="Times New Roman"/>
          <w:color w:val="231F20"/>
        </w:rPr>
        <w:t>ује</w:t>
      </w:r>
      <w:r w:rsidRPr="001F42E5">
        <w:rPr>
          <w:rFonts w:ascii="Times New Roman" w:hAnsi="Times New Roman"/>
          <w:color w:val="231F20"/>
          <w:spacing w:val="15"/>
        </w:rPr>
        <w:t xml:space="preserve"> </w:t>
      </w:r>
      <w:r w:rsidRPr="001F42E5">
        <w:rPr>
          <w:rFonts w:ascii="Times New Roman" w:hAnsi="Times New Roman"/>
          <w:color w:val="231F20"/>
        </w:rPr>
        <w:t>дипл</w:t>
      </w:r>
      <w:r w:rsidRPr="001F42E5">
        <w:rPr>
          <w:rFonts w:ascii="Times New Roman" w:hAnsi="Times New Roman"/>
          <w:color w:val="231F20"/>
          <w:spacing w:val="-5"/>
        </w:rPr>
        <w:t>о</w:t>
      </w:r>
      <w:r w:rsidRPr="001F42E5">
        <w:rPr>
          <w:rFonts w:ascii="Times New Roman" w:hAnsi="Times New Roman"/>
          <w:color w:val="231F20"/>
        </w:rPr>
        <w:t>ме</w:t>
      </w:r>
      <w:r w:rsidRPr="001F42E5">
        <w:rPr>
          <w:rFonts w:ascii="Times New Roman" w:hAnsi="Times New Roman"/>
          <w:color w:val="231F20"/>
          <w:spacing w:val="15"/>
        </w:rPr>
        <w:t xml:space="preserve"> </w:t>
      </w:r>
      <w:r w:rsidRPr="001F42E5">
        <w:rPr>
          <w:rFonts w:ascii="Times New Roman" w:hAnsi="Times New Roman"/>
          <w:color w:val="231F20"/>
        </w:rPr>
        <w:t>и</w:t>
      </w:r>
      <w:r w:rsidRPr="001F42E5">
        <w:rPr>
          <w:rFonts w:ascii="Times New Roman" w:hAnsi="Times New Roman"/>
          <w:color w:val="231F20"/>
          <w:spacing w:val="15"/>
        </w:rPr>
        <w:t xml:space="preserve"> </w:t>
      </w:r>
      <w:r w:rsidRPr="001F42E5">
        <w:rPr>
          <w:rFonts w:ascii="Times New Roman" w:hAnsi="Times New Roman"/>
          <w:color w:val="231F20"/>
          <w:spacing w:val="2"/>
        </w:rPr>
        <w:t>с</w:t>
      </w:r>
      <w:r w:rsidRPr="001F42E5">
        <w:rPr>
          <w:rFonts w:ascii="Times New Roman" w:hAnsi="Times New Roman"/>
          <w:color w:val="231F20"/>
        </w:rPr>
        <w:t>е</w:t>
      </w:r>
      <w:r w:rsidRPr="001F42E5">
        <w:rPr>
          <w:rFonts w:ascii="Times New Roman" w:hAnsi="Times New Roman"/>
          <w:color w:val="231F20"/>
          <w:spacing w:val="-3"/>
        </w:rPr>
        <w:t>р</w:t>
      </w:r>
      <w:r w:rsidRPr="001F42E5">
        <w:rPr>
          <w:rFonts w:ascii="Times New Roman" w:hAnsi="Times New Roman"/>
          <w:color w:val="231F20"/>
        </w:rPr>
        <w:t>тифи</w:t>
      </w:r>
      <w:r w:rsidRPr="001F42E5">
        <w:rPr>
          <w:rFonts w:ascii="Times New Roman" w:hAnsi="Times New Roman"/>
          <w:color w:val="231F20"/>
          <w:spacing w:val="-4"/>
        </w:rPr>
        <w:t>к</w:t>
      </w:r>
      <w:r w:rsidRPr="001F42E5">
        <w:rPr>
          <w:rFonts w:ascii="Times New Roman" w:hAnsi="Times New Roman"/>
          <w:color w:val="231F20"/>
          <w:spacing w:val="-6"/>
        </w:rPr>
        <w:t>а</w:t>
      </w:r>
      <w:r w:rsidRPr="001F42E5">
        <w:rPr>
          <w:rFonts w:ascii="Times New Roman" w:hAnsi="Times New Roman"/>
          <w:color w:val="231F20"/>
        </w:rPr>
        <w:t>те</w:t>
      </w:r>
      <w:r w:rsidRPr="001F42E5">
        <w:rPr>
          <w:rFonts w:ascii="Times New Roman" w:hAnsi="Times New Roman"/>
          <w:color w:val="231F20"/>
          <w:spacing w:val="15"/>
        </w:rPr>
        <w:t xml:space="preserve"> </w:t>
      </w:r>
      <w:r w:rsidRPr="001F42E5">
        <w:rPr>
          <w:rFonts w:ascii="Times New Roman" w:hAnsi="Times New Roman"/>
          <w:color w:val="231F20"/>
        </w:rPr>
        <w:t>о</w:t>
      </w:r>
      <w:r w:rsidRPr="001F42E5">
        <w:rPr>
          <w:rFonts w:ascii="Times New Roman" w:hAnsi="Times New Roman"/>
          <w:color w:val="231F20"/>
          <w:spacing w:val="15"/>
        </w:rPr>
        <w:t xml:space="preserve"> </w:t>
      </w:r>
      <w:r w:rsidRPr="001F42E5">
        <w:rPr>
          <w:rFonts w:ascii="Times New Roman" w:hAnsi="Times New Roman"/>
          <w:color w:val="231F20"/>
        </w:rPr>
        <w:t>завршеним</w:t>
      </w:r>
      <w:r w:rsidRPr="001F42E5">
        <w:rPr>
          <w:rFonts w:ascii="Times New Roman" w:hAnsi="Times New Roman"/>
          <w:color w:val="231F20"/>
          <w:spacing w:val="15"/>
        </w:rPr>
        <w:t xml:space="preserve"> </w:t>
      </w:r>
      <w:r w:rsidRPr="001F42E5">
        <w:rPr>
          <w:rFonts w:ascii="Times New Roman" w:hAnsi="Times New Roman"/>
          <w:color w:val="231F20"/>
        </w:rPr>
        <w:t>п</w:t>
      </w:r>
      <w:r w:rsidRPr="001F42E5">
        <w:rPr>
          <w:rFonts w:ascii="Times New Roman" w:hAnsi="Times New Roman"/>
          <w:color w:val="231F20"/>
          <w:spacing w:val="5"/>
        </w:rPr>
        <w:t>о</w:t>
      </w:r>
      <w:r w:rsidRPr="001F42E5">
        <w:rPr>
          <w:rFonts w:ascii="Times New Roman" w:hAnsi="Times New Roman"/>
          <w:color w:val="231F20"/>
          <w:spacing w:val="2"/>
        </w:rPr>
        <w:t>с</w:t>
      </w:r>
      <w:r w:rsidRPr="001F42E5">
        <w:rPr>
          <w:rFonts w:ascii="Times New Roman" w:hAnsi="Times New Roman"/>
          <w:color w:val="231F20"/>
        </w:rPr>
        <w:t>ебним</w:t>
      </w:r>
      <w:r w:rsidRPr="001F42E5">
        <w:rPr>
          <w:rFonts w:ascii="Times New Roman" w:hAnsi="Times New Roman"/>
          <w:color w:val="231F20"/>
          <w:spacing w:val="15"/>
        </w:rPr>
        <w:t xml:space="preserve"> </w:t>
      </w:r>
      <w:r w:rsidRPr="001F42E5">
        <w:rPr>
          <w:rFonts w:ascii="Times New Roman" w:hAnsi="Times New Roman"/>
          <w:color w:val="231F20"/>
        </w:rPr>
        <w:t>о</w:t>
      </w:r>
      <w:r w:rsidRPr="001F42E5">
        <w:rPr>
          <w:rFonts w:ascii="Times New Roman" w:hAnsi="Times New Roman"/>
          <w:color w:val="231F20"/>
          <w:spacing w:val="-6"/>
        </w:rPr>
        <w:t>б</w:t>
      </w:r>
      <w:r w:rsidRPr="001F42E5">
        <w:rPr>
          <w:rFonts w:ascii="Times New Roman" w:hAnsi="Times New Roman"/>
          <w:color w:val="231F20"/>
        </w:rPr>
        <w:t>лици</w:t>
      </w:r>
      <w:r w:rsidRPr="001F42E5">
        <w:rPr>
          <w:rFonts w:ascii="Times New Roman" w:hAnsi="Times New Roman"/>
          <w:color w:val="231F20"/>
          <w:spacing w:val="-2"/>
        </w:rPr>
        <w:t>м</w:t>
      </w:r>
      <w:r w:rsidRPr="001F42E5">
        <w:rPr>
          <w:rFonts w:ascii="Times New Roman" w:hAnsi="Times New Roman"/>
          <w:color w:val="231F20"/>
        </w:rPr>
        <w:t>а</w:t>
      </w:r>
      <w:r w:rsidRPr="001F42E5">
        <w:rPr>
          <w:rFonts w:ascii="Times New Roman" w:hAnsi="Times New Roman"/>
          <w:color w:val="231F20"/>
          <w:spacing w:val="15"/>
        </w:rPr>
        <w:t xml:space="preserve"> </w:t>
      </w:r>
      <w:r w:rsidRPr="001F42E5">
        <w:rPr>
          <w:rFonts w:ascii="Times New Roman" w:hAnsi="Times New Roman"/>
          <w:color w:val="231F20"/>
        </w:rPr>
        <w:t>с</w:t>
      </w:r>
      <w:r w:rsidRPr="001F42E5">
        <w:rPr>
          <w:rFonts w:ascii="Times New Roman" w:hAnsi="Times New Roman"/>
          <w:color w:val="231F20"/>
          <w:spacing w:val="2"/>
        </w:rPr>
        <w:t>т</w:t>
      </w:r>
      <w:r w:rsidRPr="001F42E5">
        <w:rPr>
          <w:rFonts w:ascii="Times New Roman" w:hAnsi="Times New Roman"/>
          <w:color w:val="231F20"/>
          <w:spacing w:val="-3"/>
        </w:rPr>
        <w:t>р</w:t>
      </w:r>
      <w:r w:rsidRPr="001F42E5">
        <w:rPr>
          <w:rFonts w:ascii="Times New Roman" w:hAnsi="Times New Roman"/>
          <w:color w:val="231F20"/>
        </w:rPr>
        <w:t>учног</w:t>
      </w:r>
      <w:r w:rsidRPr="001F42E5">
        <w:rPr>
          <w:rFonts w:ascii="Times New Roman" w:hAnsi="Times New Roman"/>
          <w:color w:val="231F20"/>
          <w:spacing w:val="15"/>
        </w:rPr>
        <w:t xml:space="preserve"> </w:t>
      </w:r>
      <w:r w:rsidRPr="001F42E5">
        <w:rPr>
          <w:rFonts w:ascii="Times New Roman" w:hAnsi="Times New Roman"/>
          <w:color w:val="231F20"/>
        </w:rPr>
        <w:t>обра</w:t>
      </w:r>
      <w:r w:rsidRPr="001F42E5">
        <w:rPr>
          <w:rFonts w:ascii="Times New Roman" w:hAnsi="Times New Roman"/>
          <w:color w:val="231F20"/>
          <w:spacing w:val="-2"/>
        </w:rPr>
        <w:t>з</w:t>
      </w:r>
      <w:r w:rsidRPr="001F42E5">
        <w:rPr>
          <w:rFonts w:ascii="Times New Roman" w:hAnsi="Times New Roman"/>
          <w:color w:val="231F20"/>
        </w:rPr>
        <w:t>о</w:t>
      </w:r>
      <w:r w:rsidRPr="001F42E5">
        <w:rPr>
          <w:rFonts w:ascii="Times New Roman" w:hAnsi="Times New Roman"/>
          <w:color w:val="231F20"/>
          <w:spacing w:val="-3"/>
        </w:rPr>
        <w:t>в</w:t>
      </w:r>
      <w:r w:rsidRPr="001F42E5">
        <w:rPr>
          <w:rFonts w:ascii="Times New Roman" w:hAnsi="Times New Roman"/>
          <w:color w:val="231F20"/>
        </w:rPr>
        <w:t>ања</w:t>
      </w:r>
      <w:r w:rsidRPr="001F42E5">
        <w:rPr>
          <w:rFonts w:ascii="Times New Roman" w:hAnsi="Times New Roman"/>
          <w:color w:val="231F20"/>
          <w:spacing w:val="15"/>
        </w:rPr>
        <w:t xml:space="preserve"> </w:t>
      </w:r>
      <w:r w:rsidRPr="001F42E5">
        <w:rPr>
          <w:rFonts w:ascii="Times New Roman" w:hAnsi="Times New Roman"/>
          <w:color w:val="231F20"/>
        </w:rPr>
        <w:t>и у</w:t>
      </w:r>
      <w:r w:rsidRPr="001F42E5">
        <w:rPr>
          <w:rFonts w:ascii="Times New Roman" w:hAnsi="Times New Roman"/>
          <w:color w:val="231F20"/>
          <w:spacing w:val="2"/>
        </w:rPr>
        <w:t>с</w:t>
      </w:r>
      <w:r w:rsidRPr="001F42E5">
        <w:rPr>
          <w:rFonts w:ascii="Times New Roman" w:hAnsi="Times New Roman"/>
          <w:color w:val="231F20"/>
        </w:rPr>
        <w:t>аврша</w:t>
      </w:r>
      <w:r w:rsidRPr="001F42E5">
        <w:rPr>
          <w:rFonts w:ascii="Times New Roman" w:hAnsi="Times New Roman"/>
          <w:color w:val="231F20"/>
          <w:spacing w:val="-3"/>
        </w:rPr>
        <w:t>в</w:t>
      </w:r>
      <w:r w:rsidRPr="001F42E5">
        <w:rPr>
          <w:rFonts w:ascii="Times New Roman" w:hAnsi="Times New Roman"/>
          <w:color w:val="231F20"/>
        </w:rPr>
        <w:t>ања;</w:t>
      </w:r>
    </w:p>
    <w:p w:rsidR="001F42E5" w:rsidRPr="001F42E5" w:rsidRDefault="001F42E5" w:rsidP="006669C5">
      <w:pPr>
        <w:pStyle w:val="BodyText"/>
        <w:widowControl w:val="0"/>
        <w:numPr>
          <w:ilvl w:val="0"/>
          <w:numId w:val="15"/>
        </w:numPr>
        <w:tabs>
          <w:tab w:val="left" w:pos="1020"/>
        </w:tabs>
        <w:kinsoku w:val="0"/>
        <w:overflowPunct w:val="0"/>
        <w:autoSpaceDE w:val="0"/>
        <w:autoSpaceDN w:val="0"/>
        <w:adjustRightInd w:val="0"/>
        <w:spacing w:after="0"/>
        <w:ind w:left="1020" w:right="113"/>
        <w:rPr>
          <w:rFonts w:ascii="Times New Roman" w:hAnsi="Times New Roman"/>
          <w:color w:val="000000"/>
        </w:rPr>
      </w:pPr>
      <w:r w:rsidRPr="001F42E5">
        <w:rPr>
          <w:rFonts w:ascii="Times New Roman" w:hAnsi="Times New Roman"/>
          <w:color w:val="231F20"/>
        </w:rPr>
        <w:t>покреће</w:t>
      </w:r>
      <w:r w:rsidRPr="001F42E5">
        <w:rPr>
          <w:rFonts w:ascii="Times New Roman" w:hAnsi="Times New Roman"/>
          <w:color w:val="231F20"/>
          <w:spacing w:val="-3"/>
        </w:rPr>
        <w:t xml:space="preserve"> </w:t>
      </w:r>
      <w:r w:rsidRPr="001F42E5">
        <w:rPr>
          <w:rFonts w:ascii="Times New Roman" w:hAnsi="Times New Roman"/>
          <w:color w:val="231F20"/>
        </w:rPr>
        <w:t>инициј</w:t>
      </w:r>
      <w:r w:rsidRPr="001F42E5">
        <w:rPr>
          <w:rFonts w:ascii="Times New Roman" w:hAnsi="Times New Roman"/>
          <w:color w:val="231F20"/>
          <w:spacing w:val="-6"/>
        </w:rPr>
        <w:t>а</w:t>
      </w:r>
      <w:r w:rsidRPr="001F42E5">
        <w:rPr>
          <w:rFonts w:ascii="Times New Roman" w:hAnsi="Times New Roman"/>
          <w:color w:val="231F20"/>
        </w:rPr>
        <w:t>ти</w:t>
      </w:r>
      <w:r w:rsidRPr="001F42E5">
        <w:rPr>
          <w:rFonts w:ascii="Times New Roman" w:hAnsi="Times New Roman"/>
          <w:color w:val="231F20"/>
          <w:spacing w:val="-8"/>
        </w:rPr>
        <w:t>в</w:t>
      </w:r>
      <w:r w:rsidRPr="001F42E5">
        <w:rPr>
          <w:rFonts w:ascii="Times New Roman" w:hAnsi="Times New Roman"/>
          <w:color w:val="231F20"/>
        </w:rPr>
        <w:t>у</w:t>
      </w:r>
      <w:r w:rsidRPr="001F42E5">
        <w:rPr>
          <w:rFonts w:ascii="Times New Roman" w:hAnsi="Times New Roman"/>
          <w:color w:val="231F20"/>
          <w:spacing w:val="-3"/>
        </w:rPr>
        <w:t xml:space="preserve"> </w:t>
      </w:r>
      <w:r w:rsidRPr="001F42E5">
        <w:rPr>
          <w:rFonts w:ascii="Times New Roman" w:hAnsi="Times New Roman"/>
          <w:color w:val="231F20"/>
        </w:rPr>
        <w:t>и</w:t>
      </w:r>
      <w:r w:rsidRPr="001F42E5">
        <w:rPr>
          <w:rFonts w:ascii="Times New Roman" w:hAnsi="Times New Roman"/>
          <w:color w:val="231F20"/>
          <w:spacing w:val="-3"/>
        </w:rPr>
        <w:t xml:space="preserve"> </w:t>
      </w:r>
      <w:r w:rsidRPr="001F42E5">
        <w:rPr>
          <w:rFonts w:ascii="Times New Roman" w:hAnsi="Times New Roman"/>
          <w:color w:val="231F20"/>
        </w:rPr>
        <w:t>пр</w:t>
      </w:r>
      <w:r w:rsidRPr="001F42E5">
        <w:rPr>
          <w:rFonts w:ascii="Times New Roman" w:hAnsi="Times New Roman"/>
          <w:color w:val="231F20"/>
          <w:spacing w:val="-3"/>
        </w:rPr>
        <w:t>е</w:t>
      </w:r>
      <w:r w:rsidRPr="001F42E5">
        <w:rPr>
          <w:rFonts w:ascii="Times New Roman" w:hAnsi="Times New Roman"/>
          <w:color w:val="231F20"/>
        </w:rPr>
        <w:t>дла</w:t>
      </w:r>
      <w:r w:rsidRPr="001F42E5">
        <w:rPr>
          <w:rFonts w:ascii="Times New Roman" w:hAnsi="Times New Roman"/>
          <w:color w:val="231F20"/>
          <w:spacing w:val="-3"/>
        </w:rPr>
        <w:t>ж</w:t>
      </w:r>
      <w:r w:rsidRPr="001F42E5">
        <w:rPr>
          <w:rFonts w:ascii="Times New Roman" w:hAnsi="Times New Roman"/>
          <w:color w:val="231F20"/>
        </w:rPr>
        <w:t>е</w:t>
      </w:r>
      <w:r w:rsidRPr="001F42E5">
        <w:rPr>
          <w:rFonts w:ascii="Times New Roman" w:hAnsi="Times New Roman"/>
          <w:color w:val="231F20"/>
          <w:spacing w:val="-3"/>
        </w:rPr>
        <w:t xml:space="preserve"> </w:t>
      </w:r>
      <w:r w:rsidRPr="001F42E5">
        <w:rPr>
          <w:rFonts w:ascii="Times New Roman" w:hAnsi="Times New Roman"/>
          <w:color w:val="231F20"/>
        </w:rPr>
        <w:t>решења</w:t>
      </w:r>
      <w:r w:rsidRPr="001F42E5">
        <w:rPr>
          <w:rFonts w:ascii="Times New Roman" w:hAnsi="Times New Roman"/>
          <w:color w:val="231F20"/>
          <w:spacing w:val="-3"/>
        </w:rPr>
        <w:t xml:space="preserve"> </w:t>
      </w:r>
      <w:r w:rsidRPr="001F42E5">
        <w:rPr>
          <w:rFonts w:ascii="Times New Roman" w:hAnsi="Times New Roman"/>
          <w:color w:val="231F20"/>
        </w:rPr>
        <w:t>о</w:t>
      </w:r>
      <w:r w:rsidRPr="001F42E5">
        <w:rPr>
          <w:rFonts w:ascii="Times New Roman" w:hAnsi="Times New Roman"/>
          <w:color w:val="231F20"/>
          <w:spacing w:val="-3"/>
        </w:rPr>
        <w:t xml:space="preserve"> </w:t>
      </w:r>
      <w:r w:rsidRPr="001F42E5">
        <w:rPr>
          <w:rFonts w:ascii="Times New Roman" w:hAnsi="Times New Roman"/>
          <w:color w:val="231F20"/>
        </w:rPr>
        <w:t>пи</w:t>
      </w:r>
      <w:r w:rsidRPr="001F42E5">
        <w:rPr>
          <w:rFonts w:ascii="Times New Roman" w:hAnsi="Times New Roman"/>
          <w:color w:val="231F20"/>
          <w:spacing w:val="2"/>
        </w:rPr>
        <w:t>т</w:t>
      </w:r>
      <w:r w:rsidRPr="001F42E5">
        <w:rPr>
          <w:rFonts w:ascii="Times New Roman" w:hAnsi="Times New Roman"/>
          <w:color w:val="231F20"/>
        </w:rPr>
        <w:t>ањи</w:t>
      </w:r>
      <w:r w:rsidRPr="001F42E5">
        <w:rPr>
          <w:rFonts w:ascii="Times New Roman" w:hAnsi="Times New Roman"/>
          <w:color w:val="231F20"/>
          <w:spacing w:val="-2"/>
        </w:rPr>
        <w:t>м</w:t>
      </w:r>
      <w:r w:rsidRPr="001F42E5">
        <w:rPr>
          <w:rFonts w:ascii="Times New Roman" w:hAnsi="Times New Roman"/>
          <w:color w:val="231F20"/>
        </w:rPr>
        <w:t>а</w:t>
      </w:r>
      <w:r w:rsidRPr="001F42E5">
        <w:rPr>
          <w:rFonts w:ascii="Times New Roman" w:hAnsi="Times New Roman"/>
          <w:color w:val="231F20"/>
          <w:spacing w:val="-3"/>
        </w:rPr>
        <w:t xml:space="preserve"> </w:t>
      </w:r>
      <w:r w:rsidRPr="001F42E5">
        <w:rPr>
          <w:rFonts w:ascii="Times New Roman" w:hAnsi="Times New Roman"/>
          <w:color w:val="231F20"/>
          <w:spacing w:val="-7"/>
        </w:rPr>
        <w:t>о</w:t>
      </w:r>
      <w:r w:rsidRPr="001F42E5">
        <w:rPr>
          <w:rFonts w:ascii="Times New Roman" w:hAnsi="Times New Roman"/>
          <w:color w:val="231F20"/>
        </w:rPr>
        <w:t>д</w:t>
      </w:r>
      <w:r w:rsidRPr="001F42E5">
        <w:rPr>
          <w:rFonts w:ascii="Times New Roman" w:hAnsi="Times New Roman"/>
          <w:color w:val="231F20"/>
          <w:spacing w:val="-3"/>
        </w:rPr>
        <w:t xml:space="preserve"> </w:t>
      </w:r>
      <w:r w:rsidRPr="001F42E5">
        <w:rPr>
          <w:rFonts w:ascii="Times New Roman" w:hAnsi="Times New Roman"/>
          <w:color w:val="231F20"/>
        </w:rPr>
        <w:t>зн</w:t>
      </w:r>
      <w:r w:rsidRPr="001F42E5">
        <w:rPr>
          <w:rFonts w:ascii="Times New Roman" w:hAnsi="Times New Roman"/>
          <w:color w:val="231F20"/>
          <w:spacing w:val="-9"/>
        </w:rPr>
        <w:t>а</w:t>
      </w:r>
      <w:r w:rsidRPr="001F42E5">
        <w:rPr>
          <w:rFonts w:ascii="Times New Roman" w:hAnsi="Times New Roman"/>
          <w:color w:val="231F20"/>
        </w:rPr>
        <w:t>чаја</w:t>
      </w:r>
      <w:r w:rsidRPr="001F42E5">
        <w:rPr>
          <w:rFonts w:ascii="Times New Roman" w:hAnsi="Times New Roman"/>
          <w:color w:val="231F20"/>
          <w:spacing w:val="-3"/>
        </w:rPr>
        <w:t xml:space="preserve"> </w:t>
      </w:r>
      <w:r w:rsidRPr="001F42E5">
        <w:rPr>
          <w:rFonts w:ascii="Times New Roman" w:hAnsi="Times New Roman"/>
          <w:color w:val="231F20"/>
        </w:rPr>
        <w:t>за</w:t>
      </w:r>
      <w:r w:rsidRPr="001F42E5">
        <w:rPr>
          <w:rFonts w:ascii="Times New Roman" w:hAnsi="Times New Roman"/>
          <w:color w:val="231F20"/>
          <w:spacing w:val="-3"/>
        </w:rPr>
        <w:t xml:space="preserve"> </w:t>
      </w:r>
      <w:r w:rsidRPr="001F42E5">
        <w:rPr>
          <w:rFonts w:ascii="Times New Roman" w:hAnsi="Times New Roman"/>
          <w:color w:val="231F20"/>
        </w:rPr>
        <w:t>обављање</w:t>
      </w:r>
      <w:r w:rsidRPr="001F42E5">
        <w:rPr>
          <w:rFonts w:ascii="Times New Roman" w:hAnsi="Times New Roman"/>
          <w:color w:val="231F20"/>
          <w:spacing w:val="-3"/>
        </w:rPr>
        <w:t xml:space="preserve"> </w:t>
      </w:r>
      <w:r w:rsidRPr="001F42E5">
        <w:rPr>
          <w:rFonts w:ascii="Times New Roman" w:hAnsi="Times New Roman"/>
          <w:color w:val="231F20"/>
        </w:rPr>
        <w:t>дел</w:t>
      </w:r>
      <w:r w:rsidRPr="001F42E5">
        <w:rPr>
          <w:rFonts w:ascii="Times New Roman" w:hAnsi="Times New Roman"/>
          <w:color w:val="231F20"/>
          <w:spacing w:val="-6"/>
        </w:rPr>
        <w:t>а</w:t>
      </w:r>
      <w:r w:rsidRPr="001F42E5">
        <w:rPr>
          <w:rFonts w:ascii="Times New Roman" w:hAnsi="Times New Roman"/>
          <w:color w:val="231F20"/>
        </w:rPr>
        <w:t>тн</w:t>
      </w:r>
      <w:r w:rsidRPr="001F42E5">
        <w:rPr>
          <w:rFonts w:ascii="Times New Roman" w:hAnsi="Times New Roman"/>
          <w:color w:val="231F20"/>
          <w:spacing w:val="5"/>
        </w:rPr>
        <w:t>о</w:t>
      </w:r>
      <w:r w:rsidRPr="001F42E5">
        <w:rPr>
          <w:rFonts w:ascii="Times New Roman" w:hAnsi="Times New Roman"/>
          <w:color w:val="231F20"/>
        </w:rPr>
        <w:t>сти</w:t>
      </w:r>
      <w:r w:rsidRPr="001F42E5">
        <w:rPr>
          <w:rFonts w:ascii="Times New Roman" w:hAnsi="Times New Roman"/>
          <w:color w:val="231F20"/>
          <w:spacing w:val="-3"/>
        </w:rPr>
        <w:t xml:space="preserve"> </w:t>
      </w:r>
      <w:r w:rsidRPr="001F42E5">
        <w:rPr>
          <w:rFonts w:ascii="Times New Roman" w:hAnsi="Times New Roman"/>
          <w:color w:val="231F20"/>
        </w:rPr>
        <w:t xml:space="preserve">Фа- </w:t>
      </w:r>
      <w:r w:rsidRPr="001F42E5">
        <w:rPr>
          <w:rFonts w:ascii="Times New Roman" w:hAnsi="Times New Roman"/>
          <w:color w:val="231F20"/>
          <w:spacing w:val="-4"/>
        </w:rPr>
        <w:t>к</w:t>
      </w:r>
      <w:r w:rsidRPr="001F42E5">
        <w:rPr>
          <w:rFonts w:ascii="Times New Roman" w:hAnsi="Times New Roman"/>
          <w:color w:val="231F20"/>
          <w:spacing w:val="-10"/>
        </w:rPr>
        <w:t>у</w:t>
      </w:r>
      <w:r w:rsidRPr="001F42E5">
        <w:rPr>
          <w:rFonts w:ascii="Times New Roman" w:hAnsi="Times New Roman"/>
          <w:color w:val="231F20"/>
        </w:rPr>
        <w:t>лте</w:t>
      </w:r>
      <w:r w:rsidRPr="001F42E5">
        <w:rPr>
          <w:rFonts w:ascii="Times New Roman" w:hAnsi="Times New Roman"/>
          <w:color w:val="231F20"/>
          <w:spacing w:val="2"/>
        </w:rPr>
        <w:t>т</w:t>
      </w:r>
      <w:r w:rsidRPr="001F42E5">
        <w:rPr>
          <w:rFonts w:ascii="Times New Roman" w:hAnsi="Times New Roman"/>
          <w:color w:val="231F20"/>
        </w:rPr>
        <w:t>а;</w:t>
      </w:r>
    </w:p>
    <w:p w:rsidR="001F42E5" w:rsidRPr="001F42E5" w:rsidRDefault="001F42E5" w:rsidP="006669C5">
      <w:pPr>
        <w:pStyle w:val="BodyText"/>
        <w:widowControl w:val="0"/>
        <w:numPr>
          <w:ilvl w:val="0"/>
          <w:numId w:val="15"/>
        </w:numPr>
        <w:tabs>
          <w:tab w:val="left" w:pos="1020"/>
        </w:tabs>
        <w:kinsoku w:val="0"/>
        <w:overflowPunct w:val="0"/>
        <w:autoSpaceDE w:val="0"/>
        <w:autoSpaceDN w:val="0"/>
        <w:adjustRightInd w:val="0"/>
        <w:spacing w:after="0"/>
        <w:ind w:left="1020" w:right="113"/>
        <w:rPr>
          <w:rFonts w:ascii="Times New Roman" w:hAnsi="Times New Roman"/>
          <w:color w:val="000000"/>
        </w:rPr>
      </w:pPr>
      <w:r w:rsidRPr="001F42E5">
        <w:rPr>
          <w:rFonts w:ascii="Times New Roman" w:hAnsi="Times New Roman"/>
          <w:color w:val="231F20"/>
        </w:rPr>
        <w:t>именује</w:t>
      </w:r>
      <w:r w:rsidRPr="001F42E5">
        <w:rPr>
          <w:rFonts w:ascii="Times New Roman" w:hAnsi="Times New Roman"/>
          <w:color w:val="231F20"/>
          <w:spacing w:val="3"/>
        </w:rPr>
        <w:t xml:space="preserve"> </w:t>
      </w:r>
      <w:r w:rsidRPr="001F42E5">
        <w:rPr>
          <w:rFonts w:ascii="Times New Roman" w:hAnsi="Times New Roman"/>
          <w:color w:val="231F20"/>
          <w:spacing w:val="-12"/>
        </w:rPr>
        <w:t>к</w:t>
      </w:r>
      <w:r w:rsidRPr="001F42E5">
        <w:rPr>
          <w:rFonts w:ascii="Times New Roman" w:hAnsi="Times New Roman"/>
          <w:color w:val="231F20"/>
          <w:spacing w:val="-5"/>
        </w:rPr>
        <w:t>о</w:t>
      </w:r>
      <w:r w:rsidRPr="001F42E5">
        <w:rPr>
          <w:rFonts w:ascii="Times New Roman" w:hAnsi="Times New Roman"/>
          <w:color w:val="231F20"/>
        </w:rPr>
        <w:t>мисију</w:t>
      </w:r>
      <w:r w:rsidRPr="001F42E5">
        <w:rPr>
          <w:rFonts w:ascii="Times New Roman" w:hAnsi="Times New Roman"/>
          <w:color w:val="231F20"/>
          <w:spacing w:val="3"/>
        </w:rPr>
        <w:t xml:space="preserve"> </w:t>
      </w:r>
      <w:r w:rsidRPr="001F42E5">
        <w:rPr>
          <w:rFonts w:ascii="Times New Roman" w:hAnsi="Times New Roman"/>
          <w:color w:val="231F20"/>
        </w:rPr>
        <w:t>за</w:t>
      </w:r>
      <w:r w:rsidRPr="001F42E5">
        <w:rPr>
          <w:rFonts w:ascii="Times New Roman" w:hAnsi="Times New Roman"/>
          <w:color w:val="231F20"/>
          <w:spacing w:val="3"/>
        </w:rPr>
        <w:t xml:space="preserve"> </w:t>
      </w:r>
      <w:r w:rsidRPr="001F42E5">
        <w:rPr>
          <w:rFonts w:ascii="Times New Roman" w:hAnsi="Times New Roman"/>
          <w:color w:val="231F20"/>
        </w:rPr>
        <w:t>упис,</w:t>
      </w:r>
      <w:r w:rsidRPr="001F42E5">
        <w:rPr>
          <w:rFonts w:ascii="Times New Roman" w:hAnsi="Times New Roman"/>
          <w:color w:val="231F20"/>
          <w:spacing w:val="3"/>
        </w:rPr>
        <w:t xml:space="preserve"> </w:t>
      </w:r>
      <w:r w:rsidRPr="001F42E5">
        <w:rPr>
          <w:rFonts w:ascii="Times New Roman" w:hAnsi="Times New Roman"/>
          <w:color w:val="231F20"/>
          <w:spacing w:val="-12"/>
        </w:rPr>
        <w:t>к</w:t>
      </w:r>
      <w:r w:rsidRPr="001F42E5">
        <w:rPr>
          <w:rFonts w:ascii="Times New Roman" w:hAnsi="Times New Roman"/>
          <w:color w:val="231F20"/>
          <w:spacing w:val="-5"/>
        </w:rPr>
        <w:t>о</w:t>
      </w:r>
      <w:r w:rsidRPr="001F42E5">
        <w:rPr>
          <w:rFonts w:ascii="Times New Roman" w:hAnsi="Times New Roman"/>
          <w:color w:val="231F20"/>
        </w:rPr>
        <w:t>мисију</w:t>
      </w:r>
      <w:r w:rsidRPr="001F42E5">
        <w:rPr>
          <w:rFonts w:ascii="Times New Roman" w:hAnsi="Times New Roman"/>
          <w:color w:val="231F20"/>
          <w:spacing w:val="3"/>
        </w:rPr>
        <w:t xml:space="preserve"> </w:t>
      </w:r>
      <w:r w:rsidRPr="001F42E5">
        <w:rPr>
          <w:rFonts w:ascii="Times New Roman" w:hAnsi="Times New Roman"/>
          <w:color w:val="231F20"/>
        </w:rPr>
        <w:t>за</w:t>
      </w:r>
      <w:r w:rsidRPr="001F42E5">
        <w:rPr>
          <w:rFonts w:ascii="Times New Roman" w:hAnsi="Times New Roman"/>
          <w:color w:val="231F20"/>
          <w:spacing w:val="3"/>
        </w:rPr>
        <w:t xml:space="preserve"> </w:t>
      </w:r>
      <w:r w:rsidRPr="001F42E5">
        <w:rPr>
          <w:rFonts w:ascii="Times New Roman" w:hAnsi="Times New Roman"/>
          <w:color w:val="231F20"/>
        </w:rPr>
        <w:t>спро</w:t>
      </w:r>
      <w:r w:rsidRPr="001F42E5">
        <w:rPr>
          <w:rFonts w:ascii="Times New Roman" w:hAnsi="Times New Roman"/>
          <w:color w:val="231F20"/>
          <w:spacing w:val="-2"/>
        </w:rPr>
        <w:t>в</w:t>
      </w:r>
      <w:r w:rsidRPr="001F42E5">
        <w:rPr>
          <w:rFonts w:ascii="Times New Roman" w:hAnsi="Times New Roman"/>
          <w:color w:val="231F20"/>
        </w:rPr>
        <w:t>ођење</w:t>
      </w:r>
      <w:r w:rsidRPr="001F42E5">
        <w:rPr>
          <w:rFonts w:ascii="Times New Roman" w:hAnsi="Times New Roman"/>
          <w:color w:val="231F20"/>
          <w:spacing w:val="3"/>
        </w:rPr>
        <w:t xml:space="preserve"> </w:t>
      </w:r>
      <w:r w:rsidRPr="001F42E5">
        <w:rPr>
          <w:rFonts w:ascii="Times New Roman" w:hAnsi="Times New Roman"/>
          <w:color w:val="231F20"/>
        </w:rPr>
        <w:t>испи</w:t>
      </w:r>
      <w:r w:rsidRPr="001F42E5">
        <w:rPr>
          <w:rFonts w:ascii="Times New Roman" w:hAnsi="Times New Roman"/>
          <w:color w:val="231F20"/>
          <w:spacing w:val="2"/>
        </w:rPr>
        <w:t>т</w:t>
      </w:r>
      <w:r w:rsidRPr="001F42E5">
        <w:rPr>
          <w:rFonts w:ascii="Times New Roman" w:hAnsi="Times New Roman"/>
          <w:color w:val="231F20"/>
        </w:rPr>
        <w:t>а</w:t>
      </w:r>
      <w:r w:rsidRPr="001F42E5">
        <w:rPr>
          <w:rFonts w:ascii="Times New Roman" w:hAnsi="Times New Roman"/>
          <w:color w:val="231F20"/>
          <w:spacing w:val="3"/>
        </w:rPr>
        <w:t xml:space="preserve"> </w:t>
      </w:r>
      <w:r w:rsidRPr="001F42E5">
        <w:rPr>
          <w:rFonts w:ascii="Times New Roman" w:hAnsi="Times New Roman"/>
          <w:color w:val="231F20"/>
        </w:rPr>
        <w:t>за</w:t>
      </w:r>
      <w:r w:rsidRPr="001F42E5">
        <w:rPr>
          <w:rFonts w:ascii="Times New Roman" w:hAnsi="Times New Roman"/>
          <w:color w:val="231F20"/>
          <w:spacing w:val="3"/>
        </w:rPr>
        <w:t xml:space="preserve"> </w:t>
      </w:r>
      <w:r w:rsidRPr="001F42E5">
        <w:rPr>
          <w:rFonts w:ascii="Times New Roman" w:hAnsi="Times New Roman"/>
          <w:color w:val="231F20"/>
        </w:rPr>
        <w:t>про</w:t>
      </w:r>
      <w:r w:rsidRPr="001F42E5">
        <w:rPr>
          <w:rFonts w:ascii="Times New Roman" w:hAnsi="Times New Roman"/>
          <w:color w:val="231F20"/>
          <w:spacing w:val="-2"/>
        </w:rPr>
        <w:t>в</w:t>
      </w:r>
      <w:r w:rsidRPr="001F42E5">
        <w:rPr>
          <w:rFonts w:ascii="Times New Roman" w:hAnsi="Times New Roman"/>
          <w:color w:val="231F20"/>
        </w:rPr>
        <w:t>е</w:t>
      </w:r>
      <w:r w:rsidRPr="001F42E5">
        <w:rPr>
          <w:rFonts w:ascii="Times New Roman" w:hAnsi="Times New Roman"/>
          <w:color w:val="231F20"/>
          <w:spacing w:val="-3"/>
        </w:rPr>
        <w:t>р</w:t>
      </w:r>
      <w:r w:rsidRPr="001F42E5">
        <w:rPr>
          <w:rFonts w:ascii="Times New Roman" w:hAnsi="Times New Roman"/>
          <w:color w:val="231F20"/>
        </w:rPr>
        <w:t>у</w:t>
      </w:r>
      <w:r w:rsidRPr="001F42E5">
        <w:rPr>
          <w:rFonts w:ascii="Times New Roman" w:hAnsi="Times New Roman"/>
          <w:color w:val="231F20"/>
          <w:spacing w:val="3"/>
        </w:rPr>
        <w:t xml:space="preserve"> </w:t>
      </w:r>
      <w:r w:rsidRPr="001F42E5">
        <w:rPr>
          <w:rFonts w:ascii="Times New Roman" w:hAnsi="Times New Roman"/>
          <w:color w:val="231F20"/>
        </w:rPr>
        <w:t>склон</w:t>
      </w:r>
      <w:r w:rsidRPr="001F42E5">
        <w:rPr>
          <w:rFonts w:ascii="Times New Roman" w:hAnsi="Times New Roman"/>
          <w:color w:val="231F20"/>
          <w:spacing w:val="5"/>
        </w:rPr>
        <w:t>о</w:t>
      </w:r>
      <w:r w:rsidRPr="001F42E5">
        <w:rPr>
          <w:rFonts w:ascii="Times New Roman" w:hAnsi="Times New Roman"/>
          <w:color w:val="231F20"/>
        </w:rPr>
        <w:t>сти</w:t>
      </w:r>
      <w:r w:rsidRPr="001F42E5">
        <w:rPr>
          <w:rFonts w:ascii="Times New Roman" w:hAnsi="Times New Roman"/>
          <w:color w:val="231F20"/>
          <w:spacing w:val="3"/>
        </w:rPr>
        <w:t xml:space="preserve"> </w:t>
      </w:r>
      <w:r w:rsidRPr="001F42E5">
        <w:rPr>
          <w:rFonts w:ascii="Times New Roman" w:hAnsi="Times New Roman"/>
          <w:color w:val="231F20"/>
        </w:rPr>
        <w:t>и</w:t>
      </w:r>
      <w:r w:rsidRPr="001F42E5">
        <w:rPr>
          <w:rFonts w:ascii="Times New Roman" w:hAnsi="Times New Roman"/>
          <w:color w:val="231F20"/>
          <w:spacing w:val="3"/>
        </w:rPr>
        <w:t xml:space="preserve"> </w:t>
      </w:r>
      <w:r w:rsidRPr="001F42E5">
        <w:rPr>
          <w:rFonts w:ascii="Times New Roman" w:hAnsi="Times New Roman"/>
          <w:color w:val="231F20"/>
        </w:rPr>
        <w:t>сп</w:t>
      </w:r>
      <w:r w:rsidRPr="001F42E5">
        <w:rPr>
          <w:rFonts w:ascii="Times New Roman" w:hAnsi="Times New Roman"/>
          <w:color w:val="231F20"/>
          <w:spacing w:val="5"/>
        </w:rPr>
        <w:t>о</w:t>
      </w:r>
      <w:r w:rsidRPr="001F42E5">
        <w:rPr>
          <w:rFonts w:ascii="Times New Roman" w:hAnsi="Times New Roman"/>
          <w:color w:val="231F20"/>
        </w:rPr>
        <w:t>собно- сти и спро</w:t>
      </w:r>
      <w:r w:rsidRPr="001F42E5">
        <w:rPr>
          <w:rFonts w:ascii="Times New Roman" w:hAnsi="Times New Roman"/>
          <w:color w:val="231F20"/>
          <w:spacing w:val="-2"/>
        </w:rPr>
        <w:t>в</w:t>
      </w:r>
      <w:r w:rsidRPr="001F42E5">
        <w:rPr>
          <w:rFonts w:ascii="Times New Roman" w:hAnsi="Times New Roman"/>
          <w:color w:val="231F20"/>
        </w:rPr>
        <w:t>ођење пријемног испи</w:t>
      </w:r>
      <w:r w:rsidRPr="001F42E5">
        <w:rPr>
          <w:rFonts w:ascii="Times New Roman" w:hAnsi="Times New Roman"/>
          <w:color w:val="231F20"/>
          <w:spacing w:val="2"/>
        </w:rPr>
        <w:t>т</w:t>
      </w:r>
      <w:r w:rsidRPr="001F42E5">
        <w:rPr>
          <w:rFonts w:ascii="Times New Roman" w:hAnsi="Times New Roman"/>
          <w:color w:val="231F20"/>
        </w:rPr>
        <w:t>а</w:t>
      </w:r>
      <w:r w:rsidRPr="001F42E5">
        <w:rPr>
          <w:rFonts w:ascii="Times New Roman" w:hAnsi="Times New Roman"/>
          <w:b/>
          <w:bCs/>
          <w:color w:val="231F20"/>
        </w:rPr>
        <w:t>;</w:t>
      </w:r>
    </w:p>
    <w:p w:rsidR="001F42E5" w:rsidRPr="001F42E5" w:rsidRDefault="001F42E5" w:rsidP="006669C5">
      <w:pPr>
        <w:pStyle w:val="BodyText"/>
        <w:widowControl w:val="0"/>
        <w:numPr>
          <w:ilvl w:val="0"/>
          <w:numId w:val="15"/>
        </w:numPr>
        <w:tabs>
          <w:tab w:val="left" w:pos="1020"/>
        </w:tabs>
        <w:kinsoku w:val="0"/>
        <w:overflowPunct w:val="0"/>
        <w:autoSpaceDE w:val="0"/>
        <w:autoSpaceDN w:val="0"/>
        <w:adjustRightInd w:val="0"/>
        <w:spacing w:after="0"/>
        <w:ind w:left="1020" w:right="113"/>
        <w:jc w:val="both"/>
        <w:rPr>
          <w:rFonts w:ascii="Times New Roman" w:hAnsi="Times New Roman"/>
          <w:color w:val="000000"/>
        </w:rPr>
      </w:pPr>
      <w:r w:rsidRPr="001F42E5">
        <w:rPr>
          <w:rFonts w:ascii="Times New Roman" w:hAnsi="Times New Roman"/>
          <w:color w:val="231F20"/>
        </w:rPr>
        <w:lastRenderedPageBreak/>
        <w:t>дон</w:t>
      </w:r>
      <w:r w:rsidRPr="001F42E5">
        <w:rPr>
          <w:rFonts w:ascii="Times New Roman" w:hAnsi="Times New Roman"/>
          <w:color w:val="231F20"/>
          <w:spacing w:val="5"/>
        </w:rPr>
        <w:t>о</w:t>
      </w:r>
      <w:r w:rsidRPr="001F42E5">
        <w:rPr>
          <w:rFonts w:ascii="Times New Roman" w:hAnsi="Times New Roman"/>
          <w:color w:val="231F20"/>
        </w:rPr>
        <w:t>си</w:t>
      </w:r>
      <w:r w:rsidRPr="001F42E5">
        <w:rPr>
          <w:rFonts w:ascii="Times New Roman" w:hAnsi="Times New Roman"/>
          <w:color w:val="231F20"/>
          <w:spacing w:val="29"/>
        </w:rPr>
        <w:t xml:space="preserve"> </w:t>
      </w:r>
      <w:r w:rsidRPr="001F42E5">
        <w:rPr>
          <w:rFonts w:ascii="Times New Roman" w:hAnsi="Times New Roman"/>
          <w:color w:val="231F20"/>
        </w:rPr>
        <w:t>правилник</w:t>
      </w:r>
      <w:r w:rsidRPr="001F42E5">
        <w:rPr>
          <w:rFonts w:ascii="Times New Roman" w:hAnsi="Times New Roman"/>
          <w:color w:val="231F20"/>
          <w:spacing w:val="29"/>
        </w:rPr>
        <w:t xml:space="preserve"> </w:t>
      </w:r>
      <w:r w:rsidRPr="001F42E5">
        <w:rPr>
          <w:rFonts w:ascii="Times New Roman" w:hAnsi="Times New Roman"/>
          <w:color w:val="231F20"/>
          <w:spacing w:val="-12"/>
        </w:rPr>
        <w:t>к</w:t>
      </w:r>
      <w:r w:rsidRPr="001F42E5">
        <w:rPr>
          <w:rFonts w:ascii="Times New Roman" w:hAnsi="Times New Roman"/>
          <w:color w:val="231F20"/>
        </w:rPr>
        <w:t>ојим</w:t>
      </w:r>
      <w:r w:rsidRPr="001F42E5">
        <w:rPr>
          <w:rFonts w:ascii="Times New Roman" w:hAnsi="Times New Roman"/>
          <w:color w:val="231F20"/>
          <w:spacing w:val="29"/>
        </w:rPr>
        <w:t xml:space="preserve"> </w:t>
      </w:r>
      <w:r w:rsidRPr="001F42E5">
        <w:rPr>
          <w:rFonts w:ascii="Times New Roman" w:hAnsi="Times New Roman"/>
          <w:color w:val="231F20"/>
          <w:spacing w:val="2"/>
        </w:rPr>
        <w:t>с</w:t>
      </w:r>
      <w:r w:rsidRPr="001F42E5">
        <w:rPr>
          <w:rFonts w:ascii="Times New Roman" w:hAnsi="Times New Roman"/>
          <w:color w:val="231F20"/>
        </w:rPr>
        <w:t>е</w:t>
      </w:r>
      <w:r w:rsidRPr="001F42E5">
        <w:rPr>
          <w:rFonts w:ascii="Times New Roman" w:hAnsi="Times New Roman"/>
          <w:color w:val="231F20"/>
          <w:spacing w:val="29"/>
        </w:rPr>
        <w:t xml:space="preserve"> </w:t>
      </w:r>
      <w:r w:rsidRPr="001F42E5">
        <w:rPr>
          <w:rFonts w:ascii="Times New Roman" w:hAnsi="Times New Roman"/>
          <w:color w:val="231F20"/>
        </w:rPr>
        <w:t>утврђују</w:t>
      </w:r>
      <w:r w:rsidRPr="001F42E5">
        <w:rPr>
          <w:rFonts w:ascii="Times New Roman" w:hAnsi="Times New Roman"/>
          <w:color w:val="231F20"/>
          <w:spacing w:val="29"/>
        </w:rPr>
        <w:t xml:space="preserve"> </w:t>
      </w:r>
      <w:r w:rsidRPr="001F42E5">
        <w:rPr>
          <w:rFonts w:ascii="Times New Roman" w:hAnsi="Times New Roman"/>
          <w:color w:val="231F20"/>
        </w:rPr>
        <w:t>радна</w:t>
      </w:r>
      <w:r w:rsidRPr="001F42E5">
        <w:rPr>
          <w:rFonts w:ascii="Times New Roman" w:hAnsi="Times New Roman"/>
          <w:color w:val="231F20"/>
          <w:spacing w:val="29"/>
        </w:rPr>
        <w:t xml:space="preserve"> </w:t>
      </w:r>
      <w:r w:rsidRPr="001F42E5">
        <w:rPr>
          <w:rFonts w:ascii="Times New Roman" w:hAnsi="Times New Roman"/>
          <w:color w:val="231F20"/>
        </w:rPr>
        <w:t>м</w:t>
      </w:r>
      <w:r w:rsidRPr="001F42E5">
        <w:rPr>
          <w:rFonts w:ascii="Times New Roman" w:hAnsi="Times New Roman"/>
          <w:color w:val="231F20"/>
          <w:spacing w:val="5"/>
        </w:rPr>
        <w:t>е</w:t>
      </w:r>
      <w:r w:rsidRPr="001F42E5">
        <w:rPr>
          <w:rFonts w:ascii="Times New Roman" w:hAnsi="Times New Roman"/>
          <w:color w:val="231F20"/>
        </w:rPr>
        <w:t>с</w:t>
      </w:r>
      <w:r w:rsidRPr="001F42E5">
        <w:rPr>
          <w:rFonts w:ascii="Times New Roman" w:hAnsi="Times New Roman"/>
          <w:color w:val="231F20"/>
          <w:spacing w:val="2"/>
        </w:rPr>
        <w:t>т</w:t>
      </w:r>
      <w:r w:rsidRPr="001F42E5">
        <w:rPr>
          <w:rFonts w:ascii="Times New Roman" w:hAnsi="Times New Roman"/>
          <w:color w:val="231F20"/>
        </w:rPr>
        <w:t>а,</w:t>
      </w:r>
      <w:r w:rsidRPr="001F42E5">
        <w:rPr>
          <w:rFonts w:ascii="Times New Roman" w:hAnsi="Times New Roman"/>
          <w:color w:val="231F20"/>
          <w:spacing w:val="29"/>
        </w:rPr>
        <w:t xml:space="preserve"> </w:t>
      </w:r>
      <w:r w:rsidRPr="001F42E5">
        <w:rPr>
          <w:rFonts w:ascii="Times New Roman" w:hAnsi="Times New Roman"/>
          <w:color w:val="231F20"/>
        </w:rPr>
        <w:t>врс</w:t>
      </w:r>
      <w:r w:rsidRPr="001F42E5">
        <w:rPr>
          <w:rFonts w:ascii="Times New Roman" w:hAnsi="Times New Roman"/>
          <w:color w:val="231F20"/>
          <w:spacing w:val="2"/>
        </w:rPr>
        <w:t>т</w:t>
      </w:r>
      <w:r w:rsidRPr="001F42E5">
        <w:rPr>
          <w:rFonts w:ascii="Times New Roman" w:hAnsi="Times New Roman"/>
          <w:color w:val="231F20"/>
        </w:rPr>
        <w:t>а</w:t>
      </w:r>
      <w:r w:rsidRPr="001F42E5">
        <w:rPr>
          <w:rFonts w:ascii="Times New Roman" w:hAnsi="Times New Roman"/>
          <w:color w:val="231F20"/>
          <w:spacing w:val="29"/>
        </w:rPr>
        <w:t xml:space="preserve"> </w:t>
      </w:r>
      <w:r w:rsidRPr="001F42E5">
        <w:rPr>
          <w:rFonts w:ascii="Times New Roman" w:hAnsi="Times New Roman"/>
          <w:color w:val="231F20"/>
        </w:rPr>
        <w:t>и</w:t>
      </w:r>
      <w:r w:rsidRPr="001F42E5">
        <w:rPr>
          <w:rFonts w:ascii="Times New Roman" w:hAnsi="Times New Roman"/>
          <w:color w:val="231F20"/>
          <w:spacing w:val="29"/>
        </w:rPr>
        <w:t xml:space="preserve"> </w:t>
      </w:r>
      <w:r w:rsidRPr="001F42E5">
        <w:rPr>
          <w:rFonts w:ascii="Times New Roman" w:hAnsi="Times New Roman"/>
          <w:color w:val="231F20"/>
        </w:rPr>
        <w:t>степен</w:t>
      </w:r>
      <w:r w:rsidRPr="001F42E5">
        <w:rPr>
          <w:rFonts w:ascii="Times New Roman" w:hAnsi="Times New Roman"/>
          <w:color w:val="231F20"/>
          <w:spacing w:val="29"/>
        </w:rPr>
        <w:t xml:space="preserve"> </w:t>
      </w:r>
      <w:r w:rsidRPr="001F42E5">
        <w:rPr>
          <w:rFonts w:ascii="Times New Roman" w:hAnsi="Times New Roman"/>
          <w:color w:val="231F20"/>
        </w:rPr>
        <w:t>с</w:t>
      </w:r>
      <w:r w:rsidRPr="001F42E5">
        <w:rPr>
          <w:rFonts w:ascii="Times New Roman" w:hAnsi="Times New Roman"/>
          <w:color w:val="231F20"/>
          <w:spacing w:val="2"/>
        </w:rPr>
        <w:t>т</w:t>
      </w:r>
      <w:r w:rsidRPr="001F42E5">
        <w:rPr>
          <w:rFonts w:ascii="Times New Roman" w:hAnsi="Times New Roman"/>
          <w:color w:val="231F20"/>
          <w:spacing w:val="-3"/>
        </w:rPr>
        <w:t>р</w:t>
      </w:r>
      <w:r w:rsidRPr="001F42E5">
        <w:rPr>
          <w:rFonts w:ascii="Times New Roman" w:hAnsi="Times New Roman"/>
          <w:color w:val="231F20"/>
        </w:rPr>
        <w:t>учне</w:t>
      </w:r>
      <w:r w:rsidRPr="001F42E5">
        <w:rPr>
          <w:rFonts w:ascii="Times New Roman" w:hAnsi="Times New Roman"/>
          <w:color w:val="231F20"/>
          <w:spacing w:val="29"/>
        </w:rPr>
        <w:t xml:space="preserve"> </w:t>
      </w:r>
      <w:r w:rsidRPr="001F42E5">
        <w:rPr>
          <w:rFonts w:ascii="Times New Roman" w:hAnsi="Times New Roman"/>
          <w:color w:val="231F20"/>
        </w:rPr>
        <w:t>спреме</w:t>
      </w:r>
      <w:r w:rsidRPr="001F42E5">
        <w:rPr>
          <w:rFonts w:ascii="Times New Roman" w:hAnsi="Times New Roman"/>
          <w:color w:val="231F20"/>
          <w:spacing w:val="29"/>
        </w:rPr>
        <w:t xml:space="preserve"> </w:t>
      </w:r>
      <w:r w:rsidRPr="001F42E5">
        <w:rPr>
          <w:rFonts w:ascii="Times New Roman" w:hAnsi="Times New Roman"/>
          <w:color w:val="231F20"/>
        </w:rPr>
        <w:t>и</w:t>
      </w:r>
      <w:r w:rsidRPr="001F42E5">
        <w:rPr>
          <w:rFonts w:ascii="Times New Roman" w:hAnsi="Times New Roman"/>
          <w:color w:val="231F20"/>
          <w:spacing w:val="29"/>
        </w:rPr>
        <w:t xml:space="preserve"> </w:t>
      </w:r>
      <w:r w:rsidRPr="001F42E5">
        <w:rPr>
          <w:rFonts w:ascii="Times New Roman" w:hAnsi="Times New Roman"/>
          <w:color w:val="231F20"/>
        </w:rPr>
        <w:t>д</w:t>
      </w:r>
      <w:r w:rsidRPr="001F42E5">
        <w:rPr>
          <w:rFonts w:ascii="Times New Roman" w:hAnsi="Times New Roman"/>
          <w:color w:val="231F20"/>
          <w:spacing w:val="-3"/>
        </w:rPr>
        <w:t>р</w:t>
      </w:r>
      <w:r w:rsidRPr="001F42E5">
        <w:rPr>
          <w:rFonts w:ascii="Times New Roman" w:hAnsi="Times New Roman"/>
          <w:color w:val="231F20"/>
        </w:rPr>
        <w:t>уги услови</w:t>
      </w:r>
      <w:r w:rsidRPr="001F42E5">
        <w:rPr>
          <w:rFonts w:ascii="Times New Roman" w:hAnsi="Times New Roman"/>
          <w:color w:val="231F20"/>
          <w:spacing w:val="11"/>
        </w:rPr>
        <w:t xml:space="preserve"> </w:t>
      </w:r>
      <w:r w:rsidRPr="001F42E5">
        <w:rPr>
          <w:rFonts w:ascii="Times New Roman" w:hAnsi="Times New Roman"/>
          <w:color w:val="231F20"/>
        </w:rPr>
        <w:t>за</w:t>
      </w:r>
      <w:r w:rsidRPr="001F42E5">
        <w:rPr>
          <w:rFonts w:ascii="Times New Roman" w:hAnsi="Times New Roman"/>
          <w:color w:val="231F20"/>
          <w:spacing w:val="11"/>
        </w:rPr>
        <w:t xml:space="preserve"> </w:t>
      </w:r>
      <w:r w:rsidRPr="001F42E5">
        <w:rPr>
          <w:rFonts w:ascii="Times New Roman" w:hAnsi="Times New Roman"/>
          <w:color w:val="231F20"/>
        </w:rPr>
        <w:t>рад</w:t>
      </w:r>
      <w:r w:rsidRPr="001F42E5">
        <w:rPr>
          <w:rFonts w:ascii="Times New Roman" w:hAnsi="Times New Roman"/>
          <w:color w:val="231F20"/>
          <w:spacing w:val="11"/>
        </w:rPr>
        <w:t xml:space="preserve"> </w:t>
      </w:r>
      <w:r w:rsidRPr="001F42E5">
        <w:rPr>
          <w:rFonts w:ascii="Times New Roman" w:hAnsi="Times New Roman"/>
          <w:color w:val="231F20"/>
        </w:rPr>
        <w:t>на</w:t>
      </w:r>
      <w:r w:rsidRPr="001F42E5">
        <w:rPr>
          <w:rFonts w:ascii="Times New Roman" w:hAnsi="Times New Roman"/>
          <w:color w:val="231F20"/>
          <w:spacing w:val="11"/>
        </w:rPr>
        <w:t xml:space="preserve"> </w:t>
      </w:r>
      <w:r w:rsidRPr="001F42E5">
        <w:rPr>
          <w:rFonts w:ascii="Times New Roman" w:hAnsi="Times New Roman"/>
          <w:color w:val="231F20"/>
          <w:spacing w:val="-7"/>
        </w:rPr>
        <w:t>о</w:t>
      </w:r>
      <w:r w:rsidRPr="001F42E5">
        <w:rPr>
          <w:rFonts w:ascii="Times New Roman" w:hAnsi="Times New Roman"/>
          <w:color w:val="231F20"/>
        </w:rPr>
        <w:t>дређен</w:t>
      </w:r>
      <w:r w:rsidRPr="001F42E5">
        <w:rPr>
          <w:rFonts w:ascii="Times New Roman" w:hAnsi="Times New Roman"/>
          <w:color w:val="231F20"/>
          <w:spacing w:val="-5"/>
        </w:rPr>
        <w:t>о</w:t>
      </w:r>
      <w:r w:rsidRPr="001F42E5">
        <w:rPr>
          <w:rFonts w:ascii="Times New Roman" w:hAnsi="Times New Roman"/>
          <w:color w:val="231F20"/>
        </w:rPr>
        <w:t>м</w:t>
      </w:r>
      <w:r w:rsidRPr="001F42E5">
        <w:rPr>
          <w:rFonts w:ascii="Times New Roman" w:hAnsi="Times New Roman"/>
          <w:color w:val="231F20"/>
          <w:spacing w:val="11"/>
        </w:rPr>
        <w:t xml:space="preserve"> </w:t>
      </w:r>
      <w:r w:rsidRPr="001F42E5">
        <w:rPr>
          <w:rFonts w:ascii="Times New Roman" w:hAnsi="Times New Roman"/>
          <w:color w:val="231F20"/>
        </w:rPr>
        <w:t>радн</w:t>
      </w:r>
      <w:r w:rsidRPr="001F42E5">
        <w:rPr>
          <w:rFonts w:ascii="Times New Roman" w:hAnsi="Times New Roman"/>
          <w:color w:val="231F20"/>
          <w:spacing w:val="-5"/>
        </w:rPr>
        <w:t>о</w:t>
      </w:r>
      <w:r w:rsidRPr="001F42E5">
        <w:rPr>
          <w:rFonts w:ascii="Times New Roman" w:hAnsi="Times New Roman"/>
          <w:color w:val="231F20"/>
        </w:rPr>
        <w:t>м</w:t>
      </w:r>
      <w:r w:rsidRPr="001F42E5">
        <w:rPr>
          <w:rFonts w:ascii="Times New Roman" w:hAnsi="Times New Roman"/>
          <w:color w:val="231F20"/>
          <w:spacing w:val="11"/>
        </w:rPr>
        <w:t xml:space="preserve"> </w:t>
      </w:r>
      <w:r w:rsidRPr="001F42E5">
        <w:rPr>
          <w:rFonts w:ascii="Times New Roman" w:hAnsi="Times New Roman"/>
          <w:color w:val="231F20"/>
        </w:rPr>
        <w:t>м</w:t>
      </w:r>
      <w:r w:rsidRPr="001F42E5">
        <w:rPr>
          <w:rFonts w:ascii="Times New Roman" w:hAnsi="Times New Roman"/>
          <w:color w:val="231F20"/>
          <w:spacing w:val="5"/>
        </w:rPr>
        <w:t>е</w:t>
      </w:r>
      <w:r w:rsidRPr="001F42E5">
        <w:rPr>
          <w:rFonts w:ascii="Times New Roman" w:hAnsi="Times New Roman"/>
          <w:color w:val="231F20"/>
        </w:rPr>
        <w:t>с</w:t>
      </w:r>
      <w:r w:rsidRPr="001F42E5">
        <w:rPr>
          <w:rFonts w:ascii="Times New Roman" w:hAnsi="Times New Roman"/>
          <w:color w:val="231F20"/>
          <w:spacing w:val="-3"/>
        </w:rPr>
        <w:t>т</w:t>
      </w:r>
      <w:r w:rsidRPr="001F42E5">
        <w:rPr>
          <w:rFonts w:ascii="Times New Roman" w:hAnsi="Times New Roman"/>
          <w:color w:val="231F20"/>
        </w:rPr>
        <w:t>у</w:t>
      </w:r>
      <w:r w:rsidRPr="001F42E5">
        <w:rPr>
          <w:rFonts w:ascii="Times New Roman" w:hAnsi="Times New Roman"/>
          <w:color w:val="231F20"/>
          <w:spacing w:val="11"/>
        </w:rPr>
        <w:t xml:space="preserve"> </w:t>
      </w:r>
      <w:r w:rsidRPr="001F42E5">
        <w:rPr>
          <w:rFonts w:ascii="Times New Roman" w:hAnsi="Times New Roman"/>
          <w:color w:val="231F20"/>
        </w:rPr>
        <w:t>на</w:t>
      </w:r>
      <w:r w:rsidRPr="001F42E5">
        <w:rPr>
          <w:rFonts w:ascii="Times New Roman" w:hAnsi="Times New Roman"/>
          <w:color w:val="231F20"/>
          <w:spacing w:val="11"/>
        </w:rPr>
        <w:t xml:space="preserve"> </w:t>
      </w:r>
      <w:r w:rsidRPr="001F42E5">
        <w:rPr>
          <w:rFonts w:ascii="Times New Roman" w:hAnsi="Times New Roman"/>
          <w:color w:val="231F20"/>
        </w:rPr>
        <w:t>Фа</w:t>
      </w:r>
      <w:r w:rsidRPr="001F42E5">
        <w:rPr>
          <w:rFonts w:ascii="Times New Roman" w:hAnsi="Times New Roman"/>
          <w:color w:val="231F20"/>
          <w:spacing w:val="-4"/>
        </w:rPr>
        <w:t>к</w:t>
      </w:r>
      <w:r w:rsidRPr="001F42E5">
        <w:rPr>
          <w:rFonts w:ascii="Times New Roman" w:hAnsi="Times New Roman"/>
          <w:color w:val="231F20"/>
          <w:spacing w:val="-10"/>
        </w:rPr>
        <w:t>у</w:t>
      </w:r>
      <w:r w:rsidRPr="001F42E5">
        <w:rPr>
          <w:rFonts w:ascii="Times New Roman" w:hAnsi="Times New Roman"/>
          <w:color w:val="231F20"/>
        </w:rPr>
        <w:t>лте</w:t>
      </w:r>
      <w:r w:rsidRPr="001F42E5">
        <w:rPr>
          <w:rFonts w:ascii="Times New Roman" w:hAnsi="Times New Roman"/>
          <w:color w:val="231F20"/>
          <w:spacing w:val="-3"/>
        </w:rPr>
        <w:t>т</w:t>
      </w:r>
      <w:r w:rsidRPr="001F42E5">
        <w:rPr>
          <w:rFonts w:ascii="Times New Roman" w:hAnsi="Times New Roman"/>
          <w:color w:val="231F20"/>
        </w:rPr>
        <w:t>у</w:t>
      </w:r>
      <w:r w:rsidRPr="001F42E5">
        <w:rPr>
          <w:rFonts w:ascii="Times New Roman" w:hAnsi="Times New Roman"/>
          <w:color w:val="231F20"/>
          <w:spacing w:val="11"/>
        </w:rPr>
        <w:t xml:space="preserve"> </w:t>
      </w:r>
      <w:r w:rsidRPr="001F42E5">
        <w:rPr>
          <w:rFonts w:ascii="Times New Roman" w:hAnsi="Times New Roman"/>
          <w:color w:val="231F20"/>
        </w:rPr>
        <w:t>и</w:t>
      </w:r>
      <w:r w:rsidRPr="001F42E5">
        <w:rPr>
          <w:rFonts w:ascii="Times New Roman" w:hAnsi="Times New Roman"/>
          <w:color w:val="231F20"/>
          <w:spacing w:val="11"/>
        </w:rPr>
        <w:t xml:space="preserve"> </w:t>
      </w:r>
      <w:r w:rsidRPr="001F42E5">
        <w:rPr>
          <w:rFonts w:ascii="Times New Roman" w:hAnsi="Times New Roman"/>
          <w:color w:val="231F20"/>
        </w:rPr>
        <w:t>врши</w:t>
      </w:r>
      <w:r w:rsidRPr="001F42E5">
        <w:rPr>
          <w:rFonts w:ascii="Times New Roman" w:hAnsi="Times New Roman"/>
          <w:color w:val="231F20"/>
          <w:spacing w:val="11"/>
        </w:rPr>
        <w:t xml:space="preserve"> </w:t>
      </w:r>
      <w:r w:rsidRPr="001F42E5">
        <w:rPr>
          <w:rFonts w:ascii="Times New Roman" w:hAnsi="Times New Roman"/>
          <w:color w:val="231F20"/>
        </w:rPr>
        <w:t>о</w:t>
      </w:r>
      <w:r w:rsidRPr="001F42E5">
        <w:rPr>
          <w:rFonts w:ascii="Times New Roman" w:hAnsi="Times New Roman"/>
          <w:color w:val="231F20"/>
          <w:spacing w:val="-3"/>
        </w:rPr>
        <w:t>в</w:t>
      </w:r>
      <w:r w:rsidRPr="001F42E5">
        <w:rPr>
          <w:rFonts w:ascii="Times New Roman" w:hAnsi="Times New Roman"/>
          <w:color w:val="231F20"/>
        </w:rPr>
        <w:t>лашћења</w:t>
      </w:r>
      <w:r w:rsidRPr="001F42E5">
        <w:rPr>
          <w:rFonts w:ascii="Times New Roman" w:hAnsi="Times New Roman"/>
          <w:color w:val="231F20"/>
          <w:spacing w:val="11"/>
        </w:rPr>
        <w:t xml:space="preserve"> </w:t>
      </w:r>
      <w:r w:rsidRPr="001F42E5">
        <w:rPr>
          <w:rFonts w:ascii="Times New Roman" w:hAnsi="Times New Roman"/>
          <w:color w:val="231F20"/>
        </w:rPr>
        <w:t>дире</w:t>
      </w:r>
      <w:r w:rsidRPr="001F42E5">
        <w:rPr>
          <w:rFonts w:ascii="Times New Roman" w:hAnsi="Times New Roman"/>
          <w:color w:val="231F20"/>
          <w:spacing w:val="-3"/>
        </w:rPr>
        <w:t>кт</w:t>
      </w:r>
      <w:r w:rsidRPr="001F42E5">
        <w:rPr>
          <w:rFonts w:ascii="Times New Roman" w:hAnsi="Times New Roman"/>
          <w:color w:val="231F20"/>
        </w:rPr>
        <w:t>ора</w:t>
      </w:r>
      <w:r w:rsidRPr="001F42E5">
        <w:rPr>
          <w:rFonts w:ascii="Times New Roman" w:hAnsi="Times New Roman"/>
          <w:color w:val="231F20"/>
          <w:spacing w:val="11"/>
        </w:rPr>
        <w:t xml:space="preserve"> </w:t>
      </w:r>
      <w:r w:rsidRPr="001F42E5">
        <w:rPr>
          <w:rFonts w:ascii="Times New Roman" w:hAnsi="Times New Roman"/>
          <w:color w:val="231F20"/>
        </w:rPr>
        <w:t>у</w:t>
      </w:r>
      <w:r w:rsidRPr="001F42E5">
        <w:rPr>
          <w:rFonts w:ascii="Times New Roman" w:hAnsi="Times New Roman"/>
          <w:color w:val="231F20"/>
          <w:spacing w:val="11"/>
        </w:rPr>
        <w:t xml:space="preserve"> </w:t>
      </w:r>
      <w:r w:rsidRPr="001F42E5">
        <w:rPr>
          <w:rFonts w:ascii="Times New Roman" w:hAnsi="Times New Roman"/>
          <w:color w:val="231F20"/>
          <w:spacing w:val="5"/>
        </w:rPr>
        <w:t>о</w:t>
      </w:r>
      <w:r w:rsidRPr="001F42E5">
        <w:rPr>
          <w:rFonts w:ascii="Times New Roman" w:hAnsi="Times New Roman"/>
          <w:color w:val="231F20"/>
        </w:rPr>
        <w:t>с- т</w:t>
      </w:r>
      <w:r w:rsidRPr="001F42E5">
        <w:rPr>
          <w:rFonts w:ascii="Times New Roman" w:hAnsi="Times New Roman"/>
          <w:color w:val="231F20"/>
          <w:spacing w:val="-3"/>
        </w:rPr>
        <w:t>в</w:t>
      </w:r>
      <w:r w:rsidRPr="001F42E5">
        <w:rPr>
          <w:rFonts w:ascii="Times New Roman" w:hAnsi="Times New Roman"/>
          <w:color w:val="231F20"/>
        </w:rPr>
        <w:t>ари</w:t>
      </w:r>
      <w:r w:rsidRPr="001F42E5">
        <w:rPr>
          <w:rFonts w:ascii="Times New Roman" w:hAnsi="Times New Roman"/>
          <w:color w:val="231F20"/>
          <w:spacing w:val="-3"/>
        </w:rPr>
        <w:t>в</w:t>
      </w:r>
      <w:r w:rsidRPr="001F42E5">
        <w:rPr>
          <w:rFonts w:ascii="Times New Roman" w:hAnsi="Times New Roman"/>
          <w:color w:val="231F20"/>
        </w:rPr>
        <w:t>ању</w:t>
      </w:r>
      <w:r w:rsidRPr="001F42E5">
        <w:rPr>
          <w:rFonts w:ascii="Times New Roman" w:hAnsi="Times New Roman"/>
          <w:color w:val="231F20"/>
          <w:spacing w:val="6"/>
        </w:rPr>
        <w:t xml:space="preserve"> </w:t>
      </w:r>
      <w:r w:rsidRPr="001F42E5">
        <w:rPr>
          <w:rFonts w:ascii="Times New Roman" w:hAnsi="Times New Roman"/>
          <w:color w:val="231F20"/>
        </w:rPr>
        <w:t>пра</w:t>
      </w:r>
      <w:r w:rsidRPr="001F42E5">
        <w:rPr>
          <w:rFonts w:ascii="Times New Roman" w:hAnsi="Times New Roman"/>
          <w:color w:val="231F20"/>
          <w:spacing w:val="-3"/>
        </w:rPr>
        <w:t>в</w:t>
      </w:r>
      <w:r w:rsidRPr="001F42E5">
        <w:rPr>
          <w:rFonts w:ascii="Times New Roman" w:hAnsi="Times New Roman"/>
          <w:color w:val="231F20"/>
        </w:rPr>
        <w:t>а,</w:t>
      </w:r>
      <w:r w:rsidRPr="001F42E5">
        <w:rPr>
          <w:rFonts w:ascii="Times New Roman" w:hAnsi="Times New Roman"/>
          <w:color w:val="231F20"/>
          <w:spacing w:val="6"/>
        </w:rPr>
        <w:t xml:space="preserve"> </w:t>
      </w:r>
      <w:r w:rsidRPr="001F42E5">
        <w:rPr>
          <w:rFonts w:ascii="Times New Roman" w:hAnsi="Times New Roman"/>
          <w:color w:val="231F20"/>
        </w:rPr>
        <w:t>оба</w:t>
      </w:r>
      <w:r w:rsidRPr="001F42E5">
        <w:rPr>
          <w:rFonts w:ascii="Times New Roman" w:hAnsi="Times New Roman"/>
          <w:color w:val="231F20"/>
          <w:spacing w:val="-2"/>
        </w:rPr>
        <w:t>в</w:t>
      </w:r>
      <w:r w:rsidRPr="001F42E5">
        <w:rPr>
          <w:rFonts w:ascii="Times New Roman" w:hAnsi="Times New Roman"/>
          <w:color w:val="231F20"/>
          <w:spacing w:val="2"/>
        </w:rPr>
        <w:t>е</w:t>
      </w:r>
      <w:r w:rsidRPr="001F42E5">
        <w:rPr>
          <w:rFonts w:ascii="Times New Roman" w:hAnsi="Times New Roman"/>
          <w:color w:val="231F20"/>
        </w:rPr>
        <w:t>за</w:t>
      </w:r>
      <w:r w:rsidRPr="001F42E5">
        <w:rPr>
          <w:rFonts w:ascii="Times New Roman" w:hAnsi="Times New Roman"/>
          <w:color w:val="231F20"/>
          <w:spacing w:val="6"/>
        </w:rPr>
        <w:t xml:space="preserve"> </w:t>
      </w:r>
      <w:r w:rsidRPr="001F42E5">
        <w:rPr>
          <w:rFonts w:ascii="Times New Roman" w:hAnsi="Times New Roman"/>
          <w:color w:val="231F20"/>
        </w:rPr>
        <w:t>и</w:t>
      </w:r>
      <w:r w:rsidRPr="001F42E5">
        <w:rPr>
          <w:rFonts w:ascii="Times New Roman" w:hAnsi="Times New Roman"/>
          <w:color w:val="231F20"/>
          <w:spacing w:val="6"/>
        </w:rPr>
        <w:t xml:space="preserve"> </w:t>
      </w:r>
      <w:r w:rsidRPr="001F42E5">
        <w:rPr>
          <w:rFonts w:ascii="Times New Roman" w:hAnsi="Times New Roman"/>
          <w:color w:val="231F20"/>
          <w:spacing w:val="-7"/>
        </w:rPr>
        <w:t>о</w:t>
      </w:r>
      <w:r w:rsidRPr="001F42E5">
        <w:rPr>
          <w:rFonts w:ascii="Times New Roman" w:hAnsi="Times New Roman"/>
          <w:color w:val="231F20"/>
        </w:rPr>
        <w:t>д</w:t>
      </w:r>
      <w:r w:rsidRPr="001F42E5">
        <w:rPr>
          <w:rFonts w:ascii="Times New Roman" w:hAnsi="Times New Roman"/>
          <w:color w:val="231F20"/>
          <w:spacing w:val="-6"/>
        </w:rPr>
        <w:t>г</w:t>
      </w:r>
      <w:r w:rsidRPr="001F42E5">
        <w:rPr>
          <w:rFonts w:ascii="Times New Roman" w:hAnsi="Times New Roman"/>
          <w:color w:val="231F20"/>
        </w:rPr>
        <w:t>о</w:t>
      </w:r>
      <w:r w:rsidRPr="001F42E5">
        <w:rPr>
          <w:rFonts w:ascii="Times New Roman" w:hAnsi="Times New Roman"/>
          <w:color w:val="231F20"/>
          <w:spacing w:val="-2"/>
        </w:rPr>
        <w:t>в</w:t>
      </w:r>
      <w:r w:rsidRPr="001F42E5">
        <w:rPr>
          <w:rFonts w:ascii="Times New Roman" w:hAnsi="Times New Roman"/>
          <w:color w:val="231F20"/>
        </w:rPr>
        <w:t>орн</w:t>
      </w:r>
      <w:r w:rsidRPr="001F42E5">
        <w:rPr>
          <w:rFonts w:ascii="Times New Roman" w:hAnsi="Times New Roman"/>
          <w:color w:val="231F20"/>
          <w:spacing w:val="5"/>
        </w:rPr>
        <w:t>о</w:t>
      </w:r>
      <w:r w:rsidRPr="001F42E5">
        <w:rPr>
          <w:rFonts w:ascii="Times New Roman" w:hAnsi="Times New Roman"/>
          <w:color w:val="231F20"/>
        </w:rPr>
        <w:t>сти</w:t>
      </w:r>
      <w:r w:rsidRPr="001F42E5">
        <w:rPr>
          <w:rFonts w:ascii="Times New Roman" w:hAnsi="Times New Roman"/>
          <w:color w:val="231F20"/>
          <w:spacing w:val="6"/>
        </w:rPr>
        <w:t xml:space="preserve"> </w:t>
      </w:r>
      <w:r w:rsidRPr="001F42E5">
        <w:rPr>
          <w:rFonts w:ascii="Times New Roman" w:hAnsi="Times New Roman"/>
          <w:color w:val="231F20"/>
        </w:rPr>
        <w:t>з</w:t>
      </w:r>
      <w:r w:rsidRPr="001F42E5">
        <w:rPr>
          <w:rFonts w:ascii="Times New Roman" w:hAnsi="Times New Roman"/>
          <w:color w:val="231F20"/>
          <w:spacing w:val="-3"/>
        </w:rPr>
        <w:t>а</w:t>
      </w:r>
      <w:r w:rsidRPr="001F42E5">
        <w:rPr>
          <w:rFonts w:ascii="Times New Roman" w:hAnsi="Times New Roman"/>
          <w:color w:val="231F20"/>
        </w:rPr>
        <w:t>п</w:t>
      </w:r>
      <w:r w:rsidRPr="001F42E5">
        <w:rPr>
          <w:rFonts w:ascii="Times New Roman" w:hAnsi="Times New Roman"/>
          <w:color w:val="231F20"/>
          <w:spacing w:val="5"/>
        </w:rPr>
        <w:t>о</w:t>
      </w:r>
      <w:r w:rsidRPr="001F42E5">
        <w:rPr>
          <w:rFonts w:ascii="Times New Roman" w:hAnsi="Times New Roman"/>
          <w:color w:val="231F20"/>
        </w:rPr>
        <w:t>слених</w:t>
      </w:r>
      <w:r w:rsidRPr="001F42E5">
        <w:rPr>
          <w:rFonts w:ascii="Times New Roman" w:hAnsi="Times New Roman"/>
          <w:color w:val="231F20"/>
          <w:spacing w:val="6"/>
        </w:rPr>
        <w:t xml:space="preserve"> </w:t>
      </w:r>
      <w:r w:rsidRPr="001F42E5">
        <w:rPr>
          <w:rFonts w:ascii="Times New Roman" w:hAnsi="Times New Roman"/>
          <w:color w:val="231F20"/>
        </w:rPr>
        <w:t>на</w:t>
      </w:r>
      <w:r w:rsidRPr="001F42E5">
        <w:rPr>
          <w:rFonts w:ascii="Times New Roman" w:hAnsi="Times New Roman"/>
          <w:color w:val="231F20"/>
          <w:spacing w:val="6"/>
        </w:rPr>
        <w:t xml:space="preserve"> </w:t>
      </w:r>
      <w:r w:rsidRPr="001F42E5">
        <w:rPr>
          <w:rFonts w:ascii="Times New Roman" w:hAnsi="Times New Roman"/>
          <w:color w:val="231F20"/>
        </w:rPr>
        <w:t>Фа</w:t>
      </w:r>
      <w:r w:rsidRPr="001F42E5">
        <w:rPr>
          <w:rFonts w:ascii="Times New Roman" w:hAnsi="Times New Roman"/>
          <w:color w:val="231F20"/>
          <w:spacing w:val="-4"/>
        </w:rPr>
        <w:t>к</w:t>
      </w:r>
      <w:r w:rsidRPr="001F42E5">
        <w:rPr>
          <w:rFonts w:ascii="Times New Roman" w:hAnsi="Times New Roman"/>
          <w:color w:val="231F20"/>
          <w:spacing w:val="-10"/>
        </w:rPr>
        <w:t>у</w:t>
      </w:r>
      <w:r w:rsidRPr="001F42E5">
        <w:rPr>
          <w:rFonts w:ascii="Times New Roman" w:hAnsi="Times New Roman"/>
          <w:color w:val="231F20"/>
        </w:rPr>
        <w:t>лте</w:t>
      </w:r>
      <w:r w:rsidRPr="001F42E5">
        <w:rPr>
          <w:rFonts w:ascii="Times New Roman" w:hAnsi="Times New Roman"/>
          <w:color w:val="231F20"/>
          <w:spacing w:val="-3"/>
        </w:rPr>
        <w:t>т</w:t>
      </w:r>
      <w:r w:rsidRPr="001F42E5">
        <w:rPr>
          <w:rFonts w:ascii="Times New Roman" w:hAnsi="Times New Roman"/>
          <w:color w:val="231F20"/>
          <w:spacing w:val="-23"/>
        </w:rPr>
        <w:t>у</w:t>
      </w:r>
      <w:r w:rsidRPr="001F42E5">
        <w:rPr>
          <w:rFonts w:ascii="Times New Roman" w:hAnsi="Times New Roman"/>
          <w:color w:val="231F20"/>
        </w:rPr>
        <w:t>,</w:t>
      </w:r>
      <w:r w:rsidRPr="001F42E5">
        <w:rPr>
          <w:rFonts w:ascii="Times New Roman" w:hAnsi="Times New Roman"/>
          <w:color w:val="231F20"/>
          <w:spacing w:val="6"/>
        </w:rPr>
        <w:t xml:space="preserve"> </w:t>
      </w:r>
      <w:r w:rsidRPr="001F42E5">
        <w:rPr>
          <w:rFonts w:ascii="Times New Roman" w:hAnsi="Times New Roman"/>
          <w:color w:val="231F20"/>
        </w:rPr>
        <w:t>у</w:t>
      </w:r>
      <w:r w:rsidRPr="001F42E5">
        <w:rPr>
          <w:rFonts w:ascii="Times New Roman" w:hAnsi="Times New Roman"/>
          <w:color w:val="231F20"/>
          <w:spacing w:val="6"/>
        </w:rPr>
        <w:t xml:space="preserve"> </w:t>
      </w:r>
      <w:r w:rsidRPr="001F42E5">
        <w:rPr>
          <w:rFonts w:ascii="Times New Roman" w:hAnsi="Times New Roman"/>
          <w:color w:val="231F20"/>
        </w:rPr>
        <w:t>складу</w:t>
      </w:r>
      <w:r w:rsidRPr="001F42E5">
        <w:rPr>
          <w:rFonts w:ascii="Times New Roman" w:hAnsi="Times New Roman"/>
          <w:color w:val="231F20"/>
          <w:spacing w:val="6"/>
        </w:rPr>
        <w:t xml:space="preserve"> </w:t>
      </w:r>
      <w:r w:rsidRPr="001F42E5">
        <w:rPr>
          <w:rFonts w:ascii="Times New Roman" w:hAnsi="Times New Roman"/>
          <w:color w:val="231F20"/>
          <w:spacing w:val="2"/>
        </w:rPr>
        <w:t>с</w:t>
      </w:r>
      <w:r w:rsidRPr="001F42E5">
        <w:rPr>
          <w:rFonts w:ascii="Times New Roman" w:hAnsi="Times New Roman"/>
          <w:color w:val="231F20"/>
        </w:rPr>
        <w:t>а</w:t>
      </w:r>
      <w:r w:rsidRPr="001F42E5">
        <w:rPr>
          <w:rFonts w:ascii="Times New Roman" w:hAnsi="Times New Roman"/>
          <w:color w:val="231F20"/>
          <w:spacing w:val="6"/>
        </w:rPr>
        <w:t xml:space="preserve"> </w:t>
      </w:r>
      <w:r w:rsidRPr="001F42E5">
        <w:rPr>
          <w:rFonts w:ascii="Times New Roman" w:hAnsi="Times New Roman"/>
          <w:color w:val="231F20"/>
        </w:rPr>
        <w:t>за</w:t>
      </w:r>
      <w:r w:rsidRPr="001F42E5">
        <w:rPr>
          <w:rFonts w:ascii="Times New Roman" w:hAnsi="Times New Roman"/>
          <w:color w:val="231F20"/>
          <w:spacing w:val="-12"/>
        </w:rPr>
        <w:t>к</w:t>
      </w:r>
      <w:r w:rsidRPr="001F42E5">
        <w:rPr>
          <w:rFonts w:ascii="Times New Roman" w:hAnsi="Times New Roman"/>
          <w:color w:val="231F20"/>
        </w:rPr>
        <w:t>он</w:t>
      </w:r>
      <w:r w:rsidRPr="001F42E5">
        <w:rPr>
          <w:rFonts w:ascii="Times New Roman" w:hAnsi="Times New Roman"/>
          <w:color w:val="231F20"/>
          <w:spacing w:val="-5"/>
        </w:rPr>
        <w:t>о</w:t>
      </w:r>
      <w:r w:rsidRPr="001F42E5">
        <w:rPr>
          <w:rFonts w:ascii="Times New Roman" w:hAnsi="Times New Roman"/>
          <w:color w:val="231F20"/>
        </w:rPr>
        <w:t>м,</w:t>
      </w:r>
      <w:r w:rsidRPr="001F42E5">
        <w:rPr>
          <w:rFonts w:ascii="Times New Roman" w:hAnsi="Times New Roman"/>
          <w:color w:val="231F20"/>
          <w:spacing w:val="6"/>
        </w:rPr>
        <w:t xml:space="preserve"> </w:t>
      </w:r>
      <w:r w:rsidRPr="001F42E5">
        <w:rPr>
          <w:rFonts w:ascii="Times New Roman" w:hAnsi="Times New Roman"/>
          <w:color w:val="231F20"/>
          <w:spacing w:val="-12"/>
        </w:rPr>
        <w:t>к</w:t>
      </w:r>
      <w:r w:rsidRPr="001F42E5">
        <w:rPr>
          <w:rFonts w:ascii="Times New Roman" w:hAnsi="Times New Roman"/>
          <w:color w:val="231F20"/>
        </w:rPr>
        <w:t>о- ле</w:t>
      </w:r>
      <w:r w:rsidRPr="001F42E5">
        <w:rPr>
          <w:rFonts w:ascii="Times New Roman" w:hAnsi="Times New Roman"/>
          <w:color w:val="231F20"/>
          <w:spacing w:val="-3"/>
        </w:rPr>
        <w:t>к</w:t>
      </w:r>
      <w:r w:rsidRPr="001F42E5">
        <w:rPr>
          <w:rFonts w:ascii="Times New Roman" w:hAnsi="Times New Roman"/>
          <w:color w:val="231F20"/>
        </w:rPr>
        <w:t>тивним у</w:t>
      </w:r>
      <w:r w:rsidRPr="001F42E5">
        <w:rPr>
          <w:rFonts w:ascii="Times New Roman" w:hAnsi="Times New Roman"/>
          <w:color w:val="231F20"/>
          <w:spacing w:val="-6"/>
        </w:rPr>
        <w:t>г</w:t>
      </w:r>
      <w:r w:rsidRPr="001F42E5">
        <w:rPr>
          <w:rFonts w:ascii="Times New Roman" w:hAnsi="Times New Roman"/>
          <w:color w:val="231F20"/>
        </w:rPr>
        <w:t>о</w:t>
      </w:r>
      <w:r w:rsidRPr="001F42E5">
        <w:rPr>
          <w:rFonts w:ascii="Times New Roman" w:hAnsi="Times New Roman"/>
          <w:color w:val="231F20"/>
          <w:spacing w:val="-2"/>
        </w:rPr>
        <w:t>в</w:t>
      </w:r>
      <w:r w:rsidRPr="001F42E5">
        <w:rPr>
          <w:rFonts w:ascii="Times New Roman" w:hAnsi="Times New Roman"/>
          <w:color w:val="231F20"/>
        </w:rPr>
        <w:t>ор</w:t>
      </w:r>
      <w:r w:rsidRPr="001F42E5">
        <w:rPr>
          <w:rFonts w:ascii="Times New Roman" w:hAnsi="Times New Roman"/>
          <w:color w:val="231F20"/>
          <w:spacing w:val="-5"/>
        </w:rPr>
        <w:t>о</w:t>
      </w:r>
      <w:r w:rsidRPr="001F42E5">
        <w:rPr>
          <w:rFonts w:ascii="Times New Roman" w:hAnsi="Times New Roman"/>
          <w:color w:val="231F20"/>
        </w:rPr>
        <w:t>м и општим а</w:t>
      </w:r>
      <w:r w:rsidRPr="001F42E5">
        <w:rPr>
          <w:rFonts w:ascii="Times New Roman" w:hAnsi="Times New Roman"/>
          <w:color w:val="231F20"/>
          <w:spacing w:val="-3"/>
        </w:rPr>
        <w:t>к</w:t>
      </w:r>
      <w:r w:rsidRPr="001F42E5">
        <w:rPr>
          <w:rFonts w:ascii="Times New Roman" w:hAnsi="Times New Roman"/>
          <w:color w:val="231F20"/>
        </w:rPr>
        <w:t>ти</w:t>
      </w:r>
      <w:r w:rsidRPr="001F42E5">
        <w:rPr>
          <w:rFonts w:ascii="Times New Roman" w:hAnsi="Times New Roman"/>
          <w:color w:val="231F20"/>
          <w:spacing w:val="-2"/>
        </w:rPr>
        <w:t>м</w:t>
      </w:r>
      <w:r w:rsidRPr="001F42E5">
        <w:rPr>
          <w:rFonts w:ascii="Times New Roman" w:hAnsi="Times New Roman"/>
          <w:color w:val="231F20"/>
        </w:rPr>
        <w:t>а Фа</w:t>
      </w:r>
      <w:r w:rsidRPr="001F42E5">
        <w:rPr>
          <w:rFonts w:ascii="Times New Roman" w:hAnsi="Times New Roman"/>
          <w:color w:val="231F20"/>
          <w:spacing w:val="-4"/>
        </w:rPr>
        <w:t>к</w:t>
      </w:r>
      <w:r w:rsidRPr="001F42E5">
        <w:rPr>
          <w:rFonts w:ascii="Times New Roman" w:hAnsi="Times New Roman"/>
          <w:color w:val="231F20"/>
          <w:spacing w:val="-10"/>
        </w:rPr>
        <w:t>у</w:t>
      </w:r>
      <w:r w:rsidRPr="001F42E5">
        <w:rPr>
          <w:rFonts w:ascii="Times New Roman" w:hAnsi="Times New Roman"/>
          <w:color w:val="231F20"/>
        </w:rPr>
        <w:t>лте</w:t>
      </w:r>
      <w:r w:rsidRPr="001F42E5">
        <w:rPr>
          <w:rFonts w:ascii="Times New Roman" w:hAnsi="Times New Roman"/>
          <w:color w:val="231F20"/>
          <w:spacing w:val="2"/>
        </w:rPr>
        <w:t>т</w:t>
      </w:r>
      <w:r w:rsidRPr="001F42E5">
        <w:rPr>
          <w:rFonts w:ascii="Times New Roman" w:hAnsi="Times New Roman"/>
          <w:color w:val="231F20"/>
        </w:rPr>
        <w:t>а; и</w:t>
      </w:r>
    </w:p>
    <w:p w:rsidR="001F42E5" w:rsidRPr="001F42E5" w:rsidRDefault="001F42E5" w:rsidP="006669C5">
      <w:pPr>
        <w:pStyle w:val="BodyText"/>
        <w:widowControl w:val="0"/>
        <w:numPr>
          <w:ilvl w:val="0"/>
          <w:numId w:val="15"/>
        </w:numPr>
        <w:tabs>
          <w:tab w:val="left" w:pos="1020"/>
        </w:tabs>
        <w:kinsoku w:val="0"/>
        <w:overflowPunct w:val="0"/>
        <w:autoSpaceDE w:val="0"/>
        <w:autoSpaceDN w:val="0"/>
        <w:adjustRightInd w:val="0"/>
        <w:spacing w:after="0"/>
        <w:ind w:left="1020" w:right="113"/>
        <w:rPr>
          <w:rFonts w:ascii="Times New Roman" w:hAnsi="Times New Roman"/>
          <w:color w:val="000000"/>
        </w:rPr>
      </w:pPr>
      <w:r w:rsidRPr="001F42E5">
        <w:rPr>
          <w:rFonts w:ascii="Times New Roman" w:hAnsi="Times New Roman"/>
          <w:color w:val="231F20"/>
        </w:rPr>
        <w:t>обавља</w:t>
      </w:r>
      <w:r w:rsidRPr="001F42E5">
        <w:rPr>
          <w:rFonts w:ascii="Times New Roman" w:hAnsi="Times New Roman"/>
          <w:color w:val="231F20"/>
          <w:spacing w:val="-3"/>
        </w:rPr>
        <w:t xml:space="preserve"> </w:t>
      </w:r>
      <w:r w:rsidRPr="001F42E5">
        <w:rPr>
          <w:rFonts w:ascii="Times New Roman" w:hAnsi="Times New Roman"/>
          <w:color w:val="231F20"/>
        </w:rPr>
        <w:t>и</w:t>
      </w:r>
      <w:r w:rsidRPr="001F42E5">
        <w:rPr>
          <w:rFonts w:ascii="Times New Roman" w:hAnsi="Times New Roman"/>
          <w:color w:val="231F20"/>
          <w:spacing w:val="-3"/>
        </w:rPr>
        <w:t xml:space="preserve"> </w:t>
      </w:r>
      <w:r w:rsidRPr="001F42E5">
        <w:rPr>
          <w:rFonts w:ascii="Times New Roman" w:hAnsi="Times New Roman"/>
          <w:color w:val="231F20"/>
        </w:rPr>
        <w:t>д</w:t>
      </w:r>
      <w:r w:rsidRPr="001F42E5">
        <w:rPr>
          <w:rFonts w:ascii="Times New Roman" w:hAnsi="Times New Roman"/>
          <w:color w:val="231F20"/>
          <w:spacing w:val="-3"/>
        </w:rPr>
        <w:t>р</w:t>
      </w:r>
      <w:r w:rsidRPr="001F42E5">
        <w:rPr>
          <w:rFonts w:ascii="Times New Roman" w:hAnsi="Times New Roman"/>
          <w:color w:val="231F20"/>
        </w:rPr>
        <w:t>у</w:t>
      </w:r>
      <w:r w:rsidRPr="001F42E5">
        <w:rPr>
          <w:rFonts w:ascii="Times New Roman" w:hAnsi="Times New Roman"/>
          <w:color w:val="231F20"/>
          <w:spacing w:val="-3"/>
        </w:rPr>
        <w:t>г</w:t>
      </w:r>
      <w:r w:rsidRPr="001F42E5">
        <w:rPr>
          <w:rFonts w:ascii="Times New Roman" w:hAnsi="Times New Roman"/>
          <w:color w:val="231F20"/>
        </w:rPr>
        <w:t>е</w:t>
      </w:r>
      <w:r w:rsidRPr="001F42E5">
        <w:rPr>
          <w:rFonts w:ascii="Times New Roman" w:hAnsi="Times New Roman"/>
          <w:color w:val="231F20"/>
          <w:spacing w:val="-3"/>
        </w:rPr>
        <w:t xml:space="preserve"> </w:t>
      </w:r>
      <w:r w:rsidRPr="001F42E5">
        <w:rPr>
          <w:rFonts w:ascii="Times New Roman" w:hAnsi="Times New Roman"/>
          <w:color w:val="231F20"/>
        </w:rPr>
        <w:t>п</w:t>
      </w:r>
      <w:r w:rsidRPr="001F42E5">
        <w:rPr>
          <w:rFonts w:ascii="Times New Roman" w:hAnsi="Times New Roman"/>
          <w:color w:val="231F20"/>
          <w:spacing w:val="5"/>
        </w:rPr>
        <w:t>о</w:t>
      </w:r>
      <w:r w:rsidRPr="001F42E5">
        <w:rPr>
          <w:rFonts w:ascii="Times New Roman" w:hAnsi="Times New Roman"/>
          <w:color w:val="231F20"/>
        </w:rPr>
        <w:t>сло</w:t>
      </w:r>
      <w:r w:rsidRPr="001F42E5">
        <w:rPr>
          <w:rFonts w:ascii="Times New Roman" w:hAnsi="Times New Roman"/>
          <w:color w:val="231F20"/>
          <w:spacing w:val="-2"/>
        </w:rPr>
        <w:t>в</w:t>
      </w:r>
      <w:r w:rsidRPr="001F42E5">
        <w:rPr>
          <w:rFonts w:ascii="Times New Roman" w:hAnsi="Times New Roman"/>
          <w:color w:val="231F20"/>
        </w:rPr>
        <w:t>е</w:t>
      </w:r>
      <w:r w:rsidRPr="001F42E5">
        <w:rPr>
          <w:rFonts w:ascii="Times New Roman" w:hAnsi="Times New Roman"/>
          <w:color w:val="231F20"/>
          <w:spacing w:val="-3"/>
        </w:rPr>
        <w:t xml:space="preserve"> </w:t>
      </w:r>
      <w:r w:rsidRPr="001F42E5">
        <w:rPr>
          <w:rFonts w:ascii="Times New Roman" w:hAnsi="Times New Roman"/>
          <w:color w:val="231F20"/>
        </w:rPr>
        <w:t>утврђене</w:t>
      </w:r>
      <w:r w:rsidRPr="001F42E5">
        <w:rPr>
          <w:rFonts w:ascii="Times New Roman" w:hAnsi="Times New Roman"/>
          <w:color w:val="231F20"/>
          <w:spacing w:val="-3"/>
        </w:rPr>
        <w:t xml:space="preserve"> </w:t>
      </w:r>
      <w:r w:rsidRPr="001F42E5">
        <w:rPr>
          <w:rFonts w:ascii="Times New Roman" w:hAnsi="Times New Roman"/>
          <w:color w:val="231F20"/>
        </w:rPr>
        <w:t>за</w:t>
      </w:r>
      <w:r w:rsidRPr="001F42E5">
        <w:rPr>
          <w:rFonts w:ascii="Times New Roman" w:hAnsi="Times New Roman"/>
          <w:color w:val="231F20"/>
          <w:spacing w:val="-12"/>
        </w:rPr>
        <w:t>к</w:t>
      </w:r>
      <w:r w:rsidRPr="001F42E5">
        <w:rPr>
          <w:rFonts w:ascii="Times New Roman" w:hAnsi="Times New Roman"/>
          <w:color w:val="231F20"/>
        </w:rPr>
        <w:t>он</w:t>
      </w:r>
      <w:r w:rsidRPr="001F42E5">
        <w:rPr>
          <w:rFonts w:ascii="Times New Roman" w:hAnsi="Times New Roman"/>
          <w:color w:val="231F20"/>
          <w:spacing w:val="-5"/>
        </w:rPr>
        <w:t>о</w:t>
      </w:r>
      <w:r w:rsidRPr="001F42E5">
        <w:rPr>
          <w:rFonts w:ascii="Times New Roman" w:hAnsi="Times New Roman"/>
          <w:color w:val="231F20"/>
        </w:rPr>
        <w:t>м,</w:t>
      </w:r>
      <w:r w:rsidRPr="001F42E5">
        <w:rPr>
          <w:rFonts w:ascii="Times New Roman" w:hAnsi="Times New Roman"/>
          <w:color w:val="231F20"/>
          <w:spacing w:val="-3"/>
        </w:rPr>
        <w:t xml:space="preserve"> </w:t>
      </w:r>
      <w:r w:rsidRPr="001F42E5">
        <w:rPr>
          <w:rFonts w:ascii="Times New Roman" w:hAnsi="Times New Roman"/>
          <w:color w:val="231F20"/>
        </w:rPr>
        <w:t>овим</w:t>
      </w:r>
      <w:r w:rsidRPr="001F42E5">
        <w:rPr>
          <w:rFonts w:ascii="Times New Roman" w:hAnsi="Times New Roman"/>
          <w:color w:val="231F20"/>
          <w:spacing w:val="-3"/>
        </w:rPr>
        <w:t xml:space="preserve"> С</w:t>
      </w:r>
      <w:r w:rsidRPr="001F42E5">
        <w:rPr>
          <w:rFonts w:ascii="Times New Roman" w:hAnsi="Times New Roman"/>
          <w:color w:val="231F20"/>
          <w:spacing w:val="2"/>
        </w:rPr>
        <w:t>т</w:t>
      </w:r>
      <w:r w:rsidRPr="001F42E5">
        <w:rPr>
          <w:rFonts w:ascii="Times New Roman" w:hAnsi="Times New Roman"/>
          <w:color w:val="231F20"/>
          <w:spacing w:val="-6"/>
        </w:rPr>
        <w:t>а</w:t>
      </w:r>
      <w:r w:rsidRPr="001F42E5">
        <w:rPr>
          <w:rFonts w:ascii="Times New Roman" w:hAnsi="Times New Roman"/>
          <w:color w:val="231F20"/>
          <w:spacing w:val="-3"/>
        </w:rPr>
        <w:t>т</w:t>
      </w:r>
      <w:r w:rsidRPr="001F42E5">
        <w:rPr>
          <w:rFonts w:ascii="Times New Roman" w:hAnsi="Times New Roman"/>
          <w:color w:val="231F20"/>
        </w:rPr>
        <w:t>у</w:t>
      </w:r>
      <w:r w:rsidRPr="001F42E5">
        <w:rPr>
          <w:rFonts w:ascii="Times New Roman" w:hAnsi="Times New Roman"/>
          <w:color w:val="231F20"/>
          <w:spacing w:val="-3"/>
        </w:rPr>
        <w:t>т</w:t>
      </w:r>
      <w:r w:rsidRPr="001F42E5">
        <w:rPr>
          <w:rFonts w:ascii="Times New Roman" w:hAnsi="Times New Roman"/>
          <w:color w:val="231F20"/>
          <w:spacing w:val="-5"/>
        </w:rPr>
        <w:t>о</w:t>
      </w:r>
      <w:r w:rsidRPr="001F42E5">
        <w:rPr>
          <w:rFonts w:ascii="Times New Roman" w:hAnsi="Times New Roman"/>
          <w:color w:val="231F20"/>
        </w:rPr>
        <w:t>м</w:t>
      </w:r>
      <w:r w:rsidRPr="001F42E5">
        <w:rPr>
          <w:rFonts w:ascii="Times New Roman" w:hAnsi="Times New Roman"/>
          <w:color w:val="231F20"/>
          <w:spacing w:val="-3"/>
        </w:rPr>
        <w:t xml:space="preserve"> </w:t>
      </w:r>
      <w:r w:rsidRPr="001F42E5">
        <w:rPr>
          <w:rFonts w:ascii="Times New Roman" w:hAnsi="Times New Roman"/>
          <w:color w:val="231F20"/>
        </w:rPr>
        <w:t>и</w:t>
      </w:r>
      <w:r w:rsidRPr="001F42E5">
        <w:rPr>
          <w:rFonts w:ascii="Times New Roman" w:hAnsi="Times New Roman"/>
          <w:color w:val="231F20"/>
          <w:spacing w:val="-3"/>
        </w:rPr>
        <w:t xml:space="preserve"> </w:t>
      </w:r>
      <w:r w:rsidRPr="001F42E5">
        <w:rPr>
          <w:rFonts w:ascii="Times New Roman" w:hAnsi="Times New Roman"/>
          <w:color w:val="231F20"/>
        </w:rPr>
        <w:t>д</w:t>
      </w:r>
      <w:r w:rsidRPr="001F42E5">
        <w:rPr>
          <w:rFonts w:ascii="Times New Roman" w:hAnsi="Times New Roman"/>
          <w:color w:val="231F20"/>
          <w:spacing w:val="-3"/>
        </w:rPr>
        <w:t>р</w:t>
      </w:r>
      <w:r w:rsidRPr="001F42E5">
        <w:rPr>
          <w:rFonts w:ascii="Times New Roman" w:hAnsi="Times New Roman"/>
          <w:color w:val="231F20"/>
        </w:rPr>
        <w:t>угим</w:t>
      </w:r>
      <w:r w:rsidRPr="001F42E5">
        <w:rPr>
          <w:rFonts w:ascii="Times New Roman" w:hAnsi="Times New Roman"/>
          <w:color w:val="231F20"/>
          <w:spacing w:val="-3"/>
        </w:rPr>
        <w:t xml:space="preserve"> </w:t>
      </w:r>
      <w:r w:rsidRPr="001F42E5">
        <w:rPr>
          <w:rFonts w:ascii="Times New Roman" w:hAnsi="Times New Roman"/>
          <w:color w:val="231F20"/>
        </w:rPr>
        <w:t>општим</w:t>
      </w:r>
      <w:r w:rsidRPr="001F42E5">
        <w:rPr>
          <w:rFonts w:ascii="Times New Roman" w:hAnsi="Times New Roman"/>
          <w:color w:val="231F20"/>
          <w:spacing w:val="-3"/>
        </w:rPr>
        <w:t xml:space="preserve"> </w:t>
      </w:r>
      <w:r w:rsidRPr="001F42E5">
        <w:rPr>
          <w:rFonts w:ascii="Times New Roman" w:hAnsi="Times New Roman"/>
          <w:color w:val="231F20"/>
        </w:rPr>
        <w:t>а</w:t>
      </w:r>
      <w:r w:rsidRPr="001F42E5">
        <w:rPr>
          <w:rFonts w:ascii="Times New Roman" w:hAnsi="Times New Roman"/>
          <w:color w:val="231F20"/>
          <w:spacing w:val="-3"/>
        </w:rPr>
        <w:t>к</w:t>
      </w:r>
      <w:r w:rsidRPr="001F42E5">
        <w:rPr>
          <w:rFonts w:ascii="Times New Roman" w:hAnsi="Times New Roman"/>
          <w:color w:val="231F20"/>
        </w:rPr>
        <w:t>ти</w:t>
      </w:r>
      <w:r w:rsidRPr="001F42E5">
        <w:rPr>
          <w:rFonts w:ascii="Times New Roman" w:hAnsi="Times New Roman"/>
          <w:color w:val="231F20"/>
          <w:spacing w:val="-2"/>
        </w:rPr>
        <w:t>м</w:t>
      </w:r>
      <w:r w:rsidRPr="001F42E5">
        <w:rPr>
          <w:rFonts w:ascii="Times New Roman" w:hAnsi="Times New Roman"/>
          <w:color w:val="231F20"/>
        </w:rPr>
        <w:t>а</w:t>
      </w:r>
      <w:r w:rsidRPr="001F42E5">
        <w:rPr>
          <w:rFonts w:ascii="Times New Roman" w:hAnsi="Times New Roman"/>
          <w:color w:val="231F20"/>
          <w:spacing w:val="-3"/>
        </w:rPr>
        <w:t xml:space="preserve"> </w:t>
      </w:r>
      <w:r w:rsidRPr="001F42E5">
        <w:rPr>
          <w:rFonts w:ascii="Times New Roman" w:hAnsi="Times New Roman"/>
          <w:color w:val="231F20"/>
        </w:rPr>
        <w:t>Фа</w:t>
      </w:r>
      <w:r w:rsidRPr="001F42E5">
        <w:rPr>
          <w:rFonts w:ascii="Times New Roman" w:hAnsi="Times New Roman"/>
          <w:color w:val="231F20"/>
          <w:spacing w:val="-4"/>
        </w:rPr>
        <w:t>к</w:t>
      </w:r>
      <w:r w:rsidRPr="001F42E5">
        <w:rPr>
          <w:rFonts w:ascii="Times New Roman" w:hAnsi="Times New Roman"/>
          <w:color w:val="231F20"/>
          <w:spacing w:val="-10"/>
        </w:rPr>
        <w:t>у</w:t>
      </w:r>
      <w:r w:rsidRPr="001F42E5">
        <w:rPr>
          <w:rFonts w:ascii="Times New Roman" w:hAnsi="Times New Roman"/>
          <w:color w:val="231F20"/>
        </w:rPr>
        <w:t xml:space="preserve">лте- </w:t>
      </w:r>
      <w:r w:rsidRPr="001F42E5">
        <w:rPr>
          <w:rFonts w:ascii="Times New Roman" w:hAnsi="Times New Roman"/>
          <w:color w:val="231F20"/>
          <w:spacing w:val="2"/>
        </w:rPr>
        <w:t>т</w:t>
      </w:r>
      <w:r w:rsidRPr="001F42E5">
        <w:rPr>
          <w:rFonts w:ascii="Times New Roman" w:hAnsi="Times New Roman"/>
          <w:color w:val="231F20"/>
        </w:rPr>
        <w:t xml:space="preserve">а и </w:t>
      </w:r>
      <w:r w:rsidRPr="001F42E5">
        <w:rPr>
          <w:rFonts w:ascii="Times New Roman" w:hAnsi="Times New Roman"/>
          <w:color w:val="231F20"/>
          <w:spacing w:val="-20"/>
        </w:rPr>
        <w:t>У</w:t>
      </w:r>
      <w:r w:rsidRPr="001F42E5">
        <w:rPr>
          <w:rFonts w:ascii="Times New Roman" w:hAnsi="Times New Roman"/>
          <w:color w:val="231F20"/>
        </w:rPr>
        <w:t>ни</w:t>
      </w:r>
      <w:r w:rsidRPr="001F42E5">
        <w:rPr>
          <w:rFonts w:ascii="Times New Roman" w:hAnsi="Times New Roman"/>
          <w:color w:val="231F20"/>
          <w:spacing w:val="-2"/>
        </w:rPr>
        <w:t>в</w:t>
      </w:r>
      <w:r w:rsidRPr="001F42E5">
        <w:rPr>
          <w:rFonts w:ascii="Times New Roman" w:hAnsi="Times New Roman"/>
          <w:color w:val="231F20"/>
        </w:rPr>
        <w:t>е</w:t>
      </w:r>
      <w:r w:rsidRPr="001F42E5">
        <w:rPr>
          <w:rFonts w:ascii="Times New Roman" w:hAnsi="Times New Roman"/>
          <w:color w:val="231F20"/>
          <w:spacing w:val="2"/>
        </w:rPr>
        <w:t>р</w:t>
      </w:r>
      <w:r w:rsidRPr="001F42E5">
        <w:rPr>
          <w:rFonts w:ascii="Times New Roman" w:hAnsi="Times New Roman"/>
          <w:color w:val="231F20"/>
        </w:rPr>
        <w:t>зите</w:t>
      </w:r>
      <w:r w:rsidRPr="001F42E5">
        <w:rPr>
          <w:rFonts w:ascii="Times New Roman" w:hAnsi="Times New Roman"/>
          <w:color w:val="231F20"/>
          <w:spacing w:val="2"/>
        </w:rPr>
        <w:t>т</w:t>
      </w:r>
      <w:r w:rsidRPr="001F42E5">
        <w:rPr>
          <w:rFonts w:ascii="Times New Roman" w:hAnsi="Times New Roman"/>
          <w:color w:val="231F20"/>
        </w:rPr>
        <w:t>а.</w:t>
      </w:r>
    </w:p>
    <w:p w:rsidR="00A86D36" w:rsidRPr="0099121A" w:rsidRDefault="00A86D36" w:rsidP="00D55429">
      <w:pPr>
        <w:pStyle w:val="Tekst"/>
      </w:pPr>
      <w:r w:rsidRPr="0099121A">
        <w:tab/>
      </w:r>
    </w:p>
    <w:p w:rsidR="00A86D36" w:rsidRPr="0099121A" w:rsidRDefault="00A86D36" w:rsidP="00D55429">
      <w:pPr>
        <w:pStyle w:val="Tekst"/>
      </w:pPr>
      <w:r w:rsidRPr="0099121A">
        <w:t>Декан се стара о законитости рада и одговара за законитост рада Факултета</w:t>
      </w:r>
      <w:r w:rsidR="00FC2EBF">
        <w:t xml:space="preserve"> у складу са законом и овим Статутом.</w:t>
      </w:r>
    </w:p>
    <w:p w:rsidR="00A86D36" w:rsidRPr="0099121A" w:rsidRDefault="00A86D36" w:rsidP="00D55429">
      <w:pPr>
        <w:pStyle w:val="Tekst"/>
      </w:pPr>
      <w:r w:rsidRPr="0099121A">
        <w:t>Декан је дужан да обустави од извршења општи и појединачни акт Факултета за који сматра да је супротан закону или другом пропису и да о томе без одлагања обавести орган Факултета који је донео тај акт.</w:t>
      </w:r>
    </w:p>
    <w:p w:rsidR="00A86D36" w:rsidRPr="0099121A" w:rsidRDefault="00A86D36" w:rsidP="00D55429">
      <w:pPr>
        <w:pStyle w:val="Tekst"/>
      </w:pPr>
      <w:r w:rsidRPr="0099121A">
        <w:t>Декану у</w:t>
      </w:r>
      <w:r w:rsidR="007A0CF0">
        <w:t xml:space="preserve"> раду помажу продекани</w:t>
      </w:r>
      <w:r w:rsidRPr="0099121A">
        <w:t>.</w:t>
      </w:r>
    </w:p>
    <w:p w:rsidR="0093237C" w:rsidRDefault="00DF4FBD" w:rsidP="00D55429">
      <w:pPr>
        <w:pStyle w:val="Tekst"/>
      </w:pPr>
      <w:r>
        <w:t>Пет</w:t>
      </w:r>
      <w:r w:rsidR="00A86D36" w:rsidRPr="0099121A">
        <w:t xml:space="preserve"> продекана су из реда наставника, и то: продекан за наставу, продекан за науку, продекан за међународну сарадњу</w:t>
      </w:r>
      <w:r>
        <w:t>, продекан за докторске студије, акредитацију и проверу квалитета</w:t>
      </w:r>
      <w:r w:rsidR="00A86D36" w:rsidRPr="0099121A">
        <w:t xml:space="preserve"> и продекан за финансиј</w:t>
      </w:r>
      <w:r w:rsidR="0093237C">
        <w:t>е, а један је студент продекан.</w:t>
      </w:r>
    </w:p>
    <w:p w:rsidR="00A86D36" w:rsidRPr="0099121A" w:rsidRDefault="00A86D36" w:rsidP="00D55429">
      <w:pPr>
        <w:pStyle w:val="Tekst"/>
      </w:pPr>
      <w:r w:rsidRPr="0099121A">
        <w:t>Продекане из реда наставника</w:t>
      </w:r>
      <w:r w:rsidR="0093237C">
        <w:t>,</w:t>
      </w:r>
      <w:r w:rsidR="0093237C" w:rsidRPr="0099121A">
        <w:t>који су на Факултету у радном односу са пуним радним временом</w:t>
      </w:r>
      <w:r w:rsidR="0093237C">
        <w:t>,</w:t>
      </w:r>
      <w:r w:rsidRPr="0099121A">
        <w:t>именује декан</w:t>
      </w:r>
      <w:r w:rsidR="0093237C">
        <w:t xml:space="preserve"> Факултета</w:t>
      </w:r>
      <w:r w:rsidRPr="0099121A">
        <w:t>. Решење о именовању продекана из реда наставника декан доноси на дан ступања на дужност.</w:t>
      </w:r>
      <w:r w:rsidR="000655D3">
        <w:t xml:space="preserve"> </w:t>
      </w:r>
      <w:r w:rsidRPr="0099121A">
        <w:t>Мандат продекана из реда наставника траје колико и мандат декана и може се једном поновити.</w:t>
      </w:r>
    </w:p>
    <w:p w:rsidR="00A86D36" w:rsidRPr="0099121A" w:rsidRDefault="00A86D36" w:rsidP="00D55429">
      <w:pPr>
        <w:pStyle w:val="Tekst"/>
      </w:pPr>
      <w:r w:rsidRPr="0099121A">
        <w:t xml:space="preserve">Студента продекана бира Студентски парламент Факултета по претходно прибављеном мишљењу декана, већином гласова укупног броја чланова Студентског парламента Факултета, са мандатом од </w:t>
      </w:r>
      <w:r w:rsidR="00FC2EBF">
        <w:t xml:space="preserve">две </w:t>
      </w:r>
      <w:r w:rsidRPr="0099121A">
        <w:t>годин</w:t>
      </w:r>
      <w:r w:rsidR="00FC2EBF">
        <w:t>е.</w:t>
      </w:r>
    </w:p>
    <w:p w:rsidR="00A86D36" w:rsidRPr="0099121A" w:rsidRDefault="00A86D36" w:rsidP="00F54D59">
      <w:pPr>
        <w:pStyle w:val="Tekst"/>
      </w:pPr>
      <w:r w:rsidRPr="0099121A">
        <w:t>Ради разматрања питања из делокруга Факултета и заузимања ставова о њима, декан образује колегијум декана и проширени колегијум декана.</w:t>
      </w:r>
    </w:p>
    <w:p w:rsidR="00A86D36" w:rsidRPr="0099121A" w:rsidRDefault="00A86D36" w:rsidP="00D55429">
      <w:pPr>
        <w:pStyle w:val="Tekst"/>
      </w:pPr>
      <w:r w:rsidRPr="0099121A">
        <w:t>Чланови колегиј</w:t>
      </w:r>
      <w:r w:rsidR="00FC2EBF">
        <w:t xml:space="preserve">ума декана су декан, продекани </w:t>
      </w:r>
      <w:r w:rsidRPr="0099121A">
        <w:t>и секретар Факултета.</w:t>
      </w:r>
    </w:p>
    <w:p w:rsidR="00A86D36" w:rsidRPr="0099121A" w:rsidRDefault="00A86D36" w:rsidP="00D55429">
      <w:pPr>
        <w:pStyle w:val="Tekst"/>
      </w:pPr>
      <w:r w:rsidRPr="0099121A">
        <w:t xml:space="preserve">Проширени колегијум декана, уз </w:t>
      </w:r>
      <w:r w:rsidR="00BC4FFE" w:rsidRPr="0099121A">
        <w:t>ч</w:t>
      </w:r>
      <w:r w:rsidR="0074372A" w:rsidRPr="0099121A">
        <w:t>ланове</w:t>
      </w:r>
      <w:r w:rsidR="00BC4FFE" w:rsidRPr="0099121A">
        <w:t xml:space="preserve"> колегијума декана, </w:t>
      </w:r>
      <w:r w:rsidRPr="0099121A">
        <w:t>чине шефови катедри или других организационих јединица Факултета, зависно од питања које се разматра.</w:t>
      </w:r>
    </w:p>
    <w:p w:rsidR="00A86D36" w:rsidRPr="0099121A" w:rsidRDefault="00A86D36" w:rsidP="00D55429">
      <w:pPr>
        <w:pStyle w:val="Tekst"/>
      </w:pPr>
    </w:p>
    <w:p w:rsidR="00A86D36" w:rsidRPr="0099121A" w:rsidRDefault="00A86D36" w:rsidP="00D55429">
      <w:pPr>
        <w:pStyle w:val="Tekst"/>
      </w:pPr>
      <w:r w:rsidRPr="0099121A">
        <w:t>Декан Факултет</w:t>
      </w:r>
      <w:r w:rsidR="00F35A3B">
        <w:t>а: проф. др Жељко Вучковић</w:t>
      </w:r>
      <w:r w:rsidRPr="0099121A">
        <w:t xml:space="preserve">, е-mail: </w:t>
      </w:r>
      <w:hyperlink r:id="rId12" w:history="1">
        <w:r w:rsidR="00F35A3B" w:rsidRPr="00E745BC">
          <w:rPr>
            <w:rStyle w:val="Hyperlink"/>
          </w:rPr>
          <w:t>dekanat@pef.uns.ac.rs</w:t>
        </w:r>
      </w:hyperlink>
    </w:p>
    <w:p w:rsidR="00A86D36" w:rsidRPr="008E3106" w:rsidRDefault="00A86D36" w:rsidP="00D55429">
      <w:pPr>
        <w:pStyle w:val="Tekst"/>
      </w:pPr>
      <w:r w:rsidRPr="0099121A">
        <w:t>Продекан за наставу:</w:t>
      </w:r>
      <w:r w:rsidR="00F35A3B" w:rsidRPr="00F35A3B">
        <w:t xml:space="preserve"> </w:t>
      </w:r>
      <w:r w:rsidR="008E3106">
        <w:t xml:space="preserve">проф. др Миа Марић, </w:t>
      </w:r>
      <w:r w:rsidR="008E3106" w:rsidRPr="0099121A">
        <w:t>е-mail:</w:t>
      </w:r>
      <w:r w:rsidR="008E3106">
        <w:t xml:space="preserve"> </w:t>
      </w:r>
      <w:hyperlink r:id="rId13" w:history="1">
        <w:r w:rsidR="008E3106" w:rsidRPr="00F423A8">
          <w:rPr>
            <w:rStyle w:val="Hyperlink"/>
          </w:rPr>
          <w:t>mia.maric@pef.uns.ac.rs</w:t>
        </w:r>
      </w:hyperlink>
      <w:r w:rsidR="008E3106">
        <w:t xml:space="preserve"> </w:t>
      </w:r>
    </w:p>
    <w:p w:rsidR="00A86D36" w:rsidRPr="0099121A" w:rsidRDefault="005872F6" w:rsidP="00D55429">
      <w:pPr>
        <w:pStyle w:val="Tekst"/>
      </w:pPr>
      <w:r>
        <w:t>Продекан за науку:</w:t>
      </w:r>
      <w:r w:rsidR="00F35A3B">
        <w:t xml:space="preserve"> проф. др Александар Петојевић</w:t>
      </w:r>
      <w:r w:rsidR="00A86D36" w:rsidRPr="0099121A">
        <w:t xml:space="preserve">, е-mail: </w:t>
      </w:r>
      <w:hyperlink r:id="rId14" w:history="1">
        <w:r w:rsidR="00F35A3B" w:rsidRPr="00E745BC">
          <w:rPr>
            <w:rStyle w:val="Hyperlink"/>
          </w:rPr>
          <w:t>apetoje@pef.uns.ac.rs</w:t>
        </w:r>
      </w:hyperlink>
      <w:r w:rsidR="00F35A3B">
        <w:t xml:space="preserve"> </w:t>
      </w:r>
    </w:p>
    <w:p w:rsidR="00F35A3B" w:rsidRDefault="00A86D36" w:rsidP="00F35A3B">
      <w:pPr>
        <w:pStyle w:val="Tekst"/>
        <w:jc w:val="left"/>
      </w:pPr>
      <w:r w:rsidRPr="0099121A">
        <w:t>Продекан за међународну</w:t>
      </w:r>
      <w:r w:rsidR="00F35A3B">
        <w:t xml:space="preserve"> сарадњу: проф</w:t>
      </w:r>
      <w:r w:rsidR="00F35A3B" w:rsidRPr="0099121A">
        <w:t>. др Данијела Петровић</w:t>
      </w:r>
      <w:r w:rsidR="00353BA7">
        <w:t xml:space="preserve"> Граовац</w:t>
      </w:r>
      <w:r w:rsidR="00F35A3B" w:rsidRPr="0099121A">
        <w:t xml:space="preserve">, е-mail: </w:t>
      </w:r>
      <w:hyperlink r:id="rId15" w:history="1">
        <w:r w:rsidR="00F35A3B" w:rsidRPr="006337ED">
          <w:rPr>
            <w:rStyle w:val="Hyperlink"/>
          </w:rPr>
          <w:t>danijela.petrovic@pef.uns.ac.rs</w:t>
        </w:r>
      </w:hyperlink>
      <w:r w:rsidR="003D1675">
        <w:t>,</w:t>
      </w:r>
    </w:p>
    <w:p w:rsidR="00DF4FBD" w:rsidRPr="00DF4FBD" w:rsidRDefault="00DF4FBD" w:rsidP="00D55429">
      <w:pPr>
        <w:pStyle w:val="Tekst"/>
      </w:pPr>
      <w:r>
        <w:t>Продекан за докторске студије, акредитацију и проверу квалитета:</w:t>
      </w:r>
      <w:r w:rsidR="00877681">
        <w:t xml:space="preserve"> доц</w:t>
      </w:r>
      <w:r w:rsidR="00F35A3B">
        <w:t>. др</w:t>
      </w:r>
      <w:r w:rsidR="008E3106">
        <w:t xml:space="preserve"> Драган Цвејић</w:t>
      </w:r>
      <w:r w:rsidR="00F35A3B">
        <w:t xml:space="preserve">, </w:t>
      </w:r>
      <w:r>
        <w:t xml:space="preserve"> </w:t>
      </w:r>
      <w:r w:rsidR="00AE1DDA">
        <w:t xml:space="preserve">       </w:t>
      </w:r>
      <w:r w:rsidR="00F35A3B" w:rsidRPr="0099121A">
        <w:t>е-mail:</w:t>
      </w:r>
      <w:r w:rsidR="00F35A3B">
        <w:t xml:space="preserve"> </w:t>
      </w:r>
      <w:hyperlink r:id="rId16" w:history="1">
        <w:r w:rsidR="008E3106" w:rsidRPr="00F423A8">
          <w:rPr>
            <w:rStyle w:val="Hyperlink"/>
          </w:rPr>
          <w:t>dragan.cvejic@pef.uns.ac.rs</w:t>
        </w:r>
      </w:hyperlink>
    </w:p>
    <w:p w:rsidR="005872F6" w:rsidRPr="00F35A3B" w:rsidRDefault="00A86D36" w:rsidP="00D55429">
      <w:pPr>
        <w:pStyle w:val="Tekst"/>
      </w:pPr>
      <w:r w:rsidRPr="0099121A">
        <w:t xml:space="preserve">Продекан за </w:t>
      </w:r>
      <w:r w:rsidR="005872F6">
        <w:t xml:space="preserve">финансије: </w:t>
      </w:r>
      <w:r w:rsidR="00353BA7">
        <w:t>проф</w:t>
      </w:r>
      <w:r w:rsidR="00353BA7" w:rsidRPr="0099121A">
        <w:t xml:space="preserve">. др Наташа Бранковић, е-mail: </w:t>
      </w:r>
      <w:hyperlink r:id="rId17" w:history="1">
        <w:r w:rsidR="00353BA7" w:rsidRPr="00E745BC">
          <w:rPr>
            <w:rStyle w:val="Hyperlink"/>
          </w:rPr>
          <w:t>natasa.brankovic@pef.uns.ac.rs</w:t>
        </w:r>
      </w:hyperlink>
      <w:r w:rsidR="00353BA7">
        <w:t xml:space="preserve"> </w:t>
      </w:r>
    </w:p>
    <w:p w:rsidR="00F35A3B" w:rsidRDefault="00A86D36" w:rsidP="00D55429">
      <w:pPr>
        <w:pStyle w:val="Tekst"/>
      </w:pPr>
      <w:r w:rsidRPr="0099121A">
        <w:t>Студент продекан:</w:t>
      </w:r>
      <w:r w:rsidR="0013585A">
        <w:t xml:space="preserve"> Срђан Малбаша</w:t>
      </w:r>
      <w:r w:rsidRPr="0099121A">
        <w:t xml:space="preserve">, е-mail: </w:t>
      </w:r>
      <w:hyperlink r:id="rId18" w:history="1">
        <w:r w:rsidR="0013585A" w:rsidRPr="00665469">
          <w:rPr>
            <w:rStyle w:val="Hyperlink"/>
          </w:rPr>
          <w:t>srkula@gmail.com</w:t>
        </w:r>
      </w:hyperlink>
      <w:r w:rsidR="0013585A">
        <w:t xml:space="preserve"> </w:t>
      </w:r>
    </w:p>
    <w:p w:rsidR="00A86D36" w:rsidRPr="0099121A" w:rsidRDefault="00A86D36" w:rsidP="00D55429">
      <w:pPr>
        <w:pStyle w:val="Tekst"/>
      </w:pPr>
      <w:r w:rsidRPr="0099121A">
        <w:t xml:space="preserve">Секретар: Биљана Чортан, дипл. правник, e-mail: </w:t>
      </w:r>
      <w:hyperlink r:id="rId19" w:history="1">
        <w:r w:rsidRPr="0099121A">
          <w:rPr>
            <w:rStyle w:val="Hyperlink"/>
          </w:rPr>
          <w:t>sekretar@pef.uns.ac.rs</w:t>
        </w:r>
      </w:hyperlink>
    </w:p>
    <w:p w:rsidR="00A86D36" w:rsidRPr="0099121A" w:rsidRDefault="00A86D36" w:rsidP="00D55429">
      <w:pPr>
        <w:pStyle w:val="Tekst"/>
      </w:pPr>
    </w:p>
    <w:p w:rsidR="00DF4FBD" w:rsidRDefault="00DF4FBD" w:rsidP="00DF4FBD">
      <w:pPr>
        <w:pStyle w:val="Tekst"/>
      </w:pPr>
      <w:r w:rsidRPr="0099121A">
        <w:t xml:space="preserve">Одлуком </w:t>
      </w:r>
      <w:r w:rsidR="002D5757">
        <w:t>Савета Факултета број: 05-</w:t>
      </w:r>
      <w:r w:rsidR="000E175C">
        <w:t>04</w:t>
      </w:r>
      <w:r w:rsidR="002D5757">
        <w:t>-2/1</w:t>
      </w:r>
      <w:r w:rsidR="000E175C">
        <w:t>8</w:t>
      </w:r>
      <w:r w:rsidR="002D5757">
        <w:t xml:space="preserve"> од </w:t>
      </w:r>
      <w:r w:rsidR="000E175C">
        <w:t>21</w:t>
      </w:r>
      <w:r w:rsidRPr="0099121A">
        <w:t>.0</w:t>
      </w:r>
      <w:r w:rsidR="000E175C">
        <w:t>3</w:t>
      </w:r>
      <w:r w:rsidR="002D5757">
        <w:t>.201</w:t>
      </w:r>
      <w:r w:rsidR="000E175C">
        <w:t>8</w:t>
      </w:r>
      <w:r w:rsidRPr="0099121A">
        <w:t xml:space="preserve">. </w:t>
      </w:r>
      <w:r w:rsidR="00580D38">
        <w:t>године</w:t>
      </w:r>
      <w:r w:rsidR="00F35A3B">
        <w:t xml:space="preserve"> </w:t>
      </w:r>
      <w:r w:rsidRPr="0099121A">
        <w:t>за мандатни период од 01. октобра 201</w:t>
      </w:r>
      <w:r w:rsidR="000E175C">
        <w:t>8</w:t>
      </w:r>
      <w:r w:rsidRPr="0099121A">
        <w:t>. до 30. септембра 20</w:t>
      </w:r>
      <w:r w:rsidR="000E175C">
        <w:t>21</w:t>
      </w:r>
      <w:r w:rsidR="00592BCE">
        <w:t>. године, за д</w:t>
      </w:r>
      <w:r w:rsidRPr="0099121A">
        <w:t xml:space="preserve">екана Факултета је изабран проф. др </w:t>
      </w:r>
      <w:r w:rsidR="002D5757">
        <w:t>Жељко Вучковић.</w:t>
      </w:r>
    </w:p>
    <w:p w:rsidR="002D5757" w:rsidRPr="002D5757" w:rsidRDefault="002D5757" w:rsidP="00DF4FBD">
      <w:pPr>
        <w:pStyle w:val="Tekst"/>
      </w:pPr>
    </w:p>
    <w:p w:rsidR="00A87A4B" w:rsidRPr="00580D38" w:rsidRDefault="00A87A4B" w:rsidP="00580D38">
      <w:pPr>
        <w:pStyle w:val="Tekst"/>
        <w:ind w:firstLine="0"/>
        <w:rPr>
          <w:sz w:val="23"/>
          <w:szCs w:val="23"/>
        </w:rPr>
      </w:pPr>
    </w:p>
    <w:p w:rsidR="00C551CC" w:rsidRPr="0099121A" w:rsidRDefault="000139DE" w:rsidP="00F54D59">
      <w:pPr>
        <w:pStyle w:val="Naslov3"/>
      </w:pPr>
      <w:bookmarkStart w:id="5" w:name="_Toc27727565"/>
      <w:r w:rsidRPr="0099121A">
        <w:t>3.1.2.</w:t>
      </w:r>
      <w:r w:rsidR="00C551CC" w:rsidRPr="0099121A">
        <w:t>Савет Факултета</w:t>
      </w:r>
      <w:bookmarkEnd w:id="5"/>
    </w:p>
    <w:p w:rsidR="009249D1" w:rsidRPr="0099121A" w:rsidRDefault="009249D1" w:rsidP="00D55429">
      <w:pPr>
        <w:pStyle w:val="Tekst"/>
        <w:rPr>
          <w:sz w:val="23"/>
          <w:szCs w:val="23"/>
        </w:rPr>
      </w:pPr>
    </w:p>
    <w:p w:rsidR="00E34B99" w:rsidRPr="0099121A" w:rsidRDefault="00E34B99" w:rsidP="00F54D59">
      <w:pPr>
        <w:pStyle w:val="Tekst"/>
      </w:pPr>
      <w:r w:rsidRPr="0099121A">
        <w:t>Савет Факултета је орган управљања Факултета.</w:t>
      </w:r>
    </w:p>
    <w:p w:rsidR="00E34B99" w:rsidRPr="0099121A" w:rsidRDefault="00E34B99" w:rsidP="00F54D59">
      <w:pPr>
        <w:pStyle w:val="Tekst"/>
      </w:pPr>
      <w:r w:rsidRPr="0099121A">
        <w:t>Савет Факултета</w:t>
      </w:r>
      <w:r w:rsidR="000E175C">
        <w:t xml:space="preserve"> </w:t>
      </w:r>
      <w:r w:rsidRPr="0099121A">
        <w:t>има 1</w:t>
      </w:r>
      <w:r w:rsidR="000E175C">
        <w:t>7</w:t>
      </w:r>
      <w:r w:rsidRPr="0099121A">
        <w:t xml:space="preserve"> чланова од којих је </w:t>
      </w:r>
      <w:r w:rsidR="000E175C">
        <w:t>9 представника Факултета, 5</w:t>
      </w:r>
      <w:r w:rsidRPr="0099121A">
        <w:t xml:space="preserve"> представника оснивача и 3 представника студената.</w:t>
      </w:r>
    </w:p>
    <w:p w:rsidR="00E34B99" w:rsidRPr="0099121A" w:rsidRDefault="00E34B99" w:rsidP="00F54D59">
      <w:pPr>
        <w:pStyle w:val="Tekst"/>
      </w:pPr>
      <w:r w:rsidRPr="0099121A">
        <w:t xml:space="preserve">Представнике Факултета бира ННВ Факултета, </w:t>
      </w:r>
      <w:r w:rsidR="000E175C" w:rsidRPr="0099121A">
        <w:t>представнике оснивача Скупштина АПВ</w:t>
      </w:r>
      <w:r w:rsidRPr="0099121A">
        <w:t>, а</w:t>
      </w:r>
      <w:r w:rsidR="000E175C" w:rsidRPr="000E175C">
        <w:t xml:space="preserve"> </w:t>
      </w:r>
      <w:r w:rsidR="000E175C" w:rsidRPr="0099121A">
        <w:t>представнике студената бира Студентски парламент Факултета</w:t>
      </w:r>
      <w:r w:rsidRPr="0099121A">
        <w:t>.</w:t>
      </w:r>
    </w:p>
    <w:p w:rsidR="00E34B99" w:rsidRPr="0099121A" w:rsidRDefault="00E34B99" w:rsidP="00F54D59">
      <w:pPr>
        <w:pStyle w:val="Tekst"/>
      </w:pPr>
      <w:r w:rsidRPr="0099121A">
        <w:t xml:space="preserve">Мандат чланова Савета Факултета </w:t>
      </w:r>
      <w:r w:rsidR="001214D7" w:rsidRPr="0099121A">
        <w:t xml:space="preserve">је </w:t>
      </w:r>
      <w:r w:rsidR="000E175C">
        <w:t>че</w:t>
      </w:r>
      <w:r w:rsidR="001214D7" w:rsidRPr="0099121A">
        <w:t>т</w:t>
      </w:r>
      <w:r w:rsidR="000E175C">
        <w:t>и</w:t>
      </w:r>
      <w:r w:rsidR="001214D7" w:rsidRPr="0099121A">
        <w:t>ри године.</w:t>
      </w:r>
    </w:p>
    <w:p w:rsidR="00E34B99" w:rsidRPr="0099121A" w:rsidRDefault="00E34B99" w:rsidP="00F54D59">
      <w:pPr>
        <w:pStyle w:val="Tekst"/>
      </w:pPr>
      <w:r w:rsidRPr="0099121A">
        <w:t>Савет Факултета има председника и заменика председника.</w:t>
      </w:r>
    </w:p>
    <w:p w:rsidR="00E34B99" w:rsidRDefault="00E34B99" w:rsidP="00F54D59">
      <w:pPr>
        <w:pStyle w:val="Tekst"/>
      </w:pPr>
      <w:r w:rsidRPr="0099121A">
        <w:lastRenderedPageBreak/>
        <w:t>Председника и заменика председника Савета Факултета бира Савет Факултета из реда наставника, чланова Савета Факултета, тајним гласањем, већином гласова укупног броја чланова Савета Факултета.</w:t>
      </w:r>
    </w:p>
    <w:p w:rsidR="00511367" w:rsidRPr="0099121A" w:rsidRDefault="00511367" w:rsidP="00F54D59">
      <w:pPr>
        <w:pStyle w:val="Tekst"/>
      </w:pPr>
    </w:p>
    <w:p w:rsidR="00E34B99" w:rsidRPr="0099121A" w:rsidRDefault="00E34B99" w:rsidP="00F54D59">
      <w:pPr>
        <w:pStyle w:val="Tekst"/>
        <w:rPr>
          <w:rFonts w:ascii="TimesNewRoman,BoldItalic" w:hAnsi="TimesNewRoman,BoldItalic" w:cs="TimesNewRoman,BoldItalic"/>
          <w:i/>
          <w:iCs/>
        </w:rPr>
      </w:pPr>
    </w:p>
    <w:p w:rsidR="000C6B54" w:rsidRPr="000C6B54" w:rsidRDefault="000C6B54" w:rsidP="003F75D1">
      <w:pPr>
        <w:pStyle w:val="BodyText"/>
        <w:kinsoku w:val="0"/>
        <w:overflowPunct w:val="0"/>
        <w:spacing w:before="10"/>
        <w:ind w:left="674"/>
        <w:jc w:val="both"/>
        <w:rPr>
          <w:rFonts w:ascii="Times New Roman" w:hAnsi="Times New Roman"/>
          <w:color w:val="000000"/>
        </w:rPr>
      </w:pPr>
      <w:r w:rsidRPr="000C6B54">
        <w:rPr>
          <w:rFonts w:ascii="Times New Roman" w:hAnsi="Times New Roman"/>
          <w:color w:val="231F20"/>
        </w:rPr>
        <w:t>Са</w:t>
      </w:r>
      <w:r w:rsidRPr="000C6B54">
        <w:rPr>
          <w:rFonts w:ascii="Times New Roman" w:hAnsi="Times New Roman"/>
          <w:color w:val="231F20"/>
          <w:spacing w:val="-2"/>
        </w:rPr>
        <w:t>в</w:t>
      </w:r>
      <w:r w:rsidRPr="000C6B54">
        <w:rPr>
          <w:rFonts w:ascii="Times New Roman" w:hAnsi="Times New Roman"/>
          <w:color w:val="231F20"/>
        </w:rPr>
        <w:t>ет Фа</w:t>
      </w:r>
      <w:r w:rsidRPr="000C6B54">
        <w:rPr>
          <w:rFonts w:ascii="Times New Roman" w:hAnsi="Times New Roman"/>
          <w:color w:val="231F20"/>
          <w:spacing w:val="-4"/>
        </w:rPr>
        <w:t>к</w:t>
      </w:r>
      <w:r w:rsidRPr="000C6B54">
        <w:rPr>
          <w:rFonts w:ascii="Times New Roman" w:hAnsi="Times New Roman"/>
          <w:color w:val="231F20"/>
          <w:spacing w:val="-10"/>
        </w:rPr>
        <w:t>у</w:t>
      </w:r>
      <w:r w:rsidRPr="000C6B54">
        <w:rPr>
          <w:rFonts w:ascii="Times New Roman" w:hAnsi="Times New Roman"/>
          <w:color w:val="231F20"/>
        </w:rPr>
        <w:t>лте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</w:rPr>
        <w:t>а:</w:t>
      </w:r>
    </w:p>
    <w:p w:rsidR="000C6B54" w:rsidRPr="000C6B54" w:rsidRDefault="000C6B54" w:rsidP="003F75D1">
      <w:pPr>
        <w:pStyle w:val="BodyText"/>
        <w:widowControl w:val="0"/>
        <w:numPr>
          <w:ilvl w:val="0"/>
          <w:numId w:val="16"/>
        </w:numPr>
        <w:tabs>
          <w:tab w:val="left" w:pos="1021"/>
        </w:tabs>
        <w:kinsoku w:val="0"/>
        <w:overflowPunct w:val="0"/>
        <w:autoSpaceDE w:val="0"/>
        <w:autoSpaceDN w:val="0"/>
        <w:adjustRightInd w:val="0"/>
        <w:spacing w:before="11" w:after="0"/>
        <w:ind w:left="674"/>
        <w:jc w:val="both"/>
        <w:rPr>
          <w:rFonts w:ascii="Times New Roman" w:hAnsi="Times New Roman"/>
          <w:color w:val="000000"/>
        </w:rPr>
      </w:pPr>
      <w:r w:rsidRPr="000C6B54">
        <w:rPr>
          <w:rFonts w:ascii="Times New Roman" w:hAnsi="Times New Roman"/>
          <w:color w:val="231F20"/>
        </w:rPr>
        <w:t>дон</w:t>
      </w:r>
      <w:r w:rsidRPr="000C6B54">
        <w:rPr>
          <w:rFonts w:ascii="Times New Roman" w:hAnsi="Times New Roman"/>
          <w:color w:val="231F20"/>
          <w:spacing w:val="5"/>
        </w:rPr>
        <w:t>о</w:t>
      </w:r>
      <w:r w:rsidRPr="000C6B54">
        <w:rPr>
          <w:rFonts w:ascii="Times New Roman" w:hAnsi="Times New Roman"/>
          <w:color w:val="231F20"/>
        </w:rPr>
        <w:t xml:space="preserve">си </w:t>
      </w:r>
      <w:r w:rsidRPr="000C6B54">
        <w:rPr>
          <w:rFonts w:ascii="Times New Roman" w:hAnsi="Times New Roman"/>
          <w:color w:val="231F20"/>
          <w:spacing w:val="-3"/>
        </w:rPr>
        <w:t>С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  <w:spacing w:val="-6"/>
        </w:rPr>
        <w:t>а</w:t>
      </w:r>
      <w:r w:rsidRPr="000C6B54">
        <w:rPr>
          <w:rFonts w:ascii="Times New Roman" w:hAnsi="Times New Roman"/>
          <w:color w:val="231F20"/>
          <w:spacing w:val="-3"/>
        </w:rPr>
        <w:t>т</w:t>
      </w:r>
      <w:r w:rsidRPr="000C6B54">
        <w:rPr>
          <w:rFonts w:ascii="Times New Roman" w:hAnsi="Times New Roman"/>
          <w:color w:val="231F20"/>
        </w:rPr>
        <w:t>ут Фа</w:t>
      </w:r>
      <w:r w:rsidRPr="000C6B54">
        <w:rPr>
          <w:rFonts w:ascii="Times New Roman" w:hAnsi="Times New Roman"/>
          <w:color w:val="231F20"/>
          <w:spacing w:val="-4"/>
        </w:rPr>
        <w:t>к</w:t>
      </w:r>
      <w:r w:rsidRPr="000C6B54">
        <w:rPr>
          <w:rFonts w:ascii="Times New Roman" w:hAnsi="Times New Roman"/>
          <w:color w:val="231F20"/>
          <w:spacing w:val="-10"/>
        </w:rPr>
        <w:t>у</w:t>
      </w:r>
      <w:r w:rsidRPr="000C6B54">
        <w:rPr>
          <w:rFonts w:ascii="Times New Roman" w:hAnsi="Times New Roman"/>
          <w:color w:val="231F20"/>
        </w:rPr>
        <w:t>лте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</w:rPr>
        <w:t>а, на пр</w:t>
      </w:r>
      <w:r w:rsidRPr="000C6B54">
        <w:rPr>
          <w:rFonts w:ascii="Times New Roman" w:hAnsi="Times New Roman"/>
          <w:color w:val="231F20"/>
          <w:spacing w:val="-3"/>
        </w:rPr>
        <w:t>е</w:t>
      </w:r>
      <w:r w:rsidRPr="000C6B54">
        <w:rPr>
          <w:rFonts w:ascii="Times New Roman" w:hAnsi="Times New Roman"/>
          <w:color w:val="231F20"/>
        </w:rPr>
        <w:t>длог ННВ Фа</w:t>
      </w:r>
      <w:r w:rsidRPr="000C6B54">
        <w:rPr>
          <w:rFonts w:ascii="Times New Roman" w:hAnsi="Times New Roman"/>
          <w:color w:val="231F20"/>
          <w:spacing w:val="-4"/>
        </w:rPr>
        <w:t>к</w:t>
      </w:r>
      <w:r w:rsidRPr="000C6B54">
        <w:rPr>
          <w:rFonts w:ascii="Times New Roman" w:hAnsi="Times New Roman"/>
          <w:color w:val="231F20"/>
          <w:spacing w:val="-10"/>
        </w:rPr>
        <w:t>у</w:t>
      </w:r>
      <w:r w:rsidRPr="000C6B54">
        <w:rPr>
          <w:rFonts w:ascii="Times New Roman" w:hAnsi="Times New Roman"/>
          <w:color w:val="231F20"/>
        </w:rPr>
        <w:t>лте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</w:rPr>
        <w:t>а;</w:t>
      </w:r>
    </w:p>
    <w:p w:rsidR="000C6B54" w:rsidRPr="000C6B54" w:rsidRDefault="000C6B54" w:rsidP="003F75D1">
      <w:pPr>
        <w:pStyle w:val="BodyText"/>
        <w:widowControl w:val="0"/>
        <w:numPr>
          <w:ilvl w:val="0"/>
          <w:numId w:val="16"/>
        </w:numPr>
        <w:tabs>
          <w:tab w:val="left" w:pos="1021"/>
        </w:tabs>
        <w:kinsoku w:val="0"/>
        <w:overflowPunct w:val="0"/>
        <w:autoSpaceDE w:val="0"/>
        <w:autoSpaceDN w:val="0"/>
        <w:adjustRightInd w:val="0"/>
        <w:spacing w:before="11" w:after="0"/>
        <w:ind w:left="674"/>
        <w:jc w:val="both"/>
        <w:rPr>
          <w:rFonts w:ascii="Times New Roman" w:hAnsi="Times New Roman"/>
          <w:color w:val="000000"/>
        </w:rPr>
      </w:pPr>
      <w:r w:rsidRPr="000C6B54">
        <w:rPr>
          <w:rFonts w:ascii="Times New Roman" w:hAnsi="Times New Roman"/>
          <w:color w:val="231F20"/>
        </w:rPr>
        <w:t>бира и разреша</w:t>
      </w:r>
      <w:r w:rsidRPr="000C6B54">
        <w:rPr>
          <w:rFonts w:ascii="Times New Roman" w:hAnsi="Times New Roman"/>
          <w:color w:val="231F20"/>
          <w:spacing w:val="-3"/>
        </w:rPr>
        <w:t>в</w:t>
      </w:r>
      <w:r w:rsidRPr="000C6B54">
        <w:rPr>
          <w:rFonts w:ascii="Times New Roman" w:hAnsi="Times New Roman"/>
          <w:color w:val="231F20"/>
        </w:rPr>
        <w:t>а де</w:t>
      </w:r>
      <w:r w:rsidRPr="000C6B54">
        <w:rPr>
          <w:rFonts w:ascii="Times New Roman" w:hAnsi="Times New Roman"/>
          <w:color w:val="231F20"/>
          <w:spacing w:val="-4"/>
        </w:rPr>
        <w:t>к</w:t>
      </w:r>
      <w:r w:rsidRPr="000C6B54">
        <w:rPr>
          <w:rFonts w:ascii="Times New Roman" w:hAnsi="Times New Roman"/>
          <w:color w:val="231F20"/>
        </w:rPr>
        <w:t>ана;</w:t>
      </w:r>
    </w:p>
    <w:p w:rsidR="000C6B54" w:rsidRPr="000C6B54" w:rsidRDefault="000C6B54" w:rsidP="003F75D1">
      <w:pPr>
        <w:pStyle w:val="BodyText"/>
        <w:widowControl w:val="0"/>
        <w:numPr>
          <w:ilvl w:val="0"/>
          <w:numId w:val="16"/>
        </w:numPr>
        <w:tabs>
          <w:tab w:val="left" w:pos="1021"/>
        </w:tabs>
        <w:kinsoku w:val="0"/>
        <w:overflowPunct w:val="0"/>
        <w:autoSpaceDE w:val="0"/>
        <w:autoSpaceDN w:val="0"/>
        <w:adjustRightInd w:val="0"/>
        <w:spacing w:before="11" w:after="0"/>
        <w:ind w:left="674"/>
        <w:jc w:val="both"/>
        <w:rPr>
          <w:rFonts w:ascii="Times New Roman" w:hAnsi="Times New Roman"/>
          <w:color w:val="000000"/>
        </w:rPr>
      </w:pPr>
      <w:r w:rsidRPr="000C6B54">
        <w:rPr>
          <w:rFonts w:ascii="Times New Roman" w:hAnsi="Times New Roman"/>
          <w:color w:val="231F20"/>
        </w:rPr>
        <w:t>пр</w:t>
      </w:r>
      <w:r w:rsidRPr="000C6B54">
        <w:rPr>
          <w:rFonts w:ascii="Times New Roman" w:hAnsi="Times New Roman"/>
          <w:color w:val="231F20"/>
          <w:spacing w:val="-3"/>
        </w:rPr>
        <w:t>е</w:t>
      </w:r>
      <w:r w:rsidRPr="000C6B54">
        <w:rPr>
          <w:rFonts w:ascii="Times New Roman" w:hAnsi="Times New Roman"/>
          <w:color w:val="231F20"/>
        </w:rPr>
        <w:t>дла</w:t>
      </w:r>
      <w:r w:rsidRPr="000C6B54">
        <w:rPr>
          <w:rFonts w:ascii="Times New Roman" w:hAnsi="Times New Roman"/>
          <w:color w:val="231F20"/>
          <w:spacing w:val="-3"/>
        </w:rPr>
        <w:t>ж</w:t>
      </w:r>
      <w:r w:rsidRPr="000C6B54">
        <w:rPr>
          <w:rFonts w:ascii="Times New Roman" w:hAnsi="Times New Roman"/>
          <w:color w:val="231F20"/>
        </w:rPr>
        <w:t xml:space="preserve">е доношење </w:t>
      </w:r>
      <w:r w:rsidRPr="000C6B54">
        <w:rPr>
          <w:rFonts w:ascii="Times New Roman" w:hAnsi="Times New Roman"/>
          <w:color w:val="231F20"/>
          <w:spacing w:val="-7"/>
        </w:rPr>
        <w:t>о</w:t>
      </w:r>
      <w:r w:rsidRPr="000C6B54">
        <w:rPr>
          <w:rFonts w:ascii="Times New Roman" w:hAnsi="Times New Roman"/>
          <w:color w:val="231F20"/>
        </w:rPr>
        <w:t>длу</w:t>
      </w:r>
      <w:r w:rsidRPr="000C6B54">
        <w:rPr>
          <w:rFonts w:ascii="Times New Roman" w:hAnsi="Times New Roman"/>
          <w:color w:val="231F20"/>
          <w:spacing w:val="-6"/>
        </w:rPr>
        <w:t>к</w:t>
      </w:r>
      <w:r w:rsidRPr="000C6B54">
        <w:rPr>
          <w:rFonts w:ascii="Times New Roman" w:hAnsi="Times New Roman"/>
          <w:color w:val="231F20"/>
        </w:rPr>
        <w:t>е о с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  <w:spacing w:val="-6"/>
        </w:rPr>
        <w:t>а</w:t>
      </w:r>
      <w:r w:rsidRPr="000C6B54">
        <w:rPr>
          <w:rFonts w:ascii="Times New Roman" w:hAnsi="Times New Roman"/>
          <w:color w:val="231F20"/>
          <w:spacing w:val="-3"/>
        </w:rPr>
        <w:t>т</w:t>
      </w:r>
      <w:r w:rsidRPr="000C6B54">
        <w:rPr>
          <w:rFonts w:ascii="Times New Roman" w:hAnsi="Times New Roman"/>
          <w:color w:val="231F20"/>
        </w:rPr>
        <w:t>усној пр</w:t>
      </w:r>
      <w:r w:rsidRPr="000C6B54">
        <w:rPr>
          <w:rFonts w:ascii="Times New Roman" w:hAnsi="Times New Roman"/>
          <w:color w:val="231F20"/>
          <w:spacing w:val="-5"/>
        </w:rPr>
        <w:t>о</w:t>
      </w:r>
      <w:r w:rsidRPr="000C6B54">
        <w:rPr>
          <w:rFonts w:ascii="Times New Roman" w:hAnsi="Times New Roman"/>
          <w:color w:val="231F20"/>
        </w:rPr>
        <w:t>мени, пр</w:t>
      </w:r>
      <w:r w:rsidRPr="000C6B54">
        <w:rPr>
          <w:rFonts w:ascii="Times New Roman" w:hAnsi="Times New Roman"/>
          <w:color w:val="231F20"/>
          <w:spacing w:val="-5"/>
        </w:rPr>
        <w:t>о</w:t>
      </w:r>
      <w:r w:rsidRPr="000C6B54">
        <w:rPr>
          <w:rFonts w:ascii="Times New Roman" w:hAnsi="Times New Roman"/>
          <w:color w:val="231F20"/>
        </w:rPr>
        <w:t>мени нази</w:t>
      </w:r>
      <w:r w:rsidRPr="000C6B54">
        <w:rPr>
          <w:rFonts w:ascii="Times New Roman" w:hAnsi="Times New Roman"/>
          <w:color w:val="231F20"/>
          <w:spacing w:val="-3"/>
        </w:rPr>
        <w:t>в</w:t>
      </w:r>
      <w:r w:rsidRPr="000C6B54">
        <w:rPr>
          <w:rFonts w:ascii="Times New Roman" w:hAnsi="Times New Roman"/>
          <w:color w:val="231F20"/>
        </w:rPr>
        <w:t xml:space="preserve">а и </w:t>
      </w:r>
      <w:r w:rsidRPr="000C6B54">
        <w:rPr>
          <w:rFonts w:ascii="Times New Roman" w:hAnsi="Times New Roman"/>
          <w:color w:val="231F20"/>
          <w:spacing w:val="2"/>
        </w:rPr>
        <w:t>с</w:t>
      </w:r>
      <w:r w:rsidRPr="000C6B54">
        <w:rPr>
          <w:rFonts w:ascii="Times New Roman" w:hAnsi="Times New Roman"/>
          <w:color w:val="231F20"/>
          <w:spacing w:val="-3"/>
        </w:rPr>
        <w:t>е</w:t>
      </w:r>
      <w:r w:rsidRPr="000C6B54">
        <w:rPr>
          <w:rFonts w:ascii="Times New Roman" w:hAnsi="Times New Roman"/>
          <w:color w:val="231F20"/>
        </w:rPr>
        <w:t>диш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</w:rPr>
        <w:t>а Фа</w:t>
      </w:r>
      <w:r w:rsidRPr="000C6B54">
        <w:rPr>
          <w:rFonts w:ascii="Times New Roman" w:hAnsi="Times New Roman"/>
          <w:color w:val="231F20"/>
          <w:spacing w:val="-4"/>
        </w:rPr>
        <w:t>к</w:t>
      </w:r>
      <w:r w:rsidRPr="000C6B54">
        <w:rPr>
          <w:rFonts w:ascii="Times New Roman" w:hAnsi="Times New Roman"/>
          <w:color w:val="231F20"/>
          <w:spacing w:val="-10"/>
        </w:rPr>
        <w:t>у</w:t>
      </w:r>
      <w:r w:rsidRPr="000C6B54">
        <w:rPr>
          <w:rFonts w:ascii="Times New Roman" w:hAnsi="Times New Roman"/>
          <w:color w:val="231F20"/>
        </w:rPr>
        <w:t>лте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</w:rPr>
        <w:t>а;</w:t>
      </w:r>
    </w:p>
    <w:p w:rsidR="000C6B54" w:rsidRPr="000C6B54" w:rsidRDefault="000C6B54" w:rsidP="003F75D1">
      <w:pPr>
        <w:pStyle w:val="BodyText"/>
        <w:widowControl w:val="0"/>
        <w:numPr>
          <w:ilvl w:val="0"/>
          <w:numId w:val="16"/>
        </w:numPr>
        <w:tabs>
          <w:tab w:val="left" w:pos="1021"/>
        </w:tabs>
        <w:kinsoku w:val="0"/>
        <w:overflowPunct w:val="0"/>
        <w:autoSpaceDE w:val="0"/>
        <w:autoSpaceDN w:val="0"/>
        <w:adjustRightInd w:val="0"/>
        <w:spacing w:before="11" w:after="0"/>
        <w:ind w:left="674"/>
        <w:jc w:val="both"/>
        <w:rPr>
          <w:rFonts w:ascii="Times New Roman" w:hAnsi="Times New Roman"/>
          <w:color w:val="000000"/>
        </w:rPr>
      </w:pPr>
      <w:r w:rsidRPr="000C6B54">
        <w:rPr>
          <w:rFonts w:ascii="Times New Roman" w:hAnsi="Times New Roman"/>
          <w:color w:val="231F20"/>
        </w:rPr>
        <w:t>дон</w:t>
      </w:r>
      <w:r w:rsidRPr="000C6B54">
        <w:rPr>
          <w:rFonts w:ascii="Times New Roman" w:hAnsi="Times New Roman"/>
          <w:color w:val="231F20"/>
          <w:spacing w:val="5"/>
        </w:rPr>
        <w:t>о</w:t>
      </w:r>
      <w:r w:rsidRPr="000C6B54">
        <w:rPr>
          <w:rFonts w:ascii="Times New Roman" w:hAnsi="Times New Roman"/>
          <w:color w:val="231F20"/>
        </w:rPr>
        <w:t>си финансијски план и план набавки Фа</w:t>
      </w:r>
      <w:r w:rsidRPr="000C6B54">
        <w:rPr>
          <w:rFonts w:ascii="Times New Roman" w:hAnsi="Times New Roman"/>
          <w:color w:val="231F20"/>
          <w:spacing w:val="-4"/>
        </w:rPr>
        <w:t>к</w:t>
      </w:r>
      <w:r w:rsidRPr="000C6B54">
        <w:rPr>
          <w:rFonts w:ascii="Times New Roman" w:hAnsi="Times New Roman"/>
          <w:color w:val="231F20"/>
          <w:spacing w:val="-10"/>
        </w:rPr>
        <w:t>у</w:t>
      </w:r>
      <w:r w:rsidRPr="000C6B54">
        <w:rPr>
          <w:rFonts w:ascii="Times New Roman" w:hAnsi="Times New Roman"/>
          <w:color w:val="231F20"/>
        </w:rPr>
        <w:t>лте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</w:rPr>
        <w:t>а, на пр</w:t>
      </w:r>
      <w:r w:rsidRPr="000C6B54">
        <w:rPr>
          <w:rFonts w:ascii="Times New Roman" w:hAnsi="Times New Roman"/>
          <w:color w:val="231F20"/>
          <w:spacing w:val="-3"/>
        </w:rPr>
        <w:t>е</w:t>
      </w:r>
      <w:r w:rsidRPr="000C6B54">
        <w:rPr>
          <w:rFonts w:ascii="Times New Roman" w:hAnsi="Times New Roman"/>
          <w:color w:val="231F20"/>
        </w:rPr>
        <w:t>длог ННВ Фа</w:t>
      </w:r>
      <w:r w:rsidRPr="000C6B54">
        <w:rPr>
          <w:rFonts w:ascii="Times New Roman" w:hAnsi="Times New Roman"/>
          <w:color w:val="231F20"/>
          <w:spacing w:val="-4"/>
        </w:rPr>
        <w:t>к</w:t>
      </w:r>
      <w:r w:rsidRPr="000C6B54">
        <w:rPr>
          <w:rFonts w:ascii="Times New Roman" w:hAnsi="Times New Roman"/>
          <w:color w:val="231F20"/>
          <w:spacing w:val="-10"/>
        </w:rPr>
        <w:t>у</w:t>
      </w:r>
      <w:r w:rsidRPr="000C6B54">
        <w:rPr>
          <w:rFonts w:ascii="Times New Roman" w:hAnsi="Times New Roman"/>
          <w:color w:val="231F20"/>
        </w:rPr>
        <w:t>лте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</w:rPr>
        <w:t>а;</w:t>
      </w:r>
    </w:p>
    <w:p w:rsidR="000C6B54" w:rsidRPr="000C6B54" w:rsidRDefault="000C6B54" w:rsidP="003F75D1">
      <w:pPr>
        <w:pStyle w:val="BodyText"/>
        <w:widowControl w:val="0"/>
        <w:numPr>
          <w:ilvl w:val="0"/>
          <w:numId w:val="16"/>
        </w:numPr>
        <w:tabs>
          <w:tab w:val="left" w:pos="1021"/>
        </w:tabs>
        <w:kinsoku w:val="0"/>
        <w:overflowPunct w:val="0"/>
        <w:autoSpaceDE w:val="0"/>
        <w:autoSpaceDN w:val="0"/>
        <w:adjustRightInd w:val="0"/>
        <w:spacing w:before="11" w:after="0"/>
        <w:ind w:left="674"/>
        <w:jc w:val="both"/>
        <w:rPr>
          <w:rFonts w:ascii="Times New Roman" w:hAnsi="Times New Roman"/>
          <w:color w:val="000000"/>
        </w:rPr>
      </w:pPr>
      <w:r w:rsidRPr="000C6B54">
        <w:rPr>
          <w:rFonts w:ascii="Times New Roman" w:hAnsi="Times New Roman"/>
          <w:color w:val="231F20"/>
        </w:rPr>
        <w:t>ус</w:t>
      </w:r>
      <w:r w:rsidRPr="000C6B54">
        <w:rPr>
          <w:rFonts w:ascii="Times New Roman" w:hAnsi="Times New Roman"/>
          <w:color w:val="231F20"/>
          <w:spacing w:val="-3"/>
        </w:rPr>
        <w:t>в</w:t>
      </w:r>
      <w:r w:rsidRPr="000C6B54">
        <w:rPr>
          <w:rFonts w:ascii="Times New Roman" w:hAnsi="Times New Roman"/>
          <w:color w:val="231F20"/>
        </w:rPr>
        <w:t>аја из</w:t>
      </w:r>
      <w:r w:rsidRPr="000C6B54">
        <w:rPr>
          <w:rFonts w:ascii="Times New Roman" w:hAnsi="Times New Roman"/>
          <w:color w:val="231F20"/>
          <w:spacing w:val="-2"/>
        </w:rPr>
        <w:t>в</w:t>
      </w:r>
      <w:r w:rsidRPr="000C6B54">
        <w:rPr>
          <w:rFonts w:ascii="Times New Roman" w:hAnsi="Times New Roman"/>
          <w:color w:val="231F20"/>
        </w:rPr>
        <w:t>еш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</w:rPr>
        <w:t>ај о п</w:t>
      </w:r>
      <w:r w:rsidRPr="000C6B54">
        <w:rPr>
          <w:rFonts w:ascii="Times New Roman" w:hAnsi="Times New Roman"/>
          <w:color w:val="231F20"/>
          <w:spacing w:val="5"/>
        </w:rPr>
        <w:t>о</w:t>
      </w:r>
      <w:r w:rsidRPr="000C6B54">
        <w:rPr>
          <w:rFonts w:ascii="Times New Roman" w:hAnsi="Times New Roman"/>
          <w:color w:val="231F20"/>
        </w:rPr>
        <w:t>сло</w:t>
      </w:r>
      <w:r w:rsidRPr="000C6B54">
        <w:rPr>
          <w:rFonts w:ascii="Times New Roman" w:hAnsi="Times New Roman"/>
          <w:color w:val="231F20"/>
          <w:spacing w:val="-3"/>
        </w:rPr>
        <w:t>в</w:t>
      </w:r>
      <w:r w:rsidRPr="000C6B54">
        <w:rPr>
          <w:rFonts w:ascii="Times New Roman" w:hAnsi="Times New Roman"/>
          <w:color w:val="231F20"/>
        </w:rPr>
        <w:t xml:space="preserve">ању и </w:t>
      </w:r>
      <w:r w:rsidRPr="000C6B54">
        <w:rPr>
          <w:rFonts w:ascii="Times New Roman" w:hAnsi="Times New Roman"/>
          <w:color w:val="231F20"/>
          <w:spacing w:val="-6"/>
        </w:rPr>
        <w:t>г</w:t>
      </w:r>
      <w:r w:rsidRPr="000C6B54">
        <w:rPr>
          <w:rFonts w:ascii="Times New Roman" w:hAnsi="Times New Roman"/>
          <w:color w:val="231F20"/>
          <w:spacing w:val="-7"/>
        </w:rPr>
        <w:t>о</w:t>
      </w:r>
      <w:r w:rsidRPr="000C6B54">
        <w:rPr>
          <w:rFonts w:ascii="Times New Roman" w:hAnsi="Times New Roman"/>
          <w:color w:val="231F20"/>
        </w:rPr>
        <w:t>дишњи обр</w:t>
      </w:r>
      <w:r w:rsidRPr="000C6B54">
        <w:rPr>
          <w:rFonts w:ascii="Times New Roman" w:hAnsi="Times New Roman"/>
          <w:color w:val="231F20"/>
          <w:spacing w:val="-9"/>
        </w:rPr>
        <w:t>а</w:t>
      </w:r>
      <w:r w:rsidRPr="000C6B54">
        <w:rPr>
          <w:rFonts w:ascii="Times New Roman" w:hAnsi="Times New Roman"/>
          <w:color w:val="231F20"/>
        </w:rPr>
        <w:t>чун Фа</w:t>
      </w:r>
      <w:r w:rsidRPr="000C6B54">
        <w:rPr>
          <w:rFonts w:ascii="Times New Roman" w:hAnsi="Times New Roman"/>
          <w:color w:val="231F20"/>
          <w:spacing w:val="-4"/>
        </w:rPr>
        <w:t>к</w:t>
      </w:r>
      <w:r w:rsidRPr="000C6B54">
        <w:rPr>
          <w:rFonts w:ascii="Times New Roman" w:hAnsi="Times New Roman"/>
          <w:color w:val="231F20"/>
          <w:spacing w:val="-10"/>
        </w:rPr>
        <w:t>у</w:t>
      </w:r>
      <w:r w:rsidRPr="000C6B54">
        <w:rPr>
          <w:rFonts w:ascii="Times New Roman" w:hAnsi="Times New Roman"/>
          <w:color w:val="231F20"/>
        </w:rPr>
        <w:t>лте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</w:rPr>
        <w:t>а, на пр</w:t>
      </w:r>
      <w:r w:rsidRPr="000C6B54">
        <w:rPr>
          <w:rFonts w:ascii="Times New Roman" w:hAnsi="Times New Roman"/>
          <w:color w:val="231F20"/>
          <w:spacing w:val="-3"/>
        </w:rPr>
        <w:t>е</w:t>
      </w:r>
      <w:r w:rsidRPr="000C6B54">
        <w:rPr>
          <w:rFonts w:ascii="Times New Roman" w:hAnsi="Times New Roman"/>
          <w:color w:val="231F20"/>
        </w:rPr>
        <w:t>длог ННВ Фа</w:t>
      </w:r>
      <w:r w:rsidRPr="000C6B54">
        <w:rPr>
          <w:rFonts w:ascii="Times New Roman" w:hAnsi="Times New Roman"/>
          <w:color w:val="231F20"/>
          <w:spacing w:val="-4"/>
        </w:rPr>
        <w:t>к</w:t>
      </w:r>
      <w:r w:rsidRPr="000C6B54">
        <w:rPr>
          <w:rFonts w:ascii="Times New Roman" w:hAnsi="Times New Roman"/>
          <w:color w:val="231F20"/>
          <w:spacing w:val="-10"/>
        </w:rPr>
        <w:t>у</w:t>
      </w:r>
      <w:r w:rsidRPr="000C6B54">
        <w:rPr>
          <w:rFonts w:ascii="Times New Roman" w:hAnsi="Times New Roman"/>
          <w:color w:val="231F20"/>
        </w:rPr>
        <w:t>лте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</w:rPr>
        <w:t>а;</w:t>
      </w:r>
    </w:p>
    <w:p w:rsidR="000C6B54" w:rsidRPr="000C6B54" w:rsidRDefault="000C6B54" w:rsidP="003F75D1">
      <w:pPr>
        <w:pStyle w:val="BodyText"/>
        <w:widowControl w:val="0"/>
        <w:numPr>
          <w:ilvl w:val="0"/>
          <w:numId w:val="16"/>
        </w:numPr>
        <w:tabs>
          <w:tab w:val="left" w:pos="1021"/>
        </w:tabs>
        <w:kinsoku w:val="0"/>
        <w:overflowPunct w:val="0"/>
        <w:autoSpaceDE w:val="0"/>
        <w:autoSpaceDN w:val="0"/>
        <w:adjustRightInd w:val="0"/>
        <w:spacing w:before="11" w:after="0" w:line="250" w:lineRule="auto"/>
        <w:ind w:left="674" w:right="113"/>
        <w:jc w:val="both"/>
        <w:rPr>
          <w:rFonts w:ascii="Times New Roman" w:hAnsi="Times New Roman"/>
          <w:color w:val="000000"/>
        </w:rPr>
      </w:pPr>
      <w:r w:rsidRPr="000C6B54">
        <w:rPr>
          <w:rFonts w:ascii="Times New Roman" w:hAnsi="Times New Roman"/>
          <w:color w:val="231F20"/>
        </w:rPr>
        <w:t>дон</w:t>
      </w:r>
      <w:r w:rsidRPr="000C6B54">
        <w:rPr>
          <w:rFonts w:ascii="Times New Roman" w:hAnsi="Times New Roman"/>
          <w:color w:val="231F20"/>
          <w:spacing w:val="5"/>
        </w:rPr>
        <w:t>о</w:t>
      </w:r>
      <w:r w:rsidRPr="000C6B54">
        <w:rPr>
          <w:rFonts w:ascii="Times New Roman" w:hAnsi="Times New Roman"/>
          <w:color w:val="231F20"/>
        </w:rPr>
        <w:t>си</w:t>
      </w:r>
      <w:r w:rsidRPr="000C6B54">
        <w:rPr>
          <w:rFonts w:ascii="Times New Roman" w:hAnsi="Times New Roman"/>
          <w:color w:val="231F20"/>
          <w:spacing w:val="-7"/>
        </w:rPr>
        <w:t xml:space="preserve"> </w:t>
      </w:r>
      <w:r w:rsidRPr="000C6B54">
        <w:rPr>
          <w:rFonts w:ascii="Times New Roman" w:hAnsi="Times New Roman"/>
          <w:color w:val="231F20"/>
          <w:spacing w:val="-6"/>
        </w:rPr>
        <w:t>г</w:t>
      </w:r>
      <w:r w:rsidRPr="000C6B54">
        <w:rPr>
          <w:rFonts w:ascii="Times New Roman" w:hAnsi="Times New Roman"/>
          <w:color w:val="231F20"/>
          <w:spacing w:val="-7"/>
        </w:rPr>
        <w:t>о</w:t>
      </w:r>
      <w:r w:rsidRPr="000C6B54">
        <w:rPr>
          <w:rFonts w:ascii="Times New Roman" w:hAnsi="Times New Roman"/>
          <w:color w:val="231F20"/>
        </w:rPr>
        <w:t>дишњи</w:t>
      </w:r>
      <w:r w:rsidRPr="000C6B54">
        <w:rPr>
          <w:rFonts w:ascii="Times New Roman" w:hAnsi="Times New Roman"/>
          <w:color w:val="231F20"/>
          <w:spacing w:val="-7"/>
        </w:rPr>
        <w:t xml:space="preserve"> </w:t>
      </w:r>
      <w:r w:rsidRPr="000C6B54">
        <w:rPr>
          <w:rFonts w:ascii="Times New Roman" w:hAnsi="Times New Roman"/>
          <w:color w:val="231F20"/>
        </w:rPr>
        <w:t>програм</w:t>
      </w:r>
      <w:r w:rsidRPr="000C6B54">
        <w:rPr>
          <w:rFonts w:ascii="Times New Roman" w:hAnsi="Times New Roman"/>
          <w:color w:val="231F20"/>
          <w:spacing w:val="-7"/>
        </w:rPr>
        <w:t xml:space="preserve"> </w:t>
      </w:r>
      <w:r w:rsidRPr="000C6B54">
        <w:rPr>
          <w:rFonts w:ascii="Times New Roman" w:hAnsi="Times New Roman"/>
          <w:color w:val="231F20"/>
        </w:rPr>
        <w:t>рада</w:t>
      </w:r>
      <w:r w:rsidRPr="000C6B54">
        <w:rPr>
          <w:rFonts w:ascii="Times New Roman" w:hAnsi="Times New Roman"/>
          <w:color w:val="231F20"/>
          <w:spacing w:val="-7"/>
        </w:rPr>
        <w:t xml:space="preserve"> </w:t>
      </w:r>
      <w:r w:rsidRPr="000C6B54">
        <w:rPr>
          <w:rFonts w:ascii="Times New Roman" w:hAnsi="Times New Roman"/>
          <w:color w:val="231F20"/>
        </w:rPr>
        <w:t>и</w:t>
      </w:r>
      <w:r w:rsidRPr="000C6B54">
        <w:rPr>
          <w:rFonts w:ascii="Times New Roman" w:hAnsi="Times New Roman"/>
          <w:color w:val="231F20"/>
          <w:spacing w:val="-7"/>
        </w:rPr>
        <w:t xml:space="preserve"> </w:t>
      </w:r>
      <w:r w:rsidRPr="000C6B54">
        <w:rPr>
          <w:rFonts w:ascii="Times New Roman" w:hAnsi="Times New Roman"/>
          <w:color w:val="231F20"/>
        </w:rPr>
        <w:t>ус</w:t>
      </w:r>
      <w:r w:rsidRPr="000C6B54">
        <w:rPr>
          <w:rFonts w:ascii="Times New Roman" w:hAnsi="Times New Roman"/>
          <w:color w:val="231F20"/>
          <w:spacing w:val="-3"/>
        </w:rPr>
        <w:t>в</w:t>
      </w:r>
      <w:r w:rsidRPr="000C6B54">
        <w:rPr>
          <w:rFonts w:ascii="Times New Roman" w:hAnsi="Times New Roman"/>
          <w:color w:val="231F20"/>
        </w:rPr>
        <w:t>аја</w:t>
      </w:r>
      <w:r w:rsidRPr="000C6B54">
        <w:rPr>
          <w:rFonts w:ascii="Times New Roman" w:hAnsi="Times New Roman"/>
          <w:color w:val="231F20"/>
          <w:spacing w:val="-7"/>
        </w:rPr>
        <w:t xml:space="preserve"> </w:t>
      </w:r>
      <w:r w:rsidRPr="000C6B54">
        <w:rPr>
          <w:rFonts w:ascii="Times New Roman" w:hAnsi="Times New Roman"/>
          <w:color w:val="231F20"/>
          <w:spacing w:val="-6"/>
        </w:rPr>
        <w:t>г</w:t>
      </w:r>
      <w:r w:rsidRPr="000C6B54">
        <w:rPr>
          <w:rFonts w:ascii="Times New Roman" w:hAnsi="Times New Roman"/>
          <w:color w:val="231F20"/>
          <w:spacing w:val="-7"/>
        </w:rPr>
        <w:t>о</w:t>
      </w:r>
      <w:r w:rsidRPr="000C6B54">
        <w:rPr>
          <w:rFonts w:ascii="Times New Roman" w:hAnsi="Times New Roman"/>
          <w:color w:val="231F20"/>
        </w:rPr>
        <w:t>дишњи</w:t>
      </w:r>
      <w:r w:rsidRPr="000C6B54">
        <w:rPr>
          <w:rFonts w:ascii="Times New Roman" w:hAnsi="Times New Roman"/>
          <w:color w:val="231F20"/>
          <w:spacing w:val="-7"/>
        </w:rPr>
        <w:t xml:space="preserve"> </w:t>
      </w:r>
      <w:r w:rsidRPr="000C6B54">
        <w:rPr>
          <w:rFonts w:ascii="Times New Roman" w:hAnsi="Times New Roman"/>
          <w:color w:val="231F20"/>
        </w:rPr>
        <w:t>из</w:t>
      </w:r>
      <w:r w:rsidRPr="000C6B54">
        <w:rPr>
          <w:rFonts w:ascii="Times New Roman" w:hAnsi="Times New Roman"/>
          <w:color w:val="231F20"/>
          <w:spacing w:val="-2"/>
        </w:rPr>
        <w:t>в</w:t>
      </w:r>
      <w:r w:rsidRPr="000C6B54">
        <w:rPr>
          <w:rFonts w:ascii="Times New Roman" w:hAnsi="Times New Roman"/>
          <w:color w:val="231F20"/>
        </w:rPr>
        <w:t>еш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</w:rPr>
        <w:t>ај</w:t>
      </w:r>
      <w:r w:rsidRPr="000C6B54">
        <w:rPr>
          <w:rFonts w:ascii="Times New Roman" w:hAnsi="Times New Roman"/>
          <w:color w:val="231F20"/>
          <w:spacing w:val="-7"/>
        </w:rPr>
        <w:t xml:space="preserve"> </w:t>
      </w:r>
      <w:r w:rsidRPr="000C6B54">
        <w:rPr>
          <w:rFonts w:ascii="Times New Roman" w:hAnsi="Times New Roman"/>
          <w:color w:val="231F20"/>
        </w:rPr>
        <w:t>о</w:t>
      </w:r>
      <w:r w:rsidRPr="000C6B54">
        <w:rPr>
          <w:rFonts w:ascii="Times New Roman" w:hAnsi="Times New Roman"/>
          <w:color w:val="231F20"/>
          <w:spacing w:val="-7"/>
        </w:rPr>
        <w:t xml:space="preserve"> </w:t>
      </w:r>
      <w:r w:rsidRPr="000C6B54">
        <w:rPr>
          <w:rFonts w:ascii="Times New Roman" w:hAnsi="Times New Roman"/>
          <w:color w:val="231F20"/>
        </w:rPr>
        <w:t>раду</w:t>
      </w:r>
      <w:r w:rsidRPr="000C6B54">
        <w:rPr>
          <w:rFonts w:ascii="Times New Roman" w:hAnsi="Times New Roman"/>
          <w:color w:val="231F20"/>
          <w:spacing w:val="-7"/>
        </w:rPr>
        <w:t xml:space="preserve"> </w:t>
      </w:r>
      <w:r w:rsidRPr="000C6B54">
        <w:rPr>
          <w:rFonts w:ascii="Times New Roman" w:hAnsi="Times New Roman"/>
          <w:color w:val="231F20"/>
        </w:rPr>
        <w:t>Фа</w:t>
      </w:r>
      <w:r w:rsidRPr="000C6B54">
        <w:rPr>
          <w:rFonts w:ascii="Times New Roman" w:hAnsi="Times New Roman"/>
          <w:color w:val="231F20"/>
          <w:spacing w:val="-4"/>
        </w:rPr>
        <w:t>к</w:t>
      </w:r>
      <w:r w:rsidRPr="000C6B54">
        <w:rPr>
          <w:rFonts w:ascii="Times New Roman" w:hAnsi="Times New Roman"/>
          <w:color w:val="231F20"/>
          <w:spacing w:val="-10"/>
        </w:rPr>
        <w:t>у</w:t>
      </w:r>
      <w:r w:rsidRPr="000C6B54">
        <w:rPr>
          <w:rFonts w:ascii="Times New Roman" w:hAnsi="Times New Roman"/>
          <w:color w:val="231F20"/>
        </w:rPr>
        <w:t>лте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</w:rPr>
        <w:t>а,</w:t>
      </w:r>
      <w:r w:rsidRPr="000C6B54">
        <w:rPr>
          <w:rFonts w:ascii="Times New Roman" w:hAnsi="Times New Roman"/>
          <w:color w:val="231F20"/>
          <w:spacing w:val="-7"/>
        </w:rPr>
        <w:t xml:space="preserve"> </w:t>
      </w:r>
      <w:r w:rsidRPr="000C6B54">
        <w:rPr>
          <w:rFonts w:ascii="Times New Roman" w:hAnsi="Times New Roman"/>
          <w:color w:val="231F20"/>
        </w:rPr>
        <w:t>на</w:t>
      </w:r>
      <w:r w:rsidRPr="000C6B54">
        <w:rPr>
          <w:rFonts w:ascii="Times New Roman" w:hAnsi="Times New Roman"/>
          <w:color w:val="231F20"/>
          <w:spacing w:val="-7"/>
        </w:rPr>
        <w:t xml:space="preserve"> </w:t>
      </w:r>
      <w:r w:rsidRPr="000C6B54">
        <w:rPr>
          <w:rFonts w:ascii="Times New Roman" w:hAnsi="Times New Roman"/>
          <w:color w:val="231F20"/>
        </w:rPr>
        <w:t>пр</w:t>
      </w:r>
      <w:r w:rsidRPr="000C6B54">
        <w:rPr>
          <w:rFonts w:ascii="Times New Roman" w:hAnsi="Times New Roman"/>
          <w:color w:val="231F20"/>
          <w:spacing w:val="-3"/>
        </w:rPr>
        <w:t>е</w:t>
      </w:r>
      <w:r w:rsidRPr="000C6B54">
        <w:rPr>
          <w:rFonts w:ascii="Times New Roman" w:hAnsi="Times New Roman"/>
          <w:color w:val="231F20"/>
        </w:rPr>
        <w:t>длог</w:t>
      </w:r>
      <w:r w:rsidRPr="000C6B54">
        <w:rPr>
          <w:rFonts w:ascii="Times New Roman" w:hAnsi="Times New Roman"/>
          <w:color w:val="231F20"/>
          <w:spacing w:val="-7"/>
        </w:rPr>
        <w:t xml:space="preserve"> </w:t>
      </w:r>
      <w:r w:rsidRPr="000C6B54">
        <w:rPr>
          <w:rFonts w:ascii="Times New Roman" w:hAnsi="Times New Roman"/>
          <w:color w:val="231F20"/>
        </w:rPr>
        <w:t>ННВ Фа</w:t>
      </w:r>
      <w:r w:rsidRPr="000C6B54">
        <w:rPr>
          <w:rFonts w:ascii="Times New Roman" w:hAnsi="Times New Roman"/>
          <w:color w:val="231F20"/>
          <w:spacing w:val="-4"/>
        </w:rPr>
        <w:t>к</w:t>
      </w:r>
      <w:r w:rsidRPr="000C6B54">
        <w:rPr>
          <w:rFonts w:ascii="Times New Roman" w:hAnsi="Times New Roman"/>
          <w:color w:val="231F20"/>
          <w:spacing w:val="-10"/>
        </w:rPr>
        <w:t>у</w:t>
      </w:r>
      <w:r w:rsidRPr="000C6B54">
        <w:rPr>
          <w:rFonts w:ascii="Times New Roman" w:hAnsi="Times New Roman"/>
          <w:color w:val="231F20"/>
        </w:rPr>
        <w:t>лте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</w:rPr>
        <w:t>а;</w:t>
      </w:r>
    </w:p>
    <w:p w:rsidR="000C6B54" w:rsidRPr="000C6B54" w:rsidRDefault="000C6B54" w:rsidP="003F75D1">
      <w:pPr>
        <w:pStyle w:val="BodyText"/>
        <w:widowControl w:val="0"/>
        <w:numPr>
          <w:ilvl w:val="0"/>
          <w:numId w:val="16"/>
        </w:numPr>
        <w:tabs>
          <w:tab w:val="left" w:pos="1020"/>
        </w:tabs>
        <w:kinsoku w:val="0"/>
        <w:overflowPunct w:val="0"/>
        <w:autoSpaceDE w:val="0"/>
        <w:autoSpaceDN w:val="0"/>
        <w:adjustRightInd w:val="0"/>
        <w:spacing w:before="63" w:after="0"/>
        <w:ind w:left="674"/>
        <w:jc w:val="both"/>
        <w:rPr>
          <w:rFonts w:ascii="Times New Roman" w:hAnsi="Times New Roman"/>
          <w:color w:val="000000"/>
        </w:rPr>
      </w:pPr>
      <w:r w:rsidRPr="000C6B54">
        <w:rPr>
          <w:rFonts w:ascii="Times New Roman" w:hAnsi="Times New Roman"/>
          <w:color w:val="231F20"/>
          <w:spacing w:val="-7"/>
        </w:rPr>
        <w:t>о</w:t>
      </w:r>
      <w:r w:rsidRPr="000C6B54">
        <w:rPr>
          <w:rFonts w:ascii="Times New Roman" w:hAnsi="Times New Roman"/>
          <w:color w:val="231F20"/>
        </w:rPr>
        <w:t xml:space="preserve">длучује о </w:t>
      </w:r>
      <w:r w:rsidRPr="000C6B54">
        <w:rPr>
          <w:rFonts w:ascii="Times New Roman" w:hAnsi="Times New Roman"/>
          <w:color w:val="231F20"/>
          <w:spacing w:val="-12"/>
        </w:rPr>
        <w:t>к</w:t>
      </w:r>
      <w:r w:rsidRPr="000C6B54">
        <w:rPr>
          <w:rFonts w:ascii="Times New Roman" w:hAnsi="Times New Roman"/>
          <w:color w:val="231F20"/>
        </w:rPr>
        <w:t>оришћењу ср</w:t>
      </w:r>
      <w:r w:rsidRPr="000C6B54">
        <w:rPr>
          <w:rFonts w:ascii="Times New Roman" w:hAnsi="Times New Roman"/>
          <w:color w:val="231F20"/>
          <w:spacing w:val="-3"/>
        </w:rPr>
        <w:t>е</w:t>
      </w:r>
      <w:r w:rsidRPr="000C6B54">
        <w:rPr>
          <w:rFonts w:ascii="Times New Roman" w:hAnsi="Times New Roman"/>
          <w:color w:val="231F20"/>
        </w:rPr>
        <w:t>дс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</w:rPr>
        <w:t>а</w:t>
      </w:r>
      <w:r w:rsidRPr="000C6B54">
        <w:rPr>
          <w:rFonts w:ascii="Times New Roman" w:hAnsi="Times New Roman"/>
          <w:color w:val="231F20"/>
          <w:spacing w:val="-3"/>
        </w:rPr>
        <w:t>в</w:t>
      </w:r>
      <w:r w:rsidRPr="000C6B54">
        <w:rPr>
          <w:rFonts w:ascii="Times New Roman" w:hAnsi="Times New Roman"/>
          <w:color w:val="231F20"/>
        </w:rPr>
        <w:t>а Фа</w:t>
      </w:r>
      <w:r w:rsidRPr="000C6B54">
        <w:rPr>
          <w:rFonts w:ascii="Times New Roman" w:hAnsi="Times New Roman"/>
          <w:color w:val="231F20"/>
          <w:spacing w:val="-4"/>
        </w:rPr>
        <w:t>к</w:t>
      </w:r>
      <w:r w:rsidRPr="000C6B54">
        <w:rPr>
          <w:rFonts w:ascii="Times New Roman" w:hAnsi="Times New Roman"/>
          <w:color w:val="231F20"/>
          <w:spacing w:val="-10"/>
        </w:rPr>
        <w:t>у</w:t>
      </w:r>
      <w:r w:rsidRPr="000C6B54">
        <w:rPr>
          <w:rFonts w:ascii="Times New Roman" w:hAnsi="Times New Roman"/>
          <w:color w:val="231F20"/>
        </w:rPr>
        <w:t>лте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</w:rPr>
        <w:t>а за ин</w:t>
      </w:r>
      <w:r w:rsidRPr="000C6B54">
        <w:rPr>
          <w:rFonts w:ascii="Times New Roman" w:hAnsi="Times New Roman"/>
          <w:color w:val="231F20"/>
          <w:spacing w:val="-2"/>
        </w:rPr>
        <w:t>в</w:t>
      </w:r>
      <w:r w:rsidRPr="000C6B54">
        <w:rPr>
          <w:rFonts w:ascii="Times New Roman" w:hAnsi="Times New Roman"/>
          <w:color w:val="231F20"/>
          <w:spacing w:val="5"/>
        </w:rPr>
        <w:t>е</w:t>
      </w:r>
      <w:r w:rsidRPr="000C6B54">
        <w:rPr>
          <w:rFonts w:ascii="Times New Roman" w:hAnsi="Times New Roman"/>
          <w:color w:val="231F20"/>
        </w:rPr>
        <w:t>стиције, на пр</w:t>
      </w:r>
      <w:r w:rsidRPr="000C6B54">
        <w:rPr>
          <w:rFonts w:ascii="Times New Roman" w:hAnsi="Times New Roman"/>
          <w:color w:val="231F20"/>
          <w:spacing w:val="-3"/>
        </w:rPr>
        <w:t>е</w:t>
      </w:r>
      <w:r w:rsidRPr="000C6B54">
        <w:rPr>
          <w:rFonts w:ascii="Times New Roman" w:hAnsi="Times New Roman"/>
          <w:color w:val="231F20"/>
        </w:rPr>
        <w:t>длог ННВ Фа</w:t>
      </w:r>
      <w:r w:rsidRPr="000C6B54">
        <w:rPr>
          <w:rFonts w:ascii="Times New Roman" w:hAnsi="Times New Roman"/>
          <w:color w:val="231F20"/>
          <w:spacing w:val="-4"/>
        </w:rPr>
        <w:t>к</w:t>
      </w:r>
      <w:r w:rsidRPr="000C6B54">
        <w:rPr>
          <w:rFonts w:ascii="Times New Roman" w:hAnsi="Times New Roman"/>
          <w:color w:val="231F20"/>
          <w:spacing w:val="-10"/>
        </w:rPr>
        <w:t>у</w:t>
      </w:r>
      <w:r w:rsidRPr="000C6B54">
        <w:rPr>
          <w:rFonts w:ascii="Times New Roman" w:hAnsi="Times New Roman"/>
          <w:color w:val="231F20"/>
        </w:rPr>
        <w:t>лте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</w:rPr>
        <w:t>а;</w:t>
      </w:r>
    </w:p>
    <w:p w:rsidR="000C6B54" w:rsidRPr="000C6B54" w:rsidRDefault="000C6B54" w:rsidP="003F75D1">
      <w:pPr>
        <w:pStyle w:val="BodyText"/>
        <w:widowControl w:val="0"/>
        <w:numPr>
          <w:ilvl w:val="0"/>
          <w:numId w:val="16"/>
        </w:numPr>
        <w:tabs>
          <w:tab w:val="left" w:pos="1020"/>
        </w:tabs>
        <w:kinsoku w:val="0"/>
        <w:overflowPunct w:val="0"/>
        <w:autoSpaceDE w:val="0"/>
        <w:autoSpaceDN w:val="0"/>
        <w:adjustRightInd w:val="0"/>
        <w:spacing w:before="11" w:after="0"/>
        <w:ind w:left="674"/>
        <w:jc w:val="both"/>
        <w:rPr>
          <w:rFonts w:ascii="Times New Roman" w:hAnsi="Times New Roman"/>
          <w:color w:val="000000"/>
        </w:rPr>
      </w:pPr>
      <w:r w:rsidRPr="000C6B54">
        <w:rPr>
          <w:rFonts w:ascii="Times New Roman" w:hAnsi="Times New Roman"/>
          <w:color w:val="231F20"/>
        </w:rPr>
        <w:t>пр</w:t>
      </w:r>
      <w:r w:rsidRPr="000C6B54">
        <w:rPr>
          <w:rFonts w:ascii="Times New Roman" w:hAnsi="Times New Roman"/>
          <w:color w:val="231F20"/>
          <w:spacing w:val="-3"/>
        </w:rPr>
        <w:t>е</w:t>
      </w:r>
      <w:r w:rsidRPr="000C6B54">
        <w:rPr>
          <w:rFonts w:ascii="Times New Roman" w:hAnsi="Times New Roman"/>
          <w:color w:val="231F20"/>
        </w:rPr>
        <w:t>дла</w:t>
      </w:r>
      <w:r w:rsidRPr="000C6B54">
        <w:rPr>
          <w:rFonts w:ascii="Times New Roman" w:hAnsi="Times New Roman"/>
          <w:color w:val="231F20"/>
          <w:spacing w:val="-3"/>
        </w:rPr>
        <w:t>ж</w:t>
      </w:r>
      <w:r w:rsidRPr="000C6B54">
        <w:rPr>
          <w:rFonts w:ascii="Times New Roman" w:hAnsi="Times New Roman"/>
          <w:color w:val="231F20"/>
        </w:rPr>
        <w:t>е с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</w:rPr>
        <w:t>р</w:t>
      </w:r>
      <w:r w:rsidRPr="000C6B54">
        <w:rPr>
          <w:rFonts w:ascii="Times New Roman" w:hAnsi="Times New Roman"/>
          <w:color w:val="231F20"/>
          <w:spacing w:val="-6"/>
        </w:rPr>
        <w:t>а</w:t>
      </w:r>
      <w:r w:rsidRPr="000C6B54">
        <w:rPr>
          <w:rFonts w:ascii="Times New Roman" w:hAnsi="Times New Roman"/>
          <w:color w:val="231F20"/>
        </w:rPr>
        <w:t>тешки план раз</w:t>
      </w:r>
      <w:r w:rsidRPr="000C6B54">
        <w:rPr>
          <w:rFonts w:ascii="Times New Roman" w:hAnsi="Times New Roman"/>
          <w:color w:val="231F20"/>
          <w:spacing w:val="-2"/>
        </w:rPr>
        <w:t>в</w:t>
      </w:r>
      <w:r w:rsidRPr="000C6B54">
        <w:rPr>
          <w:rFonts w:ascii="Times New Roman" w:hAnsi="Times New Roman"/>
          <w:color w:val="231F20"/>
        </w:rPr>
        <w:t>оја Фа</w:t>
      </w:r>
      <w:r w:rsidRPr="000C6B54">
        <w:rPr>
          <w:rFonts w:ascii="Times New Roman" w:hAnsi="Times New Roman"/>
          <w:color w:val="231F20"/>
          <w:spacing w:val="-4"/>
        </w:rPr>
        <w:t>к</w:t>
      </w:r>
      <w:r w:rsidRPr="000C6B54">
        <w:rPr>
          <w:rFonts w:ascii="Times New Roman" w:hAnsi="Times New Roman"/>
          <w:color w:val="231F20"/>
          <w:spacing w:val="-10"/>
        </w:rPr>
        <w:t>у</w:t>
      </w:r>
      <w:r w:rsidRPr="000C6B54">
        <w:rPr>
          <w:rFonts w:ascii="Times New Roman" w:hAnsi="Times New Roman"/>
          <w:color w:val="231F20"/>
        </w:rPr>
        <w:t>лте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</w:rPr>
        <w:t>а у окви</w:t>
      </w:r>
      <w:r w:rsidRPr="000C6B54">
        <w:rPr>
          <w:rFonts w:ascii="Times New Roman" w:hAnsi="Times New Roman"/>
          <w:color w:val="231F20"/>
          <w:spacing w:val="-3"/>
        </w:rPr>
        <w:t>р</w:t>
      </w:r>
      <w:r w:rsidRPr="000C6B54">
        <w:rPr>
          <w:rFonts w:ascii="Times New Roman" w:hAnsi="Times New Roman"/>
          <w:color w:val="231F20"/>
        </w:rPr>
        <w:t xml:space="preserve">у </w:t>
      </w:r>
      <w:r w:rsidRPr="000C6B54">
        <w:rPr>
          <w:rFonts w:ascii="Times New Roman" w:hAnsi="Times New Roman"/>
          <w:color w:val="231F20"/>
          <w:spacing w:val="-20"/>
        </w:rPr>
        <w:t>У</w:t>
      </w:r>
      <w:r w:rsidRPr="000C6B54">
        <w:rPr>
          <w:rFonts w:ascii="Times New Roman" w:hAnsi="Times New Roman"/>
          <w:color w:val="231F20"/>
        </w:rPr>
        <w:t>ни</w:t>
      </w:r>
      <w:r w:rsidRPr="000C6B54">
        <w:rPr>
          <w:rFonts w:ascii="Times New Roman" w:hAnsi="Times New Roman"/>
          <w:color w:val="231F20"/>
          <w:spacing w:val="-2"/>
        </w:rPr>
        <w:t>в</w:t>
      </w:r>
      <w:r w:rsidRPr="000C6B54">
        <w:rPr>
          <w:rFonts w:ascii="Times New Roman" w:hAnsi="Times New Roman"/>
          <w:color w:val="231F20"/>
        </w:rPr>
        <w:t>е</w:t>
      </w:r>
      <w:r w:rsidRPr="000C6B54">
        <w:rPr>
          <w:rFonts w:ascii="Times New Roman" w:hAnsi="Times New Roman"/>
          <w:color w:val="231F20"/>
          <w:spacing w:val="2"/>
        </w:rPr>
        <w:t>р</w:t>
      </w:r>
      <w:r w:rsidRPr="000C6B54">
        <w:rPr>
          <w:rFonts w:ascii="Times New Roman" w:hAnsi="Times New Roman"/>
          <w:color w:val="231F20"/>
        </w:rPr>
        <w:t>зите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</w:rPr>
        <w:t>а;</w:t>
      </w:r>
    </w:p>
    <w:p w:rsidR="000C6B54" w:rsidRPr="000C6B54" w:rsidRDefault="000C6B54" w:rsidP="003F75D1">
      <w:pPr>
        <w:pStyle w:val="BodyText"/>
        <w:widowControl w:val="0"/>
        <w:numPr>
          <w:ilvl w:val="0"/>
          <w:numId w:val="16"/>
        </w:numPr>
        <w:tabs>
          <w:tab w:val="left" w:pos="1020"/>
        </w:tabs>
        <w:kinsoku w:val="0"/>
        <w:overflowPunct w:val="0"/>
        <w:autoSpaceDE w:val="0"/>
        <w:autoSpaceDN w:val="0"/>
        <w:adjustRightInd w:val="0"/>
        <w:spacing w:before="11" w:after="0" w:line="250" w:lineRule="auto"/>
        <w:ind w:left="674" w:right="113"/>
        <w:jc w:val="both"/>
        <w:rPr>
          <w:rFonts w:ascii="Times New Roman" w:hAnsi="Times New Roman"/>
          <w:color w:val="000000"/>
        </w:rPr>
      </w:pPr>
      <w:r w:rsidRPr="000C6B54">
        <w:rPr>
          <w:rFonts w:ascii="Times New Roman" w:hAnsi="Times New Roman"/>
          <w:color w:val="231F20"/>
        </w:rPr>
        <w:t>дон</w:t>
      </w:r>
      <w:r w:rsidRPr="000C6B54">
        <w:rPr>
          <w:rFonts w:ascii="Times New Roman" w:hAnsi="Times New Roman"/>
          <w:color w:val="231F20"/>
          <w:spacing w:val="5"/>
        </w:rPr>
        <w:t>о</w:t>
      </w:r>
      <w:r w:rsidRPr="000C6B54">
        <w:rPr>
          <w:rFonts w:ascii="Times New Roman" w:hAnsi="Times New Roman"/>
          <w:color w:val="231F20"/>
        </w:rPr>
        <w:t>си</w:t>
      </w:r>
      <w:r w:rsidRPr="000C6B54">
        <w:rPr>
          <w:rFonts w:ascii="Times New Roman" w:hAnsi="Times New Roman"/>
          <w:color w:val="231F20"/>
          <w:spacing w:val="4"/>
        </w:rPr>
        <w:t xml:space="preserve"> </w:t>
      </w:r>
      <w:r w:rsidRPr="000C6B54">
        <w:rPr>
          <w:rFonts w:ascii="Times New Roman" w:hAnsi="Times New Roman"/>
          <w:color w:val="231F20"/>
          <w:spacing w:val="-7"/>
        </w:rPr>
        <w:t>о</w:t>
      </w:r>
      <w:r w:rsidRPr="000C6B54">
        <w:rPr>
          <w:rFonts w:ascii="Times New Roman" w:hAnsi="Times New Roman"/>
          <w:color w:val="231F20"/>
        </w:rPr>
        <w:t>длу</w:t>
      </w:r>
      <w:r w:rsidRPr="000C6B54">
        <w:rPr>
          <w:rFonts w:ascii="Times New Roman" w:hAnsi="Times New Roman"/>
          <w:color w:val="231F20"/>
          <w:spacing w:val="-4"/>
        </w:rPr>
        <w:t>к</w:t>
      </w:r>
      <w:r w:rsidRPr="000C6B54">
        <w:rPr>
          <w:rFonts w:ascii="Times New Roman" w:hAnsi="Times New Roman"/>
          <w:color w:val="231F20"/>
        </w:rPr>
        <w:t>у</w:t>
      </w:r>
      <w:r w:rsidRPr="000C6B54">
        <w:rPr>
          <w:rFonts w:ascii="Times New Roman" w:hAnsi="Times New Roman"/>
          <w:color w:val="231F20"/>
          <w:spacing w:val="4"/>
        </w:rPr>
        <w:t xml:space="preserve"> </w:t>
      </w:r>
      <w:r w:rsidRPr="000C6B54">
        <w:rPr>
          <w:rFonts w:ascii="Times New Roman" w:hAnsi="Times New Roman"/>
          <w:color w:val="231F20"/>
        </w:rPr>
        <w:t>о</w:t>
      </w:r>
      <w:r w:rsidRPr="000C6B54">
        <w:rPr>
          <w:rFonts w:ascii="Times New Roman" w:hAnsi="Times New Roman"/>
          <w:color w:val="231F20"/>
          <w:spacing w:val="4"/>
        </w:rPr>
        <w:t xml:space="preserve"> </w:t>
      </w:r>
      <w:r w:rsidRPr="000C6B54">
        <w:rPr>
          <w:rFonts w:ascii="Times New Roman" w:hAnsi="Times New Roman"/>
          <w:color w:val="231F20"/>
        </w:rPr>
        <w:t>покре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</w:rPr>
        <w:t>ању</w:t>
      </w:r>
      <w:r w:rsidRPr="000C6B54">
        <w:rPr>
          <w:rFonts w:ascii="Times New Roman" w:hAnsi="Times New Roman"/>
          <w:color w:val="231F20"/>
          <w:spacing w:val="4"/>
        </w:rPr>
        <w:t xml:space="preserve"> </w:t>
      </w:r>
      <w:r w:rsidRPr="000C6B54">
        <w:rPr>
          <w:rFonts w:ascii="Times New Roman" w:hAnsi="Times New Roman"/>
          <w:color w:val="231F20"/>
        </w:rPr>
        <w:t>п</w:t>
      </w:r>
      <w:r w:rsidRPr="000C6B54">
        <w:rPr>
          <w:rFonts w:ascii="Times New Roman" w:hAnsi="Times New Roman"/>
          <w:color w:val="231F20"/>
          <w:spacing w:val="5"/>
        </w:rPr>
        <w:t>о</w:t>
      </w:r>
      <w:r w:rsidRPr="000C6B54">
        <w:rPr>
          <w:rFonts w:ascii="Times New Roman" w:hAnsi="Times New Roman"/>
          <w:color w:val="231F20"/>
        </w:rPr>
        <w:t>с</w:t>
      </w:r>
      <w:r w:rsidRPr="000C6B54">
        <w:rPr>
          <w:rFonts w:ascii="Times New Roman" w:hAnsi="Times New Roman"/>
          <w:color w:val="231F20"/>
          <w:spacing w:val="-3"/>
        </w:rPr>
        <w:t>т</w:t>
      </w:r>
      <w:r w:rsidRPr="000C6B54">
        <w:rPr>
          <w:rFonts w:ascii="Times New Roman" w:hAnsi="Times New Roman"/>
          <w:color w:val="231F20"/>
        </w:rPr>
        <w:t>уп</w:t>
      </w:r>
      <w:r w:rsidRPr="000C6B54">
        <w:rPr>
          <w:rFonts w:ascii="Times New Roman" w:hAnsi="Times New Roman"/>
          <w:color w:val="231F20"/>
          <w:spacing w:val="-4"/>
        </w:rPr>
        <w:t>к</w:t>
      </w:r>
      <w:r w:rsidRPr="000C6B54">
        <w:rPr>
          <w:rFonts w:ascii="Times New Roman" w:hAnsi="Times New Roman"/>
          <w:color w:val="231F20"/>
        </w:rPr>
        <w:t>а</w:t>
      </w:r>
      <w:r w:rsidRPr="000C6B54">
        <w:rPr>
          <w:rFonts w:ascii="Times New Roman" w:hAnsi="Times New Roman"/>
          <w:color w:val="231F20"/>
          <w:spacing w:val="4"/>
        </w:rPr>
        <w:t xml:space="preserve"> </w:t>
      </w:r>
      <w:r w:rsidRPr="000C6B54">
        <w:rPr>
          <w:rFonts w:ascii="Times New Roman" w:hAnsi="Times New Roman"/>
          <w:color w:val="231F20"/>
        </w:rPr>
        <w:t>јавне</w:t>
      </w:r>
      <w:r w:rsidRPr="000C6B54">
        <w:rPr>
          <w:rFonts w:ascii="Times New Roman" w:hAnsi="Times New Roman"/>
          <w:color w:val="231F20"/>
          <w:spacing w:val="4"/>
        </w:rPr>
        <w:t xml:space="preserve"> </w:t>
      </w:r>
      <w:r w:rsidRPr="000C6B54">
        <w:rPr>
          <w:rFonts w:ascii="Times New Roman" w:hAnsi="Times New Roman"/>
          <w:color w:val="231F20"/>
        </w:rPr>
        <w:t>набав</w:t>
      </w:r>
      <w:r w:rsidRPr="000C6B54">
        <w:rPr>
          <w:rFonts w:ascii="Times New Roman" w:hAnsi="Times New Roman"/>
          <w:color w:val="231F20"/>
          <w:spacing w:val="-6"/>
        </w:rPr>
        <w:t>к</w:t>
      </w:r>
      <w:r w:rsidRPr="000C6B54">
        <w:rPr>
          <w:rFonts w:ascii="Times New Roman" w:hAnsi="Times New Roman"/>
          <w:color w:val="231F20"/>
        </w:rPr>
        <w:t>е</w:t>
      </w:r>
      <w:r w:rsidRPr="000C6B54">
        <w:rPr>
          <w:rFonts w:ascii="Times New Roman" w:hAnsi="Times New Roman"/>
          <w:color w:val="231F20"/>
          <w:spacing w:val="4"/>
        </w:rPr>
        <w:t xml:space="preserve"> </w:t>
      </w:r>
      <w:r w:rsidRPr="000C6B54">
        <w:rPr>
          <w:rFonts w:ascii="Times New Roman" w:hAnsi="Times New Roman"/>
          <w:color w:val="231F20"/>
          <w:spacing w:val="-2"/>
        </w:rPr>
        <w:t>в</w:t>
      </w:r>
      <w:r w:rsidRPr="000C6B54">
        <w:rPr>
          <w:rFonts w:ascii="Times New Roman" w:hAnsi="Times New Roman"/>
          <w:color w:val="231F20"/>
        </w:rPr>
        <w:t>ели</w:t>
      </w:r>
      <w:r w:rsidRPr="000C6B54">
        <w:rPr>
          <w:rFonts w:ascii="Times New Roman" w:hAnsi="Times New Roman"/>
          <w:color w:val="231F20"/>
          <w:spacing w:val="-6"/>
        </w:rPr>
        <w:t>к</w:t>
      </w:r>
      <w:r w:rsidRPr="000C6B54">
        <w:rPr>
          <w:rFonts w:ascii="Times New Roman" w:hAnsi="Times New Roman"/>
          <w:color w:val="231F20"/>
        </w:rPr>
        <w:t>е</w:t>
      </w:r>
      <w:r w:rsidRPr="000C6B54">
        <w:rPr>
          <w:rFonts w:ascii="Times New Roman" w:hAnsi="Times New Roman"/>
          <w:color w:val="231F20"/>
          <w:spacing w:val="4"/>
        </w:rPr>
        <w:t xml:space="preserve"> </w:t>
      </w:r>
      <w:r w:rsidRPr="000C6B54">
        <w:rPr>
          <w:rFonts w:ascii="Times New Roman" w:hAnsi="Times New Roman"/>
          <w:color w:val="231F20"/>
        </w:rPr>
        <w:t>вр</w:t>
      </w:r>
      <w:r w:rsidRPr="000C6B54">
        <w:rPr>
          <w:rFonts w:ascii="Times New Roman" w:hAnsi="Times New Roman"/>
          <w:color w:val="231F20"/>
          <w:spacing w:val="-3"/>
        </w:rPr>
        <w:t>е</w:t>
      </w:r>
      <w:r w:rsidRPr="000C6B54">
        <w:rPr>
          <w:rFonts w:ascii="Times New Roman" w:hAnsi="Times New Roman"/>
          <w:color w:val="231F20"/>
        </w:rPr>
        <w:t>дн</w:t>
      </w:r>
      <w:r w:rsidRPr="000C6B54">
        <w:rPr>
          <w:rFonts w:ascii="Times New Roman" w:hAnsi="Times New Roman"/>
          <w:color w:val="231F20"/>
          <w:spacing w:val="5"/>
        </w:rPr>
        <w:t>о</w:t>
      </w:r>
      <w:r w:rsidRPr="000C6B54">
        <w:rPr>
          <w:rFonts w:ascii="Times New Roman" w:hAnsi="Times New Roman"/>
          <w:color w:val="231F20"/>
        </w:rPr>
        <w:t>сти</w:t>
      </w:r>
      <w:r w:rsidRPr="000C6B54">
        <w:rPr>
          <w:rFonts w:ascii="Times New Roman" w:hAnsi="Times New Roman"/>
          <w:color w:val="231F20"/>
          <w:spacing w:val="4"/>
        </w:rPr>
        <w:t xml:space="preserve"> </w:t>
      </w:r>
      <w:r w:rsidRPr="000C6B54">
        <w:rPr>
          <w:rFonts w:ascii="Times New Roman" w:hAnsi="Times New Roman"/>
          <w:color w:val="231F20"/>
        </w:rPr>
        <w:t>и</w:t>
      </w:r>
      <w:r w:rsidRPr="000C6B54">
        <w:rPr>
          <w:rFonts w:ascii="Times New Roman" w:hAnsi="Times New Roman"/>
          <w:color w:val="231F20"/>
          <w:spacing w:val="4"/>
        </w:rPr>
        <w:t xml:space="preserve"> </w:t>
      </w:r>
      <w:r w:rsidRPr="000C6B54">
        <w:rPr>
          <w:rFonts w:ascii="Times New Roman" w:hAnsi="Times New Roman"/>
          <w:color w:val="231F20"/>
          <w:spacing w:val="-7"/>
        </w:rPr>
        <w:t>о</w:t>
      </w:r>
      <w:r w:rsidRPr="000C6B54">
        <w:rPr>
          <w:rFonts w:ascii="Times New Roman" w:hAnsi="Times New Roman"/>
          <w:color w:val="231F20"/>
        </w:rPr>
        <w:t>длу</w:t>
      </w:r>
      <w:r w:rsidRPr="000C6B54">
        <w:rPr>
          <w:rFonts w:ascii="Times New Roman" w:hAnsi="Times New Roman"/>
          <w:color w:val="231F20"/>
          <w:spacing w:val="-4"/>
        </w:rPr>
        <w:t>к</w:t>
      </w:r>
      <w:r w:rsidRPr="000C6B54">
        <w:rPr>
          <w:rFonts w:ascii="Times New Roman" w:hAnsi="Times New Roman"/>
          <w:color w:val="231F20"/>
        </w:rPr>
        <w:t>у</w:t>
      </w:r>
      <w:r w:rsidRPr="000C6B54">
        <w:rPr>
          <w:rFonts w:ascii="Times New Roman" w:hAnsi="Times New Roman"/>
          <w:color w:val="231F20"/>
          <w:spacing w:val="4"/>
        </w:rPr>
        <w:t xml:space="preserve"> </w:t>
      </w:r>
      <w:r w:rsidRPr="000C6B54">
        <w:rPr>
          <w:rFonts w:ascii="Times New Roman" w:hAnsi="Times New Roman"/>
          <w:color w:val="231F20"/>
        </w:rPr>
        <w:t>о</w:t>
      </w:r>
      <w:r w:rsidRPr="000C6B54">
        <w:rPr>
          <w:rFonts w:ascii="Times New Roman" w:hAnsi="Times New Roman"/>
          <w:color w:val="231F20"/>
          <w:spacing w:val="4"/>
        </w:rPr>
        <w:t xml:space="preserve"> </w:t>
      </w:r>
      <w:r w:rsidRPr="000C6B54">
        <w:rPr>
          <w:rFonts w:ascii="Times New Roman" w:hAnsi="Times New Roman"/>
          <w:color w:val="231F20"/>
        </w:rPr>
        <w:t>избо</w:t>
      </w:r>
      <w:r w:rsidRPr="000C6B54">
        <w:rPr>
          <w:rFonts w:ascii="Times New Roman" w:hAnsi="Times New Roman"/>
          <w:color w:val="231F20"/>
          <w:spacing w:val="-3"/>
        </w:rPr>
        <w:t>р</w:t>
      </w:r>
      <w:r w:rsidRPr="000C6B54">
        <w:rPr>
          <w:rFonts w:ascii="Times New Roman" w:hAnsi="Times New Roman"/>
          <w:color w:val="231F20"/>
        </w:rPr>
        <w:t>у</w:t>
      </w:r>
      <w:r w:rsidRPr="000C6B54">
        <w:rPr>
          <w:rFonts w:ascii="Times New Roman" w:hAnsi="Times New Roman"/>
          <w:color w:val="231F20"/>
          <w:spacing w:val="4"/>
        </w:rPr>
        <w:t xml:space="preserve"> </w:t>
      </w:r>
      <w:r w:rsidRPr="000C6B54">
        <w:rPr>
          <w:rFonts w:ascii="Times New Roman" w:hAnsi="Times New Roman"/>
          <w:color w:val="231F20"/>
        </w:rPr>
        <w:t>нај- по</w:t>
      </w:r>
      <w:r w:rsidRPr="000C6B54">
        <w:rPr>
          <w:rFonts w:ascii="Times New Roman" w:hAnsi="Times New Roman"/>
          <w:color w:val="231F20"/>
          <w:spacing w:val="-2"/>
        </w:rPr>
        <w:t>в</w:t>
      </w:r>
      <w:r w:rsidRPr="000C6B54">
        <w:rPr>
          <w:rFonts w:ascii="Times New Roman" w:hAnsi="Times New Roman"/>
          <w:color w:val="231F20"/>
        </w:rPr>
        <w:t>ољнијег понуђ</w:t>
      </w:r>
      <w:r w:rsidRPr="000C6B54">
        <w:rPr>
          <w:rFonts w:ascii="Times New Roman" w:hAnsi="Times New Roman"/>
          <w:color w:val="231F20"/>
          <w:spacing w:val="-9"/>
        </w:rPr>
        <w:t>а</w:t>
      </w:r>
      <w:r w:rsidRPr="000C6B54">
        <w:rPr>
          <w:rFonts w:ascii="Times New Roman" w:hAnsi="Times New Roman"/>
          <w:color w:val="231F20"/>
        </w:rPr>
        <w:t>ча у на</w:t>
      </w:r>
      <w:r w:rsidRPr="000C6B54">
        <w:rPr>
          <w:rFonts w:ascii="Times New Roman" w:hAnsi="Times New Roman"/>
          <w:color w:val="231F20"/>
          <w:spacing w:val="-2"/>
        </w:rPr>
        <w:t>в</w:t>
      </w:r>
      <w:r w:rsidRPr="000C6B54">
        <w:rPr>
          <w:rFonts w:ascii="Times New Roman" w:hAnsi="Times New Roman"/>
          <w:color w:val="231F20"/>
          <w:spacing w:val="-3"/>
        </w:rPr>
        <w:t>е</w:t>
      </w:r>
      <w:r w:rsidRPr="000C6B54">
        <w:rPr>
          <w:rFonts w:ascii="Times New Roman" w:hAnsi="Times New Roman"/>
          <w:color w:val="231F20"/>
        </w:rPr>
        <w:t>деним јавним набав</w:t>
      </w:r>
      <w:r w:rsidRPr="000C6B54">
        <w:rPr>
          <w:rFonts w:ascii="Times New Roman" w:hAnsi="Times New Roman"/>
          <w:color w:val="231F20"/>
          <w:spacing w:val="-4"/>
        </w:rPr>
        <w:t>к</w:t>
      </w:r>
      <w:r w:rsidRPr="000C6B54">
        <w:rPr>
          <w:rFonts w:ascii="Times New Roman" w:hAnsi="Times New Roman"/>
          <w:color w:val="231F20"/>
        </w:rPr>
        <w:t>а</w:t>
      </w:r>
      <w:r w:rsidRPr="000C6B54">
        <w:rPr>
          <w:rFonts w:ascii="Times New Roman" w:hAnsi="Times New Roman"/>
          <w:color w:val="231F20"/>
          <w:spacing w:val="-2"/>
        </w:rPr>
        <w:t>м</w:t>
      </w:r>
      <w:r w:rsidRPr="000C6B54">
        <w:rPr>
          <w:rFonts w:ascii="Times New Roman" w:hAnsi="Times New Roman"/>
          <w:color w:val="231F20"/>
        </w:rPr>
        <w:t>а;</w:t>
      </w:r>
    </w:p>
    <w:p w:rsidR="000C6B54" w:rsidRPr="000C6B54" w:rsidRDefault="000C6B54" w:rsidP="003F75D1">
      <w:pPr>
        <w:pStyle w:val="BodyText"/>
        <w:widowControl w:val="0"/>
        <w:numPr>
          <w:ilvl w:val="0"/>
          <w:numId w:val="16"/>
        </w:numPr>
        <w:tabs>
          <w:tab w:val="left" w:pos="1020"/>
        </w:tabs>
        <w:kinsoku w:val="0"/>
        <w:overflowPunct w:val="0"/>
        <w:autoSpaceDE w:val="0"/>
        <w:autoSpaceDN w:val="0"/>
        <w:adjustRightInd w:val="0"/>
        <w:spacing w:after="0" w:line="250" w:lineRule="auto"/>
        <w:ind w:left="674" w:right="113"/>
        <w:jc w:val="both"/>
        <w:rPr>
          <w:rFonts w:ascii="Times New Roman" w:hAnsi="Times New Roman"/>
          <w:color w:val="000000"/>
        </w:rPr>
      </w:pPr>
      <w:r w:rsidRPr="000C6B54">
        <w:rPr>
          <w:rFonts w:ascii="Times New Roman" w:hAnsi="Times New Roman"/>
          <w:color w:val="231F20"/>
        </w:rPr>
        <w:t>дон</w:t>
      </w:r>
      <w:r w:rsidRPr="000C6B54">
        <w:rPr>
          <w:rFonts w:ascii="Times New Roman" w:hAnsi="Times New Roman"/>
          <w:color w:val="231F20"/>
          <w:spacing w:val="5"/>
        </w:rPr>
        <w:t>о</w:t>
      </w:r>
      <w:r w:rsidRPr="000C6B54">
        <w:rPr>
          <w:rFonts w:ascii="Times New Roman" w:hAnsi="Times New Roman"/>
          <w:color w:val="231F20"/>
        </w:rPr>
        <w:t>си</w:t>
      </w:r>
      <w:r w:rsidRPr="000C6B54">
        <w:rPr>
          <w:rFonts w:ascii="Times New Roman" w:hAnsi="Times New Roman"/>
          <w:color w:val="231F20"/>
          <w:spacing w:val="6"/>
        </w:rPr>
        <w:t xml:space="preserve"> </w:t>
      </w:r>
      <w:r w:rsidRPr="000C6B54">
        <w:rPr>
          <w:rFonts w:ascii="Times New Roman" w:hAnsi="Times New Roman"/>
          <w:color w:val="231F20"/>
          <w:spacing w:val="-7"/>
        </w:rPr>
        <w:t>о</w:t>
      </w:r>
      <w:r w:rsidRPr="000C6B54">
        <w:rPr>
          <w:rFonts w:ascii="Times New Roman" w:hAnsi="Times New Roman"/>
          <w:color w:val="231F20"/>
        </w:rPr>
        <w:t>длу</w:t>
      </w:r>
      <w:r w:rsidRPr="000C6B54">
        <w:rPr>
          <w:rFonts w:ascii="Times New Roman" w:hAnsi="Times New Roman"/>
          <w:color w:val="231F20"/>
          <w:spacing w:val="-6"/>
        </w:rPr>
        <w:t>к</w:t>
      </w:r>
      <w:r w:rsidRPr="000C6B54">
        <w:rPr>
          <w:rFonts w:ascii="Times New Roman" w:hAnsi="Times New Roman"/>
          <w:color w:val="231F20"/>
        </w:rPr>
        <w:t>е,</w:t>
      </w:r>
      <w:r w:rsidRPr="000C6B54">
        <w:rPr>
          <w:rFonts w:ascii="Times New Roman" w:hAnsi="Times New Roman"/>
          <w:color w:val="231F20"/>
          <w:spacing w:val="6"/>
        </w:rPr>
        <w:t xml:space="preserve"> </w:t>
      </w:r>
      <w:r w:rsidRPr="000C6B54">
        <w:rPr>
          <w:rFonts w:ascii="Times New Roman" w:hAnsi="Times New Roman"/>
          <w:color w:val="231F20"/>
          <w:spacing w:val="-7"/>
        </w:rPr>
        <w:t>о</w:t>
      </w:r>
      <w:r w:rsidRPr="000C6B54">
        <w:rPr>
          <w:rFonts w:ascii="Times New Roman" w:hAnsi="Times New Roman"/>
          <w:color w:val="231F20"/>
        </w:rPr>
        <w:t>дн</w:t>
      </w:r>
      <w:r w:rsidRPr="000C6B54">
        <w:rPr>
          <w:rFonts w:ascii="Times New Roman" w:hAnsi="Times New Roman"/>
          <w:color w:val="231F20"/>
          <w:spacing w:val="5"/>
        </w:rPr>
        <w:t>о</w:t>
      </w:r>
      <w:r w:rsidRPr="000C6B54">
        <w:rPr>
          <w:rFonts w:ascii="Times New Roman" w:hAnsi="Times New Roman"/>
          <w:color w:val="231F20"/>
        </w:rPr>
        <w:t>сно</w:t>
      </w:r>
      <w:r w:rsidRPr="000C6B54">
        <w:rPr>
          <w:rFonts w:ascii="Times New Roman" w:hAnsi="Times New Roman"/>
          <w:color w:val="231F20"/>
          <w:spacing w:val="6"/>
        </w:rPr>
        <w:t xml:space="preserve"> </w:t>
      </w:r>
      <w:r w:rsidRPr="000C6B54">
        <w:rPr>
          <w:rFonts w:ascii="Times New Roman" w:hAnsi="Times New Roman"/>
          <w:color w:val="231F20"/>
        </w:rPr>
        <w:t>да</w:t>
      </w:r>
      <w:r w:rsidRPr="000C6B54">
        <w:rPr>
          <w:rFonts w:ascii="Times New Roman" w:hAnsi="Times New Roman"/>
          <w:color w:val="231F20"/>
          <w:spacing w:val="-1"/>
        </w:rPr>
        <w:t>ј</w:t>
      </w:r>
      <w:r w:rsidRPr="000C6B54">
        <w:rPr>
          <w:rFonts w:ascii="Times New Roman" w:hAnsi="Times New Roman"/>
          <w:color w:val="231F20"/>
        </w:rPr>
        <w:t>е</w:t>
      </w:r>
      <w:r w:rsidRPr="000C6B54">
        <w:rPr>
          <w:rFonts w:ascii="Times New Roman" w:hAnsi="Times New Roman"/>
          <w:color w:val="231F20"/>
          <w:spacing w:val="6"/>
        </w:rPr>
        <w:t xml:space="preserve"> </w:t>
      </w:r>
      <w:r w:rsidRPr="000C6B54">
        <w:rPr>
          <w:rFonts w:ascii="Times New Roman" w:hAnsi="Times New Roman"/>
          <w:color w:val="231F20"/>
          <w:spacing w:val="2"/>
        </w:rPr>
        <w:t>с</w:t>
      </w:r>
      <w:r w:rsidRPr="000C6B54">
        <w:rPr>
          <w:rFonts w:ascii="Times New Roman" w:hAnsi="Times New Roman"/>
          <w:color w:val="231F20"/>
        </w:rPr>
        <w:t>а</w:t>
      </w:r>
      <w:r w:rsidRPr="000C6B54">
        <w:rPr>
          <w:rFonts w:ascii="Times New Roman" w:hAnsi="Times New Roman"/>
          <w:color w:val="231F20"/>
          <w:spacing w:val="-12"/>
        </w:rPr>
        <w:t>г</w:t>
      </w:r>
      <w:r w:rsidRPr="000C6B54">
        <w:rPr>
          <w:rFonts w:ascii="Times New Roman" w:hAnsi="Times New Roman"/>
          <w:color w:val="231F20"/>
        </w:rPr>
        <w:t>ласн</w:t>
      </w:r>
      <w:r w:rsidRPr="000C6B54">
        <w:rPr>
          <w:rFonts w:ascii="Times New Roman" w:hAnsi="Times New Roman"/>
          <w:color w:val="231F20"/>
          <w:spacing w:val="5"/>
        </w:rPr>
        <w:t>о</w:t>
      </w:r>
      <w:r w:rsidRPr="000C6B54">
        <w:rPr>
          <w:rFonts w:ascii="Times New Roman" w:hAnsi="Times New Roman"/>
          <w:color w:val="231F20"/>
        </w:rPr>
        <w:t>ст</w:t>
      </w:r>
      <w:r w:rsidRPr="000C6B54">
        <w:rPr>
          <w:rFonts w:ascii="Times New Roman" w:hAnsi="Times New Roman"/>
          <w:color w:val="231F20"/>
          <w:spacing w:val="6"/>
        </w:rPr>
        <w:t xml:space="preserve"> </w:t>
      </w:r>
      <w:r w:rsidRPr="000C6B54">
        <w:rPr>
          <w:rFonts w:ascii="Times New Roman" w:hAnsi="Times New Roman"/>
          <w:color w:val="231F20"/>
        </w:rPr>
        <w:t>на</w:t>
      </w:r>
      <w:r w:rsidRPr="000C6B54">
        <w:rPr>
          <w:rFonts w:ascii="Times New Roman" w:hAnsi="Times New Roman"/>
          <w:color w:val="231F20"/>
          <w:spacing w:val="6"/>
        </w:rPr>
        <w:t xml:space="preserve"> </w:t>
      </w:r>
      <w:r w:rsidRPr="000C6B54">
        <w:rPr>
          <w:rFonts w:ascii="Times New Roman" w:hAnsi="Times New Roman"/>
          <w:color w:val="231F20"/>
          <w:spacing w:val="-7"/>
        </w:rPr>
        <w:t>о</w:t>
      </w:r>
      <w:r w:rsidRPr="000C6B54">
        <w:rPr>
          <w:rFonts w:ascii="Times New Roman" w:hAnsi="Times New Roman"/>
          <w:color w:val="231F20"/>
        </w:rPr>
        <w:t>длу</w:t>
      </w:r>
      <w:r w:rsidRPr="000C6B54">
        <w:rPr>
          <w:rFonts w:ascii="Times New Roman" w:hAnsi="Times New Roman"/>
          <w:color w:val="231F20"/>
          <w:spacing w:val="-6"/>
        </w:rPr>
        <w:t>к</w:t>
      </w:r>
      <w:r w:rsidRPr="000C6B54">
        <w:rPr>
          <w:rFonts w:ascii="Times New Roman" w:hAnsi="Times New Roman"/>
          <w:color w:val="231F20"/>
        </w:rPr>
        <w:t>е</w:t>
      </w:r>
      <w:r w:rsidRPr="000C6B54">
        <w:rPr>
          <w:rFonts w:ascii="Times New Roman" w:hAnsi="Times New Roman"/>
          <w:color w:val="231F20"/>
          <w:spacing w:val="6"/>
        </w:rPr>
        <w:t xml:space="preserve"> </w:t>
      </w:r>
      <w:r w:rsidRPr="000C6B54">
        <w:rPr>
          <w:rFonts w:ascii="Times New Roman" w:hAnsi="Times New Roman"/>
          <w:color w:val="231F20"/>
        </w:rPr>
        <w:t>о</w:t>
      </w:r>
      <w:r w:rsidRPr="000C6B54">
        <w:rPr>
          <w:rFonts w:ascii="Times New Roman" w:hAnsi="Times New Roman"/>
          <w:color w:val="231F20"/>
          <w:spacing w:val="6"/>
        </w:rPr>
        <w:t xml:space="preserve"> </w:t>
      </w:r>
      <w:r w:rsidRPr="000C6B54">
        <w:rPr>
          <w:rFonts w:ascii="Times New Roman" w:hAnsi="Times New Roman"/>
          <w:color w:val="231F20"/>
        </w:rPr>
        <w:t>управљању</w:t>
      </w:r>
      <w:r w:rsidRPr="000C6B54">
        <w:rPr>
          <w:rFonts w:ascii="Times New Roman" w:hAnsi="Times New Roman"/>
          <w:color w:val="231F20"/>
          <w:spacing w:val="6"/>
        </w:rPr>
        <w:t xml:space="preserve"> </w:t>
      </w:r>
      <w:r w:rsidRPr="000C6B54">
        <w:rPr>
          <w:rFonts w:ascii="Times New Roman" w:hAnsi="Times New Roman"/>
          <w:color w:val="231F20"/>
        </w:rPr>
        <w:t>имовин</w:t>
      </w:r>
      <w:r w:rsidRPr="000C6B54">
        <w:rPr>
          <w:rFonts w:ascii="Times New Roman" w:hAnsi="Times New Roman"/>
          <w:color w:val="231F20"/>
          <w:spacing w:val="-5"/>
        </w:rPr>
        <w:t>о</w:t>
      </w:r>
      <w:r w:rsidRPr="000C6B54">
        <w:rPr>
          <w:rFonts w:ascii="Times New Roman" w:hAnsi="Times New Roman"/>
          <w:color w:val="231F20"/>
        </w:rPr>
        <w:t>м</w:t>
      </w:r>
      <w:r w:rsidRPr="000C6B54">
        <w:rPr>
          <w:rFonts w:ascii="Times New Roman" w:hAnsi="Times New Roman"/>
          <w:color w:val="231F20"/>
          <w:spacing w:val="6"/>
        </w:rPr>
        <w:t xml:space="preserve"> </w:t>
      </w:r>
      <w:r w:rsidRPr="000C6B54">
        <w:rPr>
          <w:rFonts w:ascii="Times New Roman" w:hAnsi="Times New Roman"/>
          <w:color w:val="231F20"/>
        </w:rPr>
        <w:t>Фа</w:t>
      </w:r>
      <w:r w:rsidRPr="000C6B54">
        <w:rPr>
          <w:rFonts w:ascii="Times New Roman" w:hAnsi="Times New Roman"/>
          <w:color w:val="231F20"/>
          <w:spacing w:val="-4"/>
        </w:rPr>
        <w:t>к</w:t>
      </w:r>
      <w:r w:rsidRPr="000C6B54">
        <w:rPr>
          <w:rFonts w:ascii="Times New Roman" w:hAnsi="Times New Roman"/>
          <w:color w:val="231F20"/>
          <w:spacing w:val="-10"/>
        </w:rPr>
        <w:t>у</w:t>
      </w:r>
      <w:r w:rsidRPr="000C6B54">
        <w:rPr>
          <w:rFonts w:ascii="Times New Roman" w:hAnsi="Times New Roman"/>
          <w:color w:val="231F20"/>
        </w:rPr>
        <w:t>лте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</w:rPr>
        <w:t>а,</w:t>
      </w:r>
      <w:r w:rsidRPr="000C6B54">
        <w:rPr>
          <w:rFonts w:ascii="Times New Roman" w:hAnsi="Times New Roman"/>
          <w:color w:val="231F20"/>
          <w:spacing w:val="6"/>
        </w:rPr>
        <w:t xml:space="preserve"> </w:t>
      </w:r>
      <w:r w:rsidRPr="000C6B54">
        <w:rPr>
          <w:rFonts w:ascii="Times New Roman" w:hAnsi="Times New Roman"/>
          <w:color w:val="231F20"/>
        </w:rPr>
        <w:t>уз</w:t>
      </w:r>
      <w:r w:rsidRPr="000C6B54">
        <w:rPr>
          <w:rFonts w:ascii="Times New Roman" w:hAnsi="Times New Roman"/>
          <w:color w:val="231F20"/>
          <w:spacing w:val="6"/>
        </w:rPr>
        <w:t xml:space="preserve"> </w:t>
      </w:r>
      <w:r w:rsidRPr="000C6B54">
        <w:rPr>
          <w:rFonts w:ascii="Times New Roman" w:hAnsi="Times New Roman"/>
          <w:color w:val="231F20"/>
          <w:spacing w:val="2"/>
        </w:rPr>
        <w:t>с</w:t>
      </w:r>
      <w:r w:rsidRPr="000C6B54">
        <w:rPr>
          <w:rFonts w:ascii="Times New Roman" w:hAnsi="Times New Roman"/>
          <w:color w:val="231F20"/>
        </w:rPr>
        <w:t xml:space="preserve">а- </w:t>
      </w:r>
      <w:r w:rsidRPr="000C6B54">
        <w:rPr>
          <w:rFonts w:ascii="Times New Roman" w:hAnsi="Times New Roman"/>
          <w:color w:val="231F20"/>
          <w:spacing w:val="-12"/>
        </w:rPr>
        <w:t>г</w:t>
      </w:r>
      <w:r w:rsidRPr="000C6B54">
        <w:rPr>
          <w:rFonts w:ascii="Times New Roman" w:hAnsi="Times New Roman"/>
          <w:color w:val="231F20"/>
        </w:rPr>
        <w:t>ласн</w:t>
      </w:r>
      <w:r w:rsidRPr="000C6B54">
        <w:rPr>
          <w:rFonts w:ascii="Times New Roman" w:hAnsi="Times New Roman"/>
          <w:color w:val="231F20"/>
          <w:spacing w:val="5"/>
        </w:rPr>
        <w:t>о</w:t>
      </w:r>
      <w:r w:rsidRPr="000C6B54">
        <w:rPr>
          <w:rFonts w:ascii="Times New Roman" w:hAnsi="Times New Roman"/>
          <w:color w:val="231F20"/>
        </w:rPr>
        <w:t>ст Осни</w:t>
      </w:r>
      <w:r w:rsidRPr="000C6B54">
        <w:rPr>
          <w:rFonts w:ascii="Times New Roman" w:hAnsi="Times New Roman"/>
          <w:color w:val="231F20"/>
          <w:spacing w:val="-3"/>
        </w:rPr>
        <w:t>в</w:t>
      </w:r>
      <w:r w:rsidRPr="000C6B54">
        <w:rPr>
          <w:rFonts w:ascii="Times New Roman" w:hAnsi="Times New Roman"/>
          <w:color w:val="231F20"/>
          <w:spacing w:val="-9"/>
        </w:rPr>
        <w:t>а</w:t>
      </w:r>
      <w:r w:rsidRPr="000C6B54">
        <w:rPr>
          <w:rFonts w:ascii="Times New Roman" w:hAnsi="Times New Roman"/>
          <w:color w:val="231F20"/>
        </w:rPr>
        <w:t>ча;</w:t>
      </w:r>
    </w:p>
    <w:p w:rsidR="000C6B54" w:rsidRPr="000C6B54" w:rsidRDefault="000C6B54" w:rsidP="003F75D1">
      <w:pPr>
        <w:pStyle w:val="BodyText"/>
        <w:widowControl w:val="0"/>
        <w:numPr>
          <w:ilvl w:val="0"/>
          <w:numId w:val="16"/>
        </w:numPr>
        <w:tabs>
          <w:tab w:val="left" w:pos="1020"/>
        </w:tabs>
        <w:kinsoku w:val="0"/>
        <w:overflowPunct w:val="0"/>
        <w:autoSpaceDE w:val="0"/>
        <w:autoSpaceDN w:val="0"/>
        <w:adjustRightInd w:val="0"/>
        <w:spacing w:after="0"/>
        <w:ind w:left="674"/>
        <w:jc w:val="both"/>
        <w:rPr>
          <w:rFonts w:ascii="Times New Roman" w:hAnsi="Times New Roman"/>
          <w:color w:val="000000"/>
        </w:rPr>
      </w:pPr>
      <w:r w:rsidRPr="000C6B54">
        <w:rPr>
          <w:rFonts w:ascii="Times New Roman" w:hAnsi="Times New Roman"/>
          <w:color w:val="231F20"/>
        </w:rPr>
        <w:t>п</w:t>
      </w:r>
      <w:r w:rsidRPr="000C6B54">
        <w:rPr>
          <w:rFonts w:ascii="Times New Roman" w:hAnsi="Times New Roman"/>
          <w:color w:val="231F20"/>
          <w:spacing w:val="-7"/>
        </w:rPr>
        <w:t>о</w:t>
      </w:r>
      <w:r w:rsidRPr="000C6B54">
        <w:rPr>
          <w:rFonts w:ascii="Times New Roman" w:hAnsi="Times New Roman"/>
          <w:color w:val="231F20"/>
        </w:rPr>
        <w:t>дн</w:t>
      </w:r>
      <w:r w:rsidRPr="000C6B54">
        <w:rPr>
          <w:rFonts w:ascii="Times New Roman" w:hAnsi="Times New Roman"/>
          <w:color w:val="231F20"/>
          <w:spacing w:val="5"/>
        </w:rPr>
        <w:t>о</w:t>
      </w:r>
      <w:r w:rsidRPr="000C6B54">
        <w:rPr>
          <w:rFonts w:ascii="Times New Roman" w:hAnsi="Times New Roman"/>
          <w:color w:val="231F20"/>
        </w:rPr>
        <w:t xml:space="preserve">си </w:t>
      </w:r>
      <w:r w:rsidRPr="000C6B54">
        <w:rPr>
          <w:rFonts w:ascii="Times New Roman" w:hAnsi="Times New Roman"/>
          <w:color w:val="231F20"/>
          <w:spacing w:val="5"/>
        </w:rPr>
        <w:t>о</w:t>
      </w:r>
      <w:r w:rsidRPr="000C6B54">
        <w:rPr>
          <w:rFonts w:ascii="Times New Roman" w:hAnsi="Times New Roman"/>
          <w:color w:val="231F20"/>
        </w:rPr>
        <w:t>сни</w:t>
      </w:r>
      <w:r w:rsidRPr="000C6B54">
        <w:rPr>
          <w:rFonts w:ascii="Times New Roman" w:hAnsi="Times New Roman"/>
          <w:color w:val="231F20"/>
          <w:spacing w:val="-3"/>
        </w:rPr>
        <w:t>в</w:t>
      </w:r>
      <w:r w:rsidRPr="000C6B54">
        <w:rPr>
          <w:rFonts w:ascii="Times New Roman" w:hAnsi="Times New Roman"/>
          <w:color w:val="231F20"/>
          <w:spacing w:val="-9"/>
        </w:rPr>
        <w:t>а</w:t>
      </w:r>
      <w:r w:rsidRPr="000C6B54">
        <w:rPr>
          <w:rFonts w:ascii="Times New Roman" w:hAnsi="Times New Roman"/>
          <w:color w:val="231F20"/>
        </w:rPr>
        <w:t xml:space="preserve">чу и </w:t>
      </w:r>
      <w:r w:rsidRPr="000C6B54">
        <w:rPr>
          <w:rFonts w:ascii="Times New Roman" w:hAnsi="Times New Roman"/>
          <w:color w:val="231F20"/>
          <w:spacing w:val="-20"/>
        </w:rPr>
        <w:t>У</w:t>
      </w:r>
      <w:r w:rsidRPr="000C6B54">
        <w:rPr>
          <w:rFonts w:ascii="Times New Roman" w:hAnsi="Times New Roman"/>
          <w:color w:val="231F20"/>
        </w:rPr>
        <w:t>ни</w:t>
      </w:r>
      <w:r w:rsidRPr="000C6B54">
        <w:rPr>
          <w:rFonts w:ascii="Times New Roman" w:hAnsi="Times New Roman"/>
          <w:color w:val="231F20"/>
          <w:spacing w:val="-2"/>
        </w:rPr>
        <w:t>в</w:t>
      </w:r>
      <w:r w:rsidRPr="000C6B54">
        <w:rPr>
          <w:rFonts w:ascii="Times New Roman" w:hAnsi="Times New Roman"/>
          <w:color w:val="231F20"/>
        </w:rPr>
        <w:t>е</w:t>
      </w:r>
      <w:r w:rsidRPr="000C6B54">
        <w:rPr>
          <w:rFonts w:ascii="Times New Roman" w:hAnsi="Times New Roman"/>
          <w:color w:val="231F20"/>
          <w:spacing w:val="2"/>
        </w:rPr>
        <w:t>р</w:t>
      </w:r>
      <w:r w:rsidRPr="000C6B54">
        <w:rPr>
          <w:rFonts w:ascii="Times New Roman" w:hAnsi="Times New Roman"/>
          <w:color w:val="231F20"/>
        </w:rPr>
        <w:t>зите</w:t>
      </w:r>
      <w:r w:rsidRPr="000C6B54">
        <w:rPr>
          <w:rFonts w:ascii="Times New Roman" w:hAnsi="Times New Roman"/>
          <w:color w:val="231F20"/>
          <w:spacing w:val="-3"/>
        </w:rPr>
        <w:t>т</w:t>
      </w:r>
      <w:r w:rsidRPr="000C6B54">
        <w:rPr>
          <w:rFonts w:ascii="Times New Roman" w:hAnsi="Times New Roman"/>
          <w:color w:val="231F20"/>
        </w:rPr>
        <w:t>у из</w:t>
      </w:r>
      <w:r w:rsidRPr="000C6B54">
        <w:rPr>
          <w:rFonts w:ascii="Times New Roman" w:hAnsi="Times New Roman"/>
          <w:color w:val="231F20"/>
          <w:spacing w:val="-2"/>
        </w:rPr>
        <w:t>в</w:t>
      </w:r>
      <w:r w:rsidRPr="000C6B54">
        <w:rPr>
          <w:rFonts w:ascii="Times New Roman" w:hAnsi="Times New Roman"/>
          <w:color w:val="231F20"/>
        </w:rPr>
        <w:t>еш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</w:rPr>
        <w:t>ај о п</w:t>
      </w:r>
      <w:r w:rsidRPr="000C6B54">
        <w:rPr>
          <w:rFonts w:ascii="Times New Roman" w:hAnsi="Times New Roman"/>
          <w:color w:val="231F20"/>
          <w:spacing w:val="5"/>
        </w:rPr>
        <w:t>о</w:t>
      </w:r>
      <w:r w:rsidRPr="000C6B54">
        <w:rPr>
          <w:rFonts w:ascii="Times New Roman" w:hAnsi="Times New Roman"/>
          <w:color w:val="231F20"/>
        </w:rPr>
        <w:t>сло</w:t>
      </w:r>
      <w:r w:rsidRPr="000C6B54">
        <w:rPr>
          <w:rFonts w:ascii="Times New Roman" w:hAnsi="Times New Roman"/>
          <w:color w:val="231F20"/>
          <w:spacing w:val="-3"/>
        </w:rPr>
        <w:t>в</w:t>
      </w:r>
      <w:r w:rsidRPr="000C6B54">
        <w:rPr>
          <w:rFonts w:ascii="Times New Roman" w:hAnsi="Times New Roman"/>
          <w:color w:val="231F20"/>
        </w:rPr>
        <w:t>ањ</w:t>
      </w:r>
      <w:r w:rsidRPr="000C6B54">
        <w:rPr>
          <w:rFonts w:ascii="Times New Roman" w:hAnsi="Times New Roman"/>
          <w:color w:val="231F20"/>
          <w:spacing w:val="-3"/>
        </w:rPr>
        <w:t>у</w:t>
      </w:r>
      <w:r w:rsidRPr="000C6B54">
        <w:rPr>
          <w:rFonts w:ascii="Times New Roman" w:hAnsi="Times New Roman"/>
          <w:color w:val="231F20"/>
        </w:rPr>
        <w:t>;</w:t>
      </w:r>
    </w:p>
    <w:p w:rsidR="000C6B54" w:rsidRPr="000C6B54" w:rsidRDefault="000C6B54" w:rsidP="003F75D1">
      <w:pPr>
        <w:pStyle w:val="BodyText"/>
        <w:widowControl w:val="0"/>
        <w:numPr>
          <w:ilvl w:val="0"/>
          <w:numId w:val="16"/>
        </w:numPr>
        <w:tabs>
          <w:tab w:val="left" w:pos="1020"/>
        </w:tabs>
        <w:kinsoku w:val="0"/>
        <w:overflowPunct w:val="0"/>
        <w:autoSpaceDE w:val="0"/>
        <w:autoSpaceDN w:val="0"/>
        <w:adjustRightInd w:val="0"/>
        <w:spacing w:before="11" w:after="0"/>
        <w:ind w:left="674"/>
        <w:jc w:val="both"/>
        <w:rPr>
          <w:rFonts w:ascii="Times New Roman" w:hAnsi="Times New Roman"/>
          <w:color w:val="000000"/>
        </w:rPr>
      </w:pPr>
      <w:r w:rsidRPr="000C6B54">
        <w:rPr>
          <w:rFonts w:ascii="Times New Roman" w:hAnsi="Times New Roman"/>
          <w:color w:val="231F20"/>
        </w:rPr>
        <w:t>дон</w:t>
      </w:r>
      <w:r w:rsidRPr="000C6B54">
        <w:rPr>
          <w:rFonts w:ascii="Times New Roman" w:hAnsi="Times New Roman"/>
          <w:color w:val="231F20"/>
          <w:spacing w:val="5"/>
        </w:rPr>
        <w:t>о</w:t>
      </w:r>
      <w:r w:rsidRPr="000C6B54">
        <w:rPr>
          <w:rFonts w:ascii="Times New Roman" w:hAnsi="Times New Roman"/>
          <w:color w:val="231F20"/>
        </w:rPr>
        <w:t>си опште а</w:t>
      </w:r>
      <w:r w:rsidRPr="000C6B54">
        <w:rPr>
          <w:rFonts w:ascii="Times New Roman" w:hAnsi="Times New Roman"/>
          <w:color w:val="231F20"/>
          <w:spacing w:val="-3"/>
        </w:rPr>
        <w:t>к</w:t>
      </w:r>
      <w:r w:rsidRPr="000C6B54">
        <w:rPr>
          <w:rFonts w:ascii="Times New Roman" w:hAnsi="Times New Roman"/>
          <w:color w:val="231F20"/>
        </w:rPr>
        <w:t>те Фа</w:t>
      </w:r>
      <w:r w:rsidRPr="000C6B54">
        <w:rPr>
          <w:rFonts w:ascii="Times New Roman" w:hAnsi="Times New Roman"/>
          <w:color w:val="231F20"/>
          <w:spacing w:val="-4"/>
        </w:rPr>
        <w:t>к</w:t>
      </w:r>
      <w:r w:rsidRPr="000C6B54">
        <w:rPr>
          <w:rFonts w:ascii="Times New Roman" w:hAnsi="Times New Roman"/>
          <w:color w:val="231F20"/>
          <w:spacing w:val="-10"/>
        </w:rPr>
        <w:t>у</w:t>
      </w:r>
      <w:r w:rsidRPr="000C6B54">
        <w:rPr>
          <w:rFonts w:ascii="Times New Roman" w:hAnsi="Times New Roman"/>
          <w:color w:val="231F20"/>
        </w:rPr>
        <w:t>лте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</w:rPr>
        <w:t xml:space="preserve">а у складу </w:t>
      </w:r>
      <w:r w:rsidRPr="000C6B54">
        <w:rPr>
          <w:rFonts w:ascii="Times New Roman" w:hAnsi="Times New Roman"/>
          <w:color w:val="231F20"/>
          <w:spacing w:val="2"/>
        </w:rPr>
        <w:t>с</w:t>
      </w:r>
      <w:r w:rsidRPr="000C6B54">
        <w:rPr>
          <w:rFonts w:ascii="Times New Roman" w:hAnsi="Times New Roman"/>
          <w:color w:val="231F20"/>
        </w:rPr>
        <w:t xml:space="preserve">а овим </w:t>
      </w:r>
      <w:r w:rsidRPr="000C6B54">
        <w:rPr>
          <w:rFonts w:ascii="Times New Roman" w:hAnsi="Times New Roman"/>
          <w:color w:val="231F20"/>
          <w:spacing w:val="-3"/>
        </w:rPr>
        <w:t>С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  <w:spacing w:val="-6"/>
        </w:rPr>
        <w:t>а</w:t>
      </w:r>
      <w:r w:rsidRPr="000C6B54">
        <w:rPr>
          <w:rFonts w:ascii="Times New Roman" w:hAnsi="Times New Roman"/>
          <w:color w:val="231F20"/>
          <w:spacing w:val="-3"/>
        </w:rPr>
        <w:t>т</w:t>
      </w:r>
      <w:r w:rsidRPr="000C6B54">
        <w:rPr>
          <w:rFonts w:ascii="Times New Roman" w:hAnsi="Times New Roman"/>
          <w:color w:val="231F20"/>
        </w:rPr>
        <w:t>у</w:t>
      </w:r>
      <w:r w:rsidRPr="000C6B54">
        <w:rPr>
          <w:rFonts w:ascii="Times New Roman" w:hAnsi="Times New Roman"/>
          <w:color w:val="231F20"/>
          <w:spacing w:val="-3"/>
        </w:rPr>
        <w:t>т</w:t>
      </w:r>
      <w:r w:rsidRPr="000C6B54">
        <w:rPr>
          <w:rFonts w:ascii="Times New Roman" w:hAnsi="Times New Roman"/>
          <w:color w:val="231F20"/>
          <w:spacing w:val="-5"/>
        </w:rPr>
        <w:t>о</w:t>
      </w:r>
      <w:r w:rsidRPr="000C6B54">
        <w:rPr>
          <w:rFonts w:ascii="Times New Roman" w:hAnsi="Times New Roman"/>
          <w:color w:val="231F20"/>
        </w:rPr>
        <w:t>м, на пр</w:t>
      </w:r>
      <w:r w:rsidRPr="000C6B54">
        <w:rPr>
          <w:rFonts w:ascii="Times New Roman" w:hAnsi="Times New Roman"/>
          <w:color w:val="231F20"/>
          <w:spacing w:val="-3"/>
        </w:rPr>
        <w:t>е</w:t>
      </w:r>
      <w:r w:rsidRPr="000C6B54">
        <w:rPr>
          <w:rFonts w:ascii="Times New Roman" w:hAnsi="Times New Roman"/>
          <w:color w:val="231F20"/>
        </w:rPr>
        <w:t>длог ННВ Фа</w:t>
      </w:r>
      <w:r w:rsidRPr="000C6B54">
        <w:rPr>
          <w:rFonts w:ascii="Times New Roman" w:hAnsi="Times New Roman"/>
          <w:color w:val="231F20"/>
          <w:spacing w:val="-4"/>
        </w:rPr>
        <w:t>к</w:t>
      </w:r>
      <w:r w:rsidRPr="000C6B54">
        <w:rPr>
          <w:rFonts w:ascii="Times New Roman" w:hAnsi="Times New Roman"/>
          <w:color w:val="231F20"/>
          <w:spacing w:val="-10"/>
        </w:rPr>
        <w:t>у</w:t>
      </w:r>
      <w:r w:rsidRPr="000C6B54">
        <w:rPr>
          <w:rFonts w:ascii="Times New Roman" w:hAnsi="Times New Roman"/>
          <w:color w:val="231F20"/>
        </w:rPr>
        <w:t>лте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</w:rPr>
        <w:t>а;</w:t>
      </w:r>
    </w:p>
    <w:p w:rsidR="000C6B54" w:rsidRPr="000C6B54" w:rsidRDefault="000C6B54" w:rsidP="003F75D1">
      <w:pPr>
        <w:pStyle w:val="BodyText"/>
        <w:widowControl w:val="0"/>
        <w:numPr>
          <w:ilvl w:val="0"/>
          <w:numId w:val="16"/>
        </w:numPr>
        <w:tabs>
          <w:tab w:val="left" w:pos="1020"/>
        </w:tabs>
        <w:kinsoku w:val="0"/>
        <w:overflowPunct w:val="0"/>
        <w:autoSpaceDE w:val="0"/>
        <w:autoSpaceDN w:val="0"/>
        <w:adjustRightInd w:val="0"/>
        <w:spacing w:before="11" w:after="0"/>
        <w:ind w:left="674"/>
        <w:jc w:val="both"/>
        <w:rPr>
          <w:rFonts w:ascii="Times New Roman" w:hAnsi="Times New Roman"/>
          <w:color w:val="000000"/>
        </w:rPr>
      </w:pPr>
      <w:r w:rsidRPr="000C6B54">
        <w:rPr>
          <w:rFonts w:ascii="Times New Roman" w:hAnsi="Times New Roman"/>
          <w:color w:val="231F20"/>
          <w:spacing w:val="-7"/>
        </w:rPr>
        <w:t>о</w:t>
      </w:r>
      <w:r w:rsidRPr="000C6B54">
        <w:rPr>
          <w:rFonts w:ascii="Times New Roman" w:hAnsi="Times New Roman"/>
          <w:color w:val="231F20"/>
        </w:rPr>
        <w:t>длучује о при</w:t>
      </w:r>
      <w:r w:rsidRPr="000C6B54">
        <w:rPr>
          <w:rFonts w:ascii="Times New Roman" w:hAnsi="Times New Roman"/>
          <w:color w:val="231F20"/>
          <w:spacing w:val="-6"/>
        </w:rPr>
        <w:t>г</w:t>
      </w:r>
      <w:r w:rsidRPr="000C6B54">
        <w:rPr>
          <w:rFonts w:ascii="Times New Roman" w:hAnsi="Times New Roman"/>
          <w:color w:val="231F20"/>
        </w:rPr>
        <w:t>о</w:t>
      </w:r>
      <w:r w:rsidRPr="000C6B54">
        <w:rPr>
          <w:rFonts w:ascii="Times New Roman" w:hAnsi="Times New Roman"/>
          <w:color w:val="231F20"/>
          <w:spacing w:val="-2"/>
        </w:rPr>
        <w:t>в</w:t>
      </w:r>
      <w:r w:rsidRPr="000C6B54">
        <w:rPr>
          <w:rFonts w:ascii="Times New Roman" w:hAnsi="Times New Roman"/>
          <w:color w:val="231F20"/>
        </w:rPr>
        <w:t>ори</w:t>
      </w:r>
      <w:r w:rsidRPr="000C6B54">
        <w:rPr>
          <w:rFonts w:ascii="Times New Roman" w:hAnsi="Times New Roman"/>
          <w:color w:val="231F20"/>
          <w:spacing w:val="-2"/>
        </w:rPr>
        <w:t>м</w:t>
      </w:r>
      <w:r w:rsidRPr="000C6B54">
        <w:rPr>
          <w:rFonts w:ascii="Times New Roman" w:hAnsi="Times New Roman"/>
          <w:color w:val="231F20"/>
        </w:rPr>
        <w:t>а п</w:t>
      </w:r>
      <w:r w:rsidRPr="000C6B54">
        <w:rPr>
          <w:rFonts w:ascii="Times New Roman" w:hAnsi="Times New Roman"/>
          <w:color w:val="231F20"/>
          <w:spacing w:val="-7"/>
        </w:rPr>
        <w:t>о</w:t>
      </w:r>
      <w:r w:rsidRPr="000C6B54">
        <w:rPr>
          <w:rFonts w:ascii="Times New Roman" w:hAnsi="Times New Roman"/>
          <w:color w:val="231F20"/>
        </w:rPr>
        <w:t>днетим у п</w:t>
      </w:r>
      <w:r w:rsidRPr="000C6B54">
        <w:rPr>
          <w:rFonts w:ascii="Times New Roman" w:hAnsi="Times New Roman"/>
          <w:color w:val="231F20"/>
          <w:spacing w:val="5"/>
        </w:rPr>
        <w:t>о</w:t>
      </w:r>
      <w:r w:rsidRPr="000C6B54">
        <w:rPr>
          <w:rFonts w:ascii="Times New Roman" w:hAnsi="Times New Roman"/>
          <w:color w:val="231F20"/>
        </w:rPr>
        <w:t>с</w:t>
      </w:r>
      <w:r w:rsidRPr="000C6B54">
        <w:rPr>
          <w:rFonts w:ascii="Times New Roman" w:hAnsi="Times New Roman"/>
          <w:color w:val="231F20"/>
          <w:spacing w:val="-3"/>
        </w:rPr>
        <w:t>т</w:t>
      </w:r>
      <w:r w:rsidRPr="000C6B54">
        <w:rPr>
          <w:rFonts w:ascii="Times New Roman" w:hAnsi="Times New Roman"/>
          <w:color w:val="231F20"/>
        </w:rPr>
        <w:t>уп</w:t>
      </w:r>
      <w:r w:rsidRPr="000C6B54">
        <w:rPr>
          <w:rFonts w:ascii="Times New Roman" w:hAnsi="Times New Roman"/>
          <w:color w:val="231F20"/>
          <w:spacing w:val="-4"/>
        </w:rPr>
        <w:t>к</w:t>
      </w:r>
      <w:r w:rsidRPr="000C6B54">
        <w:rPr>
          <w:rFonts w:ascii="Times New Roman" w:hAnsi="Times New Roman"/>
          <w:color w:val="231F20"/>
        </w:rPr>
        <w:t>у избора у з</w:t>
      </w:r>
      <w:r w:rsidRPr="000C6B54">
        <w:rPr>
          <w:rFonts w:ascii="Times New Roman" w:hAnsi="Times New Roman"/>
          <w:color w:val="231F20"/>
          <w:spacing w:val="-3"/>
        </w:rPr>
        <w:t>в</w:t>
      </w:r>
      <w:r w:rsidRPr="000C6B54">
        <w:rPr>
          <w:rFonts w:ascii="Times New Roman" w:hAnsi="Times New Roman"/>
          <w:color w:val="231F20"/>
        </w:rPr>
        <w:t>ање нас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</w:rPr>
        <w:t>авни</w:t>
      </w:r>
      <w:r w:rsidRPr="000C6B54">
        <w:rPr>
          <w:rFonts w:ascii="Times New Roman" w:hAnsi="Times New Roman"/>
          <w:color w:val="231F20"/>
          <w:spacing w:val="-4"/>
        </w:rPr>
        <w:t>к</w:t>
      </w:r>
      <w:r w:rsidRPr="000C6B54">
        <w:rPr>
          <w:rFonts w:ascii="Times New Roman" w:hAnsi="Times New Roman"/>
          <w:color w:val="231F20"/>
        </w:rPr>
        <w:t xml:space="preserve">а и </w:t>
      </w:r>
      <w:r w:rsidRPr="000C6B54">
        <w:rPr>
          <w:rFonts w:ascii="Times New Roman" w:hAnsi="Times New Roman"/>
          <w:color w:val="231F20"/>
          <w:spacing w:val="2"/>
        </w:rPr>
        <w:t>с</w:t>
      </w:r>
      <w:r w:rsidRPr="000C6B54">
        <w:rPr>
          <w:rFonts w:ascii="Times New Roman" w:hAnsi="Times New Roman"/>
          <w:color w:val="231F20"/>
        </w:rPr>
        <w:t>арадни</w:t>
      </w:r>
      <w:r w:rsidRPr="000C6B54">
        <w:rPr>
          <w:rFonts w:ascii="Times New Roman" w:hAnsi="Times New Roman"/>
          <w:color w:val="231F20"/>
          <w:spacing w:val="-4"/>
        </w:rPr>
        <w:t>к</w:t>
      </w:r>
      <w:r w:rsidRPr="000C6B54">
        <w:rPr>
          <w:rFonts w:ascii="Times New Roman" w:hAnsi="Times New Roman"/>
          <w:color w:val="231F20"/>
        </w:rPr>
        <w:t>а;</w:t>
      </w:r>
    </w:p>
    <w:p w:rsidR="000C6B54" w:rsidRPr="000C6B54" w:rsidRDefault="000C6B54" w:rsidP="003F75D1">
      <w:pPr>
        <w:pStyle w:val="BodyText"/>
        <w:widowControl w:val="0"/>
        <w:numPr>
          <w:ilvl w:val="0"/>
          <w:numId w:val="16"/>
        </w:numPr>
        <w:tabs>
          <w:tab w:val="left" w:pos="1020"/>
        </w:tabs>
        <w:kinsoku w:val="0"/>
        <w:overflowPunct w:val="0"/>
        <w:autoSpaceDE w:val="0"/>
        <w:autoSpaceDN w:val="0"/>
        <w:adjustRightInd w:val="0"/>
        <w:spacing w:before="11" w:after="0" w:line="250" w:lineRule="auto"/>
        <w:ind w:left="674" w:right="113"/>
        <w:jc w:val="both"/>
        <w:rPr>
          <w:rFonts w:ascii="Times New Roman" w:hAnsi="Times New Roman"/>
          <w:color w:val="000000"/>
        </w:rPr>
      </w:pPr>
      <w:r w:rsidRPr="000C6B54">
        <w:rPr>
          <w:rFonts w:ascii="Times New Roman" w:hAnsi="Times New Roman"/>
          <w:color w:val="231F20"/>
        </w:rPr>
        <w:t>именује</w:t>
      </w:r>
      <w:r w:rsidRPr="000C6B54">
        <w:rPr>
          <w:rFonts w:ascii="Times New Roman" w:hAnsi="Times New Roman"/>
          <w:color w:val="231F20"/>
          <w:spacing w:val="3"/>
        </w:rPr>
        <w:t xml:space="preserve"> </w:t>
      </w:r>
      <w:r w:rsidRPr="000C6B54">
        <w:rPr>
          <w:rFonts w:ascii="Times New Roman" w:hAnsi="Times New Roman"/>
          <w:color w:val="231F20"/>
          <w:spacing w:val="-11"/>
        </w:rPr>
        <w:t>К</w:t>
      </w:r>
      <w:r w:rsidRPr="000C6B54">
        <w:rPr>
          <w:rFonts w:ascii="Times New Roman" w:hAnsi="Times New Roman"/>
          <w:color w:val="231F20"/>
          <w:spacing w:val="-5"/>
        </w:rPr>
        <w:t>о</w:t>
      </w:r>
      <w:r w:rsidRPr="000C6B54">
        <w:rPr>
          <w:rFonts w:ascii="Times New Roman" w:hAnsi="Times New Roman"/>
          <w:color w:val="231F20"/>
        </w:rPr>
        <w:t>мисије</w:t>
      </w:r>
      <w:r w:rsidRPr="000C6B54">
        <w:rPr>
          <w:rFonts w:ascii="Times New Roman" w:hAnsi="Times New Roman"/>
          <w:color w:val="231F20"/>
          <w:spacing w:val="3"/>
        </w:rPr>
        <w:t xml:space="preserve"> </w:t>
      </w:r>
      <w:r w:rsidRPr="000C6B54">
        <w:rPr>
          <w:rFonts w:ascii="Times New Roman" w:hAnsi="Times New Roman"/>
          <w:color w:val="231F20"/>
        </w:rPr>
        <w:t>за</w:t>
      </w:r>
      <w:r w:rsidRPr="000C6B54">
        <w:rPr>
          <w:rFonts w:ascii="Times New Roman" w:hAnsi="Times New Roman"/>
          <w:color w:val="231F20"/>
          <w:spacing w:val="3"/>
        </w:rPr>
        <w:t xml:space="preserve"> </w:t>
      </w:r>
      <w:r w:rsidRPr="000C6B54">
        <w:rPr>
          <w:rFonts w:ascii="Times New Roman" w:hAnsi="Times New Roman"/>
          <w:color w:val="231F20"/>
        </w:rPr>
        <w:t>п</w:t>
      </w:r>
      <w:r w:rsidRPr="000C6B54">
        <w:rPr>
          <w:rFonts w:ascii="Times New Roman" w:hAnsi="Times New Roman"/>
          <w:color w:val="231F20"/>
          <w:spacing w:val="5"/>
        </w:rPr>
        <w:t>о</w:t>
      </w:r>
      <w:r w:rsidRPr="000C6B54">
        <w:rPr>
          <w:rFonts w:ascii="Times New Roman" w:hAnsi="Times New Roman"/>
          <w:color w:val="231F20"/>
          <w:spacing w:val="2"/>
        </w:rPr>
        <w:t>с</w:t>
      </w:r>
      <w:r w:rsidRPr="000C6B54">
        <w:rPr>
          <w:rFonts w:ascii="Times New Roman" w:hAnsi="Times New Roman"/>
          <w:color w:val="231F20"/>
        </w:rPr>
        <w:t>ебна</w:t>
      </w:r>
      <w:r w:rsidRPr="000C6B54">
        <w:rPr>
          <w:rFonts w:ascii="Times New Roman" w:hAnsi="Times New Roman"/>
          <w:color w:val="231F20"/>
          <w:spacing w:val="3"/>
        </w:rPr>
        <w:t xml:space="preserve"> </w:t>
      </w:r>
      <w:r w:rsidRPr="000C6B54">
        <w:rPr>
          <w:rFonts w:ascii="Times New Roman" w:hAnsi="Times New Roman"/>
          <w:color w:val="231F20"/>
        </w:rPr>
        <w:t>пи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</w:rPr>
        <w:t>ања</w:t>
      </w:r>
      <w:r w:rsidRPr="000C6B54">
        <w:rPr>
          <w:rFonts w:ascii="Times New Roman" w:hAnsi="Times New Roman"/>
          <w:color w:val="231F20"/>
          <w:spacing w:val="3"/>
        </w:rPr>
        <w:t xml:space="preserve"> </w:t>
      </w:r>
      <w:r w:rsidRPr="000C6B54">
        <w:rPr>
          <w:rFonts w:ascii="Times New Roman" w:hAnsi="Times New Roman"/>
          <w:color w:val="231F20"/>
        </w:rPr>
        <w:t>из</w:t>
      </w:r>
      <w:r w:rsidRPr="000C6B54">
        <w:rPr>
          <w:rFonts w:ascii="Times New Roman" w:hAnsi="Times New Roman"/>
          <w:color w:val="231F20"/>
          <w:spacing w:val="3"/>
        </w:rPr>
        <w:t xml:space="preserve"> </w:t>
      </w:r>
      <w:r w:rsidRPr="000C6B54">
        <w:rPr>
          <w:rFonts w:ascii="Times New Roman" w:hAnsi="Times New Roman"/>
          <w:color w:val="231F20"/>
        </w:rPr>
        <w:t>с</w:t>
      </w:r>
      <w:r w:rsidRPr="000C6B54">
        <w:rPr>
          <w:rFonts w:ascii="Times New Roman" w:hAnsi="Times New Roman"/>
          <w:color w:val="231F20"/>
          <w:spacing w:val="-2"/>
        </w:rPr>
        <w:t>в</w:t>
      </w:r>
      <w:r w:rsidRPr="000C6B54">
        <w:rPr>
          <w:rFonts w:ascii="Times New Roman" w:hAnsi="Times New Roman"/>
          <w:color w:val="231F20"/>
        </w:rPr>
        <w:t>оје</w:t>
      </w:r>
      <w:r w:rsidRPr="000C6B54">
        <w:rPr>
          <w:rFonts w:ascii="Times New Roman" w:hAnsi="Times New Roman"/>
          <w:color w:val="231F20"/>
          <w:spacing w:val="3"/>
        </w:rPr>
        <w:t xml:space="preserve"> </w:t>
      </w:r>
      <w:r w:rsidRPr="000C6B54">
        <w:rPr>
          <w:rFonts w:ascii="Times New Roman" w:hAnsi="Times New Roman"/>
          <w:color w:val="231F20"/>
        </w:rPr>
        <w:t>надлежн</w:t>
      </w:r>
      <w:r w:rsidRPr="000C6B54">
        <w:rPr>
          <w:rFonts w:ascii="Times New Roman" w:hAnsi="Times New Roman"/>
          <w:color w:val="231F20"/>
          <w:spacing w:val="5"/>
        </w:rPr>
        <w:t>о</w:t>
      </w:r>
      <w:r w:rsidRPr="000C6B54">
        <w:rPr>
          <w:rFonts w:ascii="Times New Roman" w:hAnsi="Times New Roman"/>
          <w:color w:val="231F20"/>
        </w:rPr>
        <w:t>сти,</w:t>
      </w:r>
      <w:r w:rsidRPr="000C6B54">
        <w:rPr>
          <w:rFonts w:ascii="Times New Roman" w:hAnsi="Times New Roman"/>
          <w:color w:val="231F20"/>
          <w:spacing w:val="3"/>
        </w:rPr>
        <w:t xml:space="preserve"> </w:t>
      </w:r>
      <w:r w:rsidRPr="000C6B54">
        <w:rPr>
          <w:rFonts w:ascii="Times New Roman" w:hAnsi="Times New Roman"/>
          <w:color w:val="231F20"/>
          <w:spacing w:val="-4"/>
        </w:rPr>
        <w:t>к</w:t>
      </w:r>
      <w:r w:rsidRPr="000C6B54">
        <w:rPr>
          <w:rFonts w:ascii="Times New Roman" w:hAnsi="Times New Roman"/>
          <w:color w:val="231F20"/>
        </w:rPr>
        <w:t>ао</w:t>
      </w:r>
      <w:r w:rsidRPr="000C6B54">
        <w:rPr>
          <w:rFonts w:ascii="Times New Roman" w:hAnsi="Times New Roman"/>
          <w:color w:val="231F20"/>
          <w:spacing w:val="3"/>
        </w:rPr>
        <w:t xml:space="preserve"> </w:t>
      </w:r>
      <w:r w:rsidRPr="000C6B54">
        <w:rPr>
          <w:rFonts w:ascii="Times New Roman" w:hAnsi="Times New Roman"/>
          <w:color w:val="231F20"/>
        </w:rPr>
        <w:t>с</w:t>
      </w:r>
      <w:r w:rsidRPr="000C6B54">
        <w:rPr>
          <w:rFonts w:ascii="Times New Roman" w:hAnsi="Times New Roman"/>
          <w:color w:val="231F20"/>
          <w:spacing w:val="-2"/>
        </w:rPr>
        <w:t>в</w:t>
      </w:r>
      <w:r w:rsidRPr="000C6B54">
        <w:rPr>
          <w:rFonts w:ascii="Times New Roman" w:hAnsi="Times New Roman"/>
          <w:color w:val="231F20"/>
        </w:rPr>
        <w:t>оја</w:t>
      </w:r>
      <w:r w:rsidRPr="000C6B54">
        <w:rPr>
          <w:rFonts w:ascii="Times New Roman" w:hAnsi="Times New Roman"/>
          <w:color w:val="231F20"/>
          <w:spacing w:val="3"/>
        </w:rPr>
        <w:t xml:space="preserve"> </w:t>
      </w:r>
      <w:r w:rsidRPr="000C6B54">
        <w:rPr>
          <w:rFonts w:ascii="Times New Roman" w:hAnsi="Times New Roman"/>
          <w:color w:val="231F20"/>
        </w:rPr>
        <w:t>п</w:t>
      </w:r>
      <w:r w:rsidRPr="000C6B54">
        <w:rPr>
          <w:rFonts w:ascii="Times New Roman" w:hAnsi="Times New Roman"/>
          <w:color w:val="231F20"/>
          <w:spacing w:val="-5"/>
        </w:rPr>
        <w:t>о</w:t>
      </w:r>
      <w:r w:rsidRPr="000C6B54">
        <w:rPr>
          <w:rFonts w:ascii="Times New Roman" w:hAnsi="Times New Roman"/>
          <w:color w:val="231F20"/>
        </w:rPr>
        <w:t>моћна,</w:t>
      </w:r>
      <w:r w:rsidRPr="000C6B54">
        <w:rPr>
          <w:rFonts w:ascii="Times New Roman" w:hAnsi="Times New Roman"/>
          <w:color w:val="231F20"/>
          <w:spacing w:val="3"/>
        </w:rPr>
        <w:t xml:space="preserve"> </w:t>
      </w:r>
      <w:r w:rsidRPr="000C6B54">
        <w:rPr>
          <w:rFonts w:ascii="Times New Roman" w:hAnsi="Times New Roman"/>
          <w:color w:val="231F20"/>
        </w:rPr>
        <w:t>с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  <w:spacing w:val="-3"/>
        </w:rPr>
        <w:t>р</w:t>
      </w:r>
      <w:r w:rsidRPr="000C6B54">
        <w:rPr>
          <w:rFonts w:ascii="Times New Roman" w:hAnsi="Times New Roman"/>
          <w:color w:val="231F20"/>
        </w:rPr>
        <w:t>учна</w:t>
      </w:r>
      <w:r w:rsidRPr="000C6B54">
        <w:rPr>
          <w:rFonts w:ascii="Times New Roman" w:hAnsi="Times New Roman"/>
          <w:color w:val="231F20"/>
          <w:spacing w:val="3"/>
        </w:rPr>
        <w:t xml:space="preserve"> </w:t>
      </w:r>
      <w:r w:rsidRPr="000C6B54">
        <w:rPr>
          <w:rFonts w:ascii="Times New Roman" w:hAnsi="Times New Roman"/>
          <w:color w:val="231F20"/>
        </w:rPr>
        <w:t>и</w:t>
      </w:r>
      <w:r w:rsidRPr="000C6B54">
        <w:rPr>
          <w:rFonts w:ascii="Times New Roman" w:hAnsi="Times New Roman"/>
          <w:color w:val="231F20"/>
          <w:spacing w:val="3"/>
        </w:rPr>
        <w:t xml:space="preserve"> </w:t>
      </w:r>
      <w:r w:rsidRPr="000C6B54">
        <w:rPr>
          <w:rFonts w:ascii="Times New Roman" w:hAnsi="Times New Roman"/>
          <w:color w:val="231F20"/>
          <w:spacing w:val="2"/>
        </w:rPr>
        <w:t>с</w:t>
      </w:r>
      <w:r w:rsidRPr="000C6B54">
        <w:rPr>
          <w:rFonts w:ascii="Times New Roman" w:hAnsi="Times New Roman"/>
          <w:color w:val="231F20"/>
        </w:rPr>
        <w:t xml:space="preserve">а- </w:t>
      </w:r>
      <w:r w:rsidRPr="000C6B54">
        <w:rPr>
          <w:rFonts w:ascii="Times New Roman" w:hAnsi="Times New Roman"/>
          <w:color w:val="231F20"/>
          <w:spacing w:val="-2"/>
        </w:rPr>
        <w:t>в</w:t>
      </w:r>
      <w:r w:rsidRPr="000C6B54">
        <w:rPr>
          <w:rFonts w:ascii="Times New Roman" w:hAnsi="Times New Roman"/>
          <w:color w:val="231F20"/>
        </w:rPr>
        <w:t>е</w:t>
      </w:r>
      <w:r w:rsidRPr="000C6B54">
        <w:rPr>
          <w:rFonts w:ascii="Times New Roman" w:hAnsi="Times New Roman"/>
          <w:color w:val="231F20"/>
          <w:spacing w:val="-3"/>
        </w:rPr>
        <w:t>т</w:t>
      </w:r>
      <w:r w:rsidRPr="000C6B54">
        <w:rPr>
          <w:rFonts w:ascii="Times New Roman" w:hAnsi="Times New Roman"/>
          <w:color w:val="231F20"/>
          <w:spacing w:val="-7"/>
        </w:rPr>
        <w:t>о</w:t>
      </w:r>
      <w:r w:rsidRPr="000C6B54">
        <w:rPr>
          <w:rFonts w:ascii="Times New Roman" w:hAnsi="Times New Roman"/>
          <w:color w:val="231F20"/>
        </w:rPr>
        <w:t>давна тела и ра</w:t>
      </w:r>
      <w:r w:rsidRPr="000C6B54">
        <w:rPr>
          <w:rFonts w:ascii="Times New Roman" w:hAnsi="Times New Roman"/>
          <w:color w:val="231F20"/>
          <w:spacing w:val="-4"/>
        </w:rPr>
        <w:t>з</w:t>
      </w:r>
      <w:r w:rsidRPr="000C6B54">
        <w:rPr>
          <w:rFonts w:ascii="Times New Roman" w:hAnsi="Times New Roman"/>
          <w:color w:val="231F20"/>
          <w:spacing w:val="-2"/>
        </w:rPr>
        <w:t>м</w:t>
      </w:r>
      <w:r w:rsidRPr="000C6B54">
        <w:rPr>
          <w:rFonts w:ascii="Times New Roman" w:hAnsi="Times New Roman"/>
          <w:color w:val="231F20"/>
          <w:spacing w:val="-6"/>
        </w:rPr>
        <w:t>а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</w:rPr>
        <w:t>ра из</w:t>
      </w:r>
      <w:r w:rsidRPr="000C6B54">
        <w:rPr>
          <w:rFonts w:ascii="Times New Roman" w:hAnsi="Times New Roman"/>
          <w:color w:val="231F20"/>
          <w:spacing w:val="-2"/>
        </w:rPr>
        <w:t>в</w:t>
      </w:r>
      <w:r w:rsidRPr="000C6B54">
        <w:rPr>
          <w:rFonts w:ascii="Times New Roman" w:hAnsi="Times New Roman"/>
          <w:color w:val="231F20"/>
        </w:rPr>
        <w:t>еш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</w:rPr>
        <w:t xml:space="preserve">аје </w:t>
      </w:r>
      <w:r w:rsidRPr="000C6B54">
        <w:rPr>
          <w:rFonts w:ascii="Times New Roman" w:hAnsi="Times New Roman"/>
          <w:color w:val="231F20"/>
          <w:spacing w:val="-12"/>
        </w:rPr>
        <w:t>к</w:t>
      </w:r>
      <w:r w:rsidRPr="000C6B54">
        <w:rPr>
          <w:rFonts w:ascii="Times New Roman" w:hAnsi="Times New Roman"/>
          <w:color w:val="231F20"/>
        </w:rPr>
        <w:t>оје д</w:t>
      </w:r>
      <w:r w:rsidRPr="000C6B54">
        <w:rPr>
          <w:rFonts w:ascii="Times New Roman" w:hAnsi="Times New Roman"/>
          <w:color w:val="231F20"/>
          <w:spacing w:val="5"/>
        </w:rPr>
        <w:t>о</w:t>
      </w:r>
      <w:r w:rsidRPr="000C6B54">
        <w:rPr>
          <w:rFonts w:ascii="Times New Roman" w:hAnsi="Times New Roman"/>
          <w:color w:val="231F20"/>
        </w:rPr>
        <w:t>с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</w:rPr>
        <w:t>а</w:t>
      </w:r>
      <w:r w:rsidRPr="000C6B54">
        <w:rPr>
          <w:rFonts w:ascii="Times New Roman" w:hAnsi="Times New Roman"/>
          <w:color w:val="231F20"/>
          <w:spacing w:val="-2"/>
        </w:rPr>
        <w:t>в</w:t>
      </w:r>
      <w:r w:rsidRPr="000C6B54">
        <w:rPr>
          <w:rFonts w:ascii="Times New Roman" w:hAnsi="Times New Roman"/>
          <w:color w:val="231F20"/>
        </w:rPr>
        <w:t xml:space="preserve">е </w:t>
      </w:r>
      <w:r w:rsidRPr="000C6B54">
        <w:rPr>
          <w:rFonts w:ascii="Times New Roman" w:hAnsi="Times New Roman"/>
          <w:color w:val="231F20"/>
          <w:spacing w:val="-11"/>
        </w:rPr>
        <w:t>К</w:t>
      </w:r>
      <w:r w:rsidRPr="000C6B54">
        <w:rPr>
          <w:rFonts w:ascii="Times New Roman" w:hAnsi="Times New Roman"/>
          <w:color w:val="231F20"/>
          <w:spacing w:val="-5"/>
        </w:rPr>
        <w:t>о</w:t>
      </w:r>
      <w:r w:rsidRPr="000C6B54">
        <w:rPr>
          <w:rFonts w:ascii="Times New Roman" w:hAnsi="Times New Roman"/>
          <w:color w:val="231F20"/>
        </w:rPr>
        <w:t>мисије;</w:t>
      </w:r>
    </w:p>
    <w:p w:rsidR="000C6B54" w:rsidRPr="000C6B54" w:rsidRDefault="000C6B54" w:rsidP="003F75D1">
      <w:pPr>
        <w:pStyle w:val="BodyText"/>
        <w:widowControl w:val="0"/>
        <w:numPr>
          <w:ilvl w:val="0"/>
          <w:numId w:val="16"/>
        </w:numPr>
        <w:tabs>
          <w:tab w:val="left" w:pos="1020"/>
        </w:tabs>
        <w:kinsoku w:val="0"/>
        <w:overflowPunct w:val="0"/>
        <w:autoSpaceDE w:val="0"/>
        <w:autoSpaceDN w:val="0"/>
        <w:adjustRightInd w:val="0"/>
        <w:spacing w:after="0" w:line="250" w:lineRule="auto"/>
        <w:ind w:left="674" w:right="113"/>
        <w:jc w:val="both"/>
        <w:rPr>
          <w:rFonts w:ascii="Times New Roman" w:hAnsi="Times New Roman"/>
          <w:color w:val="000000"/>
        </w:rPr>
      </w:pPr>
      <w:r w:rsidRPr="000C6B54">
        <w:rPr>
          <w:rFonts w:ascii="Times New Roman" w:hAnsi="Times New Roman"/>
          <w:color w:val="231F20"/>
        </w:rPr>
        <w:t>ра</w:t>
      </w:r>
      <w:r w:rsidRPr="000C6B54">
        <w:rPr>
          <w:rFonts w:ascii="Times New Roman" w:hAnsi="Times New Roman"/>
          <w:color w:val="231F20"/>
          <w:spacing w:val="-4"/>
        </w:rPr>
        <w:t>з</w:t>
      </w:r>
      <w:r w:rsidRPr="000C6B54">
        <w:rPr>
          <w:rFonts w:ascii="Times New Roman" w:hAnsi="Times New Roman"/>
          <w:color w:val="231F20"/>
          <w:spacing w:val="-2"/>
        </w:rPr>
        <w:t>м</w:t>
      </w:r>
      <w:r w:rsidRPr="000C6B54">
        <w:rPr>
          <w:rFonts w:ascii="Times New Roman" w:hAnsi="Times New Roman"/>
          <w:color w:val="231F20"/>
          <w:spacing w:val="-6"/>
        </w:rPr>
        <w:t>а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</w:rPr>
        <w:t>ра</w:t>
      </w:r>
      <w:r w:rsidRPr="000C6B54">
        <w:rPr>
          <w:rFonts w:ascii="Times New Roman" w:hAnsi="Times New Roman"/>
          <w:color w:val="231F20"/>
          <w:spacing w:val="6"/>
        </w:rPr>
        <w:t xml:space="preserve"> </w:t>
      </w:r>
      <w:r w:rsidRPr="000C6B54">
        <w:rPr>
          <w:rFonts w:ascii="Times New Roman" w:hAnsi="Times New Roman"/>
          <w:color w:val="231F20"/>
        </w:rPr>
        <w:t>пи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</w:rPr>
        <w:t>ање</w:t>
      </w:r>
      <w:r w:rsidRPr="000C6B54">
        <w:rPr>
          <w:rFonts w:ascii="Times New Roman" w:hAnsi="Times New Roman"/>
          <w:color w:val="231F20"/>
          <w:spacing w:val="6"/>
        </w:rPr>
        <w:t xml:space="preserve"> </w:t>
      </w:r>
      <w:r w:rsidRPr="000C6B54">
        <w:rPr>
          <w:rFonts w:ascii="Times New Roman" w:hAnsi="Times New Roman"/>
          <w:color w:val="231F20"/>
          <w:spacing w:val="-2"/>
        </w:rPr>
        <w:t>м</w:t>
      </w:r>
      <w:r w:rsidRPr="000C6B54">
        <w:rPr>
          <w:rFonts w:ascii="Times New Roman" w:hAnsi="Times New Roman"/>
          <w:color w:val="231F20"/>
          <w:spacing w:val="-6"/>
        </w:rPr>
        <w:t>а</w:t>
      </w:r>
      <w:r w:rsidRPr="000C6B54">
        <w:rPr>
          <w:rFonts w:ascii="Times New Roman" w:hAnsi="Times New Roman"/>
          <w:color w:val="231F20"/>
        </w:rPr>
        <w:t>териј</w:t>
      </w:r>
      <w:r w:rsidRPr="000C6B54">
        <w:rPr>
          <w:rFonts w:ascii="Times New Roman" w:hAnsi="Times New Roman"/>
          <w:color w:val="231F20"/>
          <w:spacing w:val="1"/>
        </w:rPr>
        <w:t>а</w:t>
      </w:r>
      <w:r w:rsidRPr="000C6B54">
        <w:rPr>
          <w:rFonts w:ascii="Times New Roman" w:hAnsi="Times New Roman"/>
          <w:color w:val="231F20"/>
        </w:rPr>
        <w:t>лног</w:t>
      </w:r>
      <w:r w:rsidRPr="000C6B54">
        <w:rPr>
          <w:rFonts w:ascii="Times New Roman" w:hAnsi="Times New Roman"/>
          <w:color w:val="231F20"/>
          <w:spacing w:val="7"/>
        </w:rPr>
        <w:t xml:space="preserve"> </w:t>
      </w:r>
      <w:r w:rsidRPr="000C6B54">
        <w:rPr>
          <w:rFonts w:ascii="Times New Roman" w:hAnsi="Times New Roman"/>
          <w:color w:val="231F20"/>
        </w:rPr>
        <w:t>п</w:t>
      </w:r>
      <w:r w:rsidRPr="000C6B54">
        <w:rPr>
          <w:rFonts w:ascii="Times New Roman" w:hAnsi="Times New Roman"/>
          <w:color w:val="231F20"/>
          <w:spacing w:val="-3"/>
        </w:rPr>
        <w:t>о</w:t>
      </w:r>
      <w:r w:rsidRPr="000C6B54">
        <w:rPr>
          <w:rFonts w:ascii="Times New Roman" w:hAnsi="Times New Roman"/>
          <w:color w:val="231F20"/>
        </w:rPr>
        <w:t>л</w:t>
      </w:r>
      <w:r w:rsidRPr="000C6B54">
        <w:rPr>
          <w:rFonts w:ascii="Times New Roman" w:hAnsi="Times New Roman"/>
          <w:color w:val="231F20"/>
          <w:spacing w:val="-6"/>
        </w:rPr>
        <w:t>о</w:t>
      </w:r>
      <w:r w:rsidRPr="000C6B54">
        <w:rPr>
          <w:rFonts w:ascii="Times New Roman" w:hAnsi="Times New Roman"/>
          <w:color w:val="231F20"/>
        </w:rPr>
        <w:t>жаја</w:t>
      </w:r>
      <w:r w:rsidRPr="000C6B54">
        <w:rPr>
          <w:rFonts w:ascii="Times New Roman" w:hAnsi="Times New Roman"/>
          <w:color w:val="231F20"/>
          <w:spacing w:val="6"/>
        </w:rPr>
        <w:t xml:space="preserve"> </w:t>
      </w:r>
      <w:r w:rsidRPr="000C6B54">
        <w:rPr>
          <w:rFonts w:ascii="Times New Roman" w:hAnsi="Times New Roman"/>
          <w:color w:val="231F20"/>
          <w:spacing w:val="5"/>
        </w:rPr>
        <w:t>о</w:t>
      </w:r>
      <w:r w:rsidRPr="000C6B54">
        <w:rPr>
          <w:rFonts w:ascii="Times New Roman" w:hAnsi="Times New Roman"/>
          <w:color w:val="231F20"/>
        </w:rPr>
        <w:t>собља</w:t>
      </w:r>
      <w:r w:rsidRPr="000C6B54">
        <w:rPr>
          <w:rFonts w:ascii="Times New Roman" w:hAnsi="Times New Roman"/>
          <w:color w:val="231F20"/>
          <w:spacing w:val="6"/>
        </w:rPr>
        <w:t xml:space="preserve"> </w:t>
      </w:r>
      <w:r w:rsidRPr="000C6B54">
        <w:rPr>
          <w:rFonts w:ascii="Times New Roman" w:hAnsi="Times New Roman"/>
          <w:color w:val="231F20"/>
        </w:rPr>
        <w:t>Фа</w:t>
      </w:r>
      <w:r w:rsidRPr="000C6B54">
        <w:rPr>
          <w:rFonts w:ascii="Times New Roman" w:hAnsi="Times New Roman"/>
          <w:color w:val="231F20"/>
          <w:spacing w:val="-4"/>
        </w:rPr>
        <w:t>к</w:t>
      </w:r>
      <w:r w:rsidRPr="000C6B54">
        <w:rPr>
          <w:rFonts w:ascii="Times New Roman" w:hAnsi="Times New Roman"/>
          <w:color w:val="231F20"/>
          <w:spacing w:val="-10"/>
        </w:rPr>
        <w:t>у</w:t>
      </w:r>
      <w:r w:rsidRPr="000C6B54">
        <w:rPr>
          <w:rFonts w:ascii="Times New Roman" w:hAnsi="Times New Roman"/>
          <w:color w:val="231F20"/>
        </w:rPr>
        <w:t>лте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</w:rPr>
        <w:t>а</w:t>
      </w:r>
      <w:r w:rsidRPr="000C6B54">
        <w:rPr>
          <w:rFonts w:ascii="Times New Roman" w:hAnsi="Times New Roman"/>
          <w:color w:val="231F20"/>
          <w:spacing w:val="6"/>
        </w:rPr>
        <w:t xml:space="preserve"> </w:t>
      </w:r>
      <w:r w:rsidRPr="000C6B54">
        <w:rPr>
          <w:rFonts w:ascii="Times New Roman" w:hAnsi="Times New Roman"/>
          <w:color w:val="231F20"/>
        </w:rPr>
        <w:t>и</w:t>
      </w:r>
      <w:r w:rsidRPr="000C6B54">
        <w:rPr>
          <w:rFonts w:ascii="Times New Roman" w:hAnsi="Times New Roman"/>
          <w:color w:val="231F20"/>
          <w:spacing w:val="6"/>
        </w:rPr>
        <w:t xml:space="preserve"> </w:t>
      </w:r>
      <w:r w:rsidRPr="000C6B54">
        <w:rPr>
          <w:rFonts w:ascii="Times New Roman" w:hAnsi="Times New Roman"/>
          <w:color w:val="231F20"/>
        </w:rPr>
        <w:t>пр</w:t>
      </w:r>
      <w:r w:rsidRPr="000C6B54">
        <w:rPr>
          <w:rFonts w:ascii="Times New Roman" w:hAnsi="Times New Roman"/>
          <w:color w:val="231F20"/>
          <w:spacing w:val="-3"/>
        </w:rPr>
        <w:t>е</w:t>
      </w:r>
      <w:r w:rsidRPr="000C6B54">
        <w:rPr>
          <w:rFonts w:ascii="Times New Roman" w:hAnsi="Times New Roman"/>
          <w:color w:val="231F20"/>
        </w:rPr>
        <w:t>дузи</w:t>
      </w:r>
      <w:r w:rsidRPr="000C6B54">
        <w:rPr>
          <w:rFonts w:ascii="Times New Roman" w:hAnsi="Times New Roman"/>
          <w:color w:val="231F20"/>
          <w:spacing w:val="-2"/>
        </w:rPr>
        <w:t>м</w:t>
      </w:r>
      <w:r w:rsidRPr="000C6B54">
        <w:rPr>
          <w:rFonts w:ascii="Times New Roman" w:hAnsi="Times New Roman"/>
          <w:color w:val="231F20"/>
        </w:rPr>
        <w:t>а</w:t>
      </w:r>
      <w:r w:rsidRPr="000C6B54">
        <w:rPr>
          <w:rFonts w:ascii="Times New Roman" w:hAnsi="Times New Roman"/>
          <w:color w:val="231F20"/>
          <w:spacing w:val="6"/>
        </w:rPr>
        <w:t xml:space="preserve"> </w:t>
      </w:r>
      <w:r w:rsidRPr="000C6B54">
        <w:rPr>
          <w:rFonts w:ascii="Times New Roman" w:hAnsi="Times New Roman"/>
          <w:color w:val="231F20"/>
        </w:rPr>
        <w:t>мере</w:t>
      </w:r>
      <w:r w:rsidRPr="000C6B54">
        <w:rPr>
          <w:rFonts w:ascii="Times New Roman" w:hAnsi="Times New Roman"/>
          <w:color w:val="231F20"/>
          <w:spacing w:val="6"/>
        </w:rPr>
        <w:t xml:space="preserve"> </w:t>
      </w:r>
      <w:r w:rsidRPr="000C6B54">
        <w:rPr>
          <w:rFonts w:ascii="Times New Roman" w:hAnsi="Times New Roman"/>
          <w:color w:val="231F20"/>
        </w:rPr>
        <w:t>за</w:t>
      </w:r>
      <w:r w:rsidRPr="000C6B54">
        <w:rPr>
          <w:rFonts w:ascii="Times New Roman" w:hAnsi="Times New Roman"/>
          <w:color w:val="231F20"/>
          <w:spacing w:val="6"/>
        </w:rPr>
        <w:t xml:space="preserve"> </w:t>
      </w:r>
      <w:r w:rsidRPr="000C6B54">
        <w:rPr>
          <w:rFonts w:ascii="Times New Roman" w:hAnsi="Times New Roman"/>
          <w:color w:val="231F20"/>
        </w:rPr>
        <w:t>ун</w:t>
      </w:r>
      <w:r w:rsidRPr="000C6B54">
        <w:rPr>
          <w:rFonts w:ascii="Times New Roman" w:hAnsi="Times New Roman"/>
          <w:color w:val="231F20"/>
          <w:spacing w:val="-3"/>
        </w:rPr>
        <w:t>а</w:t>
      </w:r>
      <w:r w:rsidRPr="000C6B54">
        <w:rPr>
          <w:rFonts w:ascii="Times New Roman" w:hAnsi="Times New Roman"/>
          <w:color w:val="231F20"/>
        </w:rPr>
        <w:t>пређење с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</w:rPr>
        <w:t>ања;</w:t>
      </w:r>
    </w:p>
    <w:p w:rsidR="000C6B54" w:rsidRPr="000C6B54" w:rsidRDefault="000C6B54" w:rsidP="003F75D1">
      <w:pPr>
        <w:pStyle w:val="BodyText"/>
        <w:widowControl w:val="0"/>
        <w:numPr>
          <w:ilvl w:val="0"/>
          <w:numId w:val="16"/>
        </w:numPr>
        <w:tabs>
          <w:tab w:val="left" w:pos="1020"/>
        </w:tabs>
        <w:kinsoku w:val="0"/>
        <w:overflowPunct w:val="0"/>
        <w:autoSpaceDE w:val="0"/>
        <w:autoSpaceDN w:val="0"/>
        <w:adjustRightInd w:val="0"/>
        <w:spacing w:after="0" w:line="250" w:lineRule="auto"/>
        <w:ind w:left="674" w:right="113"/>
        <w:jc w:val="both"/>
        <w:rPr>
          <w:rFonts w:ascii="Times New Roman" w:hAnsi="Times New Roman"/>
          <w:color w:val="000000"/>
        </w:rPr>
      </w:pPr>
      <w:r w:rsidRPr="000C6B54">
        <w:rPr>
          <w:rFonts w:ascii="Times New Roman" w:hAnsi="Times New Roman"/>
          <w:color w:val="231F20"/>
        </w:rPr>
        <w:t>ра</w:t>
      </w:r>
      <w:r w:rsidRPr="000C6B54">
        <w:rPr>
          <w:rFonts w:ascii="Times New Roman" w:hAnsi="Times New Roman"/>
          <w:color w:val="231F20"/>
          <w:spacing w:val="-4"/>
        </w:rPr>
        <w:t>з</w:t>
      </w:r>
      <w:r w:rsidRPr="000C6B54">
        <w:rPr>
          <w:rFonts w:ascii="Times New Roman" w:hAnsi="Times New Roman"/>
          <w:color w:val="231F20"/>
          <w:spacing w:val="-2"/>
        </w:rPr>
        <w:t>м</w:t>
      </w:r>
      <w:r w:rsidRPr="000C6B54">
        <w:rPr>
          <w:rFonts w:ascii="Times New Roman" w:hAnsi="Times New Roman"/>
          <w:color w:val="231F20"/>
          <w:spacing w:val="-6"/>
        </w:rPr>
        <w:t>а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</w:rPr>
        <w:t>ра</w:t>
      </w:r>
      <w:r w:rsidRPr="000C6B54">
        <w:rPr>
          <w:rFonts w:ascii="Times New Roman" w:hAnsi="Times New Roman"/>
          <w:color w:val="231F20"/>
          <w:spacing w:val="6"/>
        </w:rPr>
        <w:t xml:space="preserve"> </w:t>
      </w:r>
      <w:r w:rsidRPr="000C6B54">
        <w:rPr>
          <w:rFonts w:ascii="Times New Roman" w:hAnsi="Times New Roman"/>
          <w:color w:val="231F20"/>
        </w:rPr>
        <w:t>пи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</w:rPr>
        <w:t>ање</w:t>
      </w:r>
      <w:r w:rsidRPr="000C6B54">
        <w:rPr>
          <w:rFonts w:ascii="Times New Roman" w:hAnsi="Times New Roman"/>
          <w:color w:val="231F20"/>
          <w:spacing w:val="6"/>
        </w:rPr>
        <w:t xml:space="preserve"> </w:t>
      </w:r>
      <w:r w:rsidRPr="000C6B54">
        <w:rPr>
          <w:rFonts w:ascii="Times New Roman" w:hAnsi="Times New Roman"/>
          <w:color w:val="231F20"/>
        </w:rPr>
        <w:t>с</w:t>
      </w:r>
      <w:r w:rsidRPr="000C6B54">
        <w:rPr>
          <w:rFonts w:ascii="Times New Roman" w:hAnsi="Times New Roman"/>
          <w:color w:val="231F20"/>
          <w:spacing w:val="-3"/>
        </w:rPr>
        <w:t>т</w:t>
      </w:r>
      <w:r w:rsidRPr="000C6B54">
        <w:rPr>
          <w:rFonts w:ascii="Times New Roman" w:hAnsi="Times New Roman"/>
          <w:color w:val="231F20"/>
          <w:spacing w:val="-14"/>
        </w:rPr>
        <w:t>у</w:t>
      </w:r>
      <w:r w:rsidRPr="000C6B54">
        <w:rPr>
          <w:rFonts w:ascii="Times New Roman" w:hAnsi="Times New Roman"/>
          <w:color w:val="231F20"/>
        </w:rPr>
        <w:t>ден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</w:rPr>
        <w:t>с</w:t>
      </w:r>
      <w:r w:rsidRPr="000C6B54">
        <w:rPr>
          <w:rFonts w:ascii="Times New Roman" w:hAnsi="Times New Roman"/>
          <w:color w:val="231F20"/>
          <w:spacing w:val="-12"/>
        </w:rPr>
        <w:t>к</w:t>
      </w:r>
      <w:r w:rsidRPr="000C6B54">
        <w:rPr>
          <w:rFonts w:ascii="Times New Roman" w:hAnsi="Times New Roman"/>
          <w:color w:val="231F20"/>
        </w:rPr>
        <w:t>ог</w:t>
      </w:r>
      <w:r w:rsidRPr="000C6B54">
        <w:rPr>
          <w:rFonts w:ascii="Times New Roman" w:hAnsi="Times New Roman"/>
          <w:color w:val="231F20"/>
          <w:spacing w:val="6"/>
        </w:rPr>
        <w:t xml:space="preserve"> </w:t>
      </w:r>
      <w:r w:rsidRPr="000C6B54">
        <w:rPr>
          <w:rFonts w:ascii="Times New Roman" w:hAnsi="Times New Roman"/>
          <w:color w:val="231F20"/>
        </w:rPr>
        <w:t>с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</w:rPr>
        <w:t>анда</w:t>
      </w:r>
      <w:r w:rsidRPr="000C6B54">
        <w:rPr>
          <w:rFonts w:ascii="Times New Roman" w:hAnsi="Times New Roman"/>
          <w:color w:val="231F20"/>
          <w:spacing w:val="-3"/>
        </w:rPr>
        <w:t>р</w:t>
      </w:r>
      <w:r w:rsidRPr="000C6B54">
        <w:rPr>
          <w:rFonts w:ascii="Times New Roman" w:hAnsi="Times New Roman"/>
          <w:color w:val="231F20"/>
        </w:rPr>
        <w:t>да</w:t>
      </w:r>
      <w:r w:rsidRPr="000C6B54">
        <w:rPr>
          <w:rFonts w:ascii="Times New Roman" w:hAnsi="Times New Roman"/>
          <w:color w:val="231F20"/>
          <w:spacing w:val="6"/>
        </w:rPr>
        <w:t xml:space="preserve"> </w:t>
      </w:r>
      <w:r w:rsidRPr="000C6B54">
        <w:rPr>
          <w:rFonts w:ascii="Times New Roman" w:hAnsi="Times New Roman"/>
          <w:color w:val="231F20"/>
        </w:rPr>
        <w:t>и</w:t>
      </w:r>
      <w:r w:rsidRPr="000C6B54">
        <w:rPr>
          <w:rFonts w:ascii="Times New Roman" w:hAnsi="Times New Roman"/>
          <w:color w:val="231F20"/>
          <w:spacing w:val="6"/>
        </w:rPr>
        <w:t xml:space="preserve"> </w:t>
      </w:r>
      <w:r w:rsidRPr="000C6B54">
        <w:rPr>
          <w:rFonts w:ascii="Times New Roman" w:hAnsi="Times New Roman"/>
          <w:color w:val="231F20"/>
        </w:rPr>
        <w:t>даје</w:t>
      </w:r>
      <w:r w:rsidRPr="000C6B54">
        <w:rPr>
          <w:rFonts w:ascii="Times New Roman" w:hAnsi="Times New Roman"/>
          <w:color w:val="231F20"/>
          <w:spacing w:val="5"/>
        </w:rPr>
        <w:t xml:space="preserve"> </w:t>
      </w:r>
      <w:r w:rsidRPr="000C6B54">
        <w:rPr>
          <w:rFonts w:ascii="Times New Roman" w:hAnsi="Times New Roman"/>
          <w:color w:val="231F20"/>
        </w:rPr>
        <w:t>пр</w:t>
      </w:r>
      <w:r w:rsidRPr="000C6B54">
        <w:rPr>
          <w:rFonts w:ascii="Times New Roman" w:hAnsi="Times New Roman"/>
          <w:color w:val="231F20"/>
          <w:spacing w:val="-3"/>
        </w:rPr>
        <w:t>е</w:t>
      </w:r>
      <w:r w:rsidRPr="000C6B54">
        <w:rPr>
          <w:rFonts w:ascii="Times New Roman" w:hAnsi="Times New Roman"/>
          <w:color w:val="231F20"/>
        </w:rPr>
        <w:t>дло</w:t>
      </w:r>
      <w:r w:rsidRPr="000C6B54">
        <w:rPr>
          <w:rFonts w:ascii="Times New Roman" w:hAnsi="Times New Roman"/>
          <w:color w:val="231F20"/>
          <w:spacing w:val="-3"/>
        </w:rPr>
        <w:t>г</w:t>
      </w:r>
      <w:r w:rsidRPr="000C6B54">
        <w:rPr>
          <w:rFonts w:ascii="Times New Roman" w:hAnsi="Times New Roman"/>
          <w:color w:val="231F20"/>
        </w:rPr>
        <w:t>е</w:t>
      </w:r>
      <w:r w:rsidRPr="000C6B54">
        <w:rPr>
          <w:rFonts w:ascii="Times New Roman" w:hAnsi="Times New Roman"/>
          <w:color w:val="231F20"/>
          <w:spacing w:val="6"/>
        </w:rPr>
        <w:t xml:space="preserve"> </w:t>
      </w:r>
      <w:r w:rsidRPr="000C6B54">
        <w:rPr>
          <w:rFonts w:ascii="Times New Roman" w:hAnsi="Times New Roman"/>
          <w:color w:val="231F20"/>
        </w:rPr>
        <w:t>надлежним</w:t>
      </w:r>
      <w:r w:rsidRPr="000C6B54">
        <w:rPr>
          <w:rFonts w:ascii="Times New Roman" w:hAnsi="Times New Roman"/>
          <w:color w:val="231F20"/>
          <w:spacing w:val="6"/>
        </w:rPr>
        <w:t xml:space="preserve"> </w:t>
      </w:r>
      <w:r w:rsidRPr="000C6B54">
        <w:rPr>
          <w:rFonts w:ascii="Times New Roman" w:hAnsi="Times New Roman"/>
          <w:color w:val="231F20"/>
        </w:rPr>
        <w:t>органи</w:t>
      </w:r>
      <w:r w:rsidRPr="000C6B54">
        <w:rPr>
          <w:rFonts w:ascii="Times New Roman" w:hAnsi="Times New Roman"/>
          <w:color w:val="231F20"/>
          <w:spacing w:val="-2"/>
        </w:rPr>
        <w:t>м</w:t>
      </w:r>
      <w:r w:rsidRPr="000C6B54">
        <w:rPr>
          <w:rFonts w:ascii="Times New Roman" w:hAnsi="Times New Roman"/>
          <w:color w:val="231F20"/>
        </w:rPr>
        <w:t>а</w:t>
      </w:r>
      <w:r w:rsidRPr="000C6B54">
        <w:rPr>
          <w:rFonts w:ascii="Times New Roman" w:hAnsi="Times New Roman"/>
          <w:color w:val="231F20"/>
          <w:spacing w:val="6"/>
        </w:rPr>
        <w:t xml:space="preserve"> </w:t>
      </w:r>
      <w:r w:rsidRPr="000C6B54">
        <w:rPr>
          <w:rFonts w:ascii="Times New Roman" w:hAnsi="Times New Roman"/>
          <w:color w:val="231F20"/>
        </w:rPr>
        <w:t>за</w:t>
      </w:r>
      <w:r w:rsidRPr="000C6B54">
        <w:rPr>
          <w:rFonts w:ascii="Times New Roman" w:hAnsi="Times New Roman"/>
          <w:color w:val="231F20"/>
          <w:spacing w:val="6"/>
        </w:rPr>
        <w:t xml:space="preserve"> </w:t>
      </w:r>
      <w:r w:rsidRPr="000C6B54">
        <w:rPr>
          <w:rFonts w:ascii="Times New Roman" w:hAnsi="Times New Roman"/>
          <w:color w:val="231F20"/>
        </w:rPr>
        <w:t>ун</w:t>
      </w:r>
      <w:r w:rsidRPr="000C6B54">
        <w:rPr>
          <w:rFonts w:ascii="Times New Roman" w:hAnsi="Times New Roman"/>
          <w:color w:val="231F20"/>
          <w:spacing w:val="-3"/>
        </w:rPr>
        <w:t>а</w:t>
      </w:r>
      <w:r w:rsidRPr="000C6B54">
        <w:rPr>
          <w:rFonts w:ascii="Times New Roman" w:hAnsi="Times New Roman"/>
          <w:color w:val="231F20"/>
        </w:rPr>
        <w:t>пређење с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</w:rPr>
        <w:t>ања;</w:t>
      </w:r>
    </w:p>
    <w:p w:rsidR="000C6B54" w:rsidRPr="000C6B54" w:rsidRDefault="000C6B54" w:rsidP="003F75D1">
      <w:pPr>
        <w:pStyle w:val="BodyText"/>
        <w:widowControl w:val="0"/>
        <w:numPr>
          <w:ilvl w:val="0"/>
          <w:numId w:val="16"/>
        </w:numPr>
        <w:tabs>
          <w:tab w:val="left" w:pos="1020"/>
        </w:tabs>
        <w:kinsoku w:val="0"/>
        <w:overflowPunct w:val="0"/>
        <w:autoSpaceDE w:val="0"/>
        <w:autoSpaceDN w:val="0"/>
        <w:adjustRightInd w:val="0"/>
        <w:spacing w:after="0"/>
        <w:ind w:left="674"/>
        <w:jc w:val="both"/>
        <w:rPr>
          <w:rFonts w:ascii="Times New Roman" w:hAnsi="Times New Roman"/>
          <w:color w:val="000000"/>
        </w:rPr>
      </w:pPr>
      <w:r w:rsidRPr="000C6B54">
        <w:rPr>
          <w:rFonts w:ascii="Times New Roman" w:hAnsi="Times New Roman"/>
          <w:color w:val="231F20"/>
        </w:rPr>
        <w:t>утврђује висину ш</w:t>
      </w:r>
      <w:r w:rsidRPr="000C6B54">
        <w:rPr>
          <w:rFonts w:ascii="Times New Roman" w:hAnsi="Times New Roman"/>
          <w:color w:val="231F20"/>
          <w:spacing w:val="-12"/>
        </w:rPr>
        <w:t>к</w:t>
      </w:r>
      <w:r w:rsidRPr="000C6B54">
        <w:rPr>
          <w:rFonts w:ascii="Times New Roman" w:hAnsi="Times New Roman"/>
          <w:color w:val="231F20"/>
          <w:spacing w:val="-3"/>
        </w:rPr>
        <w:t>о</w:t>
      </w:r>
      <w:r w:rsidRPr="000C6B54">
        <w:rPr>
          <w:rFonts w:ascii="Times New Roman" w:hAnsi="Times New Roman"/>
          <w:color w:val="231F20"/>
        </w:rPr>
        <w:t>ларине за с</w:t>
      </w:r>
      <w:r w:rsidRPr="000C6B54">
        <w:rPr>
          <w:rFonts w:ascii="Times New Roman" w:hAnsi="Times New Roman"/>
          <w:color w:val="231F20"/>
          <w:spacing w:val="-2"/>
        </w:rPr>
        <w:t>в</w:t>
      </w:r>
      <w:r w:rsidRPr="000C6B54">
        <w:rPr>
          <w:rFonts w:ascii="Times New Roman" w:hAnsi="Times New Roman"/>
          <w:color w:val="231F20"/>
        </w:rPr>
        <w:t>е ни</w:t>
      </w:r>
      <w:r w:rsidRPr="000C6B54">
        <w:rPr>
          <w:rFonts w:ascii="Times New Roman" w:hAnsi="Times New Roman"/>
          <w:color w:val="231F20"/>
          <w:spacing w:val="-2"/>
        </w:rPr>
        <w:t>в</w:t>
      </w:r>
      <w:r w:rsidRPr="000C6B54">
        <w:rPr>
          <w:rFonts w:ascii="Times New Roman" w:hAnsi="Times New Roman"/>
          <w:color w:val="231F20"/>
          <w:spacing w:val="2"/>
        </w:rPr>
        <w:t>о</w:t>
      </w:r>
      <w:r w:rsidRPr="000C6B54">
        <w:rPr>
          <w:rFonts w:ascii="Times New Roman" w:hAnsi="Times New Roman"/>
          <w:color w:val="231F20"/>
        </w:rPr>
        <w:t>е с</w:t>
      </w:r>
      <w:r w:rsidRPr="000C6B54">
        <w:rPr>
          <w:rFonts w:ascii="Times New Roman" w:hAnsi="Times New Roman"/>
          <w:color w:val="231F20"/>
          <w:spacing w:val="-3"/>
        </w:rPr>
        <w:t>т</w:t>
      </w:r>
      <w:r w:rsidRPr="000C6B54">
        <w:rPr>
          <w:rFonts w:ascii="Times New Roman" w:hAnsi="Times New Roman"/>
          <w:color w:val="231F20"/>
          <w:spacing w:val="-14"/>
        </w:rPr>
        <w:t>у</w:t>
      </w:r>
      <w:r w:rsidRPr="000C6B54">
        <w:rPr>
          <w:rFonts w:ascii="Times New Roman" w:hAnsi="Times New Roman"/>
          <w:color w:val="231F20"/>
        </w:rPr>
        <w:t>дија, на пр</w:t>
      </w:r>
      <w:r w:rsidRPr="000C6B54">
        <w:rPr>
          <w:rFonts w:ascii="Times New Roman" w:hAnsi="Times New Roman"/>
          <w:color w:val="231F20"/>
          <w:spacing w:val="-3"/>
        </w:rPr>
        <w:t>е</w:t>
      </w:r>
      <w:r w:rsidRPr="000C6B54">
        <w:rPr>
          <w:rFonts w:ascii="Times New Roman" w:hAnsi="Times New Roman"/>
          <w:color w:val="231F20"/>
        </w:rPr>
        <w:t>длог ННВ Фа</w:t>
      </w:r>
      <w:r w:rsidRPr="000C6B54">
        <w:rPr>
          <w:rFonts w:ascii="Times New Roman" w:hAnsi="Times New Roman"/>
          <w:color w:val="231F20"/>
          <w:spacing w:val="-4"/>
        </w:rPr>
        <w:t>к</w:t>
      </w:r>
      <w:r w:rsidRPr="000C6B54">
        <w:rPr>
          <w:rFonts w:ascii="Times New Roman" w:hAnsi="Times New Roman"/>
          <w:color w:val="231F20"/>
          <w:spacing w:val="-10"/>
        </w:rPr>
        <w:t>у</w:t>
      </w:r>
      <w:r w:rsidRPr="000C6B54">
        <w:rPr>
          <w:rFonts w:ascii="Times New Roman" w:hAnsi="Times New Roman"/>
          <w:color w:val="231F20"/>
        </w:rPr>
        <w:t>лте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</w:rPr>
        <w:t>а;</w:t>
      </w:r>
    </w:p>
    <w:p w:rsidR="000C6B54" w:rsidRPr="000C6B54" w:rsidRDefault="000C6B54" w:rsidP="003F75D1">
      <w:pPr>
        <w:pStyle w:val="BodyText"/>
        <w:widowControl w:val="0"/>
        <w:numPr>
          <w:ilvl w:val="0"/>
          <w:numId w:val="16"/>
        </w:numPr>
        <w:tabs>
          <w:tab w:val="left" w:pos="1020"/>
        </w:tabs>
        <w:kinsoku w:val="0"/>
        <w:overflowPunct w:val="0"/>
        <w:autoSpaceDE w:val="0"/>
        <w:autoSpaceDN w:val="0"/>
        <w:adjustRightInd w:val="0"/>
        <w:spacing w:before="11" w:after="0"/>
        <w:ind w:left="674"/>
        <w:jc w:val="both"/>
        <w:rPr>
          <w:rFonts w:ascii="Times New Roman" w:hAnsi="Times New Roman"/>
          <w:color w:val="000000"/>
        </w:rPr>
      </w:pPr>
      <w:r w:rsidRPr="000C6B54">
        <w:rPr>
          <w:rFonts w:ascii="Times New Roman" w:hAnsi="Times New Roman"/>
          <w:color w:val="231F20"/>
        </w:rPr>
        <w:t>врши избор е</w:t>
      </w:r>
      <w:r w:rsidRPr="000C6B54">
        <w:rPr>
          <w:rFonts w:ascii="Times New Roman" w:hAnsi="Times New Roman"/>
          <w:color w:val="231F20"/>
          <w:spacing w:val="-6"/>
        </w:rPr>
        <w:t>к</w:t>
      </w:r>
      <w:r w:rsidRPr="000C6B54">
        <w:rPr>
          <w:rFonts w:ascii="Times New Roman" w:hAnsi="Times New Roman"/>
          <w:color w:val="231F20"/>
        </w:rPr>
        <w:t>стерног реви</w:t>
      </w:r>
      <w:r w:rsidRPr="000C6B54">
        <w:rPr>
          <w:rFonts w:ascii="Times New Roman" w:hAnsi="Times New Roman"/>
          <w:color w:val="231F20"/>
          <w:spacing w:val="-2"/>
        </w:rPr>
        <w:t>з</w:t>
      </w:r>
      <w:r w:rsidRPr="000C6B54">
        <w:rPr>
          <w:rFonts w:ascii="Times New Roman" w:hAnsi="Times New Roman"/>
          <w:color w:val="231F20"/>
        </w:rPr>
        <w:t>ора финансијс</w:t>
      </w:r>
      <w:r w:rsidRPr="000C6B54">
        <w:rPr>
          <w:rFonts w:ascii="Times New Roman" w:hAnsi="Times New Roman"/>
          <w:color w:val="231F20"/>
          <w:spacing w:val="-12"/>
        </w:rPr>
        <w:t>к</w:t>
      </w:r>
      <w:r w:rsidRPr="000C6B54">
        <w:rPr>
          <w:rFonts w:ascii="Times New Roman" w:hAnsi="Times New Roman"/>
          <w:color w:val="231F20"/>
        </w:rPr>
        <w:t>ог п</w:t>
      </w:r>
      <w:r w:rsidRPr="000C6B54">
        <w:rPr>
          <w:rFonts w:ascii="Times New Roman" w:hAnsi="Times New Roman"/>
          <w:color w:val="231F20"/>
          <w:spacing w:val="5"/>
        </w:rPr>
        <w:t>о</w:t>
      </w:r>
      <w:r w:rsidRPr="000C6B54">
        <w:rPr>
          <w:rFonts w:ascii="Times New Roman" w:hAnsi="Times New Roman"/>
          <w:color w:val="231F20"/>
        </w:rPr>
        <w:t>сло</w:t>
      </w:r>
      <w:r w:rsidRPr="000C6B54">
        <w:rPr>
          <w:rFonts w:ascii="Times New Roman" w:hAnsi="Times New Roman"/>
          <w:color w:val="231F20"/>
          <w:spacing w:val="-3"/>
        </w:rPr>
        <w:t>в</w:t>
      </w:r>
      <w:r w:rsidRPr="000C6B54">
        <w:rPr>
          <w:rFonts w:ascii="Times New Roman" w:hAnsi="Times New Roman"/>
          <w:color w:val="231F20"/>
        </w:rPr>
        <w:t>ања Фа</w:t>
      </w:r>
      <w:r w:rsidRPr="000C6B54">
        <w:rPr>
          <w:rFonts w:ascii="Times New Roman" w:hAnsi="Times New Roman"/>
          <w:color w:val="231F20"/>
          <w:spacing w:val="-4"/>
        </w:rPr>
        <w:t>к</w:t>
      </w:r>
      <w:r w:rsidRPr="000C6B54">
        <w:rPr>
          <w:rFonts w:ascii="Times New Roman" w:hAnsi="Times New Roman"/>
          <w:color w:val="231F20"/>
          <w:spacing w:val="-10"/>
        </w:rPr>
        <w:t>у</w:t>
      </w:r>
      <w:r w:rsidRPr="000C6B54">
        <w:rPr>
          <w:rFonts w:ascii="Times New Roman" w:hAnsi="Times New Roman"/>
          <w:color w:val="231F20"/>
        </w:rPr>
        <w:t>лте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</w:rPr>
        <w:t>а;</w:t>
      </w:r>
    </w:p>
    <w:p w:rsidR="000C6B54" w:rsidRPr="000C6B54" w:rsidRDefault="000C6B54" w:rsidP="003F75D1">
      <w:pPr>
        <w:pStyle w:val="BodyText"/>
        <w:widowControl w:val="0"/>
        <w:numPr>
          <w:ilvl w:val="0"/>
          <w:numId w:val="16"/>
        </w:numPr>
        <w:tabs>
          <w:tab w:val="left" w:pos="1020"/>
        </w:tabs>
        <w:kinsoku w:val="0"/>
        <w:overflowPunct w:val="0"/>
        <w:autoSpaceDE w:val="0"/>
        <w:autoSpaceDN w:val="0"/>
        <w:adjustRightInd w:val="0"/>
        <w:spacing w:before="11" w:after="0"/>
        <w:ind w:left="674"/>
        <w:jc w:val="both"/>
        <w:rPr>
          <w:rFonts w:ascii="Times New Roman" w:hAnsi="Times New Roman"/>
          <w:color w:val="000000"/>
        </w:rPr>
      </w:pPr>
      <w:r w:rsidRPr="000C6B54">
        <w:rPr>
          <w:rFonts w:ascii="Times New Roman" w:hAnsi="Times New Roman"/>
          <w:color w:val="231F20"/>
          <w:spacing w:val="-7"/>
        </w:rPr>
        <w:t>о</w:t>
      </w:r>
      <w:r w:rsidRPr="000C6B54">
        <w:rPr>
          <w:rFonts w:ascii="Times New Roman" w:hAnsi="Times New Roman"/>
          <w:color w:val="231F20"/>
        </w:rPr>
        <w:t>длучује по ж</w:t>
      </w:r>
      <w:r w:rsidRPr="000C6B54">
        <w:rPr>
          <w:rFonts w:ascii="Times New Roman" w:hAnsi="Times New Roman"/>
          <w:color w:val="231F20"/>
          <w:spacing w:val="1"/>
        </w:rPr>
        <w:t>а</w:t>
      </w:r>
      <w:r w:rsidRPr="000C6B54">
        <w:rPr>
          <w:rFonts w:ascii="Times New Roman" w:hAnsi="Times New Roman"/>
          <w:color w:val="231F20"/>
        </w:rPr>
        <w:t>лби пр</w:t>
      </w:r>
      <w:r w:rsidRPr="000C6B54">
        <w:rPr>
          <w:rFonts w:ascii="Times New Roman" w:hAnsi="Times New Roman"/>
          <w:color w:val="231F20"/>
          <w:spacing w:val="-3"/>
        </w:rPr>
        <w:t>о</w:t>
      </w:r>
      <w:r w:rsidRPr="000C6B54">
        <w:rPr>
          <w:rFonts w:ascii="Times New Roman" w:hAnsi="Times New Roman"/>
          <w:color w:val="231F20"/>
        </w:rPr>
        <w:t>тив пр</w:t>
      </w:r>
      <w:r w:rsidRPr="000C6B54">
        <w:rPr>
          <w:rFonts w:ascii="Times New Roman" w:hAnsi="Times New Roman"/>
          <w:color w:val="231F20"/>
          <w:spacing w:val="-2"/>
        </w:rPr>
        <w:t>в</w:t>
      </w:r>
      <w:r w:rsidRPr="000C6B54">
        <w:rPr>
          <w:rFonts w:ascii="Times New Roman" w:hAnsi="Times New Roman"/>
          <w:color w:val="231F20"/>
          <w:spacing w:val="5"/>
        </w:rPr>
        <w:t>о</w:t>
      </w:r>
      <w:r w:rsidRPr="000C6B54">
        <w:rPr>
          <w:rFonts w:ascii="Times New Roman" w:hAnsi="Times New Roman"/>
          <w:color w:val="231F20"/>
        </w:rPr>
        <w:t xml:space="preserve">степених </w:t>
      </w:r>
      <w:r w:rsidRPr="000C6B54">
        <w:rPr>
          <w:rFonts w:ascii="Times New Roman" w:hAnsi="Times New Roman"/>
          <w:color w:val="231F20"/>
          <w:spacing w:val="-7"/>
        </w:rPr>
        <w:t>о</w:t>
      </w:r>
      <w:r w:rsidRPr="000C6B54">
        <w:rPr>
          <w:rFonts w:ascii="Times New Roman" w:hAnsi="Times New Roman"/>
          <w:color w:val="231F20"/>
        </w:rPr>
        <w:t>длу</w:t>
      </w:r>
      <w:r w:rsidRPr="000C6B54">
        <w:rPr>
          <w:rFonts w:ascii="Times New Roman" w:hAnsi="Times New Roman"/>
          <w:color w:val="231F20"/>
          <w:spacing w:val="-4"/>
        </w:rPr>
        <w:t>к</w:t>
      </w:r>
      <w:r w:rsidRPr="000C6B54">
        <w:rPr>
          <w:rFonts w:ascii="Times New Roman" w:hAnsi="Times New Roman"/>
          <w:color w:val="231F20"/>
        </w:rPr>
        <w:t>а де</w:t>
      </w:r>
      <w:r w:rsidRPr="000C6B54">
        <w:rPr>
          <w:rFonts w:ascii="Times New Roman" w:hAnsi="Times New Roman"/>
          <w:color w:val="231F20"/>
          <w:spacing w:val="-4"/>
        </w:rPr>
        <w:t>к</w:t>
      </w:r>
      <w:r w:rsidRPr="000C6B54">
        <w:rPr>
          <w:rFonts w:ascii="Times New Roman" w:hAnsi="Times New Roman"/>
          <w:color w:val="231F20"/>
        </w:rPr>
        <w:t xml:space="preserve">ана, </w:t>
      </w:r>
      <w:r w:rsidRPr="000C6B54">
        <w:rPr>
          <w:rFonts w:ascii="Times New Roman" w:hAnsi="Times New Roman"/>
          <w:color w:val="231F20"/>
          <w:spacing w:val="-4"/>
        </w:rPr>
        <w:t>к</w:t>
      </w:r>
      <w:r w:rsidRPr="000C6B54">
        <w:rPr>
          <w:rFonts w:ascii="Times New Roman" w:hAnsi="Times New Roman"/>
          <w:color w:val="231F20"/>
        </w:rPr>
        <w:t xml:space="preserve">ада је 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</w:rPr>
        <w:t>ак</w:t>
      </w:r>
      <w:r w:rsidRPr="000C6B54">
        <w:rPr>
          <w:rFonts w:ascii="Times New Roman" w:hAnsi="Times New Roman"/>
          <w:color w:val="231F20"/>
          <w:spacing w:val="-3"/>
        </w:rPr>
        <w:t>в</w:t>
      </w:r>
      <w:r w:rsidRPr="000C6B54">
        <w:rPr>
          <w:rFonts w:ascii="Times New Roman" w:hAnsi="Times New Roman"/>
          <w:color w:val="231F20"/>
        </w:rPr>
        <w:t>а могућн</w:t>
      </w:r>
      <w:r w:rsidRPr="000C6B54">
        <w:rPr>
          <w:rFonts w:ascii="Times New Roman" w:hAnsi="Times New Roman"/>
          <w:color w:val="231F20"/>
          <w:spacing w:val="5"/>
        </w:rPr>
        <w:t>о</w:t>
      </w:r>
      <w:r w:rsidRPr="000C6B54">
        <w:rPr>
          <w:rFonts w:ascii="Times New Roman" w:hAnsi="Times New Roman"/>
          <w:color w:val="231F20"/>
        </w:rPr>
        <w:t>ст пропи</w:t>
      </w:r>
      <w:r w:rsidRPr="000C6B54">
        <w:rPr>
          <w:rFonts w:ascii="Times New Roman" w:hAnsi="Times New Roman"/>
          <w:color w:val="231F20"/>
          <w:spacing w:val="2"/>
        </w:rPr>
        <w:t>с</w:t>
      </w:r>
      <w:r w:rsidRPr="000C6B54">
        <w:rPr>
          <w:rFonts w:ascii="Times New Roman" w:hAnsi="Times New Roman"/>
          <w:color w:val="231F20"/>
        </w:rPr>
        <w:t>ана;</w:t>
      </w:r>
    </w:p>
    <w:p w:rsidR="000C6B54" w:rsidRPr="000C6B54" w:rsidRDefault="000C6B54" w:rsidP="003F75D1">
      <w:pPr>
        <w:pStyle w:val="BodyText"/>
        <w:widowControl w:val="0"/>
        <w:numPr>
          <w:ilvl w:val="0"/>
          <w:numId w:val="16"/>
        </w:numPr>
        <w:tabs>
          <w:tab w:val="left" w:pos="1020"/>
        </w:tabs>
        <w:kinsoku w:val="0"/>
        <w:overflowPunct w:val="0"/>
        <w:autoSpaceDE w:val="0"/>
        <w:autoSpaceDN w:val="0"/>
        <w:adjustRightInd w:val="0"/>
        <w:spacing w:before="11" w:after="0"/>
        <w:ind w:left="674"/>
        <w:jc w:val="both"/>
        <w:rPr>
          <w:rFonts w:ascii="Times New Roman" w:hAnsi="Times New Roman"/>
          <w:color w:val="000000"/>
        </w:rPr>
      </w:pPr>
      <w:r w:rsidRPr="000C6B54">
        <w:rPr>
          <w:rFonts w:ascii="Times New Roman" w:hAnsi="Times New Roman"/>
          <w:color w:val="231F20"/>
        </w:rPr>
        <w:t>на</w:t>
      </w:r>
      <w:r w:rsidRPr="000C6B54">
        <w:rPr>
          <w:rFonts w:ascii="Times New Roman" w:hAnsi="Times New Roman"/>
          <w:color w:val="231F20"/>
          <w:spacing w:val="2"/>
        </w:rPr>
        <w:t>д</w:t>
      </w:r>
      <w:r w:rsidRPr="000C6B54">
        <w:rPr>
          <w:rFonts w:ascii="Times New Roman" w:hAnsi="Times New Roman"/>
          <w:color w:val="231F20"/>
        </w:rPr>
        <w:t>зире</w:t>
      </w:r>
      <w:r w:rsidRPr="000C6B54">
        <w:rPr>
          <w:rFonts w:ascii="Times New Roman" w:hAnsi="Times New Roman"/>
          <w:color w:val="231F20"/>
          <w:spacing w:val="-5"/>
        </w:rPr>
        <w:t xml:space="preserve"> </w:t>
      </w:r>
      <w:r w:rsidRPr="000C6B54">
        <w:rPr>
          <w:rFonts w:ascii="Times New Roman" w:hAnsi="Times New Roman"/>
          <w:color w:val="231F20"/>
        </w:rPr>
        <w:t>п</w:t>
      </w:r>
      <w:r w:rsidRPr="000C6B54">
        <w:rPr>
          <w:rFonts w:ascii="Times New Roman" w:hAnsi="Times New Roman"/>
          <w:color w:val="231F20"/>
          <w:spacing w:val="5"/>
        </w:rPr>
        <w:t>о</w:t>
      </w:r>
      <w:r w:rsidRPr="000C6B54">
        <w:rPr>
          <w:rFonts w:ascii="Times New Roman" w:hAnsi="Times New Roman"/>
          <w:color w:val="231F20"/>
        </w:rPr>
        <w:t>с</w:t>
      </w:r>
      <w:r w:rsidRPr="000C6B54">
        <w:rPr>
          <w:rFonts w:ascii="Times New Roman" w:hAnsi="Times New Roman"/>
          <w:color w:val="231F20"/>
          <w:spacing w:val="-3"/>
        </w:rPr>
        <w:t>т</w:t>
      </w:r>
      <w:r w:rsidRPr="000C6B54">
        <w:rPr>
          <w:rFonts w:ascii="Times New Roman" w:hAnsi="Times New Roman"/>
          <w:color w:val="231F20"/>
        </w:rPr>
        <w:t>упање</w:t>
      </w:r>
      <w:r w:rsidRPr="000C6B54">
        <w:rPr>
          <w:rFonts w:ascii="Times New Roman" w:hAnsi="Times New Roman"/>
          <w:color w:val="231F20"/>
          <w:spacing w:val="-5"/>
        </w:rPr>
        <w:t xml:space="preserve"> </w:t>
      </w:r>
      <w:r w:rsidRPr="000C6B54">
        <w:rPr>
          <w:rFonts w:ascii="Times New Roman" w:hAnsi="Times New Roman"/>
          <w:color w:val="231F20"/>
        </w:rPr>
        <w:t>де</w:t>
      </w:r>
      <w:r w:rsidRPr="000C6B54">
        <w:rPr>
          <w:rFonts w:ascii="Times New Roman" w:hAnsi="Times New Roman"/>
          <w:color w:val="231F20"/>
          <w:spacing w:val="-4"/>
        </w:rPr>
        <w:t>к</w:t>
      </w:r>
      <w:r w:rsidRPr="000C6B54">
        <w:rPr>
          <w:rFonts w:ascii="Times New Roman" w:hAnsi="Times New Roman"/>
          <w:color w:val="231F20"/>
        </w:rPr>
        <w:t>ана</w:t>
      </w:r>
      <w:r w:rsidRPr="000C6B54">
        <w:rPr>
          <w:rFonts w:ascii="Times New Roman" w:hAnsi="Times New Roman"/>
          <w:color w:val="231F20"/>
          <w:spacing w:val="-5"/>
        </w:rPr>
        <w:t xml:space="preserve"> </w:t>
      </w:r>
      <w:r w:rsidRPr="000C6B54">
        <w:rPr>
          <w:rFonts w:ascii="Times New Roman" w:hAnsi="Times New Roman"/>
          <w:color w:val="231F20"/>
        </w:rPr>
        <w:t>ради</w:t>
      </w:r>
      <w:r w:rsidRPr="000C6B54">
        <w:rPr>
          <w:rFonts w:ascii="Times New Roman" w:hAnsi="Times New Roman"/>
          <w:color w:val="231F20"/>
          <w:spacing w:val="-5"/>
        </w:rPr>
        <w:t xml:space="preserve"> </w:t>
      </w:r>
      <w:r w:rsidRPr="000C6B54">
        <w:rPr>
          <w:rFonts w:ascii="Times New Roman" w:hAnsi="Times New Roman"/>
          <w:color w:val="231F20"/>
        </w:rPr>
        <w:t>извршења</w:t>
      </w:r>
      <w:r w:rsidRPr="000C6B54">
        <w:rPr>
          <w:rFonts w:ascii="Times New Roman" w:hAnsi="Times New Roman"/>
          <w:color w:val="231F20"/>
          <w:spacing w:val="-5"/>
        </w:rPr>
        <w:t xml:space="preserve"> </w:t>
      </w:r>
      <w:r w:rsidRPr="000C6B54">
        <w:rPr>
          <w:rFonts w:ascii="Times New Roman" w:hAnsi="Times New Roman"/>
          <w:color w:val="231F20"/>
        </w:rPr>
        <w:t>а</w:t>
      </w:r>
      <w:r w:rsidRPr="000C6B54">
        <w:rPr>
          <w:rFonts w:ascii="Times New Roman" w:hAnsi="Times New Roman"/>
          <w:color w:val="231F20"/>
          <w:spacing w:val="-4"/>
        </w:rPr>
        <w:t>к</w:t>
      </w:r>
      <w:r w:rsidRPr="000C6B54">
        <w:rPr>
          <w:rFonts w:ascii="Times New Roman" w:hAnsi="Times New Roman"/>
          <w:color w:val="231F20"/>
          <w:spacing w:val="-6"/>
        </w:rPr>
        <w:t>а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</w:rPr>
        <w:t>а</w:t>
      </w:r>
      <w:r w:rsidRPr="000C6B54">
        <w:rPr>
          <w:rFonts w:ascii="Times New Roman" w:hAnsi="Times New Roman"/>
          <w:color w:val="231F20"/>
          <w:spacing w:val="-5"/>
        </w:rPr>
        <w:t xml:space="preserve"> </w:t>
      </w:r>
      <w:r w:rsidRPr="000C6B54">
        <w:rPr>
          <w:rFonts w:ascii="Times New Roman" w:hAnsi="Times New Roman"/>
          <w:color w:val="231F20"/>
        </w:rPr>
        <w:t>пр</w:t>
      </w:r>
      <w:r w:rsidRPr="000C6B54">
        <w:rPr>
          <w:rFonts w:ascii="Times New Roman" w:hAnsi="Times New Roman"/>
          <w:color w:val="231F20"/>
          <w:spacing w:val="5"/>
        </w:rPr>
        <w:t>о</w:t>
      </w:r>
      <w:r w:rsidRPr="000C6B54">
        <w:rPr>
          <w:rFonts w:ascii="Times New Roman" w:hAnsi="Times New Roman"/>
          <w:color w:val="231F20"/>
        </w:rPr>
        <w:t>с</w:t>
      </w:r>
      <w:r w:rsidRPr="000C6B54">
        <w:rPr>
          <w:rFonts w:ascii="Times New Roman" w:hAnsi="Times New Roman"/>
          <w:color w:val="231F20"/>
          <w:spacing w:val="-2"/>
        </w:rPr>
        <w:t>в</w:t>
      </w:r>
      <w:r w:rsidRPr="000C6B54">
        <w:rPr>
          <w:rFonts w:ascii="Times New Roman" w:hAnsi="Times New Roman"/>
          <w:color w:val="231F20"/>
        </w:rPr>
        <w:t>етног</w:t>
      </w:r>
      <w:r w:rsidRPr="000C6B54">
        <w:rPr>
          <w:rFonts w:ascii="Times New Roman" w:hAnsi="Times New Roman"/>
          <w:color w:val="231F20"/>
          <w:spacing w:val="-5"/>
        </w:rPr>
        <w:t xml:space="preserve"> </w:t>
      </w:r>
      <w:r w:rsidRPr="000C6B54">
        <w:rPr>
          <w:rFonts w:ascii="Times New Roman" w:hAnsi="Times New Roman"/>
          <w:color w:val="231F20"/>
        </w:rPr>
        <w:t>инспе</w:t>
      </w:r>
      <w:r w:rsidRPr="000C6B54">
        <w:rPr>
          <w:rFonts w:ascii="Times New Roman" w:hAnsi="Times New Roman"/>
          <w:color w:val="231F20"/>
          <w:spacing w:val="-3"/>
        </w:rPr>
        <w:t>кт</w:t>
      </w:r>
      <w:r w:rsidRPr="000C6B54">
        <w:rPr>
          <w:rFonts w:ascii="Times New Roman" w:hAnsi="Times New Roman"/>
          <w:color w:val="231F20"/>
        </w:rPr>
        <w:t>ора,</w:t>
      </w:r>
      <w:r w:rsidRPr="000C6B54">
        <w:rPr>
          <w:rFonts w:ascii="Times New Roman" w:hAnsi="Times New Roman"/>
          <w:color w:val="231F20"/>
          <w:spacing w:val="-5"/>
        </w:rPr>
        <w:t xml:space="preserve"> </w:t>
      </w:r>
      <w:r w:rsidRPr="000C6B54">
        <w:rPr>
          <w:rFonts w:ascii="Times New Roman" w:hAnsi="Times New Roman"/>
          <w:color w:val="231F20"/>
        </w:rPr>
        <w:t>у</w:t>
      </w:r>
      <w:r w:rsidRPr="000C6B54">
        <w:rPr>
          <w:rFonts w:ascii="Times New Roman" w:hAnsi="Times New Roman"/>
          <w:color w:val="231F20"/>
          <w:spacing w:val="-5"/>
        </w:rPr>
        <w:t xml:space="preserve"> </w:t>
      </w:r>
      <w:r w:rsidRPr="000C6B54">
        <w:rPr>
          <w:rFonts w:ascii="Times New Roman" w:hAnsi="Times New Roman"/>
          <w:color w:val="231F20"/>
        </w:rPr>
        <w:t>складу</w:t>
      </w:r>
      <w:r w:rsidRPr="000C6B54">
        <w:rPr>
          <w:rFonts w:ascii="Times New Roman" w:hAnsi="Times New Roman"/>
          <w:color w:val="231F20"/>
          <w:spacing w:val="-5"/>
        </w:rPr>
        <w:t xml:space="preserve"> </w:t>
      </w:r>
      <w:r w:rsidRPr="000C6B54">
        <w:rPr>
          <w:rFonts w:ascii="Times New Roman" w:hAnsi="Times New Roman"/>
          <w:color w:val="231F20"/>
          <w:spacing w:val="2"/>
        </w:rPr>
        <w:t>с</w:t>
      </w:r>
      <w:r w:rsidRPr="000C6B54">
        <w:rPr>
          <w:rFonts w:ascii="Times New Roman" w:hAnsi="Times New Roman"/>
          <w:color w:val="231F20"/>
        </w:rPr>
        <w:t>а</w:t>
      </w:r>
      <w:r w:rsidRPr="000C6B54">
        <w:rPr>
          <w:rFonts w:ascii="Times New Roman" w:hAnsi="Times New Roman"/>
          <w:color w:val="231F20"/>
          <w:spacing w:val="-5"/>
        </w:rPr>
        <w:t xml:space="preserve"> </w:t>
      </w:r>
      <w:r w:rsidRPr="000C6B54">
        <w:rPr>
          <w:rFonts w:ascii="Times New Roman" w:hAnsi="Times New Roman"/>
          <w:color w:val="231F20"/>
        </w:rPr>
        <w:t>за</w:t>
      </w:r>
      <w:r w:rsidRPr="000C6B54">
        <w:rPr>
          <w:rFonts w:ascii="Times New Roman" w:hAnsi="Times New Roman"/>
          <w:color w:val="231F20"/>
          <w:spacing w:val="-12"/>
        </w:rPr>
        <w:t>к</w:t>
      </w:r>
      <w:r w:rsidRPr="000C6B54">
        <w:rPr>
          <w:rFonts w:ascii="Times New Roman" w:hAnsi="Times New Roman"/>
          <w:color w:val="231F20"/>
        </w:rPr>
        <w:t>он</w:t>
      </w:r>
      <w:r w:rsidRPr="000C6B54">
        <w:rPr>
          <w:rFonts w:ascii="Times New Roman" w:hAnsi="Times New Roman"/>
          <w:color w:val="231F20"/>
          <w:spacing w:val="-5"/>
        </w:rPr>
        <w:t>о</w:t>
      </w:r>
      <w:r w:rsidRPr="000C6B54">
        <w:rPr>
          <w:rFonts w:ascii="Times New Roman" w:hAnsi="Times New Roman"/>
          <w:color w:val="231F20"/>
        </w:rPr>
        <w:t>м;</w:t>
      </w:r>
    </w:p>
    <w:p w:rsidR="000C6B54" w:rsidRPr="000C6B54" w:rsidRDefault="000C6B54" w:rsidP="003F75D1">
      <w:pPr>
        <w:pStyle w:val="BodyText"/>
        <w:widowControl w:val="0"/>
        <w:numPr>
          <w:ilvl w:val="0"/>
          <w:numId w:val="16"/>
        </w:numPr>
        <w:tabs>
          <w:tab w:val="left" w:pos="1020"/>
        </w:tabs>
        <w:kinsoku w:val="0"/>
        <w:overflowPunct w:val="0"/>
        <w:autoSpaceDE w:val="0"/>
        <w:autoSpaceDN w:val="0"/>
        <w:adjustRightInd w:val="0"/>
        <w:spacing w:before="11" w:after="0" w:line="250" w:lineRule="auto"/>
        <w:ind w:left="674" w:right="113"/>
        <w:jc w:val="both"/>
        <w:rPr>
          <w:rFonts w:ascii="Times New Roman" w:hAnsi="Times New Roman"/>
          <w:color w:val="000000"/>
        </w:rPr>
      </w:pPr>
      <w:r w:rsidRPr="000C6B54">
        <w:rPr>
          <w:rFonts w:ascii="Times New Roman" w:hAnsi="Times New Roman"/>
          <w:color w:val="231F20"/>
        </w:rPr>
        <w:t>разреша</w:t>
      </w:r>
      <w:r w:rsidRPr="000C6B54">
        <w:rPr>
          <w:rFonts w:ascii="Times New Roman" w:hAnsi="Times New Roman"/>
          <w:color w:val="231F20"/>
          <w:spacing w:val="-3"/>
        </w:rPr>
        <w:t>в</w:t>
      </w:r>
      <w:r w:rsidRPr="000C6B54">
        <w:rPr>
          <w:rFonts w:ascii="Times New Roman" w:hAnsi="Times New Roman"/>
          <w:color w:val="231F20"/>
        </w:rPr>
        <w:t>а</w:t>
      </w:r>
      <w:r w:rsidRPr="000C6B54">
        <w:rPr>
          <w:rFonts w:ascii="Times New Roman" w:hAnsi="Times New Roman"/>
          <w:color w:val="231F20"/>
          <w:spacing w:val="-9"/>
        </w:rPr>
        <w:t xml:space="preserve"> </w:t>
      </w:r>
      <w:r w:rsidRPr="000C6B54">
        <w:rPr>
          <w:rFonts w:ascii="Times New Roman" w:hAnsi="Times New Roman"/>
          <w:color w:val="231F20"/>
        </w:rPr>
        <w:t>де</w:t>
      </w:r>
      <w:r w:rsidRPr="000C6B54">
        <w:rPr>
          <w:rFonts w:ascii="Times New Roman" w:hAnsi="Times New Roman"/>
          <w:color w:val="231F20"/>
          <w:spacing w:val="-4"/>
        </w:rPr>
        <w:t>к</w:t>
      </w:r>
      <w:r w:rsidRPr="000C6B54">
        <w:rPr>
          <w:rFonts w:ascii="Times New Roman" w:hAnsi="Times New Roman"/>
          <w:color w:val="231F20"/>
        </w:rPr>
        <w:t>ана</w:t>
      </w:r>
      <w:r w:rsidRPr="000C6B54">
        <w:rPr>
          <w:rFonts w:ascii="Times New Roman" w:hAnsi="Times New Roman"/>
          <w:color w:val="231F20"/>
          <w:spacing w:val="-9"/>
        </w:rPr>
        <w:t xml:space="preserve"> </w:t>
      </w:r>
      <w:r w:rsidRPr="000C6B54">
        <w:rPr>
          <w:rFonts w:ascii="Times New Roman" w:hAnsi="Times New Roman"/>
          <w:color w:val="231F20"/>
        </w:rPr>
        <w:t>нај</w:t>
      </w:r>
      <w:r w:rsidRPr="000C6B54">
        <w:rPr>
          <w:rFonts w:ascii="Times New Roman" w:hAnsi="Times New Roman"/>
          <w:color w:val="231F20"/>
          <w:spacing w:val="-4"/>
        </w:rPr>
        <w:t>к</w:t>
      </w:r>
      <w:r w:rsidRPr="000C6B54">
        <w:rPr>
          <w:rFonts w:ascii="Times New Roman" w:hAnsi="Times New Roman"/>
          <w:color w:val="231F20"/>
        </w:rPr>
        <w:t>асније</w:t>
      </w:r>
      <w:r w:rsidRPr="000C6B54">
        <w:rPr>
          <w:rFonts w:ascii="Times New Roman" w:hAnsi="Times New Roman"/>
          <w:color w:val="231F20"/>
          <w:spacing w:val="-9"/>
        </w:rPr>
        <w:t xml:space="preserve"> </w:t>
      </w:r>
      <w:r w:rsidRPr="000C6B54">
        <w:rPr>
          <w:rFonts w:ascii="Times New Roman" w:hAnsi="Times New Roman"/>
          <w:color w:val="231F20"/>
        </w:rPr>
        <w:t>у</w:t>
      </w:r>
      <w:r w:rsidRPr="000C6B54">
        <w:rPr>
          <w:rFonts w:ascii="Times New Roman" w:hAnsi="Times New Roman"/>
          <w:color w:val="231F20"/>
          <w:spacing w:val="-9"/>
        </w:rPr>
        <w:t xml:space="preserve"> </w:t>
      </w:r>
      <w:r w:rsidRPr="000C6B54">
        <w:rPr>
          <w:rFonts w:ascii="Times New Roman" w:hAnsi="Times New Roman"/>
          <w:color w:val="231F20"/>
        </w:rPr>
        <w:t>ро</w:t>
      </w:r>
      <w:r w:rsidRPr="000C6B54">
        <w:rPr>
          <w:rFonts w:ascii="Times New Roman" w:hAnsi="Times New Roman"/>
          <w:color w:val="231F20"/>
          <w:spacing w:val="-4"/>
        </w:rPr>
        <w:t>к</w:t>
      </w:r>
      <w:r w:rsidRPr="000C6B54">
        <w:rPr>
          <w:rFonts w:ascii="Times New Roman" w:hAnsi="Times New Roman"/>
          <w:color w:val="231F20"/>
        </w:rPr>
        <w:t>у</w:t>
      </w:r>
      <w:r w:rsidRPr="000C6B54">
        <w:rPr>
          <w:rFonts w:ascii="Times New Roman" w:hAnsi="Times New Roman"/>
          <w:color w:val="231F20"/>
          <w:spacing w:val="-9"/>
        </w:rPr>
        <w:t xml:space="preserve"> </w:t>
      </w:r>
      <w:r w:rsidRPr="000C6B54">
        <w:rPr>
          <w:rFonts w:ascii="Times New Roman" w:hAnsi="Times New Roman"/>
          <w:color w:val="231F20"/>
          <w:spacing w:val="-7"/>
        </w:rPr>
        <w:t>о</w:t>
      </w:r>
      <w:r w:rsidRPr="000C6B54">
        <w:rPr>
          <w:rFonts w:ascii="Times New Roman" w:hAnsi="Times New Roman"/>
          <w:color w:val="231F20"/>
        </w:rPr>
        <w:t>д</w:t>
      </w:r>
      <w:r w:rsidRPr="000C6B54">
        <w:rPr>
          <w:rFonts w:ascii="Times New Roman" w:hAnsi="Times New Roman"/>
          <w:color w:val="231F20"/>
          <w:spacing w:val="-9"/>
        </w:rPr>
        <w:t xml:space="preserve"> </w:t>
      </w:r>
      <w:r w:rsidRPr="000C6B54">
        <w:rPr>
          <w:rFonts w:ascii="Times New Roman" w:hAnsi="Times New Roman"/>
          <w:color w:val="231F20"/>
        </w:rPr>
        <w:t>30</w:t>
      </w:r>
      <w:r w:rsidRPr="000C6B54">
        <w:rPr>
          <w:rFonts w:ascii="Times New Roman" w:hAnsi="Times New Roman"/>
          <w:color w:val="231F20"/>
          <w:spacing w:val="-9"/>
        </w:rPr>
        <w:t xml:space="preserve"> </w:t>
      </w:r>
      <w:r w:rsidRPr="000C6B54">
        <w:rPr>
          <w:rFonts w:ascii="Times New Roman" w:hAnsi="Times New Roman"/>
          <w:color w:val="231F20"/>
        </w:rPr>
        <w:t>дана</w:t>
      </w:r>
      <w:r w:rsidRPr="000C6B54">
        <w:rPr>
          <w:rFonts w:ascii="Times New Roman" w:hAnsi="Times New Roman"/>
          <w:color w:val="231F20"/>
          <w:spacing w:val="-9"/>
        </w:rPr>
        <w:t xml:space="preserve"> </w:t>
      </w:r>
      <w:r w:rsidRPr="000C6B54">
        <w:rPr>
          <w:rFonts w:ascii="Times New Roman" w:hAnsi="Times New Roman"/>
          <w:color w:val="231F20"/>
          <w:spacing w:val="-7"/>
        </w:rPr>
        <w:t>о</w:t>
      </w:r>
      <w:r w:rsidRPr="000C6B54">
        <w:rPr>
          <w:rFonts w:ascii="Times New Roman" w:hAnsi="Times New Roman"/>
          <w:color w:val="231F20"/>
        </w:rPr>
        <w:t>д</w:t>
      </w:r>
      <w:r w:rsidRPr="000C6B54">
        <w:rPr>
          <w:rFonts w:ascii="Times New Roman" w:hAnsi="Times New Roman"/>
          <w:color w:val="231F20"/>
          <w:spacing w:val="-9"/>
        </w:rPr>
        <w:t xml:space="preserve"> </w:t>
      </w:r>
      <w:r w:rsidRPr="000C6B54">
        <w:rPr>
          <w:rFonts w:ascii="Times New Roman" w:hAnsi="Times New Roman"/>
          <w:color w:val="231F20"/>
        </w:rPr>
        <w:t>дана</w:t>
      </w:r>
      <w:r w:rsidRPr="000C6B54">
        <w:rPr>
          <w:rFonts w:ascii="Times New Roman" w:hAnsi="Times New Roman"/>
          <w:color w:val="231F20"/>
          <w:spacing w:val="-9"/>
        </w:rPr>
        <w:t xml:space="preserve"> </w:t>
      </w:r>
      <w:r w:rsidRPr="000C6B54">
        <w:rPr>
          <w:rFonts w:ascii="Times New Roman" w:hAnsi="Times New Roman"/>
          <w:color w:val="231F20"/>
          <w:spacing w:val="2"/>
        </w:rPr>
        <w:t>с</w:t>
      </w:r>
      <w:r w:rsidRPr="000C6B54">
        <w:rPr>
          <w:rFonts w:ascii="Times New Roman" w:hAnsi="Times New Roman"/>
          <w:color w:val="231F20"/>
        </w:rPr>
        <w:t>азнања</w:t>
      </w:r>
      <w:r w:rsidRPr="000C6B54">
        <w:rPr>
          <w:rFonts w:ascii="Times New Roman" w:hAnsi="Times New Roman"/>
          <w:color w:val="231F20"/>
          <w:spacing w:val="-9"/>
        </w:rPr>
        <w:t xml:space="preserve"> </w:t>
      </w:r>
      <w:r w:rsidRPr="000C6B54">
        <w:rPr>
          <w:rFonts w:ascii="Times New Roman" w:hAnsi="Times New Roman"/>
          <w:color w:val="231F20"/>
        </w:rPr>
        <w:t>за</w:t>
      </w:r>
      <w:r w:rsidRPr="000C6B54">
        <w:rPr>
          <w:rFonts w:ascii="Times New Roman" w:hAnsi="Times New Roman"/>
          <w:color w:val="231F20"/>
          <w:spacing w:val="-9"/>
        </w:rPr>
        <w:t xml:space="preserve"> </w:t>
      </w:r>
      <w:r w:rsidRPr="000C6B54">
        <w:rPr>
          <w:rFonts w:ascii="Times New Roman" w:hAnsi="Times New Roman"/>
          <w:color w:val="231F20"/>
        </w:rPr>
        <w:t>неп</w:t>
      </w:r>
      <w:r w:rsidRPr="000C6B54">
        <w:rPr>
          <w:rFonts w:ascii="Times New Roman" w:hAnsi="Times New Roman"/>
          <w:color w:val="231F20"/>
          <w:spacing w:val="5"/>
        </w:rPr>
        <w:t>о</w:t>
      </w:r>
      <w:r w:rsidRPr="000C6B54">
        <w:rPr>
          <w:rFonts w:ascii="Times New Roman" w:hAnsi="Times New Roman"/>
          <w:color w:val="231F20"/>
        </w:rPr>
        <w:t>с</w:t>
      </w:r>
      <w:r w:rsidRPr="000C6B54">
        <w:rPr>
          <w:rFonts w:ascii="Times New Roman" w:hAnsi="Times New Roman"/>
          <w:color w:val="231F20"/>
          <w:spacing w:val="-3"/>
        </w:rPr>
        <w:t>т</w:t>
      </w:r>
      <w:r w:rsidRPr="000C6B54">
        <w:rPr>
          <w:rFonts w:ascii="Times New Roman" w:hAnsi="Times New Roman"/>
          <w:color w:val="231F20"/>
        </w:rPr>
        <w:t>упање</w:t>
      </w:r>
      <w:r w:rsidRPr="000C6B54">
        <w:rPr>
          <w:rFonts w:ascii="Times New Roman" w:hAnsi="Times New Roman"/>
          <w:color w:val="231F20"/>
          <w:spacing w:val="-9"/>
        </w:rPr>
        <w:t xml:space="preserve"> </w:t>
      </w:r>
      <w:r w:rsidRPr="000C6B54">
        <w:rPr>
          <w:rFonts w:ascii="Times New Roman" w:hAnsi="Times New Roman"/>
          <w:color w:val="231F20"/>
        </w:rPr>
        <w:t>по</w:t>
      </w:r>
      <w:r w:rsidRPr="000C6B54">
        <w:rPr>
          <w:rFonts w:ascii="Times New Roman" w:hAnsi="Times New Roman"/>
          <w:color w:val="231F20"/>
          <w:spacing w:val="-9"/>
        </w:rPr>
        <w:t xml:space="preserve"> </w:t>
      </w:r>
      <w:r w:rsidRPr="000C6B54">
        <w:rPr>
          <w:rFonts w:ascii="Times New Roman" w:hAnsi="Times New Roman"/>
          <w:color w:val="231F20"/>
        </w:rPr>
        <w:t>пра</w:t>
      </w:r>
      <w:r w:rsidRPr="000C6B54">
        <w:rPr>
          <w:rFonts w:ascii="Times New Roman" w:hAnsi="Times New Roman"/>
          <w:color w:val="231F20"/>
          <w:spacing w:val="-2"/>
        </w:rPr>
        <w:t>в</w:t>
      </w:r>
      <w:r w:rsidRPr="000C6B54">
        <w:rPr>
          <w:rFonts w:ascii="Times New Roman" w:hAnsi="Times New Roman"/>
          <w:color w:val="231F20"/>
          <w:spacing w:val="5"/>
        </w:rPr>
        <w:t>о</w:t>
      </w:r>
      <w:r w:rsidRPr="000C6B54">
        <w:rPr>
          <w:rFonts w:ascii="Times New Roman" w:hAnsi="Times New Roman"/>
          <w:color w:val="231F20"/>
        </w:rPr>
        <w:t>снаж- н</w:t>
      </w:r>
      <w:r w:rsidRPr="000C6B54">
        <w:rPr>
          <w:rFonts w:ascii="Times New Roman" w:hAnsi="Times New Roman"/>
          <w:color w:val="231F20"/>
          <w:spacing w:val="-5"/>
        </w:rPr>
        <w:t>о</w:t>
      </w:r>
      <w:r w:rsidRPr="000C6B54">
        <w:rPr>
          <w:rFonts w:ascii="Times New Roman" w:hAnsi="Times New Roman"/>
          <w:color w:val="231F20"/>
        </w:rPr>
        <w:t>м а</w:t>
      </w:r>
      <w:r w:rsidRPr="000C6B54">
        <w:rPr>
          <w:rFonts w:ascii="Times New Roman" w:hAnsi="Times New Roman"/>
          <w:color w:val="231F20"/>
          <w:spacing w:val="-3"/>
        </w:rPr>
        <w:t>кт</w:t>
      </w:r>
      <w:r w:rsidRPr="000C6B54">
        <w:rPr>
          <w:rFonts w:ascii="Times New Roman" w:hAnsi="Times New Roman"/>
          <w:color w:val="231F20"/>
        </w:rPr>
        <w:t>у инспе</w:t>
      </w:r>
      <w:r w:rsidRPr="000C6B54">
        <w:rPr>
          <w:rFonts w:ascii="Times New Roman" w:hAnsi="Times New Roman"/>
          <w:color w:val="231F20"/>
          <w:spacing w:val="-3"/>
        </w:rPr>
        <w:t>кт</w:t>
      </w:r>
      <w:r w:rsidRPr="000C6B54">
        <w:rPr>
          <w:rFonts w:ascii="Times New Roman" w:hAnsi="Times New Roman"/>
          <w:color w:val="231F20"/>
        </w:rPr>
        <w:t>ора из члана 135. с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</w:rPr>
        <w:t xml:space="preserve">ав.3. 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  <w:spacing w:val="-9"/>
        </w:rPr>
        <w:t>а</w:t>
      </w:r>
      <w:r w:rsidRPr="000C6B54">
        <w:rPr>
          <w:rFonts w:ascii="Times New Roman" w:hAnsi="Times New Roman"/>
          <w:color w:val="231F20"/>
        </w:rPr>
        <w:t>ч</w:t>
      </w:r>
      <w:r w:rsidRPr="000C6B54">
        <w:rPr>
          <w:rFonts w:ascii="Times New Roman" w:hAnsi="Times New Roman"/>
          <w:color w:val="231F20"/>
          <w:spacing w:val="-4"/>
        </w:rPr>
        <w:t>к</w:t>
      </w:r>
      <w:r w:rsidRPr="000C6B54">
        <w:rPr>
          <w:rFonts w:ascii="Times New Roman" w:hAnsi="Times New Roman"/>
          <w:color w:val="231F20"/>
        </w:rPr>
        <w:t>а 6. за</w:t>
      </w:r>
      <w:r w:rsidRPr="000C6B54">
        <w:rPr>
          <w:rFonts w:ascii="Times New Roman" w:hAnsi="Times New Roman"/>
          <w:color w:val="231F20"/>
          <w:spacing w:val="-12"/>
        </w:rPr>
        <w:t>к</w:t>
      </w:r>
      <w:r w:rsidRPr="000C6B54">
        <w:rPr>
          <w:rFonts w:ascii="Times New Roman" w:hAnsi="Times New Roman"/>
          <w:color w:val="231F20"/>
        </w:rPr>
        <w:t>она;</w:t>
      </w:r>
    </w:p>
    <w:p w:rsidR="000C6B54" w:rsidRPr="000C6B54" w:rsidRDefault="000C6B54" w:rsidP="003F75D1">
      <w:pPr>
        <w:pStyle w:val="BodyText"/>
        <w:widowControl w:val="0"/>
        <w:numPr>
          <w:ilvl w:val="0"/>
          <w:numId w:val="16"/>
        </w:numPr>
        <w:tabs>
          <w:tab w:val="left" w:pos="1020"/>
        </w:tabs>
        <w:kinsoku w:val="0"/>
        <w:overflowPunct w:val="0"/>
        <w:autoSpaceDE w:val="0"/>
        <w:autoSpaceDN w:val="0"/>
        <w:adjustRightInd w:val="0"/>
        <w:spacing w:after="0"/>
        <w:ind w:left="674"/>
        <w:jc w:val="both"/>
        <w:rPr>
          <w:rFonts w:ascii="Times New Roman" w:hAnsi="Times New Roman"/>
          <w:color w:val="000000"/>
        </w:rPr>
      </w:pPr>
      <w:r w:rsidRPr="000C6B54">
        <w:rPr>
          <w:rFonts w:ascii="Times New Roman" w:hAnsi="Times New Roman"/>
          <w:color w:val="231F20"/>
        </w:rPr>
        <w:t>дон</w:t>
      </w:r>
      <w:r w:rsidRPr="000C6B54">
        <w:rPr>
          <w:rFonts w:ascii="Times New Roman" w:hAnsi="Times New Roman"/>
          <w:color w:val="231F20"/>
          <w:spacing w:val="5"/>
        </w:rPr>
        <w:t>о</w:t>
      </w:r>
      <w:r w:rsidRPr="000C6B54">
        <w:rPr>
          <w:rFonts w:ascii="Times New Roman" w:hAnsi="Times New Roman"/>
          <w:color w:val="231F20"/>
        </w:rPr>
        <w:t>си П</w:t>
      </w:r>
      <w:r w:rsidRPr="000C6B54">
        <w:rPr>
          <w:rFonts w:ascii="Times New Roman" w:hAnsi="Times New Roman"/>
          <w:color w:val="231F20"/>
          <w:spacing w:val="5"/>
        </w:rPr>
        <w:t>о</w:t>
      </w:r>
      <w:r w:rsidRPr="000C6B54">
        <w:rPr>
          <w:rFonts w:ascii="Times New Roman" w:hAnsi="Times New Roman"/>
          <w:color w:val="231F20"/>
        </w:rPr>
        <w:t>словник о раду Са</w:t>
      </w:r>
      <w:r w:rsidRPr="000C6B54">
        <w:rPr>
          <w:rFonts w:ascii="Times New Roman" w:hAnsi="Times New Roman"/>
          <w:color w:val="231F20"/>
          <w:spacing w:val="-2"/>
        </w:rPr>
        <w:t>в</w:t>
      </w:r>
      <w:r w:rsidRPr="000C6B54">
        <w:rPr>
          <w:rFonts w:ascii="Times New Roman" w:hAnsi="Times New Roman"/>
          <w:color w:val="231F20"/>
        </w:rPr>
        <w:t>е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</w:rPr>
        <w:t>а Фа</w:t>
      </w:r>
      <w:r w:rsidRPr="000C6B54">
        <w:rPr>
          <w:rFonts w:ascii="Times New Roman" w:hAnsi="Times New Roman"/>
          <w:color w:val="231F20"/>
          <w:spacing w:val="-4"/>
        </w:rPr>
        <w:t>к</w:t>
      </w:r>
      <w:r w:rsidRPr="000C6B54">
        <w:rPr>
          <w:rFonts w:ascii="Times New Roman" w:hAnsi="Times New Roman"/>
          <w:color w:val="231F20"/>
          <w:spacing w:val="-10"/>
        </w:rPr>
        <w:t>у</w:t>
      </w:r>
      <w:r w:rsidRPr="000C6B54">
        <w:rPr>
          <w:rFonts w:ascii="Times New Roman" w:hAnsi="Times New Roman"/>
          <w:color w:val="231F20"/>
        </w:rPr>
        <w:t>лте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</w:rPr>
        <w:t>а и</w:t>
      </w:r>
    </w:p>
    <w:p w:rsidR="000C6B54" w:rsidRPr="000C6B54" w:rsidRDefault="000C6B54" w:rsidP="003F75D1">
      <w:pPr>
        <w:pStyle w:val="BodyText"/>
        <w:widowControl w:val="0"/>
        <w:numPr>
          <w:ilvl w:val="0"/>
          <w:numId w:val="16"/>
        </w:numPr>
        <w:tabs>
          <w:tab w:val="left" w:pos="1020"/>
        </w:tabs>
        <w:kinsoku w:val="0"/>
        <w:overflowPunct w:val="0"/>
        <w:autoSpaceDE w:val="0"/>
        <w:autoSpaceDN w:val="0"/>
        <w:adjustRightInd w:val="0"/>
        <w:spacing w:before="11" w:after="0"/>
        <w:ind w:left="674"/>
        <w:jc w:val="both"/>
        <w:rPr>
          <w:rFonts w:ascii="Times New Roman" w:hAnsi="Times New Roman"/>
          <w:color w:val="000000"/>
        </w:rPr>
      </w:pPr>
      <w:r w:rsidRPr="000C6B54">
        <w:rPr>
          <w:rFonts w:ascii="Times New Roman" w:hAnsi="Times New Roman"/>
          <w:color w:val="231F20"/>
        </w:rPr>
        <w:t>обавља и д</w:t>
      </w:r>
      <w:r w:rsidRPr="000C6B54">
        <w:rPr>
          <w:rFonts w:ascii="Times New Roman" w:hAnsi="Times New Roman"/>
          <w:color w:val="231F20"/>
          <w:spacing w:val="-3"/>
        </w:rPr>
        <w:t>р</w:t>
      </w:r>
      <w:r w:rsidRPr="000C6B54">
        <w:rPr>
          <w:rFonts w:ascii="Times New Roman" w:hAnsi="Times New Roman"/>
          <w:color w:val="231F20"/>
        </w:rPr>
        <w:t>у</w:t>
      </w:r>
      <w:r w:rsidRPr="000C6B54">
        <w:rPr>
          <w:rFonts w:ascii="Times New Roman" w:hAnsi="Times New Roman"/>
          <w:color w:val="231F20"/>
          <w:spacing w:val="-3"/>
        </w:rPr>
        <w:t>г</w:t>
      </w:r>
      <w:r w:rsidRPr="000C6B54">
        <w:rPr>
          <w:rFonts w:ascii="Times New Roman" w:hAnsi="Times New Roman"/>
          <w:color w:val="231F20"/>
        </w:rPr>
        <w:t>е п</w:t>
      </w:r>
      <w:r w:rsidRPr="000C6B54">
        <w:rPr>
          <w:rFonts w:ascii="Times New Roman" w:hAnsi="Times New Roman"/>
          <w:color w:val="231F20"/>
          <w:spacing w:val="5"/>
        </w:rPr>
        <w:t>о</w:t>
      </w:r>
      <w:r w:rsidRPr="000C6B54">
        <w:rPr>
          <w:rFonts w:ascii="Times New Roman" w:hAnsi="Times New Roman"/>
          <w:color w:val="231F20"/>
        </w:rPr>
        <w:t>сло</w:t>
      </w:r>
      <w:r w:rsidRPr="000C6B54">
        <w:rPr>
          <w:rFonts w:ascii="Times New Roman" w:hAnsi="Times New Roman"/>
          <w:color w:val="231F20"/>
          <w:spacing w:val="-2"/>
        </w:rPr>
        <w:t>в</w:t>
      </w:r>
      <w:r w:rsidRPr="000C6B54">
        <w:rPr>
          <w:rFonts w:ascii="Times New Roman" w:hAnsi="Times New Roman"/>
          <w:color w:val="231F20"/>
        </w:rPr>
        <w:t>е утврђене за</w:t>
      </w:r>
      <w:r w:rsidRPr="000C6B54">
        <w:rPr>
          <w:rFonts w:ascii="Times New Roman" w:hAnsi="Times New Roman"/>
          <w:color w:val="231F20"/>
          <w:spacing w:val="-12"/>
        </w:rPr>
        <w:t>к</w:t>
      </w:r>
      <w:r w:rsidRPr="000C6B54">
        <w:rPr>
          <w:rFonts w:ascii="Times New Roman" w:hAnsi="Times New Roman"/>
          <w:color w:val="231F20"/>
        </w:rPr>
        <w:t>он</w:t>
      </w:r>
      <w:r w:rsidRPr="000C6B54">
        <w:rPr>
          <w:rFonts w:ascii="Times New Roman" w:hAnsi="Times New Roman"/>
          <w:color w:val="231F20"/>
          <w:spacing w:val="-5"/>
        </w:rPr>
        <w:t>о</w:t>
      </w:r>
      <w:r w:rsidRPr="000C6B54">
        <w:rPr>
          <w:rFonts w:ascii="Times New Roman" w:hAnsi="Times New Roman"/>
          <w:color w:val="231F20"/>
        </w:rPr>
        <w:t xml:space="preserve">м и овим </w:t>
      </w:r>
      <w:r w:rsidRPr="000C6B54">
        <w:rPr>
          <w:rFonts w:ascii="Times New Roman" w:hAnsi="Times New Roman"/>
          <w:color w:val="231F20"/>
          <w:spacing w:val="-3"/>
        </w:rPr>
        <w:t>С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  <w:spacing w:val="-6"/>
        </w:rPr>
        <w:t>а</w:t>
      </w:r>
      <w:r w:rsidRPr="000C6B54">
        <w:rPr>
          <w:rFonts w:ascii="Times New Roman" w:hAnsi="Times New Roman"/>
          <w:color w:val="231F20"/>
          <w:spacing w:val="-3"/>
        </w:rPr>
        <w:t>т</w:t>
      </w:r>
      <w:r w:rsidRPr="000C6B54">
        <w:rPr>
          <w:rFonts w:ascii="Times New Roman" w:hAnsi="Times New Roman"/>
          <w:color w:val="231F20"/>
        </w:rPr>
        <w:t>у</w:t>
      </w:r>
      <w:r w:rsidRPr="000C6B54">
        <w:rPr>
          <w:rFonts w:ascii="Times New Roman" w:hAnsi="Times New Roman"/>
          <w:color w:val="231F20"/>
          <w:spacing w:val="-3"/>
        </w:rPr>
        <w:t>т</w:t>
      </w:r>
      <w:r w:rsidRPr="000C6B54">
        <w:rPr>
          <w:rFonts w:ascii="Times New Roman" w:hAnsi="Times New Roman"/>
          <w:color w:val="231F20"/>
          <w:spacing w:val="-5"/>
        </w:rPr>
        <w:t>о</w:t>
      </w:r>
      <w:r w:rsidRPr="000C6B54">
        <w:rPr>
          <w:rFonts w:ascii="Times New Roman" w:hAnsi="Times New Roman"/>
          <w:color w:val="231F20"/>
        </w:rPr>
        <w:t>м.</w:t>
      </w:r>
    </w:p>
    <w:p w:rsidR="000E175C" w:rsidRPr="000C6B54" w:rsidRDefault="000E175C" w:rsidP="003F75D1">
      <w:pPr>
        <w:pStyle w:val="BodyText"/>
        <w:kinsoku w:val="0"/>
        <w:overflowPunct w:val="0"/>
        <w:spacing w:before="11"/>
        <w:ind w:left="673"/>
        <w:jc w:val="both"/>
        <w:rPr>
          <w:rFonts w:ascii="Times New Roman" w:hAnsi="Times New Roman"/>
          <w:color w:val="000000"/>
        </w:rPr>
      </w:pPr>
      <w:r w:rsidRPr="000C6B54">
        <w:rPr>
          <w:rFonts w:ascii="Times New Roman" w:hAnsi="Times New Roman"/>
          <w:color w:val="231F20"/>
        </w:rPr>
        <w:t>Са</w:t>
      </w:r>
      <w:r w:rsidRPr="000C6B54">
        <w:rPr>
          <w:rFonts w:ascii="Times New Roman" w:hAnsi="Times New Roman"/>
          <w:color w:val="231F20"/>
          <w:spacing w:val="-2"/>
        </w:rPr>
        <w:t>в</w:t>
      </w:r>
      <w:r w:rsidRPr="000C6B54">
        <w:rPr>
          <w:rFonts w:ascii="Times New Roman" w:hAnsi="Times New Roman"/>
          <w:color w:val="231F20"/>
        </w:rPr>
        <w:t>ет Фа</w:t>
      </w:r>
      <w:r w:rsidRPr="000C6B54">
        <w:rPr>
          <w:rFonts w:ascii="Times New Roman" w:hAnsi="Times New Roman"/>
          <w:color w:val="231F20"/>
          <w:spacing w:val="-4"/>
        </w:rPr>
        <w:t>к</w:t>
      </w:r>
      <w:r w:rsidRPr="000C6B54">
        <w:rPr>
          <w:rFonts w:ascii="Times New Roman" w:hAnsi="Times New Roman"/>
          <w:color w:val="231F20"/>
          <w:spacing w:val="-10"/>
        </w:rPr>
        <w:t>у</w:t>
      </w:r>
      <w:r w:rsidRPr="000C6B54">
        <w:rPr>
          <w:rFonts w:ascii="Times New Roman" w:hAnsi="Times New Roman"/>
          <w:color w:val="231F20"/>
        </w:rPr>
        <w:t>лте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</w:rPr>
        <w:t>а дон</w:t>
      </w:r>
      <w:r w:rsidRPr="000C6B54">
        <w:rPr>
          <w:rFonts w:ascii="Times New Roman" w:hAnsi="Times New Roman"/>
          <w:color w:val="231F20"/>
          <w:spacing w:val="5"/>
        </w:rPr>
        <w:t>о</w:t>
      </w:r>
      <w:r w:rsidRPr="000C6B54">
        <w:rPr>
          <w:rFonts w:ascii="Times New Roman" w:hAnsi="Times New Roman"/>
          <w:color w:val="231F20"/>
        </w:rPr>
        <w:t xml:space="preserve">си </w:t>
      </w:r>
      <w:r w:rsidRPr="000C6B54">
        <w:rPr>
          <w:rFonts w:ascii="Times New Roman" w:hAnsi="Times New Roman"/>
          <w:color w:val="231F20"/>
          <w:spacing w:val="-7"/>
        </w:rPr>
        <w:t>о</w:t>
      </w:r>
      <w:r w:rsidRPr="000C6B54">
        <w:rPr>
          <w:rFonts w:ascii="Times New Roman" w:hAnsi="Times New Roman"/>
          <w:color w:val="231F20"/>
        </w:rPr>
        <w:t>длу</w:t>
      </w:r>
      <w:r w:rsidRPr="000C6B54">
        <w:rPr>
          <w:rFonts w:ascii="Times New Roman" w:hAnsi="Times New Roman"/>
          <w:color w:val="231F20"/>
          <w:spacing w:val="-6"/>
        </w:rPr>
        <w:t>к</w:t>
      </w:r>
      <w:r w:rsidRPr="000C6B54">
        <w:rPr>
          <w:rFonts w:ascii="Times New Roman" w:hAnsi="Times New Roman"/>
          <w:color w:val="231F20"/>
        </w:rPr>
        <w:t xml:space="preserve">е </w:t>
      </w:r>
      <w:r w:rsidRPr="000C6B54">
        <w:rPr>
          <w:rFonts w:ascii="Times New Roman" w:hAnsi="Times New Roman"/>
          <w:color w:val="231F20"/>
          <w:spacing w:val="-2"/>
        </w:rPr>
        <w:t>в</w:t>
      </w:r>
      <w:r w:rsidRPr="000C6B54">
        <w:rPr>
          <w:rFonts w:ascii="Times New Roman" w:hAnsi="Times New Roman"/>
          <w:color w:val="231F20"/>
        </w:rPr>
        <w:t>ећин</w:t>
      </w:r>
      <w:r w:rsidRPr="000C6B54">
        <w:rPr>
          <w:rFonts w:ascii="Times New Roman" w:hAnsi="Times New Roman"/>
          <w:color w:val="231F20"/>
          <w:spacing w:val="-5"/>
        </w:rPr>
        <w:t>о</w:t>
      </w:r>
      <w:r w:rsidRPr="000C6B54">
        <w:rPr>
          <w:rFonts w:ascii="Times New Roman" w:hAnsi="Times New Roman"/>
          <w:color w:val="231F20"/>
        </w:rPr>
        <w:t xml:space="preserve">м </w:t>
      </w:r>
      <w:r w:rsidRPr="000C6B54">
        <w:rPr>
          <w:rFonts w:ascii="Times New Roman" w:hAnsi="Times New Roman"/>
          <w:color w:val="231F20"/>
          <w:spacing w:val="-12"/>
        </w:rPr>
        <w:t>г</w:t>
      </w:r>
      <w:r w:rsidRPr="000C6B54">
        <w:rPr>
          <w:rFonts w:ascii="Times New Roman" w:hAnsi="Times New Roman"/>
          <w:color w:val="231F20"/>
        </w:rPr>
        <w:t>ласо</w:t>
      </w:r>
      <w:r w:rsidRPr="000C6B54">
        <w:rPr>
          <w:rFonts w:ascii="Times New Roman" w:hAnsi="Times New Roman"/>
          <w:color w:val="231F20"/>
          <w:spacing w:val="-3"/>
        </w:rPr>
        <w:t>в</w:t>
      </w:r>
      <w:r w:rsidRPr="000C6B54">
        <w:rPr>
          <w:rFonts w:ascii="Times New Roman" w:hAnsi="Times New Roman"/>
          <w:color w:val="231F20"/>
        </w:rPr>
        <w:t xml:space="preserve">а </w:t>
      </w:r>
      <w:r w:rsidRPr="000C6B54">
        <w:rPr>
          <w:rFonts w:ascii="Times New Roman" w:hAnsi="Times New Roman"/>
          <w:color w:val="231F20"/>
          <w:spacing w:val="-7"/>
        </w:rPr>
        <w:t>о</w:t>
      </w:r>
      <w:r w:rsidRPr="000C6B54">
        <w:rPr>
          <w:rFonts w:ascii="Times New Roman" w:hAnsi="Times New Roman"/>
          <w:color w:val="231F20"/>
        </w:rPr>
        <w:t>д у</w:t>
      </w:r>
      <w:r w:rsidRPr="000C6B54">
        <w:rPr>
          <w:rFonts w:ascii="Times New Roman" w:hAnsi="Times New Roman"/>
          <w:color w:val="231F20"/>
          <w:spacing w:val="-4"/>
        </w:rPr>
        <w:t>к</w:t>
      </w:r>
      <w:r w:rsidRPr="000C6B54">
        <w:rPr>
          <w:rFonts w:ascii="Times New Roman" w:hAnsi="Times New Roman"/>
          <w:color w:val="231F20"/>
        </w:rPr>
        <w:t>упног броја члано</w:t>
      </w:r>
      <w:r w:rsidRPr="000C6B54">
        <w:rPr>
          <w:rFonts w:ascii="Times New Roman" w:hAnsi="Times New Roman"/>
          <w:color w:val="231F20"/>
          <w:spacing w:val="-3"/>
        </w:rPr>
        <w:t>в</w:t>
      </w:r>
      <w:r w:rsidRPr="000C6B54">
        <w:rPr>
          <w:rFonts w:ascii="Times New Roman" w:hAnsi="Times New Roman"/>
          <w:color w:val="231F20"/>
        </w:rPr>
        <w:t>а.</w:t>
      </w:r>
    </w:p>
    <w:p w:rsidR="000E175C" w:rsidRPr="000E175C" w:rsidRDefault="000E175C" w:rsidP="003F75D1">
      <w:pPr>
        <w:pStyle w:val="BodyText"/>
        <w:kinsoku w:val="0"/>
        <w:overflowPunct w:val="0"/>
        <w:spacing w:before="11" w:line="250" w:lineRule="auto"/>
        <w:ind w:left="113" w:right="113" w:firstLine="560"/>
        <w:jc w:val="both"/>
        <w:rPr>
          <w:rFonts w:ascii="Times New Roman" w:hAnsi="Times New Roman"/>
          <w:color w:val="000000"/>
        </w:rPr>
      </w:pPr>
      <w:r w:rsidRPr="000C6B54">
        <w:rPr>
          <w:rFonts w:ascii="Times New Roman" w:hAnsi="Times New Roman"/>
          <w:color w:val="231F20"/>
        </w:rPr>
        <w:t>А</w:t>
      </w:r>
      <w:r w:rsidRPr="000C6B54">
        <w:rPr>
          <w:rFonts w:ascii="Times New Roman" w:hAnsi="Times New Roman"/>
          <w:color w:val="231F20"/>
          <w:spacing w:val="-12"/>
        </w:rPr>
        <w:t>к</w:t>
      </w:r>
      <w:r w:rsidRPr="000C6B54">
        <w:rPr>
          <w:rFonts w:ascii="Times New Roman" w:hAnsi="Times New Roman"/>
          <w:color w:val="231F20"/>
        </w:rPr>
        <w:t>о</w:t>
      </w:r>
      <w:r w:rsidRPr="000C6B54">
        <w:rPr>
          <w:rFonts w:ascii="Times New Roman" w:hAnsi="Times New Roman"/>
          <w:color w:val="231F20"/>
          <w:spacing w:val="8"/>
        </w:rPr>
        <w:t xml:space="preserve"> </w:t>
      </w:r>
      <w:r w:rsidRPr="000C6B54">
        <w:rPr>
          <w:rFonts w:ascii="Times New Roman" w:hAnsi="Times New Roman"/>
          <w:color w:val="231F20"/>
        </w:rPr>
        <w:t>Са</w:t>
      </w:r>
      <w:r w:rsidRPr="000C6B54">
        <w:rPr>
          <w:rFonts w:ascii="Times New Roman" w:hAnsi="Times New Roman"/>
          <w:color w:val="231F20"/>
          <w:spacing w:val="-2"/>
        </w:rPr>
        <w:t>в</w:t>
      </w:r>
      <w:r w:rsidRPr="000C6B54">
        <w:rPr>
          <w:rFonts w:ascii="Times New Roman" w:hAnsi="Times New Roman"/>
          <w:color w:val="231F20"/>
        </w:rPr>
        <w:t>ет</w:t>
      </w:r>
      <w:r w:rsidRPr="000C6B54">
        <w:rPr>
          <w:rFonts w:ascii="Times New Roman" w:hAnsi="Times New Roman"/>
          <w:color w:val="231F20"/>
          <w:spacing w:val="8"/>
        </w:rPr>
        <w:t xml:space="preserve"> </w:t>
      </w:r>
      <w:r w:rsidRPr="000C6B54">
        <w:rPr>
          <w:rFonts w:ascii="Times New Roman" w:hAnsi="Times New Roman"/>
          <w:color w:val="231F20"/>
        </w:rPr>
        <w:t>Фа</w:t>
      </w:r>
      <w:r w:rsidRPr="000C6B54">
        <w:rPr>
          <w:rFonts w:ascii="Times New Roman" w:hAnsi="Times New Roman"/>
          <w:color w:val="231F20"/>
          <w:spacing w:val="-4"/>
        </w:rPr>
        <w:t>к</w:t>
      </w:r>
      <w:r w:rsidRPr="000C6B54">
        <w:rPr>
          <w:rFonts w:ascii="Times New Roman" w:hAnsi="Times New Roman"/>
          <w:color w:val="231F20"/>
          <w:spacing w:val="-10"/>
        </w:rPr>
        <w:t>у</w:t>
      </w:r>
      <w:r w:rsidRPr="000C6B54">
        <w:rPr>
          <w:rFonts w:ascii="Times New Roman" w:hAnsi="Times New Roman"/>
          <w:color w:val="231F20"/>
        </w:rPr>
        <w:t>лте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</w:rPr>
        <w:t>а</w:t>
      </w:r>
      <w:r w:rsidRPr="000C6B54">
        <w:rPr>
          <w:rFonts w:ascii="Times New Roman" w:hAnsi="Times New Roman"/>
          <w:color w:val="231F20"/>
          <w:spacing w:val="8"/>
        </w:rPr>
        <w:t xml:space="preserve"> </w:t>
      </w:r>
      <w:r w:rsidRPr="000C6B54">
        <w:rPr>
          <w:rFonts w:ascii="Times New Roman" w:hAnsi="Times New Roman"/>
          <w:color w:val="231F20"/>
        </w:rPr>
        <w:t>и</w:t>
      </w:r>
      <w:r w:rsidRPr="000C6B54">
        <w:rPr>
          <w:rFonts w:ascii="Times New Roman" w:hAnsi="Times New Roman"/>
          <w:color w:val="231F20"/>
          <w:spacing w:val="-2"/>
        </w:rPr>
        <w:t>м</w:t>
      </w:r>
      <w:r w:rsidRPr="000C6B54">
        <w:rPr>
          <w:rFonts w:ascii="Times New Roman" w:hAnsi="Times New Roman"/>
          <w:color w:val="231F20"/>
        </w:rPr>
        <w:t>а</w:t>
      </w:r>
      <w:r w:rsidRPr="000C6B54">
        <w:rPr>
          <w:rFonts w:ascii="Times New Roman" w:hAnsi="Times New Roman"/>
          <w:color w:val="231F20"/>
          <w:spacing w:val="8"/>
        </w:rPr>
        <w:t xml:space="preserve"> </w:t>
      </w:r>
      <w:r w:rsidRPr="000C6B54">
        <w:rPr>
          <w:rFonts w:ascii="Times New Roman" w:hAnsi="Times New Roman"/>
          <w:color w:val="231F20"/>
          <w:spacing w:val="-3"/>
        </w:rPr>
        <w:t>с</w:t>
      </w:r>
      <w:r w:rsidRPr="000C6B54">
        <w:rPr>
          <w:rFonts w:ascii="Times New Roman" w:hAnsi="Times New Roman"/>
          <w:color w:val="231F20"/>
        </w:rPr>
        <w:t>уштинс</w:t>
      </w:r>
      <w:r w:rsidRPr="000C6B54">
        <w:rPr>
          <w:rFonts w:ascii="Times New Roman" w:hAnsi="Times New Roman"/>
          <w:color w:val="231F20"/>
          <w:spacing w:val="-6"/>
        </w:rPr>
        <w:t>к</w:t>
      </w:r>
      <w:r w:rsidRPr="000C6B54">
        <w:rPr>
          <w:rFonts w:ascii="Times New Roman" w:hAnsi="Times New Roman"/>
          <w:color w:val="231F20"/>
        </w:rPr>
        <w:t>е</w:t>
      </w:r>
      <w:r w:rsidRPr="000C6B54">
        <w:rPr>
          <w:rFonts w:ascii="Times New Roman" w:hAnsi="Times New Roman"/>
          <w:color w:val="231F20"/>
          <w:spacing w:val="8"/>
        </w:rPr>
        <w:t xml:space="preserve"> </w:t>
      </w:r>
      <w:r w:rsidRPr="000C6B54">
        <w:rPr>
          <w:rFonts w:ascii="Times New Roman" w:hAnsi="Times New Roman"/>
          <w:color w:val="231F20"/>
        </w:rPr>
        <w:t>прим</w:t>
      </w:r>
      <w:r w:rsidRPr="000C6B54">
        <w:rPr>
          <w:rFonts w:ascii="Times New Roman" w:hAnsi="Times New Roman"/>
          <w:color w:val="231F20"/>
          <w:spacing w:val="-3"/>
        </w:rPr>
        <w:t>е</w:t>
      </w:r>
      <w:r w:rsidRPr="000C6B54">
        <w:rPr>
          <w:rFonts w:ascii="Times New Roman" w:hAnsi="Times New Roman"/>
          <w:color w:val="231F20"/>
        </w:rPr>
        <w:t>д</w:t>
      </w:r>
      <w:r w:rsidRPr="000C6B54">
        <w:rPr>
          <w:rFonts w:ascii="Times New Roman" w:hAnsi="Times New Roman"/>
          <w:color w:val="231F20"/>
          <w:spacing w:val="-3"/>
        </w:rPr>
        <w:t>б</w:t>
      </w:r>
      <w:r w:rsidRPr="000C6B54">
        <w:rPr>
          <w:rFonts w:ascii="Times New Roman" w:hAnsi="Times New Roman"/>
          <w:color w:val="231F20"/>
        </w:rPr>
        <w:t>е</w:t>
      </w:r>
      <w:r w:rsidRPr="000C6B54">
        <w:rPr>
          <w:rFonts w:ascii="Times New Roman" w:hAnsi="Times New Roman"/>
          <w:color w:val="231F20"/>
          <w:spacing w:val="8"/>
        </w:rPr>
        <w:t xml:space="preserve"> </w:t>
      </w:r>
      <w:r w:rsidRPr="000C6B54">
        <w:rPr>
          <w:rFonts w:ascii="Times New Roman" w:hAnsi="Times New Roman"/>
          <w:color w:val="231F20"/>
        </w:rPr>
        <w:t>на</w:t>
      </w:r>
      <w:r w:rsidRPr="000C6B54">
        <w:rPr>
          <w:rFonts w:ascii="Times New Roman" w:hAnsi="Times New Roman"/>
          <w:color w:val="231F20"/>
          <w:spacing w:val="8"/>
        </w:rPr>
        <w:t xml:space="preserve"> </w:t>
      </w:r>
      <w:r w:rsidRPr="000C6B54">
        <w:rPr>
          <w:rFonts w:ascii="Times New Roman" w:hAnsi="Times New Roman"/>
          <w:color w:val="231F20"/>
        </w:rPr>
        <w:t>утврђени</w:t>
      </w:r>
      <w:r w:rsidRPr="000C6B54">
        <w:rPr>
          <w:rFonts w:ascii="Times New Roman" w:hAnsi="Times New Roman"/>
          <w:color w:val="231F20"/>
          <w:spacing w:val="8"/>
        </w:rPr>
        <w:t xml:space="preserve"> </w:t>
      </w:r>
      <w:r w:rsidRPr="000C6B54">
        <w:rPr>
          <w:rFonts w:ascii="Times New Roman" w:hAnsi="Times New Roman"/>
          <w:color w:val="231F20"/>
        </w:rPr>
        <w:t>пр</w:t>
      </w:r>
      <w:r w:rsidRPr="000C6B54">
        <w:rPr>
          <w:rFonts w:ascii="Times New Roman" w:hAnsi="Times New Roman"/>
          <w:color w:val="231F20"/>
          <w:spacing w:val="-3"/>
        </w:rPr>
        <w:t>е</w:t>
      </w:r>
      <w:r w:rsidRPr="000C6B54">
        <w:rPr>
          <w:rFonts w:ascii="Times New Roman" w:hAnsi="Times New Roman"/>
          <w:color w:val="231F20"/>
        </w:rPr>
        <w:t>длог</w:t>
      </w:r>
      <w:r w:rsidRPr="000C6B54">
        <w:rPr>
          <w:rFonts w:ascii="Times New Roman" w:hAnsi="Times New Roman"/>
          <w:color w:val="231F20"/>
          <w:spacing w:val="8"/>
        </w:rPr>
        <w:t xml:space="preserve"> </w:t>
      </w:r>
      <w:r w:rsidRPr="000C6B54">
        <w:rPr>
          <w:rFonts w:ascii="Times New Roman" w:hAnsi="Times New Roman"/>
          <w:color w:val="231F20"/>
        </w:rPr>
        <w:t>ННВ</w:t>
      </w:r>
      <w:r w:rsidRPr="000C6B54">
        <w:rPr>
          <w:rFonts w:ascii="Times New Roman" w:hAnsi="Times New Roman"/>
          <w:color w:val="231F20"/>
          <w:spacing w:val="8"/>
        </w:rPr>
        <w:t xml:space="preserve"> </w:t>
      </w:r>
      <w:r w:rsidRPr="000C6B54">
        <w:rPr>
          <w:rFonts w:ascii="Times New Roman" w:hAnsi="Times New Roman"/>
          <w:color w:val="231F20"/>
        </w:rPr>
        <w:t>Фа</w:t>
      </w:r>
      <w:r w:rsidRPr="000C6B54">
        <w:rPr>
          <w:rFonts w:ascii="Times New Roman" w:hAnsi="Times New Roman"/>
          <w:color w:val="231F20"/>
          <w:spacing w:val="-4"/>
        </w:rPr>
        <w:t>к</w:t>
      </w:r>
      <w:r w:rsidRPr="000C6B54">
        <w:rPr>
          <w:rFonts w:ascii="Times New Roman" w:hAnsi="Times New Roman"/>
          <w:color w:val="231F20"/>
          <w:spacing w:val="-10"/>
        </w:rPr>
        <w:t>у</w:t>
      </w:r>
      <w:r w:rsidRPr="000C6B54">
        <w:rPr>
          <w:rFonts w:ascii="Times New Roman" w:hAnsi="Times New Roman"/>
          <w:color w:val="231F20"/>
        </w:rPr>
        <w:t>лте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</w:rPr>
        <w:t>а</w:t>
      </w:r>
      <w:r w:rsidRPr="000C6B54">
        <w:rPr>
          <w:rFonts w:ascii="Times New Roman" w:hAnsi="Times New Roman"/>
          <w:color w:val="231F20"/>
          <w:spacing w:val="8"/>
        </w:rPr>
        <w:t xml:space="preserve"> </w:t>
      </w:r>
      <w:r w:rsidRPr="000C6B54">
        <w:rPr>
          <w:rFonts w:ascii="Times New Roman" w:hAnsi="Times New Roman"/>
          <w:color w:val="231F20"/>
        </w:rPr>
        <w:t>из</w:t>
      </w:r>
      <w:r w:rsidRPr="000C6B54">
        <w:rPr>
          <w:rFonts w:ascii="Times New Roman" w:hAnsi="Times New Roman"/>
          <w:color w:val="231F20"/>
          <w:spacing w:val="8"/>
        </w:rPr>
        <w:t xml:space="preserve"> </w:t>
      </w:r>
      <w:r w:rsidRPr="000C6B54">
        <w:rPr>
          <w:rFonts w:ascii="Times New Roman" w:hAnsi="Times New Roman"/>
          <w:color w:val="231F20"/>
        </w:rPr>
        <w:t>с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</w:rPr>
        <w:t>а</w:t>
      </w:r>
      <w:r w:rsidRPr="000C6B54">
        <w:rPr>
          <w:rFonts w:ascii="Times New Roman" w:hAnsi="Times New Roman"/>
          <w:color w:val="231F20"/>
          <w:spacing w:val="-3"/>
        </w:rPr>
        <w:t>в</w:t>
      </w:r>
      <w:r w:rsidRPr="000C6B54">
        <w:rPr>
          <w:rFonts w:ascii="Times New Roman" w:hAnsi="Times New Roman"/>
          <w:color w:val="231F20"/>
        </w:rPr>
        <w:t>а</w:t>
      </w:r>
      <w:r w:rsidRPr="000C6B54">
        <w:rPr>
          <w:rFonts w:ascii="Times New Roman" w:hAnsi="Times New Roman"/>
          <w:color w:val="231F20"/>
          <w:spacing w:val="8"/>
        </w:rPr>
        <w:t xml:space="preserve"> </w:t>
      </w:r>
      <w:r w:rsidRPr="000C6B54">
        <w:rPr>
          <w:rFonts w:ascii="Times New Roman" w:hAnsi="Times New Roman"/>
          <w:color w:val="231F20"/>
        </w:rPr>
        <w:t>1. о</w:t>
      </w:r>
      <w:r w:rsidRPr="000C6B54">
        <w:rPr>
          <w:rFonts w:ascii="Times New Roman" w:hAnsi="Times New Roman"/>
          <w:color w:val="231F20"/>
          <w:spacing w:val="-2"/>
        </w:rPr>
        <w:t>в</w:t>
      </w:r>
      <w:r w:rsidRPr="000C6B54">
        <w:rPr>
          <w:rFonts w:ascii="Times New Roman" w:hAnsi="Times New Roman"/>
          <w:color w:val="231F20"/>
        </w:rPr>
        <w:t>ог</w:t>
      </w:r>
      <w:r w:rsidRPr="000C6B54">
        <w:rPr>
          <w:rFonts w:ascii="Times New Roman" w:hAnsi="Times New Roman"/>
          <w:color w:val="231F20"/>
          <w:spacing w:val="18"/>
        </w:rPr>
        <w:t xml:space="preserve"> </w:t>
      </w:r>
      <w:r w:rsidRPr="000C6B54">
        <w:rPr>
          <w:rFonts w:ascii="Times New Roman" w:hAnsi="Times New Roman"/>
          <w:color w:val="231F20"/>
        </w:rPr>
        <w:t>члана,</w:t>
      </w:r>
      <w:r w:rsidRPr="000C6B54">
        <w:rPr>
          <w:rFonts w:ascii="Times New Roman" w:hAnsi="Times New Roman"/>
          <w:color w:val="231F20"/>
          <w:spacing w:val="18"/>
        </w:rPr>
        <w:t xml:space="preserve"> </w:t>
      </w:r>
      <w:r w:rsidRPr="000C6B54">
        <w:rPr>
          <w:rFonts w:ascii="Times New Roman" w:hAnsi="Times New Roman"/>
          <w:color w:val="231F20"/>
          <w:spacing w:val="-12"/>
        </w:rPr>
        <w:t>к</w:t>
      </w:r>
      <w:r w:rsidRPr="000C6B54">
        <w:rPr>
          <w:rFonts w:ascii="Times New Roman" w:hAnsi="Times New Roman"/>
          <w:color w:val="231F20"/>
        </w:rPr>
        <w:t>оје</w:t>
      </w:r>
      <w:r w:rsidRPr="000C6B54">
        <w:rPr>
          <w:rFonts w:ascii="Times New Roman" w:hAnsi="Times New Roman"/>
          <w:color w:val="231F20"/>
          <w:spacing w:val="18"/>
        </w:rPr>
        <w:t xml:space="preserve"> </w:t>
      </w:r>
      <w:r w:rsidRPr="000C6B54">
        <w:rPr>
          <w:rFonts w:ascii="Times New Roman" w:hAnsi="Times New Roman"/>
          <w:color w:val="231F20"/>
        </w:rPr>
        <w:t>пр</w:t>
      </w:r>
      <w:r w:rsidRPr="000C6B54">
        <w:rPr>
          <w:rFonts w:ascii="Times New Roman" w:hAnsi="Times New Roman"/>
          <w:color w:val="231F20"/>
          <w:spacing w:val="-3"/>
        </w:rPr>
        <w:t>е</w:t>
      </w:r>
      <w:r w:rsidRPr="000C6B54">
        <w:rPr>
          <w:rFonts w:ascii="Times New Roman" w:hAnsi="Times New Roman"/>
          <w:color w:val="231F20"/>
        </w:rPr>
        <w:t>д</w:t>
      </w:r>
      <w:r w:rsidRPr="000C6B54">
        <w:rPr>
          <w:rFonts w:ascii="Times New Roman" w:hAnsi="Times New Roman"/>
          <w:color w:val="231F20"/>
          <w:spacing w:val="2"/>
        </w:rPr>
        <w:t>с</w:t>
      </w:r>
      <w:r w:rsidRPr="000C6B54">
        <w:rPr>
          <w:rFonts w:ascii="Times New Roman" w:hAnsi="Times New Roman"/>
          <w:color w:val="231F20"/>
          <w:spacing w:val="-3"/>
        </w:rPr>
        <w:t>е</w:t>
      </w:r>
      <w:r w:rsidRPr="000C6B54">
        <w:rPr>
          <w:rFonts w:ascii="Times New Roman" w:hAnsi="Times New Roman"/>
          <w:color w:val="231F20"/>
        </w:rPr>
        <w:t>дник</w:t>
      </w:r>
      <w:r w:rsidRPr="000C6B54">
        <w:rPr>
          <w:rFonts w:ascii="Times New Roman" w:hAnsi="Times New Roman"/>
          <w:color w:val="231F20"/>
          <w:spacing w:val="18"/>
        </w:rPr>
        <w:t xml:space="preserve"> </w:t>
      </w:r>
      <w:r w:rsidRPr="000C6B54">
        <w:rPr>
          <w:rFonts w:ascii="Times New Roman" w:hAnsi="Times New Roman"/>
          <w:color w:val="231F20"/>
        </w:rPr>
        <w:t>ННВ</w:t>
      </w:r>
      <w:r w:rsidRPr="000C6B54">
        <w:rPr>
          <w:rFonts w:ascii="Times New Roman" w:hAnsi="Times New Roman"/>
          <w:color w:val="231F20"/>
          <w:spacing w:val="18"/>
        </w:rPr>
        <w:t xml:space="preserve"> </w:t>
      </w:r>
      <w:r w:rsidRPr="000C6B54">
        <w:rPr>
          <w:rFonts w:ascii="Times New Roman" w:hAnsi="Times New Roman"/>
          <w:color w:val="231F20"/>
        </w:rPr>
        <w:t>Фа</w:t>
      </w:r>
      <w:r w:rsidRPr="000C6B54">
        <w:rPr>
          <w:rFonts w:ascii="Times New Roman" w:hAnsi="Times New Roman"/>
          <w:color w:val="231F20"/>
          <w:spacing w:val="-4"/>
        </w:rPr>
        <w:t>к</w:t>
      </w:r>
      <w:r w:rsidRPr="000C6B54">
        <w:rPr>
          <w:rFonts w:ascii="Times New Roman" w:hAnsi="Times New Roman"/>
          <w:color w:val="231F20"/>
          <w:spacing w:val="-10"/>
        </w:rPr>
        <w:t>у</w:t>
      </w:r>
      <w:r w:rsidRPr="000C6B54">
        <w:rPr>
          <w:rFonts w:ascii="Times New Roman" w:hAnsi="Times New Roman"/>
          <w:color w:val="231F20"/>
        </w:rPr>
        <w:t>лте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</w:rPr>
        <w:t>а</w:t>
      </w:r>
      <w:r w:rsidRPr="000C6B54">
        <w:rPr>
          <w:rFonts w:ascii="Times New Roman" w:hAnsi="Times New Roman"/>
          <w:color w:val="231F20"/>
          <w:spacing w:val="18"/>
        </w:rPr>
        <w:t xml:space="preserve"> </w:t>
      </w:r>
      <w:r w:rsidRPr="000C6B54">
        <w:rPr>
          <w:rFonts w:ascii="Times New Roman" w:hAnsi="Times New Roman"/>
          <w:color w:val="231F20"/>
        </w:rPr>
        <w:t>не</w:t>
      </w:r>
      <w:r w:rsidRPr="000C6B54">
        <w:rPr>
          <w:rFonts w:ascii="Times New Roman" w:hAnsi="Times New Roman"/>
          <w:color w:val="231F20"/>
          <w:spacing w:val="18"/>
        </w:rPr>
        <w:t xml:space="preserve"> </w:t>
      </w:r>
      <w:r w:rsidRPr="000C6B54">
        <w:rPr>
          <w:rFonts w:ascii="Times New Roman" w:hAnsi="Times New Roman"/>
          <w:color w:val="231F20"/>
        </w:rPr>
        <w:t>прих</w:t>
      </w:r>
      <w:r w:rsidRPr="000C6B54">
        <w:rPr>
          <w:rFonts w:ascii="Times New Roman" w:hAnsi="Times New Roman"/>
          <w:color w:val="231F20"/>
          <w:spacing w:val="-3"/>
        </w:rPr>
        <w:t>в</w:t>
      </w:r>
      <w:r w:rsidRPr="000C6B54">
        <w:rPr>
          <w:rFonts w:ascii="Times New Roman" w:hAnsi="Times New Roman"/>
          <w:color w:val="231F20"/>
          <w:spacing w:val="-6"/>
        </w:rPr>
        <w:t>а</w:t>
      </w:r>
      <w:r w:rsidRPr="000C6B54">
        <w:rPr>
          <w:rFonts w:ascii="Times New Roman" w:hAnsi="Times New Roman"/>
          <w:color w:val="231F20"/>
        </w:rPr>
        <w:t>ти</w:t>
      </w:r>
      <w:r w:rsidRPr="000C6B54">
        <w:rPr>
          <w:rFonts w:ascii="Times New Roman" w:hAnsi="Times New Roman"/>
          <w:color w:val="231F20"/>
          <w:spacing w:val="18"/>
        </w:rPr>
        <w:t xml:space="preserve"> </w:t>
      </w:r>
      <w:r w:rsidRPr="000C6B54">
        <w:rPr>
          <w:rFonts w:ascii="Times New Roman" w:hAnsi="Times New Roman"/>
          <w:color w:val="231F20"/>
        </w:rPr>
        <w:t>на</w:t>
      </w:r>
      <w:r w:rsidRPr="000C6B54">
        <w:rPr>
          <w:rFonts w:ascii="Times New Roman" w:hAnsi="Times New Roman"/>
          <w:color w:val="231F20"/>
          <w:spacing w:val="18"/>
        </w:rPr>
        <w:t xml:space="preserve"> </w:t>
      </w:r>
      <w:r w:rsidRPr="000C6B54">
        <w:rPr>
          <w:rFonts w:ascii="Times New Roman" w:hAnsi="Times New Roman"/>
          <w:color w:val="231F20"/>
          <w:spacing w:val="2"/>
        </w:rPr>
        <w:t>с</w:t>
      </w:r>
      <w:r w:rsidRPr="000C6B54">
        <w:rPr>
          <w:rFonts w:ascii="Times New Roman" w:hAnsi="Times New Roman"/>
          <w:color w:val="231F20"/>
        </w:rPr>
        <w:t>амој</w:t>
      </w:r>
      <w:r w:rsidRPr="000C6B54">
        <w:rPr>
          <w:rFonts w:ascii="Times New Roman" w:hAnsi="Times New Roman"/>
          <w:color w:val="231F20"/>
          <w:spacing w:val="18"/>
        </w:rPr>
        <w:t xml:space="preserve"> </w:t>
      </w:r>
      <w:r w:rsidRPr="000C6B54">
        <w:rPr>
          <w:rFonts w:ascii="Times New Roman" w:hAnsi="Times New Roman"/>
          <w:color w:val="231F20"/>
          <w:spacing w:val="2"/>
        </w:rPr>
        <w:t>с</w:t>
      </w:r>
      <w:r w:rsidRPr="000C6B54">
        <w:rPr>
          <w:rFonts w:ascii="Times New Roman" w:hAnsi="Times New Roman"/>
          <w:color w:val="231F20"/>
          <w:spacing w:val="-3"/>
        </w:rPr>
        <w:t>е</w:t>
      </w:r>
      <w:r w:rsidRPr="000C6B54">
        <w:rPr>
          <w:rFonts w:ascii="Times New Roman" w:hAnsi="Times New Roman"/>
          <w:color w:val="231F20"/>
        </w:rPr>
        <w:t>д</w:t>
      </w:r>
      <w:r w:rsidRPr="000E175C">
        <w:rPr>
          <w:rFonts w:ascii="Times New Roman" w:hAnsi="Times New Roman"/>
          <w:color w:val="231F20"/>
        </w:rPr>
        <w:t>ници</w:t>
      </w:r>
      <w:r w:rsidRPr="000E175C">
        <w:rPr>
          <w:rFonts w:ascii="Times New Roman" w:hAnsi="Times New Roman"/>
          <w:color w:val="231F20"/>
          <w:spacing w:val="18"/>
        </w:rPr>
        <w:t xml:space="preserve"> </w:t>
      </w:r>
      <w:r w:rsidRPr="000E175C">
        <w:rPr>
          <w:rFonts w:ascii="Times New Roman" w:hAnsi="Times New Roman"/>
          <w:color w:val="231F20"/>
        </w:rPr>
        <w:t>Са</w:t>
      </w:r>
      <w:r w:rsidRPr="000E175C">
        <w:rPr>
          <w:rFonts w:ascii="Times New Roman" w:hAnsi="Times New Roman"/>
          <w:color w:val="231F20"/>
          <w:spacing w:val="-2"/>
        </w:rPr>
        <w:t>в</w:t>
      </w:r>
      <w:r w:rsidRPr="000E175C">
        <w:rPr>
          <w:rFonts w:ascii="Times New Roman" w:hAnsi="Times New Roman"/>
          <w:color w:val="231F20"/>
        </w:rPr>
        <w:t>е</w:t>
      </w:r>
      <w:r w:rsidRPr="000E175C">
        <w:rPr>
          <w:rFonts w:ascii="Times New Roman" w:hAnsi="Times New Roman"/>
          <w:color w:val="231F20"/>
          <w:spacing w:val="2"/>
        </w:rPr>
        <w:t>т</w:t>
      </w:r>
      <w:r w:rsidRPr="000E175C">
        <w:rPr>
          <w:rFonts w:ascii="Times New Roman" w:hAnsi="Times New Roman"/>
          <w:color w:val="231F20"/>
        </w:rPr>
        <w:t>а</w:t>
      </w:r>
      <w:r w:rsidRPr="000E175C">
        <w:rPr>
          <w:rFonts w:ascii="Times New Roman" w:hAnsi="Times New Roman"/>
          <w:color w:val="231F20"/>
          <w:spacing w:val="18"/>
        </w:rPr>
        <w:t xml:space="preserve"> </w:t>
      </w:r>
      <w:r w:rsidRPr="000E175C">
        <w:rPr>
          <w:rFonts w:ascii="Times New Roman" w:hAnsi="Times New Roman"/>
          <w:color w:val="231F20"/>
        </w:rPr>
        <w:t>Фа</w:t>
      </w:r>
      <w:r w:rsidRPr="000E175C">
        <w:rPr>
          <w:rFonts w:ascii="Times New Roman" w:hAnsi="Times New Roman"/>
          <w:color w:val="231F20"/>
          <w:spacing w:val="-4"/>
        </w:rPr>
        <w:t>к</w:t>
      </w:r>
      <w:r w:rsidRPr="000E175C">
        <w:rPr>
          <w:rFonts w:ascii="Times New Roman" w:hAnsi="Times New Roman"/>
          <w:color w:val="231F20"/>
          <w:spacing w:val="-10"/>
        </w:rPr>
        <w:t>у</w:t>
      </w:r>
      <w:r w:rsidRPr="000E175C">
        <w:rPr>
          <w:rFonts w:ascii="Times New Roman" w:hAnsi="Times New Roman"/>
          <w:color w:val="231F20"/>
        </w:rPr>
        <w:t>лте</w:t>
      </w:r>
      <w:r w:rsidRPr="000E175C">
        <w:rPr>
          <w:rFonts w:ascii="Times New Roman" w:hAnsi="Times New Roman"/>
          <w:color w:val="231F20"/>
          <w:spacing w:val="2"/>
        </w:rPr>
        <w:t>т</w:t>
      </w:r>
      <w:r w:rsidRPr="000E175C">
        <w:rPr>
          <w:rFonts w:ascii="Times New Roman" w:hAnsi="Times New Roman"/>
          <w:color w:val="231F20"/>
        </w:rPr>
        <w:t>а,</w:t>
      </w:r>
      <w:r w:rsidRPr="000E175C">
        <w:rPr>
          <w:rFonts w:ascii="Times New Roman" w:hAnsi="Times New Roman"/>
          <w:color w:val="231F20"/>
          <w:spacing w:val="18"/>
        </w:rPr>
        <w:t xml:space="preserve"> </w:t>
      </w:r>
      <w:r w:rsidRPr="000E175C">
        <w:rPr>
          <w:rFonts w:ascii="Times New Roman" w:hAnsi="Times New Roman"/>
          <w:color w:val="231F20"/>
        </w:rPr>
        <w:t>Са</w:t>
      </w:r>
      <w:r w:rsidRPr="000E175C">
        <w:rPr>
          <w:rFonts w:ascii="Times New Roman" w:hAnsi="Times New Roman"/>
          <w:color w:val="231F20"/>
          <w:spacing w:val="-2"/>
        </w:rPr>
        <w:t>в</w:t>
      </w:r>
      <w:r w:rsidRPr="000E175C">
        <w:rPr>
          <w:rFonts w:ascii="Times New Roman" w:hAnsi="Times New Roman"/>
          <w:color w:val="231F20"/>
        </w:rPr>
        <w:t>ет дон</w:t>
      </w:r>
      <w:r w:rsidRPr="000E175C">
        <w:rPr>
          <w:rFonts w:ascii="Times New Roman" w:hAnsi="Times New Roman"/>
          <w:color w:val="231F20"/>
          <w:spacing w:val="5"/>
        </w:rPr>
        <w:t>о</w:t>
      </w:r>
      <w:r w:rsidRPr="000E175C">
        <w:rPr>
          <w:rFonts w:ascii="Times New Roman" w:hAnsi="Times New Roman"/>
          <w:color w:val="231F20"/>
        </w:rPr>
        <w:t>си</w:t>
      </w:r>
      <w:r w:rsidRPr="000E175C">
        <w:rPr>
          <w:rFonts w:ascii="Times New Roman" w:hAnsi="Times New Roman"/>
          <w:color w:val="231F20"/>
          <w:spacing w:val="-5"/>
        </w:rPr>
        <w:t xml:space="preserve"> </w:t>
      </w:r>
      <w:r w:rsidRPr="000E175C">
        <w:rPr>
          <w:rFonts w:ascii="Times New Roman" w:hAnsi="Times New Roman"/>
          <w:color w:val="231F20"/>
        </w:rPr>
        <w:t>образл</w:t>
      </w:r>
      <w:r w:rsidRPr="000E175C">
        <w:rPr>
          <w:rFonts w:ascii="Times New Roman" w:hAnsi="Times New Roman"/>
          <w:color w:val="231F20"/>
          <w:spacing w:val="-6"/>
        </w:rPr>
        <w:t>о</w:t>
      </w:r>
      <w:r w:rsidRPr="000E175C">
        <w:rPr>
          <w:rFonts w:ascii="Times New Roman" w:hAnsi="Times New Roman"/>
          <w:color w:val="231F20"/>
          <w:spacing w:val="-3"/>
        </w:rPr>
        <w:t>ж</w:t>
      </w:r>
      <w:r w:rsidRPr="000E175C">
        <w:rPr>
          <w:rFonts w:ascii="Times New Roman" w:hAnsi="Times New Roman"/>
          <w:color w:val="231F20"/>
        </w:rPr>
        <w:t>ену</w:t>
      </w:r>
      <w:r w:rsidRPr="000E175C">
        <w:rPr>
          <w:rFonts w:ascii="Times New Roman" w:hAnsi="Times New Roman"/>
          <w:color w:val="231F20"/>
          <w:spacing w:val="-5"/>
        </w:rPr>
        <w:t xml:space="preserve"> </w:t>
      </w:r>
      <w:r w:rsidRPr="000E175C">
        <w:rPr>
          <w:rFonts w:ascii="Times New Roman" w:hAnsi="Times New Roman"/>
          <w:color w:val="231F20"/>
          <w:spacing w:val="-7"/>
        </w:rPr>
        <w:t>о</w:t>
      </w:r>
      <w:r w:rsidRPr="000E175C">
        <w:rPr>
          <w:rFonts w:ascii="Times New Roman" w:hAnsi="Times New Roman"/>
          <w:color w:val="231F20"/>
        </w:rPr>
        <w:t>длу</w:t>
      </w:r>
      <w:r w:rsidRPr="000E175C">
        <w:rPr>
          <w:rFonts w:ascii="Times New Roman" w:hAnsi="Times New Roman"/>
          <w:color w:val="231F20"/>
          <w:spacing w:val="-4"/>
        </w:rPr>
        <w:t>к</w:t>
      </w:r>
      <w:r w:rsidRPr="000E175C">
        <w:rPr>
          <w:rFonts w:ascii="Times New Roman" w:hAnsi="Times New Roman"/>
          <w:color w:val="231F20"/>
        </w:rPr>
        <w:t>у</w:t>
      </w:r>
      <w:r w:rsidRPr="000E175C">
        <w:rPr>
          <w:rFonts w:ascii="Times New Roman" w:hAnsi="Times New Roman"/>
          <w:color w:val="231F20"/>
          <w:spacing w:val="-5"/>
        </w:rPr>
        <w:t xml:space="preserve"> </w:t>
      </w:r>
      <w:r w:rsidRPr="000E175C">
        <w:rPr>
          <w:rFonts w:ascii="Times New Roman" w:hAnsi="Times New Roman"/>
          <w:color w:val="231F20"/>
        </w:rPr>
        <w:t>да</w:t>
      </w:r>
      <w:r w:rsidRPr="000E175C">
        <w:rPr>
          <w:rFonts w:ascii="Times New Roman" w:hAnsi="Times New Roman"/>
          <w:color w:val="231F20"/>
          <w:spacing w:val="-6"/>
        </w:rPr>
        <w:t xml:space="preserve"> </w:t>
      </w:r>
      <w:r w:rsidRPr="000E175C">
        <w:rPr>
          <w:rFonts w:ascii="Times New Roman" w:hAnsi="Times New Roman"/>
          <w:color w:val="231F20"/>
          <w:spacing w:val="2"/>
        </w:rPr>
        <w:t>с</w:t>
      </w:r>
      <w:r w:rsidRPr="000E175C">
        <w:rPr>
          <w:rFonts w:ascii="Times New Roman" w:hAnsi="Times New Roman"/>
          <w:color w:val="231F20"/>
        </w:rPr>
        <w:t>е</w:t>
      </w:r>
      <w:r w:rsidRPr="000E175C">
        <w:rPr>
          <w:rFonts w:ascii="Times New Roman" w:hAnsi="Times New Roman"/>
          <w:color w:val="231F20"/>
          <w:spacing w:val="-5"/>
        </w:rPr>
        <w:t xml:space="preserve"> </w:t>
      </w:r>
      <w:r w:rsidRPr="000E175C">
        <w:rPr>
          <w:rFonts w:ascii="Times New Roman" w:hAnsi="Times New Roman"/>
          <w:color w:val="231F20"/>
        </w:rPr>
        <w:t>пр</w:t>
      </w:r>
      <w:r w:rsidRPr="000E175C">
        <w:rPr>
          <w:rFonts w:ascii="Times New Roman" w:hAnsi="Times New Roman"/>
          <w:color w:val="231F20"/>
          <w:spacing w:val="-3"/>
        </w:rPr>
        <w:t>е</w:t>
      </w:r>
      <w:r w:rsidRPr="000E175C">
        <w:rPr>
          <w:rFonts w:ascii="Times New Roman" w:hAnsi="Times New Roman"/>
          <w:color w:val="231F20"/>
        </w:rPr>
        <w:t>длог</w:t>
      </w:r>
      <w:r w:rsidRPr="000E175C">
        <w:rPr>
          <w:rFonts w:ascii="Times New Roman" w:hAnsi="Times New Roman"/>
          <w:color w:val="231F20"/>
          <w:spacing w:val="-5"/>
        </w:rPr>
        <w:t xml:space="preserve"> </w:t>
      </w:r>
      <w:r w:rsidRPr="000E175C">
        <w:rPr>
          <w:rFonts w:ascii="Times New Roman" w:hAnsi="Times New Roman"/>
          <w:color w:val="231F20"/>
          <w:spacing w:val="-7"/>
        </w:rPr>
        <w:t>о</w:t>
      </w:r>
      <w:r w:rsidRPr="000E175C">
        <w:rPr>
          <w:rFonts w:ascii="Times New Roman" w:hAnsi="Times New Roman"/>
          <w:color w:val="231F20"/>
        </w:rPr>
        <w:t>дбија</w:t>
      </w:r>
      <w:r w:rsidRPr="000E175C">
        <w:rPr>
          <w:rFonts w:ascii="Times New Roman" w:hAnsi="Times New Roman"/>
          <w:color w:val="231F20"/>
          <w:spacing w:val="-6"/>
        </w:rPr>
        <w:t xml:space="preserve"> </w:t>
      </w:r>
      <w:r w:rsidRPr="000E175C">
        <w:rPr>
          <w:rFonts w:ascii="Times New Roman" w:hAnsi="Times New Roman"/>
          <w:color w:val="231F20"/>
        </w:rPr>
        <w:t>и</w:t>
      </w:r>
      <w:r w:rsidRPr="000E175C">
        <w:rPr>
          <w:rFonts w:ascii="Times New Roman" w:hAnsi="Times New Roman"/>
          <w:color w:val="231F20"/>
          <w:spacing w:val="-5"/>
        </w:rPr>
        <w:t xml:space="preserve"> </w:t>
      </w:r>
      <w:r w:rsidRPr="000E175C">
        <w:rPr>
          <w:rFonts w:ascii="Times New Roman" w:hAnsi="Times New Roman"/>
          <w:color w:val="231F20"/>
        </w:rPr>
        <w:t>враћа</w:t>
      </w:r>
      <w:r w:rsidRPr="000E175C">
        <w:rPr>
          <w:rFonts w:ascii="Times New Roman" w:hAnsi="Times New Roman"/>
          <w:color w:val="231F20"/>
          <w:spacing w:val="-5"/>
        </w:rPr>
        <w:t xml:space="preserve"> </w:t>
      </w:r>
      <w:r w:rsidRPr="000E175C">
        <w:rPr>
          <w:rFonts w:ascii="Times New Roman" w:hAnsi="Times New Roman"/>
          <w:color w:val="231F20"/>
        </w:rPr>
        <w:t>ННВ</w:t>
      </w:r>
      <w:r w:rsidRPr="000E175C">
        <w:rPr>
          <w:rFonts w:ascii="Times New Roman" w:hAnsi="Times New Roman"/>
          <w:color w:val="231F20"/>
          <w:spacing w:val="-5"/>
        </w:rPr>
        <w:t xml:space="preserve"> </w:t>
      </w:r>
      <w:r w:rsidRPr="000E175C">
        <w:rPr>
          <w:rFonts w:ascii="Times New Roman" w:hAnsi="Times New Roman"/>
          <w:color w:val="231F20"/>
        </w:rPr>
        <w:t>Фа</w:t>
      </w:r>
      <w:r w:rsidRPr="000E175C">
        <w:rPr>
          <w:rFonts w:ascii="Times New Roman" w:hAnsi="Times New Roman"/>
          <w:color w:val="231F20"/>
          <w:spacing w:val="-4"/>
        </w:rPr>
        <w:t>к</w:t>
      </w:r>
      <w:r w:rsidRPr="000E175C">
        <w:rPr>
          <w:rFonts w:ascii="Times New Roman" w:hAnsi="Times New Roman"/>
          <w:color w:val="231F20"/>
          <w:spacing w:val="-10"/>
        </w:rPr>
        <w:t>у</w:t>
      </w:r>
      <w:r w:rsidRPr="000E175C">
        <w:rPr>
          <w:rFonts w:ascii="Times New Roman" w:hAnsi="Times New Roman"/>
          <w:color w:val="231F20"/>
        </w:rPr>
        <w:t>лте</w:t>
      </w:r>
      <w:r w:rsidRPr="000E175C">
        <w:rPr>
          <w:rFonts w:ascii="Times New Roman" w:hAnsi="Times New Roman"/>
          <w:color w:val="231F20"/>
          <w:spacing w:val="2"/>
        </w:rPr>
        <w:t>т</w:t>
      </w:r>
      <w:r w:rsidRPr="000E175C">
        <w:rPr>
          <w:rFonts w:ascii="Times New Roman" w:hAnsi="Times New Roman"/>
          <w:color w:val="231F20"/>
        </w:rPr>
        <w:t>а,</w:t>
      </w:r>
      <w:r w:rsidRPr="000E175C">
        <w:rPr>
          <w:rFonts w:ascii="Times New Roman" w:hAnsi="Times New Roman"/>
          <w:color w:val="231F20"/>
          <w:spacing w:val="-5"/>
        </w:rPr>
        <w:t xml:space="preserve"> </w:t>
      </w:r>
      <w:r w:rsidRPr="000E175C">
        <w:rPr>
          <w:rFonts w:ascii="Times New Roman" w:hAnsi="Times New Roman"/>
          <w:color w:val="231F20"/>
        </w:rPr>
        <w:t>на</w:t>
      </w:r>
      <w:r w:rsidRPr="000E175C">
        <w:rPr>
          <w:rFonts w:ascii="Times New Roman" w:hAnsi="Times New Roman"/>
          <w:color w:val="231F20"/>
          <w:spacing w:val="-5"/>
        </w:rPr>
        <w:t xml:space="preserve"> </w:t>
      </w:r>
      <w:r w:rsidRPr="000E175C">
        <w:rPr>
          <w:rFonts w:ascii="Times New Roman" w:hAnsi="Times New Roman"/>
          <w:color w:val="231F20"/>
        </w:rPr>
        <w:t>поновно</w:t>
      </w:r>
      <w:r w:rsidRPr="000E175C">
        <w:rPr>
          <w:rFonts w:ascii="Times New Roman" w:hAnsi="Times New Roman"/>
          <w:color w:val="231F20"/>
          <w:spacing w:val="-5"/>
        </w:rPr>
        <w:t xml:space="preserve"> </w:t>
      </w:r>
      <w:r w:rsidRPr="000E175C">
        <w:rPr>
          <w:rFonts w:ascii="Times New Roman" w:hAnsi="Times New Roman"/>
          <w:color w:val="231F20"/>
        </w:rPr>
        <w:t>ра</w:t>
      </w:r>
      <w:r w:rsidRPr="000E175C">
        <w:rPr>
          <w:rFonts w:ascii="Times New Roman" w:hAnsi="Times New Roman"/>
          <w:color w:val="231F20"/>
          <w:spacing w:val="-4"/>
        </w:rPr>
        <w:t>з</w:t>
      </w:r>
      <w:r w:rsidRPr="000E175C">
        <w:rPr>
          <w:rFonts w:ascii="Times New Roman" w:hAnsi="Times New Roman"/>
          <w:color w:val="231F20"/>
          <w:spacing w:val="-2"/>
        </w:rPr>
        <w:t>м</w:t>
      </w:r>
      <w:r w:rsidRPr="000E175C">
        <w:rPr>
          <w:rFonts w:ascii="Times New Roman" w:hAnsi="Times New Roman"/>
          <w:color w:val="231F20"/>
          <w:spacing w:val="-6"/>
        </w:rPr>
        <w:t>а</w:t>
      </w:r>
      <w:r w:rsidRPr="000E175C">
        <w:rPr>
          <w:rFonts w:ascii="Times New Roman" w:hAnsi="Times New Roman"/>
          <w:color w:val="231F20"/>
          <w:spacing w:val="2"/>
        </w:rPr>
        <w:t>т</w:t>
      </w:r>
      <w:r w:rsidRPr="000E175C">
        <w:rPr>
          <w:rFonts w:ascii="Times New Roman" w:hAnsi="Times New Roman"/>
          <w:color w:val="231F20"/>
        </w:rPr>
        <w:t>рање</w:t>
      </w:r>
      <w:r w:rsidRPr="000E175C">
        <w:rPr>
          <w:rFonts w:ascii="Times New Roman" w:hAnsi="Times New Roman"/>
          <w:color w:val="231F20"/>
          <w:spacing w:val="-5"/>
        </w:rPr>
        <w:t xml:space="preserve"> </w:t>
      </w:r>
      <w:r w:rsidRPr="000E175C">
        <w:rPr>
          <w:rFonts w:ascii="Times New Roman" w:hAnsi="Times New Roman"/>
          <w:color w:val="231F20"/>
        </w:rPr>
        <w:t>ради у</w:t>
      </w:r>
      <w:r w:rsidRPr="000E175C">
        <w:rPr>
          <w:rFonts w:ascii="Times New Roman" w:hAnsi="Times New Roman"/>
          <w:color w:val="231F20"/>
          <w:spacing w:val="2"/>
        </w:rPr>
        <w:t>с</w:t>
      </w:r>
      <w:r w:rsidRPr="000E175C">
        <w:rPr>
          <w:rFonts w:ascii="Times New Roman" w:hAnsi="Times New Roman"/>
          <w:color w:val="231F20"/>
        </w:rPr>
        <w:t>а</w:t>
      </w:r>
      <w:r w:rsidRPr="000E175C">
        <w:rPr>
          <w:rFonts w:ascii="Times New Roman" w:hAnsi="Times New Roman"/>
          <w:color w:val="231F20"/>
          <w:spacing w:val="-12"/>
        </w:rPr>
        <w:t>г</w:t>
      </w:r>
      <w:r w:rsidRPr="000E175C">
        <w:rPr>
          <w:rFonts w:ascii="Times New Roman" w:hAnsi="Times New Roman"/>
          <w:color w:val="231F20"/>
        </w:rPr>
        <w:t>лаша</w:t>
      </w:r>
      <w:r w:rsidRPr="000E175C">
        <w:rPr>
          <w:rFonts w:ascii="Times New Roman" w:hAnsi="Times New Roman"/>
          <w:color w:val="231F20"/>
          <w:spacing w:val="-3"/>
        </w:rPr>
        <w:t>в</w:t>
      </w:r>
      <w:r w:rsidRPr="000E175C">
        <w:rPr>
          <w:rFonts w:ascii="Times New Roman" w:hAnsi="Times New Roman"/>
          <w:color w:val="231F20"/>
        </w:rPr>
        <w:t>ања с</w:t>
      </w:r>
      <w:r w:rsidRPr="000E175C">
        <w:rPr>
          <w:rFonts w:ascii="Times New Roman" w:hAnsi="Times New Roman"/>
          <w:color w:val="231F20"/>
          <w:spacing w:val="2"/>
        </w:rPr>
        <w:t>т</w:t>
      </w:r>
      <w:r w:rsidRPr="000E175C">
        <w:rPr>
          <w:rFonts w:ascii="Times New Roman" w:hAnsi="Times New Roman"/>
          <w:color w:val="231F20"/>
        </w:rPr>
        <w:t>а</w:t>
      </w:r>
      <w:r w:rsidRPr="000E175C">
        <w:rPr>
          <w:rFonts w:ascii="Times New Roman" w:hAnsi="Times New Roman"/>
          <w:color w:val="231F20"/>
          <w:spacing w:val="-2"/>
        </w:rPr>
        <w:t>в</w:t>
      </w:r>
      <w:r w:rsidRPr="000E175C">
        <w:rPr>
          <w:rFonts w:ascii="Times New Roman" w:hAnsi="Times New Roman"/>
          <w:color w:val="231F20"/>
        </w:rPr>
        <w:t>о</w:t>
      </w:r>
      <w:r w:rsidRPr="000E175C">
        <w:rPr>
          <w:rFonts w:ascii="Times New Roman" w:hAnsi="Times New Roman"/>
          <w:color w:val="231F20"/>
          <w:spacing w:val="-3"/>
        </w:rPr>
        <w:t>в</w:t>
      </w:r>
      <w:r w:rsidRPr="000E175C">
        <w:rPr>
          <w:rFonts w:ascii="Times New Roman" w:hAnsi="Times New Roman"/>
          <w:color w:val="231F20"/>
        </w:rPr>
        <w:t>а.</w:t>
      </w:r>
    </w:p>
    <w:p w:rsidR="000C6B54" w:rsidRPr="003F75D1" w:rsidRDefault="000E175C" w:rsidP="003F75D1">
      <w:pPr>
        <w:pStyle w:val="BodyText"/>
        <w:kinsoku w:val="0"/>
        <w:overflowPunct w:val="0"/>
        <w:ind w:left="673"/>
        <w:rPr>
          <w:rFonts w:ascii="Times New Roman" w:hAnsi="Times New Roman"/>
          <w:color w:val="231F20"/>
        </w:rPr>
      </w:pPr>
      <w:r w:rsidRPr="000E175C">
        <w:rPr>
          <w:rFonts w:ascii="Times New Roman" w:hAnsi="Times New Roman"/>
          <w:color w:val="231F20"/>
          <w:spacing w:val="2"/>
        </w:rPr>
        <w:t>Д</w:t>
      </w:r>
      <w:r w:rsidRPr="000E175C">
        <w:rPr>
          <w:rFonts w:ascii="Times New Roman" w:hAnsi="Times New Roman"/>
          <w:color w:val="231F20"/>
        </w:rPr>
        <w:t>е</w:t>
      </w:r>
      <w:r w:rsidRPr="000E175C">
        <w:rPr>
          <w:rFonts w:ascii="Times New Roman" w:hAnsi="Times New Roman"/>
          <w:color w:val="231F20"/>
          <w:spacing w:val="-4"/>
        </w:rPr>
        <w:t>к</w:t>
      </w:r>
      <w:r w:rsidRPr="000E175C">
        <w:rPr>
          <w:rFonts w:ascii="Times New Roman" w:hAnsi="Times New Roman"/>
          <w:color w:val="231F20"/>
        </w:rPr>
        <w:t xml:space="preserve">ан и </w:t>
      </w:r>
      <w:r w:rsidRPr="000E175C">
        <w:rPr>
          <w:rFonts w:ascii="Times New Roman" w:hAnsi="Times New Roman"/>
          <w:color w:val="231F20"/>
          <w:spacing w:val="2"/>
        </w:rPr>
        <w:t>с</w:t>
      </w:r>
      <w:r w:rsidRPr="000E175C">
        <w:rPr>
          <w:rFonts w:ascii="Times New Roman" w:hAnsi="Times New Roman"/>
          <w:color w:val="231F20"/>
        </w:rPr>
        <w:t>екре</w:t>
      </w:r>
      <w:r w:rsidRPr="000E175C">
        <w:rPr>
          <w:rFonts w:ascii="Times New Roman" w:hAnsi="Times New Roman"/>
          <w:color w:val="231F20"/>
          <w:spacing w:val="2"/>
        </w:rPr>
        <w:t>т</w:t>
      </w:r>
      <w:r w:rsidRPr="000E175C">
        <w:rPr>
          <w:rFonts w:ascii="Times New Roman" w:hAnsi="Times New Roman"/>
          <w:color w:val="231F20"/>
        </w:rPr>
        <w:t>ар уч</w:t>
      </w:r>
      <w:r w:rsidRPr="000E175C">
        <w:rPr>
          <w:rFonts w:ascii="Times New Roman" w:hAnsi="Times New Roman"/>
          <w:color w:val="231F20"/>
          <w:spacing w:val="5"/>
        </w:rPr>
        <w:t>е</w:t>
      </w:r>
      <w:r w:rsidRPr="000E175C">
        <w:rPr>
          <w:rFonts w:ascii="Times New Roman" w:hAnsi="Times New Roman"/>
          <w:color w:val="231F20"/>
        </w:rPr>
        <w:t>ст</w:t>
      </w:r>
      <w:r w:rsidRPr="000E175C">
        <w:rPr>
          <w:rFonts w:ascii="Times New Roman" w:hAnsi="Times New Roman"/>
          <w:color w:val="231F20"/>
          <w:spacing w:val="-8"/>
        </w:rPr>
        <w:t>в</w:t>
      </w:r>
      <w:r w:rsidRPr="000E175C">
        <w:rPr>
          <w:rFonts w:ascii="Times New Roman" w:hAnsi="Times New Roman"/>
          <w:color w:val="231F20"/>
        </w:rPr>
        <w:t>ују у раду Са</w:t>
      </w:r>
      <w:r w:rsidRPr="000E175C">
        <w:rPr>
          <w:rFonts w:ascii="Times New Roman" w:hAnsi="Times New Roman"/>
          <w:color w:val="231F20"/>
          <w:spacing w:val="-2"/>
        </w:rPr>
        <w:t>в</w:t>
      </w:r>
      <w:r w:rsidRPr="000E175C">
        <w:rPr>
          <w:rFonts w:ascii="Times New Roman" w:hAnsi="Times New Roman"/>
          <w:color w:val="231F20"/>
        </w:rPr>
        <w:t>е</w:t>
      </w:r>
      <w:r w:rsidRPr="000E175C">
        <w:rPr>
          <w:rFonts w:ascii="Times New Roman" w:hAnsi="Times New Roman"/>
          <w:color w:val="231F20"/>
          <w:spacing w:val="2"/>
        </w:rPr>
        <w:t>т</w:t>
      </w:r>
      <w:r w:rsidRPr="000E175C">
        <w:rPr>
          <w:rFonts w:ascii="Times New Roman" w:hAnsi="Times New Roman"/>
          <w:color w:val="231F20"/>
        </w:rPr>
        <w:t>а Фа</w:t>
      </w:r>
      <w:r w:rsidRPr="000E175C">
        <w:rPr>
          <w:rFonts w:ascii="Times New Roman" w:hAnsi="Times New Roman"/>
          <w:color w:val="231F20"/>
          <w:spacing w:val="-4"/>
        </w:rPr>
        <w:t>к</w:t>
      </w:r>
      <w:r w:rsidRPr="000E175C">
        <w:rPr>
          <w:rFonts w:ascii="Times New Roman" w:hAnsi="Times New Roman"/>
          <w:color w:val="231F20"/>
          <w:spacing w:val="-10"/>
        </w:rPr>
        <w:t>у</w:t>
      </w:r>
      <w:r w:rsidRPr="000E175C">
        <w:rPr>
          <w:rFonts w:ascii="Times New Roman" w:hAnsi="Times New Roman"/>
          <w:color w:val="231F20"/>
        </w:rPr>
        <w:t>лте</w:t>
      </w:r>
      <w:r w:rsidRPr="000E175C">
        <w:rPr>
          <w:rFonts w:ascii="Times New Roman" w:hAnsi="Times New Roman"/>
          <w:color w:val="231F20"/>
          <w:spacing w:val="2"/>
        </w:rPr>
        <w:t>т</w:t>
      </w:r>
      <w:r w:rsidRPr="000E175C">
        <w:rPr>
          <w:rFonts w:ascii="Times New Roman" w:hAnsi="Times New Roman"/>
          <w:color w:val="231F20"/>
        </w:rPr>
        <w:t xml:space="preserve">а </w:t>
      </w:r>
      <w:r w:rsidRPr="000E175C">
        <w:rPr>
          <w:rFonts w:ascii="Times New Roman" w:hAnsi="Times New Roman"/>
          <w:color w:val="231F20"/>
          <w:spacing w:val="-3"/>
        </w:rPr>
        <w:t>б</w:t>
      </w:r>
      <w:r w:rsidRPr="000E175C">
        <w:rPr>
          <w:rFonts w:ascii="Times New Roman" w:hAnsi="Times New Roman"/>
          <w:color w:val="231F20"/>
          <w:spacing w:val="2"/>
        </w:rPr>
        <w:t>е</w:t>
      </w:r>
      <w:r w:rsidRPr="000E175C">
        <w:rPr>
          <w:rFonts w:ascii="Times New Roman" w:hAnsi="Times New Roman"/>
          <w:color w:val="231F20"/>
        </w:rPr>
        <w:t>з пра</w:t>
      </w:r>
      <w:r w:rsidRPr="000E175C">
        <w:rPr>
          <w:rFonts w:ascii="Times New Roman" w:hAnsi="Times New Roman"/>
          <w:color w:val="231F20"/>
          <w:spacing w:val="-3"/>
        </w:rPr>
        <w:t>в</w:t>
      </w:r>
      <w:r w:rsidRPr="000E175C">
        <w:rPr>
          <w:rFonts w:ascii="Times New Roman" w:hAnsi="Times New Roman"/>
          <w:color w:val="231F20"/>
        </w:rPr>
        <w:t xml:space="preserve">а </w:t>
      </w:r>
      <w:r w:rsidRPr="000E175C">
        <w:rPr>
          <w:rFonts w:ascii="Times New Roman" w:hAnsi="Times New Roman"/>
          <w:color w:val="231F20"/>
          <w:spacing w:val="-7"/>
        </w:rPr>
        <w:t>о</w:t>
      </w:r>
      <w:r w:rsidRPr="000E175C">
        <w:rPr>
          <w:rFonts w:ascii="Times New Roman" w:hAnsi="Times New Roman"/>
          <w:color w:val="231F20"/>
        </w:rPr>
        <w:t>длучи</w:t>
      </w:r>
      <w:r w:rsidRPr="000E175C">
        <w:rPr>
          <w:rFonts w:ascii="Times New Roman" w:hAnsi="Times New Roman"/>
          <w:color w:val="231F20"/>
          <w:spacing w:val="-3"/>
        </w:rPr>
        <w:t>в</w:t>
      </w:r>
      <w:r w:rsidRPr="000E175C">
        <w:rPr>
          <w:rFonts w:ascii="Times New Roman" w:hAnsi="Times New Roman"/>
          <w:color w:val="231F20"/>
        </w:rPr>
        <w:t>ања.</w:t>
      </w:r>
    </w:p>
    <w:p w:rsidR="000C6B54" w:rsidRPr="000C6B54" w:rsidRDefault="00E34B99" w:rsidP="000C6B54">
      <w:pPr>
        <w:ind w:firstLine="673"/>
        <w:jc w:val="both"/>
        <w:rPr>
          <w:rFonts w:ascii="Times New Roman" w:hAnsi="Times New Roman"/>
          <w:b/>
          <w:szCs w:val="22"/>
        </w:rPr>
      </w:pPr>
      <w:r w:rsidRPr="000C6B54">
        <w:rPr>
          <w:rFonts w:ascii="Times New Roman" w:hAnsi="Times New Roman"/>
        </w:rPr>
        <w:t xml:space="preserve">Чланови Савета Факултета </w:t>
      </w:r>
      <w:r w:rsidR="00580D38" w:rsidRPr="000C6B54">
        <w:rPr>
          <w:rFonts w:ascii="Times New Roman" w:hAnsi="Times New Roman"/>
        </w:rPr>
        <w:t xml:space="preserve">су изабрани </w:t>
      </w:r>
      <w:r w:rsidRPr="000C6B54">
        <w:rPr>
          <w:rFonts w:ascii="Times New Roman" w:hAnsi="Times New Roman"/>
        </w:rPr>
        <w:t xml:space="preserve">за мандатни период од </w:t>
      </w:r>
      <w:r w:rsidR="000E175C" w:rsidRPr="000C6B54">
        <w:rPr>
          <w:rFonts w:ascii="Times New Roman" w:hAnsi="Times New Roman"/>
        </w:rPr>
        <w:t>чети</w:t>
      </w:r>
      <w:r w:rsidRPr="000C6B54">
        <w:rPr>
          <w:rFonts w:ascii="Times New Roman" w:hAnsi="Times New Roman"/>
        </w:rPr>
        <w:t xml:space="preserve">ри године почев од </w:t>
      </w:r>
      <w:r w:rsidR="00A87A4B" w:rsidRPr="000C6B54">
        <w:rPr>
          <w:rFonts w:ascii="Times New Roman" w:hAnsi="Times New Roman"/>
        </w:rPr>
        <w:t xml:space="preserve">конститутивне седнице Савета која је одржана </w:t>
      </w:r>
      <w:r w:rsidRPr="000C6B54">
        <w:rPr>
          <w:rFonts w:ascii="Times New Roman" w:hAnsi="Times New Roman"/>
        </w:rPr>
        <w:t>2</w:t>
      </w:r>
      <w:r w:rsidR="00EC1DF5" w:rsidRPr="000C6B54">
        <w:rPr>
          <w:rFonts w:ascii="Times New Roman" w:hAnsi="Times New Roman"/>
        </w:rPr>
        <w:t>0</w:t>
      </w:r>
      <w:r w:rsidRPr="000C6B54">
        <w:rPr>
          <w:rFonts w:ascii="Times New Roman" w:hAnsi="Times New Roman"/>
        </w:rPr>
        <w:t>.</w:t>
      </w:r>
      <w:r w:rsidR="005872F6" w:rsidRPr="000C6B54">
        <w:rPr>
          <w:rFonts w:ascii="Times New Roman" w:hAnsi="Times New Roman"/>
        </w:rPr>
        <w:t xml:space="preserve"> </w:t>
      </w:r>
      <w:r w:rsidR="000E175C" w:rsidRPr="000C6B54">
        <w:rPr>
          <w:rFonts w:ascii="Times New Roman" w:hAnsi="Times New Roman"/>
        </w:rPr>
        <w:t>фебр</w:t>
      </w:r>
      <w:r w:rsidR="001B7BB4" w:rsidRPr="000C6B54">
        <w:rPr>
          <w:rFonts w:ascii="Times New Roman" w:hAnsi="Times New Roman"/>
        </w:rPr>
        <w:t>уара 201</w:t>
      </w:r>
      <w:r w:rsidR="000E175C" w:rsidRPr="000C6B54">
        <w:rPr>
          <w:rFonts w:ascii="Times New Roman" w:hAnsi="Times New Roman"/>
        </w:rPr>
        <w:t>9</w:t>
      </w:r>
      <w:r w:rsidRPr="000C6B54">
        <w:rPr>
          <w:rFonts w:ascii="Times New Roman" w:hAnsi="Times New Roman"/>
        </w:rPr>
        <w:t>. године</w:t>
      </w:r>
      <w:r w:rsidR="00B90C69" w:rsidRPr="000C6B54">
        <w:rPr>
          <w:rFonts w:ascii="Times New Roman" w:hAnsi="Times New Roman"/>
        </w:rPr>
        <w:t xml:space="preserve">. </w:t>
      </w:r>
      <w:r w:rsidR="000C6B54" w:rsidRPr="000C6B54">
        <w:rPr>
          <w:rFonts w:ascii="Times New Roman" w:hAnsi="Times New Roman"/>
          <w:szCs w:val="22"/>
        </w:rPr>
        <w:t>Мандат Савета</w:t>
      </w:r>
      <w:r w:rsidR="000C6B54" w:rsidRPr="000C6B54">
        <w:rPr>
          <w:rFonts w:ascii="Times New Roman" w:hAnsi="Times New Roman"/>
          <w:b/>
          <w:szCs w:val="22"/>
        </w:rPr>
        <w:t xml:space="preserve"> </w:t>
      </w:r>
      <w:r w:rsidR="000C6B54" w:rsidRPr="000C6B54">
        <w:rPr>
          <w:rFonts w:ascii="Times New Roman" w:hAnsi="Times New Roman"/>
          <w:szCs w:val="22"/>
        </w:rPr>
        <w:t>Педагошког факултета у Сомбору траје до 19. 02. 2023. године.</w:t>
      </w:r>
    </w:p>
    <w:p w:rsidR="007E7D12" w:rsidRDefault="007E7D12" w:rsidP="00D55429">
      <w:pPr>
        <w:pStyle w:val="Tekst"/>
      </w:pPr>
    </w:p>
    <w:p w:rsidR="001B7BB4" w:rsidRPr="001B7BB4" w:rsidRDefault="001B7BB4" w:rsidP="00D55429">
      <w:pPr>
        <w:pStyle w:val="Tekst"/>
        <w:rPr>
          <w:rFonts w:ascii="Calibri" w:hAnsi="Calibri"/>
          <w:i/>
        </w:rPr>
      </w:pPr>
    </w:p>
    <w:p w:rsidR="007E7D12" w:rsidRPr="00EC1DF5" w:rsidRDefault="007E7D12" w:rsidP="00D55429">
      <w:pPr>
        <w:pStyle w:val="Tekst"/>
        <w:rPr>
          <w:i/>
        </w:rPr>
      </w:pPr>
      <w:r w:rsidRPr="00EC1DF5">
        <w:rPr>
          <w:i/>
        </w:rPr>
        <w:t>ПРЕДСТАВНИЦИ ФАКУЛТЕТА – НАСТАВНО ОСОБЉЕ</w:t>
      </w:r>
    </w:p>
    <w:p w:rsidR="007E7D12" w:rsidRPr="00EC1DF5" w:rsidRDefault="007E7D12" w:rsidP="00D55429">
      <w:pPr>
        <w:pStyle w:val="Tekst"/>
      </w:pPr>
    </w:p>
    <w:p w:rsidR="00EC1DF5" w:rsidRPr="00EC1DF5" w:rsidRDefault="00EC1DF5" w:rsidP="006669C5">
      <w:pPr>
        <w:numPr>
          <w:ilvl w:val="0"/>
          <w:numId w:val="17"/>
        </w:numPr>
        <w:rPr>
          <w:rFonts w:ascii="Times New Roman" w:hAnsi="Times New Roman"/>
          <w:szCs w:val="22"/>
        </w:rPr>
      </w:pPr>
      <w:r w:rsidRPr="00EC1DF5">
        <w:rPr>
          <w:rFonts w:ascii="Times New Roman" w:hAnsi="Times New Roman"/>
          <w:szCs w:val="22"/>
        </w:rPr>
        <w:t xml:space="preserve">Доц. др Радмила </w:t>
      </w:r>
      <w:r w:rsidR="007365BA" w:rsidRPr="00EC1DF5">
        <w:rPr>
          <w:rFonts w:ascii="Times New Roman" w:hAnsi="Times New Roman"/>
          <w:szCs w:val="22"/>
        </w:rPr>
        <w:t>Богосављевић</w:t>
      </w:r>
    </w:p>
    <w:p w:rsidR="00EC1DF5" w:rsidRPr="00EC1DF5" w:rsidRDefault="00EC1DF5" w:rsidP="006669C5">
      <w:pPr>
        <w:numPr>
          <w:ilvl w:val="0"/>
          <w:numId w:val="17"/>
        </w:numPr>
        <w:rPr>
          <w:rFonts w:ascii="Times New Roman" w:hAnsi="Times New Roman"/>
          <w:szCs w:val="22"/>
        </w:rPr>
      </w:pPr>
      <w:r w:rsidRPr="00EC1DF5">
        <w:rPr>
          <w:rFonts w:ascii="Times New Roman" w:hAnsi="Times New Roman"/>
          <w:szCs w:val="22"/>
        </w:rPr>
        <w:t xml:space="preserve">Проф. др </w:t>
      </w:r>
      <w:r w:rsidR="007365BA" w:rsidRPr="00EC1DF5">
        <w:rPr>
          <w:rFonts w:ascii="Times New Roman" w:hAnsi="Times New Roman"/>
          <w:szCs w:val="22"/>
        </w:rPr>
        <w:t xml:space="preserve">Биљана </w:t>
      </w:r>
      <w:r w:rsidRPr="00EC1DF5">
        <w:rPr>
          <w:rFonts w:ascii="Times New Roman" w:hAnsi="Times New Roman"/>
          <w:szCs w:val="22"/>
        </w:rPr>
        <w:t xml:space="preserve">Јеремић </w:t>
      </w:r>
    </w:p>
    <w:p w:rsidR="00EC1DF5" w:rsidRPr="00EC1DF5" w:rsidRDefault="00EC1DF5" w:rsidP="006669C5">
      <w:pPr>
        <w:numPr>
          <w:ilvl w:val="0"/>
          <w:numId w:val="17"/>
        </w:numPr>
        <w:rPr>
          <w:rFonts w:ascii="Times New Roman" w:hAnsi="Times New Roman"/>
          <w:szCs w:val="22"/>
        </w:rPr>
      </w:pPr>
      <w:r w:rsidRPr="00EC1DF5">
        <w:rPr>
          <w:rFonts w:ascii="Times New Roman" w:hAnsi="Times New Roman"/>
          <w:szCs w:val="22"/>
        </w:rPr>
        <w:lastRenderedPageBreak/>
        <w:t xml:space="preserve">Доц. др </w:t>
      </w:r>
      <w:r w:rsidR="007365BA" w:rsidRPr="00EC1DF5">
        <w:rPr>
          <w:rFonts w:ascii="Times New Roman" w:hAnsi="Times New Roman"/>
          <w:szCs w:val="22"/>
        </w:rPr>
        <w:t xml:space="preserve">Бојан </w:t>
      </w:r>
      <w:r w:rsidRPr="00EC1DF5">
        <w:rPr>
          <w:rFonts w:ascii="Times New Roman" w:hAnsi="Times New Roman"/>
          <w:szCs w:val="22"/>
        </w:rPr>
        <w:t xml:space="preserve">Лазић </w:t>
      </w:r>
    </w:p>
    <w:p w:rsidR="00EC1DF5" w:rsidRPr="00EC1DF5" w:rsidRDefault="00EC1DF5" w:rsidP="006669C5">
      <w:pPr>
        <w:numPr>
          <w:ilvl w:val="0"/>
          <w:numId w:val="17"/>
        </w:numPr>
        <w:rPr>
          <w:rFonts w:ascii="Times New Roman" w:hAnsi="Times New Roman"/>
          <w:szCs w:val="22"/>
        </w:rPr>
      </w:pPr>
      <w:r w:rsidRPr="00EC1DF5">
        <w:rPr>
          <w:rFonts w:ascii="Times New Roman" w:hAnsi="Times New Roman"/>
          <w:szCs w:val="22"/>
        </w:rPr>
        <w:t xml:space="preserve">Доц. др </w:t>
      </w:r>
      <w:r w:rsidR="007365BA" w:rsidRPr="00EC1DF5">
        <w:rPr>
          <w:rFonts w:ascii="Times New Roman" w:hAnsi="Times New Roman"/>
          <w:szCs w:val="22"/>
        </w:rPr>
        <w:t xml:space="preserve">Милинко </w:t>
      </w:r>
      <w:r w:rsidRPr="00EC1DF5">
        <w:rPr>
          <w:rFonts w:ascii="Times New Roman" w:hAnsi="Times New Roman"/>
          <w:szCs w:val="22"/>
        </w:rPr>
        <w:t xml:space="preserve">Мандић </w:t>
      </w:r>
    </w:p>
    <w:p w:rsidR="00EC1DF5" w:rsidRPr="00EC1DF5" w:rsidRDefault="007365BA" w:rsidP="006669C5">
      <w:pPr>
        <w:numPr>
          <w:ilvl w:val="0"/>
          <w:numId w:val="17"/>
        </w:numPr>
        <w:rPr>
          <w:rFonts w:ascii="Times New Roman" w:hAnsi="Times New Roman"/>
          <w:szCs w:val="22"/>
        </w:rPr>
      </w:pPr>
      <w:r w:rsidRPr="00EC1DF5">
        <w:rPr>
          <w:rFonts w:ascii="Times New Roman" w:hAnsi="Times New Roman"/>
          <w:szCs w:val="22"/>
        </w:rPr>
        <w:t xml:space="preserve">Оља </w:t>
      </w:r>
      <w:r w:rsidR="00EC1DF5" w:rsidRPr="00EC1DF5">
        <w:rPr>
          <w:rFonts w:ascii="Times New Roman" w:hAnsi="Times New Roman"/>
          <w:szCs w:val="22"/>
        </w:rPr>
        <w:t>Маричић, мастер</w:t>
      </w:r>
    </w:p>
    <w:p w:rsidR="00EC1DF5" w:rsidRPr="00EC1DF5" w:rsidRDefault="00EC1DF5" w:rsidP="006669C5">
      <w:pPr>
        <w:numPr>
          <w:ilvl w:val="0"/>
          <w:numId w:val="17"/>
        </w:numPr>
        <w:rPr>
          <w:rFonts w:ascii="Times New Roman" w:hAnsi="Times New Roman"/>
          <w:szCs w:val="22"/>
        </w:rPr>
      </w:pPr>
      <w:r w:rsidRPr="00EC1DF5">
        <w:rPr>
          <w:rFonts w:ascii="Times New Roman" w:hAnsi="Times New Roman"/>
          <w:szCs w:val="22"/>
        </w:rPr>
        <w:t xml:space="preserve">Проф. др </w:t>
      </w:r>
      <w:r w:rsidR="007365BA" w:rsidRPr="00EC1DF5">
        <w:rPr>
          <w:rFonts w:ascii="Times New Roman" w:hAnsi="Times New Roman"/>
          <w:szCs w:val="22"/>
        </w:rPr>
        <w:t xml:space="preserve">Тихомир </w:t>
      </w:r>
      <w:r w:rsidRPr="00EC1DF5">
        <w:rPr>
          <w:rFonts w:ascii="Times New Roman" w:hAnsi="Times New Roman"/>
          <w:szCs w:val="22"/>
        </w:rPr>
        <w:t xml:space="preserve">Петровић </w:t>
      </w:r>
    </w:p>
    <w:p w:rsidR="00EC1DF5" w:rsidRPr="00EC1DF5" w:rsidRDefault="00EC1DF5" w:rsidP="006669C5">
      <w:pPr>
        <w:numPr>
          <w:ilvl w:val="0"/>
          <w:numId w:val="17"/>
        </w:numPr>
        <w:rPr>
          <w:rFonts w:ascii="Times New Roman" w:hAnsi="Times New Roman"/>
          <w:szCs w:val="22"/>
        </w:rPr>
      </w:pPr>
      <w:r w:rsidRPr="00EC1DF5">
        <w:rPr>
          <w:rFonts w:ascii="Times New Roman" w:hAnsi="Times New Roman"/>
          <w:szCs w:val="22"/>
        </w:rPr>
        <w:t xml:space="preserve">Проф. др </w:t>
      </w:r>
      <w:r w:rsidR="007365BA" w:rsidRPr="00EC1DF5">
        <w:rPr>
          <w:rFonts w:ascii="Times New Roman" w:hAnsi="Times New Roman"/>
          <w:szCs w:val="22"/>
        </w:rPr>
        <w:t xml:space="preserve">Гордана </w:t>
      </w:r>
      <w:r w:rsidRPr="00EC1DF5">
        <w:rPr>
          <w:rFonts w:ascii="Times New Roman" w:hAnsi="Times New Roman"/>
          <w:szCs w:val="22"/>
        </w:rPr>
        <w:t>Рудић</w:t>
      </w:r>
    </w:p>
    <w:p w:rsidR="00EC1DF5" w:rsidRPr="00EC1DF5" w:rsidRDefault="00EC1DF5" w:rsidP="006669C5">
      <w:pPr>
        <w:numPr>
          <w:ilvl w:val="0"/>
          <w:numId w:val="17"/>
        </w:numPr>
        <w:rPr>
          <w:rFonts w:ascii="Times New Roman" w:hAnsi="Times New Roman"/>
          <w:szCs w:val="22"/>
        </w:rPr>
      </w:pPr>
      <w:r w:rsidRPr="00EC1DF5">
        <w:rPr>
          <w:rFonts w:ascii="Times New Roman" w:hAnsi="Times New Roman"/>
          <w:szCs w:val="22"/>
        </w:rPr>
        <w:t xml:space="preserve">Доц. др </w:t>
      </w:r>
      <w:r w:rsidR="007365BA" w:rsidRPr="00EC1DF5">
        <w:rPr>
          <w:rFonts w:ascii="Times New Roman" w:hAnsi="Times New Roman"/>
          <w:szCs w:val="22"/>
        </w:rPr>
        <w:t xml:space="preserve">Александра </w:t>
      </w:r>
      <w:r w:rsidRPr="00EC1DF5">
        <w:rPr>
          <w:rFonts w:ascii="Times New Roman" w:hAnsi="Times New Roman"/>
          <w:szCs w:val="22"/>
        </w:rPr>
        <w:t>Трбојевић</w:t>
      </w:r>
    </w:p>
    <w:p w:rsidR="00EC1DF5" w:rsidRPr="00EC1DF5" w:rsidRDefault="00EC1DF5" w:rsidP="00EC1DF5">
      <w:pPr>
        <w:rPr>
          <w:rFonts w:ascii="Times New Roman" w:hAnsi="Times New Roman"/>
          <w:szCs w:val="22"/>
        </w:rPr>
      </w:pPr>
    </w:p>
    <w:p w:rsidR="00EC1DF5" w:rsidRPr="00EC1DF5" w:rsidRDefault="00EC1DF5" w:rsidP="00EC1DF5">
      <w:pPr>
        <w:rPr>
          <w:rFonts w:ascii="Times New Roman" w:hAnsi="Times New Roman"/>
          <w:szCs w:val="22"/>
        </w:rPr>
      </w:pPr>
    </w:p>
    <w:p w:rsidR="00EC1DF5" w:rsidRPr="00EC1DF5" w:rsidRDefault="00EC1DF5" w:rsidP="00EC1DF5">
      <w:pPr>
        <w:rPr>
          <w:rFonts w:ascii="Times New Roman" w:hAnsi="Times New Roman"/>
          <w:i/>
          <w:szCs w:val="22"/>
        </w:rPr>
      </w:pPr>
      <w:r w:rsidRPr="00EC1DF5">
        <w:rPr>
          <w:rFonts w:ascii="Times New Roman" w:hAnsi="Times New Roman"/>
          <w:szCs w:val="22"/>
        </w:rPr>
        <w:t xml:space="preserve">       </w:t>
      </w:r>
      <w:r w:rsidRPr="00EC1DF5">
        <w:rPr>
          <w:rFonts w:ascii="Times New Roman" w:hAnsi="Times New Roman"/>
          <w:i/>
          <w:szCs w:val="22"/>
        </w:rPr>
        <w:t>ПРЕДСТАВНИЦИ ФАКУЛТЕТА – НЕНАСТАВНО ОСОБЉЕ</w:t>
      </w:r>
    </w:p>
    <w:p w:rsidR="00EC1DF5" w:rsidRPr="00EC1DF5" w:rsidRDefault="00EC1DF5" w:rsidP="00EC1DF5">
      <w:pPr>
        <w:ind w:left="360"/>
        <w:rPr>
          <w:rFonts w:ascii="Times New Roman" w:hAnsi="Times New Roman"/>
          <w:szCs w:val="22"/>
        </w:rPr>
      </w:pPr>
    </w:p>
    <w:p w:rsidR="00B67AE1" w:rsidRPr="00EC1DF5" w:rsidRDefault="007365BA" w:rsidP="006669C5">
      <w:pPr>
        <w:pStyle w:val="Tekst"/>
        <w:numPr>
          <w:ilvl w:val="0"/>
          <w:numId w:val="19"/>
        </w:numPr>
      </w:pPr>
      <w:r w:rsidRPr="00EC1DF5">
        <w:t xml:space="preserve">Ален </w:t>
      </w:r>
      <w:r w:rsidR="00EC1DF5" w:rsidRPr="00EC1DF5">
        <w:t xml:space="preserve">Милошевић  </w:t>
      </w:r>
    </w:p>
    <w:p w:rsidR="00EC1DF5" w:rsidRPr="00EC1DF5" w:rsidRDefault="00EC1DF5" w:rsidP="00EC1DF5">
      <w:pPr>
        <w:pStyle w:val="Tekst"/>
        <w:rPr>
          <w:i/>
        </w:rPr>
      </w:pPr>
    </w:p>
    <w:p w:rsidR="00EC1DF5" w:rsidRPr="00EC1DF5" w:rsidRDefault="00EC1DF5" w:rsidP="00EC1DF5">
      <w:pPr>
        <w:jc w:val="both"/>
        <w:rPr>
          <w:rFonts w:ascii="Times New Roman" w:hAnsi="Times New Roman"/>
          <w:i/>
          <w:szCs w:val="22"/>
        </w:rPr>
      </w:pPr>
      <w:r w:rsidRPr="00EC1DF5">
        <w:rPr>
          <w:rFonts w:ascii="Times New Roman" w:hAnsi="Times New Roman"/>
          <w:i/>
          <w:szCs w:val="22"/>
        </w:rPr>
        <w:t>ПРЕДСТАВНИЦИ СТУДЕНАТА</w:t>
      </w:r>
    </w:p>
    <w:p w:rsidR="00EC1DF5" w:rsidRPr="00EC1DF5" w:rsidRDefault="00EC1DF5" w:rsidP="00EC1DF5">
      <w:pPr>
        <w:jc w:val="both"/>
        <w:rPr>
          <w:rFonts w:ascii="Times New Roman" w:hAnsi="Times New Roman"/>
          <w:i/>
          <w:szCs w:val="22"/>
        </w:rPr>
      </w:pPr>
      <w:r w:rsidRPr="00EC1DF5">
        <w:rPr>
          <w:rFonts w:ascii="Times New Roman" w:hAnsi="Times New Roman"/>
          <w:i/>
          <w:szCs w:val="22"/>
        </w:rPr>
        <w:t xml:space="preserve"> </w:t>
      </w:r>
    </w:p>
    <w:p w:rsidR="00EC1DF5" w:rsidRPr="00EC1DF5" w:rsidRDefault="00EC1DF5" w:rsidP="006669C5">
      <w:pPr>
        <w:numPr>
          <w:ilvl w:val="0"/>
          <w:numId w:val="18"/>
        </w:numPr>
        <w:jc w:val="both"/>
        <w:rPr>
          <w:rFonts w:ascii="Times New Roman" w:hAnsi="Times New Roman"/>
          <w:szCs w:val="22"/>
        </w:rPr>
      </w:pPr>
      <w:r w:rsidRPr="00EC1DF5">
        <w:rPr>
          <w:rFonts w:ascii="Times New Roman" w:hAnsi="Times New Roman"/>
          <w:szCs w:val="22"/>
        </w:rPr>
        <w:t xml:space="preserve">Ненад Чуљак </w:t>
      </w:r>
      <w:r w:rsidRPr="00EC1DF5">
        <w:rPr>
          <w:rFonts w:ascii="Times New Roman" w:hAnsi="Times New Roman"/>
          <w:szCs w:val="22"/>
        </w:rPr>
        <w:tab/>
      </w:r>
      <w:r w:rsidRPr="00EC1DF5">
        <w:rPr>
          <w:rFonts w:ascii="Times New Roman" w:hAnsi="Times New Roman"/>
          <w:szCs w:val="22"/>
        </w:rPr>
        <w:tab/>
      </w:r>
      <w:r w:rsidRPr="00EC1DF5">
        <w:rPr>
          <w:rFonts w:ascii="Times New Roman" w:hAnsi="Times New Roman"/>
          <w:szCs w:val="22"/>
        </w:rPr>
        <w:tab/>
      </w:r>
      <w:r w:rsidRPr="00EC1DF5">
        <w:rPr>
          <w:rFonts w:ascii="Times New Roman" w:hAnsi="Times New Roman"/>
          <w:szCs w:val="22"/>
        </w:rPr>
        <w:tab/>
        <w:t xml:space="preserve"> </w:t>
      </w:r>
    </w:p>
    <w:p w:rsidR="00EC1DF5" w:rsidRPr="00EC1DF5" w:rsidRDefault="00EC1DF5" w:rsidP="006669C5">
      <w:pPr>
        <w:numPr>
          <w:ilvl w:val="0"/>
          <w:numId w:val="18"/>
        </w:numPr>
        <w:jc w:val="both"/>
        <w:rPr>
          <w:rFonts w:ascii="Times New Roman" w:hAnsi="Times New Roman"/>
          <w:szCs w:val="22"/>
        </w:rPr>
      </w:pPr>
      <w:r w:rsidRPr="00EC1DF5">
        <w:rPr>
          <w:rFonts w:ascii="Times New Roman" w:hAnsi="Times New Roman"/>
          <w:szCs w:val="22"/>
        </w:rPr>
        <w:t xml:space="preserve">Марија Андријин                    </w:t>
      </w:r>
      <w:r w:rsidRPr="00EC1DF5">
        <w:rPr>
          <w:rFonts w:ascii="Times New Roman" w:hAnsi="Times New Roman"/>
          <w:szCs w:val="22"/>
        </w:rPr>
        <w:tab/>
      </w:r>
      <w:r w:rsidRPr="00EC1DF5">
        <w:rPr>
          <w:rFonts w:ascii="Times New Roman" w:hAnsi="Times New Roman"/>
          <w:szCs w:val="22"/>
        </w:rPr>
        <w:tab/>
      </w:r>
      <w:r w:rsidRPr="00EC1DF5">
        <w:rPr>
          <w:rFonts w:ascii="Times New Roman" w:hAnsi="Times New Roman"/>
          <w:szCs w:val="22"/>
        </w:rPr>
        <w:tab/>
        <w:t xml:space="preserve">                                    </w:t>
      </w:r>
    </w:p>
    <w:p w:rsidR="00E34B99" w:rsidRPr="00EC1DF5" w:rsidRDefault="00EC1DF5" w:rsidP="006669C5">
      <w:pPr>
        <w:numPr>
          <w:ilvl w:val="0"/>
          <w:numId w:val="18"/>
        </w:numPr>
        <w:jc w:val="both"/>
        <w:rPr>
          <w:rFonts w:ascii="Times New Roman" w:hAnsi="Times New Roman"/>
          <w:szCs w:val="22"/>
        </w:rPr>
      </w:pPr>
      <w:r w:rsidRPr="00EC1DF5">
        <w:rPr>
          <w:rFonts w:ascii="Times New Roman" w:hAnsi="Times New Roman"/>
          <w:szCs w:val="22"/>
        </w:rPr>
        <w:t>Филип Рачуница</w:t>
      </w:r>
      <w:r w:rsidR="00E34B99" w:rsidRPr="00EC1DF5">
        <w:rPr>
          <w:rFonts w:ascii="Times New Roman" w:hAnsi="Times New Roman"/>
          <w:szCs w:val="22"/>
        </w:rPr>
        <w:tab/>
      </w:r>
      <w:r w:rsidR="00E34B99" w:rsidRPr="00EC1DF5">
        <w:rPr>
          <w:szCs w:val="22"/>
        </w:rPr>
        <w:tab/>
      </w:r>
    </w:p>
    <w:p w:rsidR="00F54D59" w:rsidRPr="00EC1DF5" w:rsidRDefault="00F54D59" w:rsidP="00B90C69">
      <w:pPr>
        <w:pStyle w:val="Tekst"/>
        <w:ind w:firstLine="0"/>
        <w:rPr>
          <w:lang w:val="sr-Cyrl-CS"/>
        </w:rPr>
      </w:pPr>
    </w:p>
    <w:p w:rsidR="00E34B99" w:rsidRPr="00EC1DF5" w:rsidRDefault="00E34B99" w:rsidP="00EC1DF5">
      <w:pPr>
        <w:pStyle w:val="Tekst"/>
        <w:ind w:firstLine="0"/>
      </w:pPr>
      <w:r w:rsidRPr="00EC1DF5">
        <w:t xml:space="preserve">ПРЕДСТАВНИЦИ ОСНИВАЧА </w:t>
      </w:r>
    </w:p>
    <w:p w:rsidR="00AD516C" w:rsidRPr="00EC1DF5" w:rsidRDefault="00AD516C" w:rsidP="00EC1DF5">
      <w:pPr>
        <w:jc w:val="both"/>
        <w:rPr>
          <w:rFonts w:ascii="Times New Roman" w:hAnsi="Times New Roman"/>
          <w:szCs w:val="22"/>
        </w:rPr>
      </w:pPr>
    </w:p>
    <w:p w:rsidR="00EC1DF5" w:rsidRPr="00EC1DF5" w:rsidRDefault="00EC1DF5" w:rsidP="000C6B54">
      <w:pPr>
        <w:ind w:left="426"/>
        <w:jc w:val="both"/>
        <w:rPr>
          <w:rFonts w:ascii="Times New Roman" w:hAnsi="Times New Roman"/>
          <w:szCs w:val="22"/>
        </w:rPr>
      </w:pPr>
      <w:r w:rsidRPr="00EC1DF5">
        <w:rPr>
          <w:rFonts w:ascii="Times New Roman" w:hAnsi="Times New Roman"/>
          <w:szCs w:val="22"/>
        </w:rPr>
        <w:t>1.</w:t>
      </w:r>
      <w:r w:rsidRPr="00EC1DF5">
        <w:rPr>
          <w:rFonts w:ascii="Times New Roman" w:hAnsi="Times New Roman"/>
          <w:b/>
          <w:szCs w:val="22"/>
        </w:rPr>
        <w:t xml:space="preserve"> </w:t>
      </w:r>
      <w:r w:rsidRPr="00EC1DF5">
        <w:rPr>
          <w:rFonts w:ascii="Times New Roman" w:hAnsi="Times New Roman"/>
          <w:szCs w:val="22"/>
        </w:rPr>
        <w:t>Дарк</w:t>
      </w:r>
      <w:r w:rsidR="000C6B54">
        <w:rPr>
          <w:rFonts w:ascii="Times New Roman" w:hAnsi="Times New Roman"/>
          <w:szCs w:val="22"/>
        </w:rPr>
        <w:t>o</w:t>
      </w:r>
      <w:r w:rsidRPr="00EC1DF5">
        <w:rPr>
          <w:rFonts w:ascii="Times New Roman" w:hAnsi="Times New Roman"/>
          <w:szCs w:val="22"/>
        </w:rPr>
        <w:t xml:space="preserve"> Косановић </w:t>
      </w:r>
    </w:p>
    <w:p w:rsidR="00EC1DF5" w:rsidRPr="00EC1DF5" w:rsidRDefault="000C6B54" w:rsidP="000C6B54">
      <w:pPr>
        <w:ind w:left="426"/>
        <w:jc w:val="both"/>
        <w:rPr>
          <w:rFonts w:ascii="Times New Roman" w:hAnsi="Times New Roman"/>
          <w:szCs w:val="22"/>
        </w:rPr>
      </w:pPr>
      <w:r>
        <w:rPr>
          <w:rFonts w:ascii="Times New Roman" w:hAnsi="Times New Roman"/>
          <w:szCs w:val="22"/>
        </w:rPr>
        <w:t>2. Тамарa</w:t>
      </w:r>
      <w:r w:rsidR="00EC1DF5" w:rsidRPr="00EC1DF5">
        <w:rPr>
          <w:rFonts w:ascii="Times New Roman" w:hAnsi="Times New Roman"/>
          <w:szCs w:val="22"/>
        </w:rPr>
        <w:t xml:space="preserve"> Маџарев </w:t>
      </w:r>
    </w:p>
    <w:p w:rsidR="00EC1DF5" w:rsidRPr="00EC1DF5" w:rsidRDefault="000C6B54" w:rsidP="000C6B54">
      <w:pPr>
        <w:ind w:left="426"/>
        <w:jc w:val="both"/>
        <w:rPr>
          <w:rFonts w:ascii="Times New Roman" w:hAnsi="Times New Roman"/>
          <w:szCs w:val="22"/>
        </w:rPr>
      </w:pPr>
      <w:r>
        <w:rPr>
          <w:rFonts w:ascii="Times New Roman" w:hAnsi="Times New Roman"/>
          <w:szCs w:val="22"/>
        </w:rPr>
        <w:t>3. др Зоран Симендић</w:t>
      </w:r>
      <w:r w:rsidR="00EC1DF5" w:rsidRPr="00EC1DF5">
        <w:rPr>
          <w:rFonts w:ascii="Times New Roman" w:hAnsi="Times New Roman"/>
          <w:szCs w:val="22"/>
        </w:rPr>
        <w:t xml:space="preserve"> </w:t>
      </w:r>
    </w:p>
    <w:p w:rsidR="00EC1DF5" w:rsidRPr="00EC1DF5" w:rsidRDefault="000C6B54" w:rsidP="000C6B54">
      <w:pPr>
        <w:ind w:left="426"/>
        <w:jc w:val="both"/>
        <w:rPr>
          <w:rFonts w:ascii="Times New Roman" w:hAnsi="Times New Roman"/>
          <w:szCs w:val="22"/>
        </w:rPr>
      </w:pPr>
      <w:r>
        <w:rPr>
          <w:rFonts w:ascii="Times New Roman" w:hAnsi="Times New Roman"/>
          <w:szCs w:val="22"/>
        </w:rPr>
        <w:t>4. Мајa</w:t>
      </w:r>
      <w:r w:rsidR="00EC1DF5" w:rsidRPr="00EC1DF5">
        <w:rPr>
          <w:rFonts w:ascii="Times New Roman" w:hAnsi="Times New Roman"/>
          <w:szCs w:val="22"/>
        </w:rPr>
        <w:t xml:space="preserve"> Секулић и </w:t>
      </w:r>
    </w:p>
    <w:p w:rsidR="000C6B54" w:rsidRDefault="000C6B54" w:rsidP="000C6B54">
      <w:pPr>
        <w:ind w:left="426"/>
        <w:jc w:val="both"/>
        <w:rPr>
          <w:rFonts w:ascii="Times New Roman" w:hAnsi="Times New Roman"/>
          <w:szCs w:val="22"/>
        </w:rPr>
      </w:pPr>
      <w:r>
        <w:rPr>
          <w:rFonts w:ascii="Times New Roman" w:hAnsi="Times New Roman"/>
          <w:szCs w:val="22"/>
        </w:rPr>
        <w:t>5. Данијелa</w:t>
      </w:r>
      <w:r w:rsidR="00EC1DF5" w:rsidRPr="00EC1DF5">
        <w:rPr>
          <w:rFonts w:ascii="Times New Roman" w:hAnsi="Times New Roman"/>
          <w:szCs w:val="22"/>
        </w:rPr>
        <w:t xml:space="preserve"> Лукић</w:t>
      </w:r>
      <w:r w:rsidRPr="000C6B54">
        <w:rPr>
          <w:rFonts w:ascii="Times New Roman" w:hAnsi="Times New Roman"/>
          <w:szCs w:val="22"/>
        </w:rPr>
        <w:t xml:space="preserve"> </w:t>
      </w:r>
    </w:p>
    <w:p w:rsidR="000C6B54" w:rsidRDefault="000C6B54" w:rsidP="000C6B54">
      <w:pPr>
        <w:jc w:val="both"/>
        <w:rPr>
          <w:rFonts w:ascii="Times New Roman" w:hAnsi="Times New Roman"/>
          <w:szCs w:val="22"/>
        </w:rPr>
      </w:pPr>
    </w:p>
    <w:p w:rsidR="000637CB" w:rsidRPr="000C6B54" w:rsidRDefault="000C6B54" w:rsidP="000C6B54">
      <w:pPr>
        <w:ind w:firstLine="567"/>
        <w:jc w:val="both"/>
        <w:rPr>
          <w:rFonts w:ascii="Times New Roman" w:hAnsi="Times New Roman"/>
          <w:szCs w:val="22"/>
        </w:rPr>
      </w:pPr>
      <w:r w:rsidRPr="00EC1DF5">
        <w:rPr>
          <w:rFonts w:ascii="Times New Roman" w:hAnsi="Times New Roman"/>
          <w:szCs w:val="22"/>
        </w:rPr>
        <w:t xml:space="preserve">Скупштина АП Војводине, на седници одржаној 28. 5. 2019. донела </w:t>
      </w:r>
      <w:r>
        <w:rPr>
          <w:rFonts w:ascii="Times New Roman" w:hAnsi="Times New Roman"/>
          <w:szCs w:val="22"/>
        </w:rPr>
        <w:t xml:space="preserve">је Одлуку 101 Број: </w:t>
      </w:r>
      <w:r w:rsidRPr="00EC1DF5">
        <w:rPr>
          <w:rFonts w:ascii="Times New Roman" w:hAnsi="Times New Roman"/>
          <w:szCs w:val="22"/>
        </w:rPr>
        <w:t>022-30/2019-01 о именовању чланова Савета Педагошког факултета у Сомбору из реда представника осн</w:t>
      </w:r>
      <w:r>
        <w:rPr>
          <w:rFonts w:ascii="Times New Roman" w:hAnsi="Times New Roman"/>
          <w:szCs w:val="22"/>
        </w:rPr>
        <w:t>и</w:t>
      </w:r>
      <w:r w:rsidRPr="00EC1DF5">
        <w:rPr>
          <w:rFonts w:ascii="Times New Roman" w:hAnsi="Times New Roman"/>
          <w:szCs w:val="22"/>
        </w:rPr>
        <w:t>вача</w:t>
      </w:r>
      <w:r>
        <w:rPr>
          <w:rFonts w:ascii="Times New Roman" w:hAnsi="Times New Roman"/>
          <w:szCs w:val="22"/>
        </w:rPr>
        <w:t>, а</w:t>
      </w:r>
      <w:r w:rsidRPr="0066717D">
        <w:rPr>
          <w:szCs w:val="22"/>
        </w:rPr>
        <w:t xml:space="preserve"> </w:t>
      </w:r>
      <w:r>
        <w:rPr>
          <w:rFonts w:ascii="Times New Roman" w:hAnsi="Times New Roman"/>
          <w:szCs w:val="22"/>
        </w:rPr>
        <w:t>м</w:t>
      </w:r>
      <w:r w:rsidRPr="00EC1DF5">
        <w:rPr>
          <w:rFonts w:ascii="Times New Roman" w:hAnsi="Times New Roman"/>
          <w:szCs w:val="22"/>
        </w:rPr>
        <w:t>андати новоизабраних чланова Савета</w:t>
      </w:r>
      <w:r w:rsidRPr="00EC1DF5">
        <w:rPr>
          <w:rFonts w:ascii="Times New Roman" w:hAnsi="Times New Roman"/>
          <w:b/>
          <w:szCs w:val="22"/>
        </w:rPr>
        <w:t xml:space="preserve"> </w:t>
      </w:r>
      <w:r w:rsidRPr="00EC1DF5">
        <w:rPr>
          <w:rFonts w:ascii="Times New Roman" w:hAnsi="Times New Roman"/>
          <w:szCs w:val="22"/>
        </w:rPr>
        <w:t xml:space="preserve">Педагошког факултета у Сомбору из реда представника оснивача верификовани су 6. јуна 2019. године: </w:t>
      </w:r>
    </w:p>
    <w:p w:rsidR="00E34B99" w:rsidRPr="00767BFC" w:rsidRDefault="00E34B99" w:rsidP="00767BFC">
      <w:pPr>
        <w:pStyle w:val="Tekst"/>
        <w:ind w:firstLine="0"/>
      </w:pPr>
    </w:p>
    <w:p w:rsidR="0095008E" w:rsidRPr="0099121A" w:rsidRDefault="0095008E" w:rsidP="00D55429">
      <w:pPr>
        <w:pStyle w:val="Tekst"/>
      </w:pPr>
    </w:p>
    <w:p w:rsidR="00D55429" w:rsidRDefault="000852BC" w:rsidP="00D55429">
      <w:pPr>
        <w:pStyle w:val="Tekst"/>
      </w:pPr>
      <w:r w:rsidRPr="0099121A">
        <w:t>Председник Савета Факултета:</w:t>
      </w:r>
    </w:p>
    <w:p w:rsidR="0095008E" w:rsidRPr="0099121A" w:rsidRDefault="005872F6" w:rsidP="00D55429">
      <w:pPr>
        <w:pStyle w:val="Tekst"/>
      </w:pPr>
      <w:r>
        <w:t>П</w:t>
      </w:r>
      <w:r w:rsidR="0095008E" w:rsidRPr="0099121A">
        <w:t>роф.</w:t>
      </w:r>
      <w:r w:rsidR="004E184B" w:rsidRPr="0099121A">
        <w:t>др Тихомир Петровић</w:t>
      </w:r>
      <w:r w:rsidR="000852BC" w:rsidRPr="0099121A">
        <w:t xml:space="preserve">, </w:t>
      </w:r>
      <w:r w:rsidR="000852BC" w:rsidRPr="0099121A">
        <w:rPr>
          <w:rFonts w:eastAsia="SimSun"/>
        </w:rPr>
        <w:t>e-mail:</w:t>
      </w:r>
      <w:r>
        <w:rPr>
          <w:rFonts w:eastAsia="SimSun"/>
        </w:rPr>
        <w:t xml:space="preserve"> </w:t>
      </w:r>
      <w:hyperlink r:id="rId20" w:history="1"/>
      <w:hyperlink r:id="rId21" w:history="1">
        <w:r w:rsidR="00C51576" w:rsidRPr="006337ED">
          <w:rPr>
            <w:rStyle w:val="Hyperlink"/>
          </w:rPr>
          <w:t>tihomir.petrovic@pef.uns.ac.rs</w:t>
        </w:r>
      </w:hyperlink>
    </w:p>
    <w:p w:rsidR="000C6B54" w:rsidRDefault="004E184B" w:rsidP="00D55429">
      <w:pPr>
        <w:pStyle w:val="Tekst"/>
      </w:pPr>
      <w:r w:rsidRPr="0099121A">
        <w:t xml:space="preserve">Заменик председника </w:t>
      </w:r>
      <w:r w:rsidR="000852BC" w:rsidRPr="0099121A">
        <w:t>Савета Факултета:</w:t>
      </w:r>
      <w:r w:rsidR="00B67AE1">
        <w:t xml:space="preserve"> </w:t>
      </w:r>
    </w:p>
    <w:p w:rsidR="00A86D36" w:rsidRPr="0099121A" w:rsidRDefault="005872F6" w:rsidP="00D55429">
      <w:pPr>
        <w:pStyle w:val="Tekst"/>
      </w:pPr>
      <w:r>
        <w:t>П</w:t>
      </w:r>
      <w:r w:rsidR="004E184B" w:rsidRPr="0099121A">
        <w:t>роф</w:t>
      </w:r>
      <w:r w:rsidR="0095008E" w:rsidRPr="0099121A">
        <w:t xml:space="preserve">. </w:t>
      </w:r>
      <w:r w:rsidR="004E184B" w:rsidRPr="0099121A">
        <w:t>др</w:t>
      </w:r>
      <w:r>
        <w:t xml:space="preserve"> </w:t>
      </w:r>
      <w:r w:rsidR="00F659F7">
        <w:t>Светлана Шпановић</w:t>
      </w:r>
      <w:r w:rsidR="000852BC" w:rsidRPr="0099121A">
        <w:t>,</w:t>
      </w:r>
      <w:r w:rsidR="00F659F7">
        <w:t xml:space="preserve"> </w:t>
      </w:r>
      <w:r w:rsidR="000852BC" w:rsidRPr="0099121A">
        <w:rPr>
          <w:rFonts w:eastAsia="SimSun"/>
        </w:rPr>
        <w:t>e-mail:</w:t>
      </w:r>
      <w:r>
        <w:rPr>
          <w:rFonts w:eastAsia="SimSun"/>
        </w:rPr>
        <w:t xml:space="preserve"> </w:t>
      </w:r>
      <w:hyperlink r:id="rId22" w:history="1">
        <w:r w:rsidR="00F659F7" w:rsidRPr="00FE3A6C">
          <w:rPr>
            <w:rStyle w:val="Hyperlink"/>
          </w:rPr>
          <w:t>svetlana.spanovic@pef.uns.ac.rs</w:t>
        </w:r>
      </w:hyperlink>
      <w:r w:rsidR="00E34B99" w:rsidRPr="0099121A">
        <w:tab/>
      </w:r>
    </w:p>
    <w:p w:rsidR="00A86D36" w:rsidRPr="0099121A" w:rsidRDefault="00A86D36" w:rsidP="00D55429">
      <w:pPr>
        <w:pStyle w:val="Tekst"/>
      </w:pPr>
    </w:p>
    <w:p w:rsidR="00E34B99" w:rsidRPr="0099121A" w:rsidRDefault="00E34B99" w:rsidP="00D55429">
      <w:pPr>
        <w:pStyle w:val="Tekst"/>
      </w:pPr>
      <w:r w:rsidRPr="0099121A">
        <w:tab/>
      </w:r>
      <w:r w:rsidRPr="0099121A">
        <w:tab/>
      </w:r>
    </w:p>
    <w:p w:rsidR="00A86D36" w:rsidRPr="0099121A" w:rsidRDefault="000139DE" w:rsidP="00F54D59">
      <w:pPr>
        <w:pStyle w:val="Naslov3"/>
      </w:pPr>
      <w:bookmarkStart w:id="6" w:name="_Toc27727566"/>
      <w:r w:rsidRPr="0099121A">
        <w:t>3.1.3.</w:t>
      </w:r>
      <w:r w:rsidR="00A86D36" w:rsidRPr="0099121A">
        <w:t>Стручни органи</w:t>
      </w:r>
      <w:bookmarkEnd w:id="6"/>
    </w:p>
    <w:p w:rsidR="00A86D36" w:rsidRPr="0099121A" w:rsidRDefault="00A86D36" w:rsidP="008325B3">
      <w:pPr>
        <w:pStyle w:val="Tekst"/>
      </w:pPr>
    </w:p>
    <w:p w:rsidR="00A86D36" w:rsidRPr="00F54D59" w:rsidRDefault="00B53A57" w:rsidP="008325B3">
      <w:pPr>
        <w:pStyle w:val="Naslov4"/>
      </w:pPr>
      <w:bookmarkStart w:id="7" w:name="_Toc27727567"/>
      <w:r w:rsidRPr="00F54D59">
        <w:t>3.1.3.1.</w:t>
      </w:r>
      <w:r w:rsidR="007015A3">
        <w:tab/>
      </w:r>
      <w:r w:rsidR="007015A3">
        <w:tab/>
      </w:r>
      <w:r w:rsidR="00A86D36" w:rsidRPr="00F54D59">
        <w:t>Наставно-научно веће (ННВ)</w:t>
      </w:r>
      <w:bookmarkEnd w:id="7"/>
    </w:p>
    <w:p w:rsidR="0031731E" w:rsidRPr="0099121A" w:rsidRDefault="0031731E" w:rsidP="00F54D59">
      <w:pPr>
        <w:pStyle w:val="Tekst"/>
      </w:pPr>
    </w:p>
    <w:p w:rsidR="00A3772B" w:rsidRPr="0099121A" w:rsidRDefault="0031731E" w:rsidP="00FB0697">
      <w:pPr>
        <w:pStyle w:val="Tekst"/>
        <w:spacing w:after="240"/>
      </w:pPr>
      <w:r w:rsidRPr="0099121A">
        <w:t>Чланови ННВ Факултета су наставници који су у радном односу са пуним радним временом на Факултету.</w:t>
      </w:r>
      <w:r w:rsidR="00FB0697">
        <w:t xml:space="preserve"> </w:t>
      </w:r>
      <w:r w:rsidR="00A3772B" w:rsidRPr="0099121A">
        <w:t>Мандат</w:t>
      </w:r>
      <w:r w:rsidR="0095008E" w:rsidRPr="0099121A">
        <w:t xml:space="preserve"> ННВ Факултета је</w:t>
      </w:r>
      <w:r w:rsidR="00A3772B" w:rsidRPr="0099121A">
        <w:t xml:space="preserve"> три године.</w:t>
      </w:r>
    </w:p>
    <w:p w:rsidR="0031731E" w:rsidRPr="0099121A" w:rsidRDefault="0031731E" w:rsidP="00FB0697">
      <w:pPr>
        <w:pStyle w:val="Tekst"/>
        <w:spacing w:after="240"/>
      </w:pPr>
      <w:r w:rsidRPr="0099121A">
        <w:t>При расправљању односно одлучивању о питањима која се односе на осигурање квалитета наставе, реформу студијских програма, анализу ефикасности студирања и утврђивање броја ЕСПБ бодова, у раду ННВ Факултета учествује 20% представника студената које бира Студентски парламент Факултета.</w:t>
      </w:r>
      <w:r w:rsidR="00A3772B" w:rsidRPr="0099121A">
        <w:t xml:space="preserve"> Мандат</w:t>
      </w:r>
      <w:r w:rsidR="0095008E" w:rsidRPr="0099121A">
        <w:t xml:space="preserve"> представника студената у ННВ Факултета је </w:t>
      </w:r>
      <w:r w:rsidR="00A3772B" w:rsidRPr="0099121A">
        <w:t>једна година</w:t>
      </w:r>
      <w:r w:rsidR="0095008E" w:rsidRPr="0099121A">
        <w:t>.</w:t>
      </w:r>
    </w:p>
    <w:p w:rsidR="00A3772B" w:rsidRPr="00741FCF" w:rsidRDefault="00741FCF" w:rsidP="00FB0697">
      <w:pPr>
        <w:pStyle w:val="Tekst"/>
        <w:spacing w:after="240"/>
      </w:pPr>
      <w:r>
        <w:t>Наставно-научно веће на почет</w:t>
      </w:r>
      <w:r w:rsidR="000C6B54">
        <w:t>ку новог мандата у школској 2019</w:t>
      </w:r>
      <w:r>
        <w:t>/20</w:t>
      </w:r>
      <w:r w:rsidR="000C6B54">
        <w:t>20</w:t>
      </w:r>
      <w:r>
        <w:t>. години има 4</w:t>
      </w:r>
      <w:r w:rsidR="00D1423F">
        <w:t>5</w:t>
      </w:r>
      <w:r w:rsidR="000C6B54">
        <w:t xml:space="preserve"> члан</w:t>
      </w:r>
      <w:r w:rsidR="007365BA">
        <w:t>ова</w:t>
      </w:r>
      <w:r w:rsidR="000C6B54">
        <w:t xml:space="preserve"> из реда наставника и 10</w:t>
      </w:r>
      <w:r>
        <w:t xml:space="preserve"> чланова из реда студената.</w:t>
      </w:r>
    </w:p>
    <w:p w:rsidR="0031731E" w:rsidRPr="000C6B54" w:rsidRDefault="00A3772B" w:rsidP="00FB0697">
      <w:pPr>
        <w:pStyle w:val="Tekst"/>
        <w:spacing w:after="240"/>
      </w:pPr>
      <w:r w:rsidRPr="0099121A">
        <w:t>Декан је председник ННВ Факултета, по функцији.</w:t>
      </w:r>
    </w:p>
    <w:p w:rsidR="0013585A" w:rsidRDefault="0013585A" w:rsidP="00FB0697">
      <w:pPr>
        <w:pStyle w:val="BodyText"/>
        <w:kinsoku w:val="0"/>
        <w:overflowPunct w:val="0"/>
        <w:spacing w:before="9" w:after="240"/>
        <w:ind w:left="674"/>
        <w:rPr>
          <w:rFonts w:ascii="Times New Roman" w:hAnsi="Times New Roman"/>
          <w:color w:val="231F20"/>
        </w:rPr>
      </w:pPr>
    </w:p>
    <w:p w:rsidR="000C6B54" w:rsidRPr="000C6B54" w:rsidRDefault="000C6B54" w:rsidP="000C6B54">
      <w:pPr>
        <w:pStyle w:val="BodyText"/>
        <w:kinsoku w:val="0"/>
        <w:overflowPunct w:val="0"/>
        <w:spacing w:before="9"/>
        <w:ind w:left="674"/>
        <w:rPr>
          <w:rFonts w:ascii="Times New Roman" w:hAnsi="Times New Roman"/>
          <w:color w:val="000000"/>
        </w:rPr>
      </w:pPr>
      <w:r w:rsidRPr="000C6B54">
        <w:rPr>
          <w:rFonts w:ascii="Times New Roman" w:hAnsi="Times New Roman"/>
          <w:color w:val="231F20"/>
        </w:rPr>
        <w:t>Нас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</w:rPr>
        <w:t>авно-н</w:t>
      </w:r>
      <w:r w:rsidRPr="000C6B54">
        <w:rPr>
          <w:rFonts w:ascii="Times New Roman" w:hAnsi="Times New Roman"/>
          <w:color w:val="231F20"/>
          <w:spacing w:val="-12"/>
        </w:rPr>
        <w:t>а</w:t>
      </w:r>
      <w:r w:rsidRPr="000C6B54">
        <w:rPr>
          <w:rFonts w:ascii="Times New Roman" w:hAnsi="Times New Roman"/>
          <w:color w:val="231F20"/>
        </w:rPr>
        <w:t xml:space="preserve">учно </w:t>
      </w:r>
      <w:r w:rsidRPr="000C6B54">
        <w:rPr>
          <w:rFonts w:ascii="Times New Roman" w:hAnsi="Times New Roman"/>
          <w:color w:val="231F20"/>
          <w:spacing w:val="-2"/>
        </w:rPr>
        <w:t>в</w:t>
      </w:r>
      <w:r w:rsidRPr="000C6B54">
        <w:rPr>
          <w:rFonts w:ascii="Times New Roman" w:hAnsi="Times New Roman"/>
          <w:color w:val="231F20"/>
        </w:rPr>
        <w:t>еће:</w:t>
      </w:r>
    </w:p>
    <w:p w:rsidR="000C6B54" w:rsidRPr="000C6B54" w:rsidRDefault="000C6B54" w:rsidP="00185299">
      <w:pPr>
        <w:pStyle w:val="BodyText"/>
        <w:widowControl w:val="0"/>
        <w:numPr>
          <w:ilvl w:val="0"/>
          <w:numId w:val="20"/>
        </w:numPr>
        <w:kinsoku w:val="0"/>
        <w:overflowPunct w:val="0"/>
        <w:autoSpaceDE w:val="0"/>
        <w:autoSpaceDN w:val="0"/>
        <w:adjustRightInd w:val="0"/>
        <w:spacing w:before="3" w:after="0"/>
        <w:ind w:left="567"/>
        <w:rPr>
          <w:rFonts w:ascii="Times New Roman" w:hAnsi="Times New Roman"/>
          <w:color w:val="000000"/>
        </w:rPr>
      </w:pPr>
      <w:r w:rsidRPr="000C6B54">
        <w:rPr>
          <w:rFonts w:ascii="Times New Roman" w:hAnsi="Times New Roman"/>
          <w:color w:val="231F20"/>
          <w:spacing w:val="-7"/>
        </w:rPr>
        <w:t>о</w:t>
      </w:r>
      <w:r w:rsidRPr="000C6B54">
        <w:rPr>
          <w:rFonts w:ascii="Times New Roman" w:hAnsi="Times New Roman"/>
          <w:color w:val="231F20"/>
        </w:rPr>
        <w:t>длучује о пи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</w:rPr>
        <w:t>ањи</w:t>
      </w:r>
      <w:r w:rsidRPr="000C6B54">
        <w:rPr>
          <w:rFonts w:ascii="Times New Roman" w:hAnsi="Times New Roman"/>
          <w:color w:val="231F20"/>
          <w:spacing w:val="-2"/>
        </w:rPr>
        <w:t>м</w:t>
      </w:r>
      <w:r w:rsidRPr="000C6B54">
        <w:rPr>
          <w:rFonts w:ascii="Times New Roman" w:hAnsi="Times New Roman"/>
          <w:color w:val="231F20"/>
        </w:rPr>
        <w:t>а нас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</w:rPr>
        <w:t>авне, н</w:t>
      </w:r>
      <w:r w:rsidRPr="000C6B54">
        <w:rPr>
          <w:rFonts w:ascii="Times New Roman" w:hAnsi="Times New Roman"/>
          <w:color w:val="231F20"/>
          <w:spacing w:val="-12"/>
        </w:rPr>
        <w:t>а</w:t>
      </w:r>
      <w:r w:rsidRPr="000C6B54">
        <w:rPr>
          <w:rFonts w:ascii="Times New Roman" w:hAnsi="Times New Roman"/>
          <w:color w:val="231F20"/>
        </w:rPr>
        <w:t>учне и с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  <w:spacing w:val="-3"/>
        </w:rPr>
        <w:t>р</w:t>
      </w:r>
      <w:r w:rsidRPr="000C6B54">
        <w:rPr>
          <w:rFonts w:ascii="Times New Roman" w:hAnsi="Times New Roman"/>
          <w:color w:val="231F20"/>
        </w:rPr>
        <w:t>учне дел</w:t>
      </w:r>
      <w:r w:rsidRPr="000C6B54">
        <w:rPr>
          <w:rFonts w:ascii="Times New Roman" w:hAnsi="Times New Roman"/>
          <w:color w:val="231F20"/>
          <w:spacing w:val="-6"/>
        </w:rPr>
        <w:t>а</w:t>
      </w:r>
      <w:r w:rsidRPr="000C6B54">
        <w:rPr>
          <w:rFonts w:ascii="Times New Roman" w:hAnsi="Times New Roman"/>
          <w:color w:val="231F20"/>
        </w:rPr>
        <w:t>тн</w:t>
      </w:r>
      <w:r w:rsidRPr="000C6B54">
        <w:rPr>
          <w:rFonts w:ascii="Times New Roman" w:hAnsi="Times New Roman"/>
          <w:color w:val="231F20"/>
          <w:spacing w:val="5"/>
        </w:rPr>
        <w:t>о</w:t>
      </w:r>
      <w:r w:rsidRPr="000C6B54">
        <w:rPr>
          <w:rFonts w:ascii="Times New Roman" w:hAnsi="Times New Roman"/>
          <w:color w:val="231F20"/>
        </w:rPr>
        <w:t>сти Фа</w:t>
      </w:r>
      <w:r w:rsidRPr="000C6B54">
        <w:rPr>
          <w:rFonts w:ascii="Times New Roman" w:hAnsi="Times New Roman"/>
          <w:color w:val="231F20"/>
          <w:spacing w:val="-4"/>
        </w:rPr>
        <w:t>к</w:t>
      </w:r>
      <w:r w:rsidRPr="000C6B54">
        <w:rPr>
          <w:rFonts w:ascii="Times New Roman" w:hAnsi="Times New Roman"/>
          <w:color w:val="231F20"/>
          <w:spacing w:val="-10"/>
        </w:rPr>
        <w:t>у</w:t>
      </w:r>
      <w:r w:rsidRPr="000C6B54">
        <w:rPr>
          <w:rFonts w:ascii="Times New Roman" w:hAnsi="Times New Roman"/>
          <w:color w:val="231F20"/>
        </w:rPr>
        <w:t>лте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</w:rPr>
        <w:t>а;</w:t>
      </w:r>
    </w:p>
    <w:p w:rsidR="000C6B54" w:rsidRPr="000C6B54" w:rsidRDefault="000C6B54" w:rsidP="00185299">
      <w:pPr>
        <w:pStyle w:val="BodyText"/>
        <w:widowControl w:val="0"/>
        <w:numPr>
          <w:ilvl w:val="0"/>
          <w:numId w:val="20"/>
        </w:numPr>
        <w:kinsoku w:val="0"/>
        <w:overflowPunct w:val="0"/>
        <w:autoSpaceDE w:val="0"/>
        <w:autoSpaceDN w:val="0"/>
        <w:adjustRightInd w:val="0"/>
        <w:spacing w:before="3" w:after="0"/>
        <w:ind w:left="567"/>
        <w:rPr>
          <w:rFonts w:ascii="Times New Roman" w:hAnsi="Times New Roman"/>
          <w:color w:val="000000"/>
        </w:rPr>
      </w:pPr>
      <w:r w:rsidRPr="000C6B54">
        <w:rPr>
          <w:rFonts w:ascii="Times New Roman" w:hAnsi="Times New Roman"/>
          <w:color w:val="231F20"/>
        </w:rPr>
        <w:t>утврђује пр</w:t>
      </w:r>
      <w:r w:rsidRPr="000C6B54">
        <w:rPr>
          <w:rFonts w:ascii="Times New Roman" w:hAnsi="Times New Roman"/>
          <w:color w:val="231F20"/>
          <w:spacing w:val="-3"/>
        </w:rPr>
        <w:t>е</w:t>
      </w:r>
      <w:r w:rsidRPr="000C6B54">
        <w:rPr>
          <w:rFonts w:ascii="Times New Roman" w:hAnsi="Times New Roman"/>
          <w:color w:val="231F20"/>
        </w:rPr>
        <w:t>длог с</w:t>
      </w:r>
      <w:r w:rsidRPr="000C6B54">
        <w:rPr>
          <w:rFonts w:ascii="Times New Roman" w:hAnsi="Times New Roman"/>
          <w:color w:val="231F20"/>
          <w:spacing w:val="-3"/>
        </w:rPr>
        <w:t>т</w:t>
      </w:r>
      <w:r w:rsidRPr="000C6B54">
        <w:rPr>
          <w:rFonts w:ascii="Times New Roman" w:hAnsi="Times New Roman"/>
          <w:color w:val="231F20"/>
          <w:spacing w:val="-14"/>
        </w:rPr>
        <w:t>у</w:t>
      </w:r>
      <w:r w:rsidRPr="000C6B54">
        <w:rPr>
          <w:rFonts w:ascii="Times New Roman" w:hAnsi="Times New Roman"/>
          <w:color w:val="231F20"/>
        </w:rPr>
        <w:t>дијских програ</w:t>
      </w:r>
      <w:r w:rsidRPr="000C6B54">
        <w:rPr>
          <w:rFonts w:ascii="Times New Roman" w:hAnsi="Times New Roman"/>
          <w:color w:val="231F20"/>
          <w:spacing w:val="-2"/>
        </w:rPr>
        <w:t>м</w:t>
      </w:r>
      <w:r w:rsidRPr="000C6B54">
        <w:rPr>
          <w:rFonts w:ascii="Times New Roman" w:hAnsi="Times New Roman"/>
          <w:color w:val="231F20"/>
        </w:rPr>
        <w:t>а Фа</w:t>
      </w:r>
      <w:r w:rsidRPr="000C6B54">
        <w:rPr>
          <w:rFonts w:ascii="Times New Roman" w:hAnsi="Times New Roman"/>
          <w:color w:val="231F20"/>
          <w:spacing w:val="-4"/>
        </w:rPr>
        <w:t>к</w:t>
      </w:r>
      <w:r w:rsidRPr="000C6B54">
        <w:rPr>
          <w:rFonts w:ascii="Times New Roman" w:hAnsi="Times New Roman"/>
          <w:color w:val="231F20"/>
          <w:spacing w:val="-10"/>
        </w:rPr>
        <w:t>у</w:t>
      </w:r>
      <w:r w:rsidRPr="000C6B54">
        <w:rPr>
          <w:rFonts w:ascii="Times New Roman" w:hAnsi="Times New Roman"/>
          <w:color w:val="231F20"/>
        </w:rPr>
        <w:t>лте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</w:rPr>
        <w:t>а;</w:t>
      </w:r>
    </w:p>
    <w:p w:rsidR="000C6B54" w:rsidRPr="000C6B54" w:rsidRDefault="000C6B54" w:rsidP="00185299">
      <w:pPr>
        <w:pStyle w:val="BodyText"/>
        <w:widowControl w:val="0"/>
        <w:numPr>
          <w:ilvl w:val="0"/>
          <w:numId w:val="20"/>
        </w:numPr>
        <w:kinsoku w:val="0"/>
        <w:overflowPunct w:val="0"/>
        <w:autoSpaceDE w:val="0"/>
        <w:autoSpaceDN w:val="0"/>
        <w:adjustRightInd w:val="0"/>
        <w:spacing w:before="3" w:after="0" w:line="242" w:lineRule="auto"/>
        <w:ind w:left="567" w:right="113"/>
        <w:rPr>
          <w:rFonts w:ascii="Times New Roman" w:hAnsi="Times New Roman"/>
          <w:color w:val="000000"/>
        </w:rPr>
      </w:pPr>
      <w:r w:rsidRPr="000C6B54">
        <w:rPr>
          <w:rFonts w:ascii="Times New Roman" w:hAnsi="Times New Roman"/>
          <w:color w:val="231F20"/>
        </w:rPr>
        <w:t>дон</w:t>
      </w:r>
      <w:r w:rsidRPr="000C6B54">
        <w:rPr>
          <w:rFonts w:ascii="Times New Roman" w:hAnsi="Times New Roman"/>
          <w:color w:val="231F20"/>
          <w:spacing w:val="5"/>
        </w:rPr>
        <w:t>о</w:t>
      </w:r>
      <w:r w:rsidRPr="000C6B54">
        <w:rPr>
          <w:rFonts w:ascii="Times New Roman" w:hAnsi="Times New Roman"/>
          <w:color w:val="231F20"/>
        </w:rPr>
        <w:t>си</w:t>
      </w:r>
      <w:r w:rsidRPr="000C6B54">
        <w:rPr>
          <w:rFonts w:ascii="Times New Roman" w:hAnsi="Times New Roman"/>
          <w:color w:val="231F20"/>
          <w:spacing w:val="-7"/>
        </w:rPr>
        <w:t xml:space="preserve"> </w:t>
      </w:r>
      <w:r w:rsidRPr="000C6B54">
        <w:rPr>
          <w:rFonts w:ascii="Times New Roman" w:hAnsi="Times New Roman"/>
          <w:color w:val="231F20"/>
        </w:rPr>
        <w:t>програм</w:t>
      </w:r>
      <w:r w:rsidRPr="000C6B54">
        <w:rPr>
          <w:rFonts w:ascii="Times New Roman" w:hAnsi="Times New Roman"/>
          <w:color w:val="231F20"/>
          <w:spacing w:val="-7"/>
        </w:rPr>
        <w:t xml:space="preserve"> </w:t>
      </w:r>
      <w:r w:rsidRPr="000C6B54">
        <w:rPr>
          <w:rFonts w:ascii="Times New Roman" w:hAnsi="Times New Roman"/>
          <w:color w:val="231F20"/>
        </w:rPr>
        <w:t>н</w:t>
      </w:r>
      <w:r w:rsidRPr="000C6B54">
        <w:rPr>
          <w:rFonts w:ascii="Times New Roman" w:hAnsi="Times New Roman"/>
          <w:color w:val="231F20"/>
          <w:spacing w:val="-12"/>
        </w:rPr>
        <w:t>а</w:t>
      </w:r>
      <w:r w:rsidRPr="000C6B54">
        <w:rPr>
          <w:rFonts w:ascii="Times New Roman" w:hAnsi="Times New Roman"/>
          <w:color w:val="231F20"/>
        </w:rPr>
        <w:t>учноис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</w:rPr>
        <w:t>ражи</w:t>
      </w:r>
      <w:r w:rsidRPr="000C6B54">
        <w:rPr>
          <w:rFonts w:ascii="Times New Roman" w:hAnsi="Times New Roman"/>
          <w:color w:val="231F20"/>
          <w:spacing w:val="-3"/>
        </w:rPr>
        <w:t>в</w:t>
      </w:r>
      <w:r w:rsidRPr="000C6B54">
        <w:rPr>
          <w:rFonts w:ascii="Times New Roman" w:hAnsi="Times New Roman"/>
          <w:color w:val="231F20"/>
          <w:spacing w:val="-9"/>
        </w:rPr>
        <w:t>а</w:t>
      </w:r>
      <w:r w:rsidRPr="000C6B54">
        <w:rPr>
          <w:rFonts w:ascii="Times New Roman" w:hAnsi="Times New Roman"/>
          <w:color w:val="231F20"/>
        </w:rPr>
        <w:t>ч</w:t>
      </w:r>
      <w:r w:rsidRPr="000C6B54">
        <w:rPr>
          <w:rFonts w:ascii="Times New Roman" w:hAnsi="Times New Roman"/>
          <w:color w:val="231F20"/>
          <w:spacing w:val="-12"/>
        </w:rPr>
        <w:t>к</w:t>
      </w:r>
      <w:r w:rsidRPr="000C6B54">
        <w:rPr>
          <w:rFonts w:ascii="Times New Roman" w:hAnsi="Times New Roman"/>
          <w:color w:val="231F20"/>
        </w:rPr>
        <w:t>ог</w:t>
      </w:r>
      <w:r w:rsidRPr="000C6B54">
        <w:rPr>
          <w:rFonts w:ascii="Times New Roman" w:hAnsi="Times New Roman"/>
          <w:color w:val="231F20"/>
          <w:spacing w:val="-7"/>
        </w:rPr>
        <w:t xml:space="preserve"> </w:t>
      </w:r>
      <w:r w:rsidRPr="000C6B54">
        <w:rPr>
          <w:rFonts w:ascii="Times New Roman" w:hAnsi="Times New Roman"/>
          <w:color w:val="231F20"/>
        </w:rPr>
        <w:t>рада</w:t>
      </w:r>
      <w:r w:rsidRPr="000C6B54">
        <w:rPr>
          <w:rFonts w:ascii="Times New Roman" w:hAnsi="Times New Roman"/>
          <w:color w:val="231F20"/>
          <w:spacing w:val="-7"/>
        </w:rPr>
        <w:t xml:space="preserve"> </w:t>
      </w:r>
      <w:r w:rsidRPr="000C6B54">
        <w:rPr>
          <w:rFonts w:ascii="Times New Roman" w:hAnsi="Times New Roman"/>
          <w:color w:val="231F20"/>
        </w:rPr>
        <w:t>и</w:t>
      </w:r>
      <w:r w:rsidRPr="000C6B54">
        <w:rPr>
          <w:rFonts w:ascii="Times New Roman" w:hAnsi="Times New Roman"/>
          <w:color w:val="231F20"/>
          <w:spacing w:val="-7"/>
        </w:rPr>
        <w:t xml:space="preserve"> </w:t>
      </w:r>
      <w:r w:rsidRPr="000C6B54">
        <w:rPr>
          <w:rFonts w:ascii="Times New Roman" w:hAnsi="Times New Roman"/>
          <w:color w:val="231F20"/>
        </w:rPr>
        <w:t>програм</w:t>
      </w:r>
      <w:r w:rsidRPr="000C6B54">
        <w:rPr>
          <w:rFonts w:ascii="Times New Roman" w:hAnsi="Times New Roman"/>
          <w:color w:val="231F20"/>
          <w:spacing w:val="-7"/>
        </w:rPr>
        <w:t xml:space="preserve"> </w:t>
      </w:r>
      <w:r w:rsidRPr="000C6B54">
        <w:rPr>
          <w:rFonts w:ascii="Times New Roman" w:hAnsi="Times New Roman"/>
          <w:color w:val="231F20"/>
        </w:rPr>
        <w:t>раз</w:t>
      </w:r>
      <w:r w:rsidRPr="000C6B54">
        <w:rPr>
          <w:rFonts w:ascii="Times New Roman" w:hAnsi="Times New Roman"/>
          <w:color w:val="231F20"/>
          <w:spacing w:val="-2"/>
        </w:rPr>
        <w:t>в</w:t>
      </w:r>
      <w:r w:rsidRPr="000C6B54">
        <w:rPr>
          <w:rFonts w:ascii="Times New Roman" w:hAnsi="Times New Roman"/>
          <w:color w:val="231F20"/>
        </w:rPr>
        <w:t>оја</w:t>
      </w:r>
      <w:r w:rsidRPr="000C6B54">
        <w:rPr>
          <w:rFonts w:ascii="Times New Roman" w:hAnsi="Times New Roman"/>
          <w:color w:val="231F20"/>
          <w:spacing w:val="-7"/>
        </w:rPr>
        <w:t xml:space="preserve"> </w:t>
      </w:r>
      <w:r w:rsidRPr="000C6B54">
        <w:rPr>
          <w:rFonts w:ascii="Times New Roman" w:hAnsi="Times New Roman"/>
          <w:color w:val="231F20"/>
        </w:rPr>
        <w:t>н</w:t>
      </w:r>
      <w:r w:rsidRPr="000C6B54">
        <w:rPr>
          <w:rFonts w:ascii="Times New Roman" w:hAnsi="Times New Roman"/>
          <w:color w:val="231F20"/>
          <w:spacing w:val="-12"/>
        </w:rPr>
        <w:t>а</w:t>
      </w:r>
      <w:r w:rsidRPr="000C6B54">
        <w:rPr>
          <w:rFonts w:ascii="Times New Roman" w:hAnsi="Times New Roman"/>
          <w:color w:val="231F20"/>
        </w:rPr>
        <w:t>учноис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</w:rPr>
        <w:t>ражи</w:t>
      </w:r>
      <w:r w:rsidRPr="000C6B54">
        <w:rPr>
          <w:rFonts w:ascii="Times New Roman" w:hAnsi="Times New Roman"/>
          <w:color w:val="231F20"/>
          <w:spacing w:val="-3"/>
        </w:rPr>
        <w:t>в</w:t>
      </w:r>
      <w:r w:rsidRPr="000C6B54">
        <w:rPr>
          <w:rFonts w:ascii="Times New Roman" w:hAnsi="Times New Roman"/>
          <w:color w:val="231F20"/>
          <w:spacing w:val="-9"/>
        </w:rPr>
        <w:t>а</w:t>
      </w:r>
      <w:r w:rsidRPr="000C6B54">
        <w:rPr>
          <w:rFonts w:ascii="Times New Roman" w:hAnsi="Times New Roman"/>
          <w:color w:val="231F20"/>
        </w:rPr>
        <w:t>ч</w:t>
      </w:r>
      <w:r w:rsidRPr="000C6B54">
        <w:rPr>
          <w:rFonts w:ascii="Times New Roman" w:hAnsi="Times New Roman"/>
          <w:color w:val="231F20"/>
          <w:spacing w:val="-12"/>
        </w:rPr>
        <w:t>к</w:t>
      </w:r>
      <w:r w:rsidRPr="000C6B54">
        <w:rPr>
          <w:rFonts w:ascii="Times New Roman" w:hAnsi="Times New Roman"/>
          <w:color w:val="231F20"/>
        </w:rPr>
        <w:t>ог</w:t>
      </w:r>
      <w:r w:rsidRPr="000C6B54">
        <w:rPr>
          <w:rFonts w:ascii="Times New Roman" w:hAnsi="Times New Roman"/>
          <w:color w:val="231F20"/>
          <w:spacing w:val="-7"/>
        </w:rPr>
        <w:t xml:space="preserve"> </w:t>
      </w:r>
      <w:r w:rsidRPr="000C6B54">
        <w:rPr>
          <w:rFonts w:ascii="Times New Roman" w:hAnsi="Times New Roman"/>
          <w:color w:val="231F20"/>
        </w:rPr>
        <w:t>п</w:t>
      </w:r>
      <w:r w:rsidRPr="000C6B54">
        <w:rPr>
          <w:rFonts w:ascii="Times New Roman" w:hAnsi="Times New Roman"/>
          <w:color w:val="231F20"/>
          <w:spacing w:val="-7"/>
        </w:rPr>
        <w:t>о</w:t>
      </w:r>
      <w:r w:rsidRPr="000C6B54">
        <w:rPr>
          <w:rFonts w:ascii="Times New Roman" w:hAnsi="Times New Roman"/>
          <w:color w:val="231F20"/>
        </w:rPr>
        <w:t>дмл</w:t>
      </w:r>
      <w:r w:rsidRPr="000C6B54">
        <w:rPr>
          <w:rFonts w:ascii="Times New Roman" w:hAnsi="Times New Roman"/>
          <w:color w:val="231F20"/>
          <w:spacing w:val="-6"/>
        </w:rPr>
        <w:t>а</w:t>
      </w:r>
      <w:r w:rsidRPr="000C6B54">
        <w:rPr>
          <w:rFonts w:ascii="Times New Roman" w:hAnsi="Times New Roman"/>
          <w:color w:val="231F20"/>
        </w:rPr>
        <w:t xml:space="preserve">т- </w:t>
      </w:r>
      <w:r w:rsidRPr="000C6B54">
        <w:rPr>
          <w:rFonts w:ascii="Times New Roman" w:hAnsi="Times New Roman"/>
          <w:color w:val="231F20"/>
          <w:spacing w:val="-4"/>
        </w:rPr>
        <w:t>к</w:t>
      </w:r>
      <w:r w:rsidRPr="000C6B54">
        <w:rPr>
          <w:rFonts w:ascii="Times New Roman" w:hAnsi="Times New Roman"/>
          <w:color w:val="231F20"/>
        </w:rPr>
        <w:t>а Фа</w:t>
      </w:r>
      <w:r w:rsidRPr="000C6B54">
        <w:rPr>
          <w:rFonts w:ascii="Times New Roman" w:hAnsi="Times New Roman"/>
          <w:color w:val="231F20"/>
          <w:spacing w:val="-4"/>
        </w:rPr>
        <w:t>к</w:t>
      </w:r>
      <w:r w:rsidRPr="000C6B54">
        <w:rPr>
          <w:rFonts w:ascii="Times New Roman" w:hAnsi="Times New Roman"/>
          <w:color w:val="231F20"/>
          <w:spacing w:val="-10"/>
        </w:rPr>
        <w:t>у</w:t>
      </w:r>
      <w:r w:rsidRPr="000C6B54">
        <w:rPr>
          <w:rFonts w:ascii="Times New Roman" w:hAnsi="Times New Roman"/>
          <w:color w:val="231F20"/>
        </w:rPr>
        <w:t>лте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</w:rPr>
        <w:t>а;</w:t>
      </w:r>
    </w:p>
    <w:p w:rsidR="000C6B54" w:rsidRPr="000C6B54" w:rsidRDefault="000C6B54" w:rsidP="00185299">
      <w:pPr>
        <w:pStyle w:val="BodyText"/>
        <w:widowControl w:val="0"/>
        <w:numPr>
          <w:ilvl w:val="0"/>
          <w:numId w:val="20"/>
        </w:numPr>
        <w:kinsoku w:val="0"/>
        <w:overflowPunct w:val="0"/>
        <w:autoSpaceDE w:val="0"/>
        <w:autoSpaceDN w:val="0"/>
        <w:adjustRightInd w:val="0"/>
        <w:spacing w:after="0"/>
        <w:ind w:left="567"/>
        <w:rPr>
          <w:rFonts w:ascii="Times New Roman" w:hAnsi="Times New Roman"/>
          <w:color w:val="000000"/>
        </w:rPr>
      </w:pPr>
      <w:r w:rsidRPr="000C6B54">
        <w:rPr>
          <w:rFonts w:ascii="Times New Roman" w:hAnsi="Times New Roman"/>
          <w:color w:val="231F20"/>
        </w:rPr>
        <w:t>дон</w:t>
      </w:r>
      <w:r w:rsidRPr="000C6B54">
        <w:rPr>
          <w:rFonts w:ascii="Times New Roman" w:hAnsi="Times New Roman"/>
          <w:color w:val="231F20"/>
          <w:spacing w:val="5"/>
        </w:rPr>
        <w:t>о</w:t>
      </w:r>
      <w:r w:rsidRPr="000C6B54">
        <w:rPr>
          <w:rFonts w:ascii="Times New Roman" w:hAnsi="Times New Roman"/>
          <w:color w:val="231F20"/>
        </w:rPr>
        <w:t xml:space="preserve">си </w:t>
      </w:r>
      <w:r w:rsidRPr="000C6B54">
        <w:rPr>
          <w:rFonts w:ascii="Times New Roman" w:hAnsi="Times New Roman"/>
          <w:color w:val="231F20"/>
          <w:spacing w:val="-11"/>
        </w:rPr>
        <w:t>К</w:t>
      </w:r>
      <w:r w:rsidRPr="000C6B54">
        <w:rPr>
          <w:rFonts w:ascii="Times New Roman" w:hAnsi="Times New Roman"/>
          <w:color w:val="231F20"/>
          <w:spacing w:val="-7"/>
        </w:rPr>
        <w:t>о</w:t>
      </w:r>
      <w:r w:rsidRPr="000C6B54">
        <w:rPr>
          <w:rFonts w:ascii="Times New Roman" w:hAnsi="Times New Roman"/>
          <w:color w:val="231F20"/>
        </w:rPr>
        <w:t>де</w:t>
      </w:r>
      <w:r w:rsidRPr="000C6B54">
        <w:rPr>
          <w:rFonts w:ascii="Times New Roman" w:hAnsi="Times New Roman"/>
          <w:color w:val="231F20"/>
          <w:spacing w:val="-6"/>
        </w:rPr>
        <w:t>к</w:t>
      </w:r>
      <w:r w:rsidRPr="000C6B54">
        <w:rPr>
          <w:rFonts w:ascii="Times New Roman" w:hAnsi="Times New Roman"/>
          <w:color w:val="231F20"/>
        </w:rPr>
        <w:t>с проф</w:t>
      </w:r>
      <w:r w:rsidRPr="000C6B54">
        <w:rPr>
          <w:rFonts w:ascii="Times New Roman" w:hAnsi="Times New Roman"/>
          <w:color w:val="231F20"/>
          <w:spacing w:val="5"/>
        </w:rPr>
        <w:t>е</w:t>
      </w:r>
      <w:r w:rsidRPr="000C6B54">
        <w:rPr>
          <w:rFonts w:ascii="Times New Roman" w:hAnsi="Times New Roman"/>
          <w:color w:val="231F20"/>
        </w:rPr>
        <w:t>сион</w:t>
      </w:r>
      <w:r w:rsidRPr="000C6B54">
        <w:rPr>
          <w:rFonts w:ascii="Times New Roman" w:hAnsi="Times New Roman"/>
          <w:color w:val="231F20"/>
          <w:spacing w:val="1"/>
        </w:rPr>
        <w:t>а</w:t>
      </w:r>
      <w:r w:rsidRPr="000C6B54">
        <w:rPr>
          <w:rFonts w:ascii="Times New Roman" w:hAnsi="Times New Roman"/>
          <w:color w:val="231F20"/>
        </w:rPr>
        <w:t>лне ети</w:t>
      </w:r>
      <w:r w:rsidRPr="000C6B54">
        <w:rPr>
          <w:rFonts w:ascii="Times New Roman" w:hAnsi="Times New Roman"/>
          <w:color w:val="231F20"/>
          <w:spacing w:val="-6"/>
        </w:rPr>
        <w:t>к</w:t>
      </w:r>
      <w:r w:rsidRPr="000C6B54">
        <w:rPr>
          <w:rFonts w:ascii="Times New Roman" w:hAnsi="Times New Roman"/>
          <w:color w:val="231F20"/>
        </w:rPr>
        <w:t>е  и правила понашања на Фа</w:t>
      </w:r>
      <w:r w:rsidRPr="000C6B54">
        <w:rPr>
          <w:rFonts w:ascii="Times New Roman" w:hAnsi="Times New Roman"/>
          <w:color w:val="231F20"/>
          <w:spacing w:val="-4"/>
        </w:rPr>
        <w:t>к</w:t>
      </w:r>
      <w:r w:rsidRPr="000C6B54">
        <w:rPr>
          <w:rFonts w:ascii="Times New Roman" w:hAnsi="Times New Roman"/>
          <w:color w:val="231F20"/>
          <w:spacing w:val="-10"/>
        </w:rPr>
        <w:t>у</w:t>
      </w:r>
      <w:r w:rsidRPr="000C6B54">
        <w:rPr>
          <w:rFonts w:ascii="Times New Roman" w:hAnsi="Times New Roman"/>
          <w:color w:val="231F20"/>
        </w:rPr>
        <w:t>лте</w:t>
      </w:r>
      <w:r w:rsidRPr="000C6B54">
        <w:rPr>
          <w:rFonts w:ascii="Times New Roman" w:hAnsi="Times New Roman"/>
          <w:color w:val="231F20"/>
          <w:spacing w:val="-3"/>
        </w:rPr>
        <w:t>ту</w:t>
      </w:r>
      <w:r w:rsidRPr="000C6B54">
        <w:rPr>
          <w:rFonts w:ascii="Times New Roman" w:hAnsi="Times New Roman"/>
          <w:color w:val="231F20"/>
        </w:rPr>
        <w:t>;</w:t>
      </w:r>
    </w:p>
    <w:p w:rsidR="000C6B54" w:rsidRPr="000C6B54" w:rsidRDefault="000C6B54" w:rsidP="00185299">
      <w:pPr>
        <w:pStyle w:val="BodyText"/>
        <w:widowControl w:val="0"/>
        <w:numPr>
          <w:ilvl w:val="0"/>
          <w:numId w:val="20"/>
        </w:numPr>
        <w:kinsoku w:val="0"/>
        <w:overflowPunct w:val="0"/>
        <w:autoSpaceDE w:val="0"/>
        <w:autoSpaceDN w:val="0"/>
        <w:adjustRightInd w:val="0"/>
        <w:spacing w:before="3" w:after="0" w:line="242" w:lineRule="auto"/>
        <w:ind w:left="567" w:right="113"/>
        <w:jc w:val="both"/>
        <w:rPr>
          <w:rFonts w:ascii="Times New Roman" w:hAnsi="Times New Roman"/>
          <w:color w:val="000000"/>
        </w:rPr>
      </w:pPr>
      <w:r w:rsidRPr="000C6B54">
        <w:rPr>
          <w:rFonts w:ascii="Times New Roman" w:hAnsi="Times New Roman"/>
          <w:color w:val="231F20"/>
        </w:rPr>
        <w:t>уређује</w:t>
      </w:r>
      <w:r w:rsidRPr="000C6B54">
        <w:rPr>
          <w:rFonts w:ascii="Times New Roman" w:hAnsi="Times New Roman"/>
          <w:color w:val="231F20"/>
          <w:spacing w:val="17"/>
        </w:rPr>
        <w:t xml:space="preserve"> </w:t>
      </w:r>
      <w:r w:rsidRPr="000C6B54">
        <w:rPr>
          <w:rFonts w:ascii="Times New Roman" w:hAnsi="Times New Roman"/>
          <w:color w:val="231F20"/>
        </w:rPr>
        <w:t>правила</w:t>
      </w:r>
      <w:r w:rsidRPr="000C6B54">
        <w:rPr>
          <w:rFonts w:ascii="Times New Roman" w:hAnsi="Times New Roman"/>
          <w:color w:val="231F20"/>
          <w:spacing w:val="17"/>
        </w:rPr>
        <w:t xml:space="preserve"> </w:t>
      </w:r>
      <w:r w:rsidRPr="000C6B54">
        <w:rPr>
          <w:rFonts w:ascii="Times New Roman" w:hAnsi="Times New Roman"/>
          <w:color w:val="231F20"/>
        </w:rPr>
        <w:t>с</w:t>
      </w:r>
      <w:r w:rsidRPr="000C6B54">
        <w:rPr>
          <w:rFonts w:ascii="Times New Roman" w:hAnsi="Times New Roman"/>
          <w:color w:val="231F20"/>
          <w:spacing w:val="-3"/>
        </w:rPr>
        <w:t>т</w:t>
      </w:r>
      <w:r w:rsidRPr="000C6B54">
        <w:rPr>
          <w:rFonts w:ascii="Times New Roman" w:hAnsi="Times New Roman"/>
          <w:color w:val="231F20"/>
          <w:spacing w:val="-14"/>
        </w:rPr>
        <w:t>у</w:t>
      </w:r>
      <w:r w:rsidRPr="000C6B54">
        <w:rPr>
          <w:rFonts w:ascii="Times New Roman" w:hAnsi="Times New Roman"/>
          <w:color w:val="231F20"/>
        </w:rPr>
        <w:t>дија</w:t>
      </w:r>
      <w:r w:rsidRPr="000C6B54">
        <w:rPr>
          <w:rFonts w:ascii="Times New Roman" w:hAnsi="Times New Roman"/>
          <w:color w:val="231F20"/>
          <w:spacing w:val="17"/>
        </w:rPr>
        <w:t xml:space="preserve"> </w:t>
      </w:r>
      <w:r w:rsidRPr="000C6B54">
        <w:rPr>
          <w:rFonts w:ascii="Times New Roman" w:hAnsi="Times New Roman"/>
          <w:color w:val="231F20"/>
        </w:rPr>
        <w:t>а</w:t>
      </w:r>
      <w:r w:rsidRPr="000C6B54">
        <w:rPr>
          <w:rFonts w:ascii="Times New Roman" w:hAnsi="Times New Roman"/>
          <w:color w:val="231F20"/>
          <w:spacing w:val="-12"/>
        </w:rPr>
        <w:t>к</w:t>
      </w:r>
      <w:r w:rsidRPr="000C6B54">
        <w:rPr>
          <w:rFonts w:ascii="Times New Roman" w:hAnsi="Times New Roman"/>
          <w:color w:val="231F20"/>
        </w:rPr>
        <w:t>о</w:t>
      </w:r>
      <w:r w:rsidRPr="000C6B54">
        <w:rPr>
          <w:rFonts w:ascii="Times New Roman" w:hAnsi="Times New Roman"/>
          <w:color w:val="231F20"/>
          <w:spacing w:val="17"/>
        </w:rPr>
        <w:t xml:space="preserve"> </w:t>
      </w:r>
      <w:r w:rsidRPr="000C6B54">
        <w:rPr>
          <w:rFonts w:ascii="Times New Roman" w:hAnsi="Times New Roman"/>
          <w:color w:val="231F20"/>
          <w:spacing w:val="2"/>
        </w:rPr>
        <w:t>с</w:t>
      </w:r>
      <w:r w:rsidRPr="000C6B54">
        <w:rPr>
          <w:rFonts w:ascii="Times New Roman" w:hAnsi="Times New Roman"/>
          <w:color w:val="231F20"/>
        </w:rPr>
        <w:t>е</w:t>
      </w:r>
      <w:r w:rsidRPr="000C6B54">
        <w:rPr>
          <w:rFonts w:ascii="Times New Roman" w:hAnsi="Times New Roman"/>
          <w:color w:val="231F20"/>
          <w:spacing w:val="17"/>
        </w:rPr>
        <w:t xml:space="preserve"> </w:t>
      </w:r>
      <w:r w:rsidRPr="000C6B54">
        <w:rPr>
          <w:rFonts w:ascii="Times New Roman" w:hAnsi="Times New Roman"/>
          <w:color w:val="231F20"/>
        </w:rPr>
        <w:t>из</w:t>
      </w:r>
      <w:r w:rsidRPr="000C6B54">
        <w:rPr>
          <w:rFonts w:ascii="Times New Roman" w:hAnsi="Times New Roman"/>
          <w:color w:val="231F20"/>
          <w:spacing w:val="-2"/>
        </w:rPr>
        <w:t>в</w:t>
      </w:r>
      <w:r w:rsidRPr="000C6B54">
        <w:rPr>
          <w:rFonts w:ascii="Times New Roman" w:hAnsi="Times New Roman"/>
          <w:color w:val="231F20"/>
          <w:spacing w:val="-7"/>
        </w:rPr>
        <w:t>о</w:t>
      </w:r>
      <w:r w:rsidRPr="000C6B54">
        <w:rPr>
          <w:rFonts w:ascii="Times New Roman" w:hAnsi="Times New Roman"/>
          <w:color w:val="231F20"/>
        </w:rPr>
        <w:t>де</w:t>
      </w:r>
      <w:r w:rsidRPr="000C6B54">
        <w:rPr>
          <w:rFonts w:ascii="Times New Roman" w:hAnsi="Times New Roman"/>
          <w:color w:val="231F20"/>
          <w:spacing w:val="17"/>
        </w:rPr>
        <w:t xml:space="preserve"> </w:t>
      </w:r>
      <w:r w:rsidRPr="000C6B54">
        <w:rPr>
          <w:rFonts w:ascii="Times New Roman" w:hAnsi="Times New Roman"/>
          <w:color w:val="231F20"/>
        </w:rPr>
        <w:t>на</w:t>
      </w:r>
      <w:r w:rsidRPr="000C6B54">
        <w:rPr>
          <w:rFonts w:ascii="Times New Roman" w:hAnsi="Times New Roman"/>
          <w:color w:val="231F20"/>
          <w:spacing w:val="17"/>
        </w:rPr>
        <w:t xml:space="preserve"> </w:t>
      </w:r>
      <w:r w:rsidRPr="000C6B54">
        <w:rPr>
          <w:rFonts w:ascii="Times New Roman" w:hAnsi="Times New Roman"/>
          <w:color w:val="231F20"/>
        </w:rPr>
        <w:t>Фа</w:t>
      </w:r>
      <w:r w:rsidRPr="000C6B54">
        <w:rPr>
          <w:rFonts w:ascii="Times New Roman" w:hAnsi="Times New Roman"/>
          <w:color w:val="231F20"/>
          <w:spacing w:val="-4"/>
        </w:rPr>
        <w:t>к</w:t>
      </w:r>
      <w:r w:rsidRPr="000C6B54">
        <w:rPr>
          <w:rFonts w:ascii="Times New Roman" w:hAnsi="Times New Roman"/>
          <w:color w:val="231F20"/>
          <w:spacing w:val="-10"/>
        </w:rPr>
        <w:t>у</w:t>
      </w:r>
      <w:r w:rsidRPr="000C6B54">
        <w:rPr>
          <w:rFonts w:ascii="Times New Roman" w:hAnsi="Times New Roman"/>
          <w:color w:val="231F20"/>
        </w:rPr>
        <w:t>лте</w:t>
      </w:r>
      <w:r w:rsidRPr="000C6B54">
        <w:rPr>
          <w:rFonts w:ascii="Times New Roman" w:hAnsi="Times New Roman"/>
          <w:color w:val="231F20"/>
          <w:spacing w:val="-3"/>
        </w:rPr>
        <w:t>т</w:t>
      </w:r>
      <w:r w:rsidRPr="000C6B54">
        <w:rPr>
          <w:rFonts w:ascii="Times New Roman" w:hAnsi="Times New Roman"/>
          <w:color w:val="231F20"/>
        </w:rPr>
        <w:t>у</w:t>
      </w:r>
      <w:r w:rsidRPr="000C6B54">
        <w:rPr>
          <w:rFonts w:ascii="Times New Roman" w:hAnsi="Times New Roman"/>
          <w:color w:val="231F20"/>
          <w:spacing w:val="17"/>
        </w:rPr>
        <w:t xml:space="preserve"> </w:t>
      </w:r>
      <w:r w:rsidRPr="000C6B54">
        <w:rPr>
          <w:rFonts w:ascii="Times New Roman" w:hAnsi="Times New Roman"/>
          <w:color w:val="231F20"/>
        </w:rPr>
        <w:t>и</w:t>
      </w:r>
      <w:r w:rsidRPr="000C6B54">
        <w:rPr>
          <w:rFonts w:ascii="Times New Roman" w:hAnsi="Times New Roman"/>
          <w:color w:val="231F20"/>
          <w:spacing w:val="17"/>
        </w:rPr>
        <w:t xml:space="preserve"> </w:t>
      </w:r>
      <w:r w:rsidRPr="000C6B54">
        <w:rPr>
          <w:rFonts w:ascii="Times New Roman" w:hAnsi="Times New Roman"/>
          <w:color w:val="231F20"/>
          <w:spacing w:val="-6"/>
        </w:rPr>
        <w:t>б</w:t>
      </w:r>
      <w:r w:rsidRPr="000C6B54">
        <w:rPr>
          <w:rFonts w:ascii="Times New Roman" w:hAnsi="Times New Roman"/>
          <w:color w:val="231F20"/>
        </w:rPr>
        <w:t>ли</w:t>
      </w:r>
      <w:r w:rsidRPr="000C6B54">
        <w:rPr>
          <w:rFonts w:ascii="Times New Roman" w:hAnsi="Times New Roman"/>
          <w:color w:val="231F20"/>
          <w:spacing w:val="-3"/>
        </w:rPr>
        <w:t>ж</w:t>
      </w:r>
      <w:r w:rsidRPr="000C6B54">
        <w:rPr>
          <w:rFonts w:ascii="Times New Roman" w:hAnsi="Times New Roman"/>
          <w:color w:val="231F20"/>
        </w:rPr>
        <w:t>е</w:t>
      </w:r>
      <w:r w:rsidRPr="000C6B54">
        <w:rPr>
          <w:rFonts w:ascii="Times New Roman" w:hAnsi="Times New Roman"/>
          <w:color w:val="231F20"/>
          <w:spacing w:val="17"/>
        </w:rPr>
        <w:t xml:space="preserve"> </w:t>
      </w:r>
      <w:r w:rsidRPr="000C6B54">
        <w:rPr>
          <w:rFonts w:ascii="Times New Roman" w:hAnsi="Times New Roman"/>
          <w:color w:val="231F20"/>
        </w:rPr>
        <w:t>уређује</w:t>
      </w:r>
      <w:r w:rsidRPr="000C6B54">
        <w:rPr>
          <w:rFonts w:ascii="Times New Roman" w:hAnsi="Times New Roman"/>
          <w:color w:val="231F20"/>
          <w:spacing w:val="17"/>
        </w:rPr>
        <w:t xml:space="preserve"> </w:t>
      </w:r>
      <w:r w:rsidRPr="000C6B54">
        <w:rPr>
          <w:rFonts w:ascii="Times New Roman" w:hAnsi="Times New Roman"/>
          <w:color w:val="231F20"/>
        </w:rPr>
        <w:t>усло</w:t>
      </w:r>
      <w:r w:rsidRPr="000C6B54">
        <w:rPr>
          <w:rFonts w:ascii="Times New Roman" w:hAnsi="Times New Roman"/>
          <w:color w:val="231F20"/>
          <w:spacing w:val="-2"/>
        </w:rPr>
        <w:t>в</w:t>
      </w:r>
      <w:r w:rsidRPr="000C6B54">
        <w:rPr>
          <w:rFonts w:ascii="Times New Roman" w:hAnsi="Times New Roman"/>
          <w:color w:val="231F20"/>
        </w:rPr>
        <w:t>е</w:t>
      </w:r>
      <w:r w:rsidRPr="000C6B54">
        <w:rPr>
          <w:rFonts w:ascii="Times New Roman" w:hAnsi="Times New Roman"/>
          <w:color w:val="231F20"/>
          <w:spacing w:val="17"/>
        </w:rPr>
        <w:t xml:space="preserve"> </w:t>
      </w:r>
      <w:r w:rsidRPr="000C6B54">
        <w:rPr>
          <w:rFonts w:ascii="Times New Roman" w:hAnsi="Times New Roman"/>
          <w:color w:val="231F20"/>
        </w:rPr>
        <w:t>и</w:t>
      </w:r>
      <w:r w:rsidRPr="000C6B54">
        <w:rPr>
          <w:rFonts w:ascii="Times New Roman" w:hAnsi="Times New Roman"/>
          <w:color w:val="231F20"/>
          <w:spacing w:val="17"/>
        </w:rPr>
        <w:t xml:space="preserve"> </w:t>
      </w:r>
      <w:r w:rsidRPr="000C6B54">
        <w:rPr>
          <w:rFonts w:ascii="Times New Roman" w:hAnsi="Times New Roman"/>
          <w:color w:val="231F20"/>
        </w:rPr>
        <w:t>н</w:t>
      </w:r>
      <w:r w:rsidRPr="000C6B54">
        <w:rPr>
          <w:rFonts w:ascii="Times New Roman" w:hAnsi="Times New Roman"/>
          <w:color w:val="231F20"/>
          <w:spacing w:val="-9"/>
        </w:rPr>
        <w:t>а</w:t>
      </w:r>
      <w:r w:rsidRPr="000C6B54">
        <w:rPr>
          <w:rFonts w:ascii="Times New Roman" w:hAnsi="Times New Roman"/>
          <w:color w:val="231F20"/>
        </w:rPr>
        <w:t>чин</w:t>
      </w:r>
      <w:r w:rsidRPr="000C6B54">
        <w:rPr>
          <w:rFonts w:ascii="Times New Roman" w:hAnsi="Times New Roman"/>
          <w:color w:val="231F20"/>
          <w:spacing w:val="17"/>
        </w:rPr>
        <w:t xml:space="preserve"> </w:t>
      </w:r>
      <w:r w:rsidRPr="000C6B54">
        <w:rPr>
          <w:rFonts w:ascii="Times New Roman" w:hAnsi="Times New Roman"/>
          <w:color w:val="231F20"/>
          <w:spacing w:val="5"/>
        </w:rPr>
        <w:t>о</w:t>
      </w:r>
      <w:r w:rsidRPr="000C6B54">
        <w:rPr>
          <w:rFonts w:ascii="Times New Roman" w:hAnsi="Times New Roman"/>
          <w:color w:val="231F20"/>
        </w:rPr>
        <w:t>ст</w:t>
      </w:r>
      <w:r w:rsidRPr="000C6B54">
        <w:rPr>
          <w:rFonts w:ascii="Times New Roman" w:hAnsi="Times New Roman"/>
          <w:color w:val="231F20"/>
          <w:spacing w:val="-3"/>
        </w:rPr>
        <w:t>в</w:t>
      </w:r>
      <w:r w:rsidRPr="000C6B54">
        <w:rPr>
          <w:rFonts w:ascii="Times New Roman" w:hAnsi="Times New Roman"/>
          <w:color w:val="231F20"/>
        </w:rPr>
        <w:t>а- ри</w:t>
      </w:r>
      <w:r w:rsidRPr="000C6B54">
        <w:rPr>
          <w:rFonts w:ascii="Times New Roman" w:hAnsi="Times New Roman"/>
          <w:color w:val="231F20"/>
          <w:spacing w:val="-3"/>
        </w:rPr>
        <w:t>в</w:t>
      </w:r>
      <w:r w:rsidRPr="000C6B54">
        <w:rPr>
          <w:rFonts w:ascii="Times New Roman" w:hAnsi="Times New Roman"/>
          <w:color w:val="231F20"/>
        </w:rPr>
        <w:t>ања</w:t>
      </w:r>
      <w:r w:rsidRPr="000C6B54">
        <w:rPr>
          <w:rFonts w:ascii="Times New Roman" w:hAnsi="Times New Roman"/>
          <w:color w:val="231F20"/>
          <w:spacing w:val="22"/>
        </w:rPr>
        <w:t xml:space="preserve"> </w:t>
      </w:r>
      <w:r w:rsidRPr="000C6B54">
        <w:rPr>
          <w:rFonts w:ascii="Times New Roman" w:hAnsi="Times New Roman"/>
          <w:color w:val="231F20"/>
        </w:rPr>
        <w:t>с</w:t>
      </w:r>
      <w:r w:rsidRPr="000C6B54">
        <w:rPr>
          <w:rFonts w:ascii="Times New Roman" w:hAnsi="Times New Roman"/>
          <w:color w:val="231F20"/>
          <w:spacing w:val="-3"/>
        </w:rPr>
        <w:t>т</w:t>
      </w:r>
      <w:r w:rsidRPr="000C6B54">
        <w:rPr>
          <w:rFonts w:ascii="Times New Roman" w:hAnsi="Times New Roman"/>
          <w:color w:val="231F20"/>
          <w:spacing w:val="-14"/>
        </w:rPr>
        <w:t>у</w:t>
      </w:r>
      <w:r w:rsidRPr="000C6B54">
        <w:rPr>
          <w:rFonts w:ascii="Times New Roman" w:hAnsi="Times New Roman"/>
          <w:color w:val="231F20"/>
        </w:rPr>
        <w:t>дијс</w:t>
      </w:r>
      <w:r w:rsidRPr="000C6B54">
        <w:rPr>
          <w:rFonts w:ascii="Times New Roman" w:hAnsi="Times New Roman"/>
          <w:color w:val="231F20"/>
          <w:spacing w:val="-12"/>
        </w:rPr>
        <w:t>к</w:t>
      </w:r>
      <w:r w:rsidRPr="000C6B54">
        <w:rPr>
          <w:rFonts w:ascii="Times New Roman" w:hAnsi="Times New Roman"/>
          <w:color w:val="231F20"/>
        </w:rPr>
        <w:t>ог</w:t>
      </w:r>
      <w:r w:rsidRPr="000C6B54">
        <w:rPr>
          <w:rFonts w:ascii="Times New Roman" w:hAnsi="Times New Roman"/>
          <w:color w:val="231F20"/>
          <w:spacing w:val="22"/>
        </w:rPr>
        <w:t xml:space="preserve"> </w:t>
      </w:r>
      <w:r w:rsidRPr="000C6B54">
        <w:rPr>
          <w:rFonts w:ascii="Times New Roman" w:hAnsi="Times New Roman"/>
          <w:color w:val="231F20"/>
        </w:rPr>
        <w:t>програ</w:t>
      </w:r>
      <w:r w:rsidRPr="000C6B54">
        <w:rPr>
          <w:rFonts w:ascii="Times New Roman" w:hAnsi="Times New Roman"/>
          <w:color w:val="231F20"/>
          <w:spacing w:val="-2"/>
        </w:rPr>
        <w:t>м</w:t>
      </w:r>
      <w:r w:rsidRPr="000C6B54">
        <w:rPr>
          <w:rFonts w:ascii="Times New Roman" w:hAnsi="Times New Roman"/>
          <w:color w:val="231F20"/>
        </w:rPr>
        <w:t>а</w:t>
      </w:r>
      <w:r w:rsidRPr="000C6B54">
        <w:rPr>
          <w:rFonts w:ascii="Times New Roman" w:hAnsi="Times New Roman"/>
          <w:color w:val="231F20"/>
          <w:spacing w:val="22"/>
        </w:rPr>
        <w:t xml:space="preserve"> </w:t>
      </w:r>
      <w:r w:rsidRPr="000C6B54">
        <w:rPr>
          <w:rFonts w:ascii="Times New Roman" w:hAnsi="Times New Roman"/>
          <w:color w:val="231F20"/>
        </w:rPr>
        <w:t>на</w:t>
      </w:r>
      <w:r w:rsidRPr="000C6B54">
        <w:rPr>
          <w:rFonts w:ascii="Times New Roman" w:hAnsi="Times New Roman"/>
          <w:color w:val="231F20"/>
          <w:spacing w:val="22"/>
        </w:rPr>
        <w:t xml:space="preserve"> </w:t>
      </w:r>
      <w:r w:rsidRPr="000C6B54">
        <w:rPr>
          <w:rFonts w:ascii="Times New Roman" w:hAnsi="Times New Roman"/>
          <w:color w:val="231F20"/>
        </w:rPr>
        <w:t>даљину</w:t>
      </w:r>
      <w:r w:rsidRPr="000C6B54">
        <w:rPr>
          <w:rFonts w:ascii="Times New Roman" w:hAnsi="Times New Roman"/>
          <w:color w:val="231F20"/>
          <w:spacing w:val="22"/>
        </w:rPr>
        <w:t xml:space="preserve"> </w:t>
      </w:r>
      <w:r w:rsidRPr="000C6B54">
        <w:rPr>
          <w:rFonts w:ascii="Times New Roman" w:hAnsi="Times New Roman"/>
          <w:color w:val="231F20"/>
        </w:rPr>
        <w:t>а</w:t>
      </w:r>
      <w:r w:rsidRPr="000C6B54">
        <w:rPr>
          <w:rFonts w:ascii="Times New Roman" w:hAnsi="Times New Roman"/>
          <w:color w:val="231F20"/>
          <w:spacing w:val="-12"/>
        </w:rPr>
        <w:t>к</w:t>
      </w:r>
      <w:r w:rsidRPr="000C6B54">
        <w:rPr>
          <w:rFonts w:ascii="Times New Roman" w:hAnsi="Times New Roman"/>
          <w:color w:val="231F20"/>
        </w:rPr>
        <w:t>о</w:t>
      </w:r>
      <w:r w:rsidRPr="000C6B54">
        <w:rPr>
          <w:rFonts w:ascii="Times New Roman" w:hAnsi="Times New Roman"/>
          <w:color w:val="231F20"/>
          <w:spacing w:val="22"/>
        </w:rPr>
        <w:t xml:space="preserve"> </w:t>
      </w:r>
      <w:r w:rsidRPr="000C6B54">
        <w:rPr>
          <w:rFonts w:ascii="Times New Roman" w:hAnsi="Times New Roman"/>
          <w:color w:val="231F20"/>
          <w:spacing w:val="2"/>
        </w:rPr>
        <w:t>с</w:t>
      </w:r>
      <w:r w:rsidRPr="000C6B54">
        <w:rPr>
          <w:rFonts w:ascii="Times New Roman" w:hAnsi="Times New Roman"/>
          <w:color w:val="231F20"/>
        </w:rPr>
        <w:t>е</w:t>
      </w:r>
      <w:r w:rsidRPr="000C6B54">
        <w:rPr>
          <w:rFonts w:ascii="Times New Roman" w:hAnsi="Times New Roman"/>
          <w:color w:val="231F20"/>
          <w:spacing w:val="22"/>
        </w:rPr>
        <w:t xml:space="preserve"> </w:t>
      </w:r>
      <w:r w:rsidRPr="000C6B54">
        <w:rPr>
          <w:rFonts w:ascii="Times New Roman" w:hAnsi="Times New Roman"/>
          <w:color w:val="231F20"/>
        </w:rPr>
        <w:t>из</w:t>
      </w:r>
      <w:r w:rsidRPr="000C6B54">
        <w:rPr>
          <w:rFonts w:ascii="Times New Roman" w:hAnsi="Times New Roman"/>
          <w:color w:val="231F20"/>
          <w:spacing w:val="-2"/>
        </w:rPr>
        <w:t>в</w:t>
      </w:r>
      <w:r w:rsidRPr="000C6B54">
        <w:rPr>
          <w:rFonts w:ascii="Times New Roman" w:hAnsi="Times New Roman"/>
          <w:color w:val="231F20"/>
          <w:spacing w:val="-7"/>
        </w:rPr>
        <w:t>о</w:t>
      </w:r>
      <w:r w:rsidRPr="000C6B54">
        <w:rPr>
          <w:rFonts w:ascii="Times New Roman" w:hAnsi="Times New Roman"/>
          <w:color w:val="231F20"/>
        </w:rPr>
        <w:t>ди</w:t>
      </w:r>
      <w:r w:rsidRPr="000C6B54">
        <w:rPr>
          <w:rFonts w:ascii="Times New Roman" w:hAnsi="Times New Roman"/>
          <w:color w:val="231F20"/>
          <w:spacing w:val="22"/>
        </w:rPr>
        <w:t xml:space="preserve"> </w:t>
      </w:r>
      <w:r w:rsidRPr="000C6B54">
        <w:rPr>
          <w:rFonts w:ascii="Times New Roman" w:hAnsi="Times New Roman"/>
          <w:color w:val="231F20"/>
        </w:rPr>
        <w:t>на</w:t>
      </w:r>
      <w:r w:rsidRPr="000C6B54">
        <w:rPr>
          <w:rFonts w:ascii="Times New Roman" w:hAnsi="Times New Roman"/>
          <w:color w:val="231F20"/>
          <w:spacing w:val="22"/>
        </w:rPr>
        <w:t xml:space="preserve"> </w:t>
      </w:r>
      <w:r w:rsidRPr="000C6B54">
        <w:rPr>
          <w:rFonts w:ascii="Times New Roman" w:hAnsi="Times New Roman"/>
          <w:color w:val="231F20"/>
        </w:rPr>
        <w:t>Фа</w:t>
      </w:r>
      <w:r w:rsidRPr="000C6B54">
        <w:rPr>
          <w:rFonts w:ascii="Times New Roman" w:hAnsi="Times New Roman"/>
          <w:color w:val="231F20"/>
          <w:spacing w:val="-4"/>
        </w:rPr>
        <w:t>к</w:t>
      </w:r>
      <w:r w:rsidRPr="000C6B54">
        <w:rPr>
          <w:rFonts w:ascii="Times New Roman" w:hAnsi="Times New Roman"/>
          <w:color w:val="231F20"/>
          <w:spacing w:val="-10"/>
        </w:rPr>
        <w:t>у</w:t>
      </w:r>
      <w:r w:rsidRPr="000C6B54">
        <w:rPr>
          <w:rFonts w:ascii="Times New Roman" w:hAnsi="Times New Roman"/>
          <w:color w:val="231F20"/>
        </w:rPr>
        <w:t>лте</w:t>
      </w:r>
      <w:r w:rsidRPr="000C6B54">
        <w:rPr>
          <w:rFonts w:ascii="Times New Roman" w:hAnsi="Times New Roman"/>
          <w:color w:val="231F20"/>
          <w:spacing w:val="-3"/>
        </w:rPr>
        <w:t>т</w:t>
      </w:r>
      <w:r w:rsidRPr="000C6B54">
        <w:rPr>
          <w:rFonts w:ascii="Times New Roman" w:hAnsi="Times New Roman"/>
          <w:color w:val="231F20"/>
          <w:spacing w:val="-23"/>
        </w:rPr>
        <w:t>у</w:t>
      </w:r>
      <w:r w:rsidRPr="000C6B54">
        <w:rPr>
          <w:rFonts w:ascii="Times New Roman" w:hAnsi="Times New Roman"/>
          <w:color w:val="231F20"/>
        </w:rPr>
        <w:t>,</w:t>
      </w:r>
      <w:r w:rsidRPr="000C6B54">
        <w:rPr>
          <w:rFonts w:ascii="Times New Roman" w:hAnsi="Times New Roman"/>
          <w:color w:val="231F20"/>
          <w:spacing w:val="22"/>
        </w:rPr>
        <w:t xml:space="preserve"> </w:t>
      </w:r>
      <w:r w:rsidRPr="000C6B54">
        <w:rPr>
          <w:rFonts w:ascii="Times New Roman" w:hAnsi="Times New Roman"/>
          <w:color w:val="231F20"/>
        </w:rPr>
        <w:t>у</w:t>
      </w:r>
      <w:r w:rsidRPr="000C6B54">
        <w:rPr>
          <w:rFonts w:ascii="Times New Roman" w:hAnsi="Times New Roman"/>
          <w:color w:val="231F20"/>
          <w:spacing w:val="22"/>
        </w:rPr>
        <w:t xml:space="preserve"> </w:t>
      </w:r>
      <w:r w:rsidRPr="000C6B54">
        <w:rPr>
          <w:rFonts w:ascii="Times New Roman" w:hAnsi="Times New Roman"/>
          <w:color w:val="231F20"/>
        </w:rPr>
        <w:t>складу</w:t>
      </w:r>
      <w:r w:rsidRPr="000C6B54">
        <w:rPr>
          <w:rFonts w:ascii="Times New Roman" w:hAnsi="Times New Roman"/>
          <w:color w:val="231F20"/>
          <w:spacing w:val="22"/>
        </w:rPr>
        <w:t xml:space="preserve"> </w:t>
      </w:r>
      <w:r w:rsidRPr="000C6B54">
        <w:rPr>
          <w:rFonts w:ascii="Times New Roman" w:hAnsi="Times New Roman"/>
          <w:color w:val="231F20"/>
          <w:spacing w:val="2"/>
        </w:rPr>
        <w:t>с</w:t>
      </w:r>
      <w:r w:rsidRPr="000C6B54">
        <w:rPr>
          <w:rFonts w:ascii="Times New Roman" w:hAnsi="Times New Roman"/>
          <w:color w:val="231F20"/>
        </w:rPr>
        <w:t>а</w:t>
      </w:r>
      <w:r w:rsidRPr="000C6B54">
        <w:rPr>
          <w:rFonts w:ascii="Times New Roman" w:hAnsi="Times New Roman"/>
          <w:color w:val="231F20"/>
          <w:spacing w:val="22"/>
        </w:rPr>
        <w:t xml:space="preserve"> </w:t>
      </w:r>
      <w:r w:rsidRPr="000C6B54">
        <w:rPr>
          <w:rFonts w:ascii="Times New Roman" w:hAnsi="Times New Roman"/>
          <w:color w:val="231F20"/>
        </w:rPr>
        <w:t>за</w:t>
      </w:r>
      <w:r w:rsidRPr="000C6B54">
        <w:rPr>
          <w:rFonts w:ascii="Times New Roman" w:hAnsi="Times New Roman"/>
          <w:color w:val="231F20"/>
          <w:spacing w:val="-12"/>
        </w:rPr>
        <w:t>к</w:t>
      </w:r>
      <w:r w:rsidRPr="000C6B54">
        <w:rPr>
          <w:rFonts w:ascii="Times New Roman" w:hAnsi="Times New Roman"/>
          <w:color w:val="231F20"/>
        </w:rPr>
        <w:t>он</w:t>
      </w:r>
      <w:r w:rsidRPr="000C6B54">
        <w:rPr>
          <w:rFonts w:ascii="Times New Roman" w:hAnsi="Times New Roman"/>
          <w:color w:val="231F20"/>
          <w:spacing w:val="-5"/>
        </w:rPr>
        <w:t>о</w:t>
      </w:r>
      <w:r w:rsidRPr="000C6B54">
        <w:rPr>
          <w:rFonts w:ascii="Times New Roman" w:hAnsi="Times New Roman"/>
          <w:color w:val="231F20"/>
        </w:rPr>
        <w:t>м</w:t>
      </w:r>
      <w:r w:rsidRPr="000C6B54">
        <w:rPr>
          <w:rFonts w:ascii="Times New Roman" w:hAnsi="Times New Roman"/>
          <w:color w:val="231F20"/>
          <w:spacing w:val="22"/>
        </w:rPr>
        <w:t xml:space="preserve"> </w:t>
      </w:r>
      <w:r w:rsidRPr="000C6B54">
        <w:rPr>
          <w:rFonts w:ascii="Times New Roman" w:hAnsi="Times New Roman"/>
          <w:color w:val="231F20"/>
        </w:rPr>
        <w:t>и општим а</w:t>
      </w:r>
      <w:r w:rsidRPr="000C6B54">
        <w:rPr>
          <w:rFonts w:ascii="Times New Roman" w:hAnsi="Times New Roman"/>
          <w:color w:val="231F20"/>
          <w:spacing w:val="-3"/>
        </w:rPr>
        <w:t>к</w:t>
      </w:r>
      <w:r w:rsidRPr="000C6B54">
        <w:rPr>
          <w:rFonts w:ascii="Times New Roman" w:hAnsi="Times New Roman"/>
          <w:color w:val="231F20"/>
        </w:rPr>
        <w:t>ти</w:t>
      </w:r>
      <w:r w:rsidRPr="000C6B54">
        <w:rPr>
          <w:rFonts w:ascii="Times New Roman" w:hAnsi="Times New Roman"/>
          <w:color w:val="231F20"/>
          <w:spacing w:val="-2"/>
        </w:rPr>
        <w:t>м</w:t>
      </w:r>
      <w:r w:rsidRPr="000C6B54">
        <w:rPr>
          <w:rFonts w:ascii="Times New Roman" w:hAnsi="Times New Roman"/>
          <w:color w:val="231F20"/>
        </w:rPr>
        <w:t xml:space="preserve">а </w:t>
      </w:r>
      <w:r w:rsidRPr="000C6B54">
        <w:rPr>
          <w:rFonts w:ascii="Times New Roman" w:hAnsi="Times New Roman"/>
          <w:color w:val="231F20"/>
          <w:spacing w:val="-20"/>
        </w:rPr>
        <w:t>У</w:t>
      </w:r>
      <w:r w:rsidRPr="000C6B54">
        <w:rPr>
          <w:rFonts w:ascii="Times New Roman" w:hAnsi="Times New Roman"/>
          <w:color w:val="231F20"/>
        </w:rPr>
        <w:t>ни</w:t>
      </w:r>
      <w:r w:rsidRPr="000C6B54">
        <w:rPr>
          <w:rFonts w:ascii="Times New Roman" w:hAnsi="Times New Roman"/>
          <w:color w:val="231F20"/>
          <w:spacing w:val="-2"/>
        </w:rPr>
        <w:t>в</w:t>
      </w:r>
      <w:r w:rsidRPr="000C6B54">
        <w:rPr>
          <w:rFonts w:ascii="Times New Roman" w:hAnsi="Times New Roman"/>
          <w:color w:val="231F20"/>
        </w:rPr>
        <w:t>е</w:t>
      </w:r>
      <w:r w:rsidRPr="000C6B54">
        <w:rPr>
          <w:rFonts w:ascii="Times New Roman" w:hAnsi="Times New Roman"/>
          <w:color w:val="231F20"/>
          <w:spacing w:val="2"/>
        </w:rPr>
        <w:t>р</w:t>
      </w:r>
      <w:r w:rsidRPr="000C6B54">
        <w:rPr>
          <w:rFonts w:ascii="Times New Roman" w:hAnsi="Times New Roman"/>
          <w:color w:val="231F20"/>
        </w:rPr>
        <w:t>зите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</w:rPr>
        <w:t>а;</w:t>
      </w:r>
    </w:p>
    <w:p w:rsidR="000C6B54" w:rsidRPr="000C6B54" w:rsidRDefault="000C6B54" w:rsidP="00185299">
      <w:pPr>
        <w:pStyle w:val="BodyText"/>
        <w:widowControl w:val="0"/>
        <w:numPr>
          <w:ilvl w:val="0"/>
          <w:numId w:val="20"/>
        </w:numPr>
        <w:kinsoku w:val="0"/>
        <w:overflowPunct w:val="0"/>
        <w:autoSpaceDE w:val="0"/>
        <w:autoSpaceDN w:val="0"/>
        <w:adjustRightInd w:val="0"/>
        <w:spacing w:after="0" w:line="242" w:lineRule="auto"/>
        <w:ind w:left="567" w:right="113"/>
        <w:rPr>
          <w:rFonts w:ascii="Times New Roman" w:hAnsi="Times New Roman"/>
          <w:color w:val="000000"/>
        </w:rPr>
      </w:pPr>
      <w:r w:rsidRPr="000C6B54">
        <w:rPr>
          <w:rFonts w:ascii="Times New Roman" w:hAnsi="Times New Roman"/>
          <w:color w:val="231F20"/>
        </w:rPr>
        <w:t>дон</w:t>
      </w:r>
      <w:r w:rsidRPr="000C6B54">
        <w:rPr>
          <w:rFonts w:ascii="Times New Roman" w:hAnsi="Times New Roman"/>
          <w:color w:val="231F20"/>
          <w:spacing w:val="5"/>
        </w:rPr>
        <w:t>о</w:t>
      </w:r>
      <w:r w:rsidRPr="000C6B54">
        <w:rPr>
          <w:rFonts w:ascii="Times New Roman" w:hAnsi="Times New Roman"/>
          <w:color w:val="231F20"/>
        </w:rPr>
        <w:t>си</w:t>
      </w:r>
      <w:r w:rsidRPr="000C6B54">
        <w:rPr>
          <w:rFonts w:ascii="Times New Roman" w:hAnsi="Times New Roman"/>
          <w:color w:val="231F20"/>
          <w:spacing w:val="-11"/>
        </w:rPr>
        <w:t xml:space="preserve"> </w:t>
      </w:r>
      <w:r w:rsidRPr="000C6B54">
        <w:rPr>
          <w:rFonts w:ascii="Times New Roman" w:hAnsi="Times New Roman"/>
          <w:color w:val="231F20"/>
        </w:rPr>
        <w:t>програме</w:t>
      </w:r>
      <w:r w:rsidRPr="000C6B54">
        <w:rPr>
          <w:rFonts w:ascii="Times New Roman" w:hAnsi="Times New Roman"/>
          <w:color w:val="231F20"/>
          <w:spacing w:val="-11"/>
        </w:rPr>
        <w:t xml:space="preserve"> </w:t>
      </w:r>
      <w:r w:rsidRPr="000C6B54">
        <w:rPr>
          <w:rFonts w:ascii="Times New Roman" w:hAnsi="Times New Roman"/>
          <w:color w:val="231F20"/>
        </w:rPr>
        <w:t>и</w:t>
      </w:r>
      <w:r w:rsidRPr="000C6B54">
        <w:rPr>
          <w:rFonts w:ascii="Times New Roman" w:hAnsi="Times New Roman"/>
          <w:color w:val="231F20"/>
          <w:spacing w:val="-11"/>
        </w:rPr>
        <w:t xml:space="preserve"> </w:t>
      </w:r>
      <w:r w:rsidRPr="000C6B54">
        <w:rPr>
          <w:rFonts w:ascii="Times New Roman" w:hAnsi="Times New Roman"/>
          <w:color w:val="231F20"/>
          <w:spacing w:val="-7"/>
        </w:rPr>
        <w:t>о</w:t>
      </w:r>
      <w:r w:rsidRPr="000C6B54">
        <w:rPr>
          <w:rFonts w:ascii="Times New Roman" w:hAnsi="Times New Roman"/>
          <w:color w:val="231F20"/>
        </w:rPr>
        <w:t>длучује</w:t>
      </w:r>
      <w:r w:rsidRPr="000C6B54">
        <w:rPr>
          <w:rFonts w:ascii="Times New Roman" w:hAnsi="Times New Roman"/>
          <w:color w:val="231F20"/>
          <w:spacing w:val="-11"/>
        </w:rPr>
        <w:t xml:space="preserve"> </w:t>
      </w:r>
      <w:r w:rsidRPr="000C6B54">
        <w:rPr>
          <w:rFonts w:ascii="Times New Roman" w:hAnsi="Times New Roman"/>
          <w:color w:val="231F20"/>
        </w:rPr>
        <w:t>о</w:t>
      </w:r>
      <w:r w:rsidRPr="000C6B54">
        <w:rPr>
          <w:rFonts w:ascii="Times New Roman" w:hAnsi="Times New Roman"/>
          <w:color w:val="231F20"/>
          <w:spacing w:val="-11"/>
        </w:rPr>
        <w:t xml:space="preserve"> </w:t>
      </w:r>
      <w:r w:rsidRPr="000C6B54">
        <w:rPr>
          <w:rFonts w:ascii="Times New Roman" w:hAnsi="Times New Roman"/>
          <w:color w:val="231F20"/>
        </w:rPr>
        <w:t>услови</w:t>
      </w:r>
      <w:r w:rsidRPr="000C6B54">
        <w:rPr>
          <w:rFonts w:ascii="Times New Roman" w:hAnsi="Times New Roman"/>
          <w:color w:val="231F20"/>
          <w:spacing w:val="-2"/>
        </w:rPr>
        <w:t>м</w:t>
      </w:r>
      <w:r w:rsidRPr="000C6B54">
        <w:rPr>
          <w:rFonts w:ascii="Times New Roman" w:hAnsi="Times New Roman"/>
          <w:color w:val="231F20"/>
        </w:rPr>
        <w:t>а,</w:t>
      </w:r>
      <w:r w:rsidRPr="000C6B54">
        <w:rPr>
          <w:rFonts w:ascii="Times New Roman" w:hAnsi="Times New Roman"/>
          <w:color w:val="231F20"/>
          <w:spacing w:val="-11"/>
        </w:rPr>
        <w:t xml:space="preserve"> </w:t>
      </w:r>
      <w:r w:rsidRPr="000C6B54">
        <w:rPr>
          <w:rFonts w:ascii="Times New Roman" w:hAnsi="Times New Roman"/>
          <w:color w:val="231F20"/>
        </w:rPr>
        <w:t>н</w:t>
      </w:r>
      <w:r w:rsidRPr="000C6B54">
        <w:rPr>
          <w:rFonts w:ascii="Times New Roman" w:hAnsi="Times New Roman"/>
          <w:color w:val="231F20"/>
          <w:spacing w:val="-9"/>
        </w:rPr>
        <w:t>а</w:t>
      </w:r>
      <w:r w:rsidRPr="000C6B54">
        <w:rPr>
          <w:rFonts w:ascii="Times New Roman" w:hAnsi="Times New Roman"/>
          <w:color w:val="231F20"/>
        </w:rPr>
        <w:t>чину</w:t>
      </w:r>
      <w:r w:rsidRPr="000C6B54">
        <w:rPr>
          <w:rFonts w:ascii="Times New Roman" w:hAnsi="Times New Roman"/>
          <w:color w:val="231F20"/>
          <w:spacing w:val="-11"/>
        </w:rPr>
        <w:t xml:space="preserve"> </w:t>
      </w:r>
      <w:r w:rsidRPr="000C6B54">
        <w:rPr>
          <w:rFonts w:ascii="Times New Roman" w:hAnsi="Times New Roman"/>
          <w:color w:val="231F20"/>
        </w:rPr>
        <w:t>и</w:t>
      </w:r>
      <w:r w:rsidRPr="000C6B54">
        <w:rPr>
          <w:rFonts w:ascii="Times New Roman" w:hAnsi="Times New Roman"/>
          <w:color w:val="231F20"/>
          <w:spacing w:val="-11"/>
        </w:rPr>
        <w:t xml:space="preserve"> </w:t>
      </w:r>
      <w:r w:rsidRPr="000C6B54">
        <w:rPr>
          <w:rFonts w:ascii="Times New Roman" w:hAnsi="Times New Roman"/>
          <w:color w:val="231F20"/>
        </w:rPr>
        <w:t>п</w:t>
      </w:r>
      <w:r w:rsidRPr="000C6B54">
        <w:rPr>
          <w:rFonts w:ascii="Times New Roman" w:hAnsi="Times New Roman"/>
          <w:color w:val="231F20"/>
          <w:spacing w:val="5"/>
        </w:rPr>
        <w:t>о</w:t>
      </w:r>
      <w:r w:rsidRPr="000C6B54">
        <w:rPr>
          <w:rFonts w:ascii="Times New Roman" w:hAnsi="Times New Roman"/>
          <w:color w:val="231F20"/>
        </w:rPr>
        <w:t>с</w:t>
      </w:r>
      <w:r w:rsidRPr="000C6B54">
        <w:rPr>
          <w:rFonts w:ascii="Times New Roman" w:hAnsi="Times New Roman"/>
          <w:color w:val="231F20"/>
          <w:spacing w:val="-3"/>
        </w:rPr>
        <w:t>т</w:t>
      </w:r>
      <w:r w:rsidRPr="000C6B54">
        <w:rPr>
          <w:rFonts w:ascii="Times New Roman" w:hAnsi="Times New Roman"/>
          <w:color w:val="231F20"/>
        </w:rPr>
        <w:t>уп</w:t>
      </w:r>
      <w:r w:rsidRPr="000C6B54">
        <w:rPr>
          <w:rFonts w:ascii="Times New Roman" w:hAnsi="Times New Roman"/>
          <w:color w:val="231F20"/>
          <w:spacing w:val="-4"/>
        </w:rPr>
        <w:t>к</w:t>
      </w:r>
      <w:r w:rsidRPr="000C6B54">
        <w:rPr>
          <w:rFonts w:ascii="Times New Roman" w:hAnsi="Times New Roman"/>
          <w:color w:val="231F20"/>
        </w:rPr>
        <w:t>у</w:t>
      </w:r>
      <w:r w:rsidRPr="000C6B54">
        <w:rPr>
          <w:rFonts w:ascii="Times New Roman" w:hAnsi="Times New Roman"/>
          <w:color w:val="231F20"/>
          <w:spacing w:val="-11"/>
        </w:rPr>
        <w:t xml:space="preserve"> </w:t>
      </w:r>
      <w:r w:rsidRPr="000C6B54">
        <w:rPr>
          <w:rFonts w:ascii="Times New Roman" w:hAnsi="Times New Roman"/>
          <w:color w:val="231F20"/>
        </w:rPr>
        <w:t>р</w:t>
      </w:r>
      <w:r w:rsidRPr="000C6B54">
        <w:rPr>
          <w:rFonts w:ascii="Times New Roman" w:hAnsi="Times New Roman"/>
          <w:color w:val="231F20"/>
          <w:spacing w:val="2"/>
        </w:rPr>
        <w:t>е</w:t>
      </w:r>
      <w:r w:rsidRPr="000C6B54">
        <w:rPr>
          <w:rFonts w:ascii="Times New Roman" w:hAnsi="Times New Roman"/>
          <w:color w:val="231F20"/>
          <w:spacing w:val="1"/>
        </w:rPr>
        <w:t>а</w:t>
      </w:r>
      <w:r w:rsidRPr="000C6B54">
        <w:rPr>
          <w:rFonts w:ascii="Times New Roman" w:hAnsi="Times New Roman"/>
          <w:color w:val="231F20"/>
        </w:rPr>
        <w:t>лизације</w:t>
      </w:r>
      <w:r w:rsidRPr="000C6B54">
        <w:rPr>
          <w:rFonts w:ascii="Times New Roman" w:hAnsi="Times New Roman"/>
          <w:color w:val="231F20"/>
          <w:spacing w:val="-11"/>
        </w:rPr>
        <w:t xml:space="preserve"> </w:t>
      </w:r>
      <w:r w:rsidRPr="000C6B54">
        <w:rPr>
          <w:rFonts w:ascii="Times New Roman" w:hAnsi="Times New Roman"/>
          <w:color w:val="231F20"/>
        </w:rPr>
        <w:t>програ</w:t>
      </w:r>
      <w:r w:rsidRPr="000C6B54">
        <w:rPr>
          <w:rFonts w:ascii="Times New Roman" w:hAnsi="Times New Roman"/>
          <w:color w:val="231F20"/>
          <w:spacing w:val="-2"/>
        </w:rPr>
        <w:t>м</w:t>
      </w:r>
      <w:r w:rsidRPr="000C6B54">
        <w:rPr>
          <w:rFonts w:ascii="Times New Roman" w:hAnsi="Times New Roman"/>
          <w:color w:val="231F20"/>
        </w:rPr>
        <w:t>а</w:t>
      </w:r>
      <w:r w:rsidRPr="000C6B54">
        <w:rPr>
          <w:rFonts w:ascii="Times New Roman" w:hAnsi="Times New Roman"/>
          <w:color w:val="231F20"/>
          <w:spacing w:val="-11"/>
        </w:rPr>
        <w:t xml:space="preserve"> </w:t>
      </w:r>
      <w:r w:rsidRPr="000C6B54">
        <w:rPr>
          <w:rFonts w:ascii="Times New Roman" w:hAnsi="Times New Roman"/>
          <w:color w:val="231F20"/>
        </w:rPr>
        <w:t>обра</w:t>
      </w:r>
      <w:r w:rsidRPr="000C6B54">
        <w:rPr>
          <w:rFonts w:ascii="Times New Roman" w:hAnsi="Times New Roman"/>
          <w:color w:val="231F20"/>
          <w:spacing w:val="-2"/>
        </w:rPr>
        <w:t>з</w:t>
      </w:r>
      <w:r w:rsidRPr="000C6B54">
        <w:rPr>
          <w:rFonts w:ascii="Times New Roman" w:hAnsi="Times New Roman"/>
          <w:color w:val="231F20"/>
        </w:rPr>
        <w:t>о</w:t>
      </w:r>
      <w:r w:rsidRPr="000C6B54">
        <w:rPr>
          <w:rFonts w:ascii="Times New Roman" w:hAnsi="Times New Roman"/>
          <w:color w:val="231F20"/>
          <w:spacing w:val="-3"/>
        </w:rPr>
        <w:t>в</w:t>
      </w:r>
      <w:r w:rsidRPr="000C6B54">
        <w:rPr>
          <w:rFonts w:ascii="Times New Roman" w:hAnsi="Times New Roman"/>
          <w:color w:val="231F20"/>
        </w:rPr>
        <w:t xml:space="preserve">ања </w:t>
      </w:r>
      <w:r w:rsidRPr="000C6B54">
        <w:rPr>
          <w:rFonts w:ascii="Times New Roman" w:hAnsi="Times New Roman"/>
          <w:color w:val="231F20"/>
          <w:spacing w:val="-3"/>
        </w:rPr>
        <w:t>т</w:t>
      </w:r>
      <w:r w:rsidRPr="000C6B54">
        <w:rPr>
          <w:rFonts w:ascii="Times New Roman" w:hAnsi="Times New Roman"/>
          <w:color w:val="231F20"/>
        </w:rPr>
        <w:t>о</w:t>
      </w:r>
      <w:r w:rsidRPr="000C6B54">
        <w:rPr>
          <w:rFonts w:ascii="Times New Roman" w:hAnsi="Times New Roman"/>
          <w:color w:val="231F20"/>
          <w:spacing w:val="-12"/>
        </w:rPr>
        <w:t>к</w:t>
      </w:r>
      <w:r w:rsidRPr="000C6B54">
        <w:rPr>
          <w:rFonts w:ascii="Times New Roman" w:hAnsi="Times New Roman"/>
          <w:color w:val="231F20"/>
          <w:spacing w:val="-5"/>
        </w:rPr>
        <w:t>о</w:t>
      </w:r>
      <w:r w:rsidRPr="000C6B54">
        <w:rPr>
          <w:rFonts w:ascii="Times New Roman" w:hAnsi="Times New Roman"/>
          <w:color w:val="231F20"/>
        </w:rPr>
        <w:t>м чи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</w:rPr>
        <w:t>а</w:t>
      </w:r>
      <w:r w:rsidRPr="000C6B54">
        <w:rPr>
          <w:rFonts w:ascii="Times New Roman" w:hAnsi="Times New Roman"/>
          <w:color w:val="231F20"/>
          <w:spacing w:val="-2"/>
        </w:rPr>
        <w:t>в</w:t>
      </w:r>
      <w:r w:rsidRPr="000C6B54">
        <w:rPr>
          <w:rFonts w:ascii="Times New Roman" w:hAnsi="Times New Roman"/>
          <w:color w:val="231F20"/>
        </w:rPr>
        <w:t>ог жи</w:t>
      </w:r>
      <w:r w:rsidRPr="000C6B54">
        <w:rPr>
          <w:rFonts w:ascii="Times New Roman" w:hAnsi="Times New Roman"/>
          <w:color w:val="231F20"/>
          <w:spacing w:val="-2"/>
        </w:rPr>
        <w:t>в</w:t>
      </w:r>
      <w:r w:rsidRPr="000C6B54">
        <w:rPr>
          <w:rFonts w:ascii="Times New Roman" w:hAnsi="Times New Roman"/>
          <w:color w:val="231F20"/>
          <w:spacing w:val="-3"/>
        </w:rPr>
        <w:t>о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</w:rPr>
        <w:t>а;</w:t>
      </w:r>
    </w:p>
    <w:p w:rsidR="000C6B54" w:rsidRPr="000C6B54" w:rsidRDefault="000C6B54" w:rsidP="00185299">
      <w:pPr>
        <w:pStyle w:val="BodyText"/>
        <w:widowControl w:val="0"/>
        <w:numPr>
          <w:ilvl w:val="0"/>
          <w:numId w:val="20"/>
        </w:numPr>
        <w:kinsoku w:val="0"/>
        <w:overflowPunct w:val="0"/>
        <w:autoSpaceDE w:val="0"/>
        <w:autoSpaceDN w:val="0"/>
        <w:adjustRightInd w:val="0"/>
        <w:spacing w:after="0" w:line="242" w:lineRule="auto"/>
        <w:ind w:left="567" w:right="113"/>
        <w:rPr>
          <w:rFonts w:ascii="Times New Roman" w:hAnsi="Times New Roman"/>
          <w:color w:val="000000"/>
        </w:rPr>
      </w:pPr>
      <w:r w:rsidRPr="000C6B54">
        <w:rPr>
          <w:rFonts w:ascii="Times New Roman" w:hAnsi="Times New Roman"/>
          <w:color w:val="231F20"/>
        </w:rPr>
        <w:t>д</w:t>
      </w:r>
      <w:r w:rsidRPr="000C6B54">
        <w:rPr>
          <w:rFonts w:ascii="Times New Roman" w:hAnsi="Times New Roman"/>
          <w:color w:val="231F20"/>
          <w:spacing w:val="2"/>
        </w:rPr>
        <w:t>е</w:t>
      </w:r>
      <w:r w:rsidRPr="000C6B54">
        <w:rPr>
          <w:rFonts w:ascii="Times New Roman" w:hAnsi="Times New Roman"/>
          <w:color w:val="231F20"/>
        </w:rPr>
        <w:t>финише</w:t>
      </w:r>
      <w:r w:rsidRPr="000C6B54">
        <w:rPr>
          <w:rFonts w:ascii="Times New Roman" w:hAnsi="Times New Roman"/>
          <w:color w:val="231F20"/>
          <w:spacing w:val="7"/>
        </w:rPr>
        <w:t xml:space="preserve"> </w:t>
      </w:r>
      <w:r w:rsidRPr="000C6B54">
        <w:rPr>
          <w:rFonts w:ascii="Times New Roman" w:hAnsi="Times New Roman"/>
          <w:color w:val="231F20"/>
        </w:rPr>
        <w:t>тела</w:t>
      </w:r>
      <w:r w:rsidRPr="000C6B54">
        <w:rPr>
          <w:rFonts w:ascii="Times New Roman" w:hAnsi="Times New Roman"/>
          <w:color w:val="231F20"/>
          <w:spacing w:val="7"/>
        </w:rPr>
        <w:t xml:space="preserve"> </w:t>
      </w:r>
      <w:r w:rsidRPr="000C6B54">
        <w:rPr>
          <w:rFonts w:ascii="Times New Roman" w:hAnsi="Times New Roman"/>
          <w:color w:val="231F20"/>
        </w:rPr>
        <w:t>и</w:t>
      </w:r>
      <w:r w:rsidRPr="000C6B54">
        <w:rPr>
          <w:rFonts w:ascii="Times New Roman" w:hAnsi="Times New Roman"/>
          <w:color w:val="231F20"/>
          <w:spacing w:val="7"/>
        </w:rPr>
        <w:t xml:space="preserve"> </w:t>
      </w:r>
      <w:r w:rsidRPr="000C6B54">
        <w:rPr>
          <w:rFonts w:ascii="Times New Roman" w:hAnsi="Times New Roman"/>
          <w:color w:val="231F20"/>
        </w:rPr>
        <w:t>п</w:t>
      </w:r>
      <w:r w:rsidRPr="000C6B54">
        <w:rPr>
          <w:rFonts w:ascii="Times New Roman" w:hAnsi="Times New Roman"/>
          <w:color w:val="231F20"/>
          <w:spacing w:val="5"/>
        </w:rPr>
        <w:t>о</w:t>
      </w:r>
      <w:r w:rsidRPr="000C6B54">
        <w:rPr>
          <w:rFonts w:ascii="Times New Roman" w:hAnsi="Times New Roman"/>
          <w:color w:val="231F20"/>
        </w:rPr>
        <w:t>с</w:t>
      </w:r>
      <w:r w:rsidRPr="000C6B54">
        <w:rPr>
          <w:rFonts w:ascii="Times New Roman" w:hAnsi="Times New Roman"/>
          <w:color w:val="231F20"/>
          <w:spacing w:val="-3"/>
        </w:rPr>
        <w:t>т</w:t>
      </w:r>
      <w:r w:rsidRPr="000C6B54">
        <w:rPr>
          <w:rFonts w:ascii="Times New Roman" w:hAnsi="Times New Roman"/>
          <w:color w:val="231F20"/>
        </w:rPr>
        <w:t>уп</w:t>
      </w:r>
      <w:r w:rsidRPr="000C6B54">
        <w:rPr>
          <w:rFonts w:ascii="Times New Roman" w:hAnsi="Times New Roman"/>
          <w:color w:val="231F20"/>
          <w:spacing w:val="-6"/>
        </w:rPr>
        <w:t>к</w:t>
      </w:r>
      <w:r w:rsidRPr="000C6B54">
        <w:rPr>
          <w:rFonts w:ascii="Times New Roman" w:hAnsi="Times New Roman"/>
          <w:color w:val="231F20"/>
        </w:rPr>
        <w:t>е</w:t>
      </w:r>
      <w:r w:rsidRPr="000C6B54">
        <w:rPr>
          <w:rFonts w:ascii="Times New Roman" w:hAnsi="Times New Roman"/>
          <w:color w:val="231F20"/>
          <w:spacing w:val="7"/>
        </w:rPr>
        <w:t xml:space="preserve"> </w:t>
      </w:r>
      <w:r w:rsidRPr="000C6B54">
        <w:rPr>
          <w:rFonts w:ascii="Times New Roman" w:hAnsi="Times New Roman"/>
          <w:color w:val="231F20"/>
          <w:spacing w:val="-2"/>
        </w:rPr>
        <w:t>в</w:t>
      </w:r>
      <w:r w:rsidRPr="000C6B54">
        <w:rPr>
          <w:rFonts w:ascii="Times New Roman" w:hAnsi="Times New Roman"/>
          <w:color w:val="231F20"/>
          <w:spacing w:val="2"/>
        </w:rPr>
        <w:t>е</w:t>
      </w:r>
      <w:r w:rsidRPr="000C6B54">
        <w:rPr>
          <w:rFonts w:ascii="Times New Roman" w:hAnsi="Times New Roman"/>
          <w:color w:val="231F20"/>
        </w:rPr>
        <w:t>зане</w:t>
      </w:r>
      <w:r w:rsidRPr="000C6B54">
        <w:rPr>
          <w:rFonts w:ascii="Times New Roman" w:hAnsi="Times New Roman"/>
          <w:color w:val="231F20"/>
          <w:spacing w:val="7"/>
        </w:rPr>
        <w:t xml:space="preserve"> </w:t>
      </w:r>
      <w:r w:rsidRPr="000C6B54">
        <w:rPr>
          <w:rFonts w:ascii="Times New Roman" w:hAnsi="Times New Roman"/>
          <w:color w:val="231F20"/>
        </w:rPr>
        <w:t>за</w:t>
      </w:r>
      <w:r w:rsidRPr="000C6B54">
        <w:rPr>
          <w:rFonts w:ascii="Times New Roman" w:hAnsi="Times New Roman"/>
          <w:color w:val="231F20"/>
          <w:spacing w:val="7"/>
        </w:rPr>
        <w:t xml:space="preserve"> </w:t>
      </w:r>
      <w:r w:rsidRPr="000C6B54">
        <w:rPr>
          <w:rFonts w:ascii="Times New Roman" w:hAnsi="Times New Roman"/>
          <w:color w:val="231F20"/>
        </w:rPr>
        <w:t>праћење,</w:t>
      </w:r>
      <w:r w:rsidRPr="000C6B54">
        <w:rPr>
          <w:rFonts w:ascii="Times New Roman" w:hAnsi="Times New Roman"/>
          <w:color w:val="231F20"/>
          <w:spacing w:val="7"/>
        </w:rPr>
        <w:t xml:space="preserve"> </w:t>
      </w:r>
      <w:r w:rsidRPr="000C6B54">
        <w:rPr>
          <w:rFonts w:ascii="Times New Roman" w:hAnsi="Times New Roman"/>
          <w:color w:val="231F20"/>
        </w:rPr>
        <w:t>о</w:t>
      </w:r>
      <w:r w:rsidRPr="000C6B54">
        <w:rPr>
          <w:rFonts w:ascii="Times New Roman" w:hAnsi="Times New Roman"/>
          <w:color w:val="231F20"/>
          <w:spacing w:val="-3"/>
        </w:rPr>
        <w:t>б</w:t>
      </w:r>
      <w:r w:rsidRPr="000C6B54">
        <w:rPr>
          <w:rFonts w:ascii="Times New Roman" w:hAnsi="Times New Roman"/>
          <w:color w:val="231F20"/>
          <w:spacing w:val="2"/>
        </w:rPr>
        <w:t>е</w:t>
      </w:r>
      <w:r w:rsidRPr="000C6B54">
        <w:rPr>
          <w:rFonts w:ascii="Times New Roman" w:hAnsi="Times New Roman"/>
          <w:color w:val="231F20"/>
        </w:rPr>
        <w:t>з</w:t>
      </w:r>
      <w:r w:rsidRPr="000C6B54">
        <w:rPr>
          <w:rFonts w:ascii="Times New Roman" w:hAnsi="Times New Roman"/>
          <w:color w:val="231F20"/>
          <w:spacing w:val="-3"/>
        </w:rPr>
        <w:t>б</w:t>
      </w:r>
      <w:r w:rsidRPr="000C6B54">
        <w:rPr>
          <w:rFonts w:ascii="Times New Roman" w:hAnsi="Times New Roman"/>
          <w:color w:val="231F20"/>
        </w:rPr>
        <w:t>еђи</w:t>
      </w:r>
      <w:r w:rsidRPr="000C6B54">
        <w:rPr>
          <w:rFonts w:ascii="Times New Roman" w:hAnsi="Times New Roman"/>
          <w:color w:val="231F20"/>
          <w:spacing w:val="-3"/>
        </w:rPr>
        <w:t>в</w:t>
      </w:r>
      <w:r w:rsidRPr="000C6B54">
        <w:rPr>
          <w:rFonts w:ascii="Times New Roman" w:hAnsi="Times New Roman"/>
          <w:color w:val="231F20"/>
        </w:rPr>
        <w:t>ање,</w:t>
      </w:r>
      <w:r w:rsidRPr="000C6B54">
        <w:rPr>
          <w:rFonts w:ascii="Times New Roman" w:hAnsi="Times New Roman"/>
          <w:color w:val="231F20"/>
          <w:spacing w:val="7"/>
        </w:rPr>
        <w:t xml:space="preserve"> </w:t>
      </w:r>
      <w:r w:rsidRPr="000C6B54">
        <w:rPr>
          <w:rFonts w:ascii="Times New Roman" w:hAnsi="Times New Roman"/>
          <w:color w:val="231F20"/>
        </w:rPr>
        <w:t>ун</w:t>
      </w:r>
      <w:r w:rsidRPr="000C6B54">
        <w:rPr>
          <w:rFonts w:ascii="Times New Roman" w:hAnsi="Times New Roman"/>
          <w:color w:val="231F20"/>
          <w:spacing w:val="-3"/>
        </w:rPr>
        <w:t>а</w:t>
      </w:r>
      <w:r w:rsidRPr="000C6B54">
        <w:rPr>
          <w:rFonts w:ascii="Times New Roman" w:hAnsi="Times New Roman"/>
          <w:color w:val="231F20"/>
        </w:rPr>
        <w:t>пређење</w:t>
      </w:r>
      <w:r w:rsidRPr="000C6B54">
        <w:rPr>
          <w:rFonts w:ascii="Times New Roman" w:hAnsi="Times New Roman"/>
          <w:color w:val="231F20"/>
          <w:spacing w:val="7"/>
        </w:rPr>
        <w:t xml:space="preserve"> </w:t>
      </w:r>
      <w:r w:rsidRPr="000C6B54">
        <w:rPr>
          <w:rFonts w:ascii="Times New Roman" w:hAnsi="Times New Roman"/>
          <w:color w:val="231F20"/>
        </w:rPr>
        <w:t>и</w:t>
      </w:r>
      <w:r w:rsidRPr="000C6B54">
        <w:rPr>
          <w:rFonts w:ascii="Times New Roman" w:hAnsi="Times New Roman"/>
          <w:color w:val="231F20"/>
          <w:spacing w:val="7"/>
        </w:rPr>
        <w:t xml:space="preserve"> </w:t>
      </w:r>
      <w:r w:rsidRPr="000C6B54">
        <w:rPr>
          <w:rFonts w:ascii="Times New Roman" w:hAnsi="Times New Roman"/>
          <w:color w:val="231F20"/>
        </w:rPr>
        <w:t>раз</w:t>
      </w:r>
      <w:r w:rsidRPr="000C6B54">
        <w:rPr>
          <w:rFonts w:ascii="Times New Roman" w:hAnsi="Times New Roman"/>
          <w:color w:val="231F20"/>
          <w:spacing w:val="-2"/>
        </w:rPr>
        <w:t>в</w:t>
      </w:r>
      <w:r w:rsidRPr="000C6B54">
        <w:rPr>
          <w:rFonts w:ascii="Times New Roman" w:hAnsi="Times New Roman"/>
          <w:color w:val="231F20"/>
        </w:rPr>
        <w:t>ој</w:t>
      </w:r>
      <w:r w:rsidRPr="000C6B54">
        <w:rPr>
          <w:rFonts w:ascii="Times New Roman" w:hAnsi="Times New Roman"/>
          <w:color w:val="231F20"/>
          <w:spacing w:val="7"/>
        </w:rPr>
        <w:t xml:space="preserve"> </w:t>
      </w:r>
      <w:r w:rsidRPr="000C6B54">
        <w:rPr>
          <w:rFonts w:ascii="Times New Roman" w:hAnsi="Times New Roman"/>
          <w:color w:val="231F20"/>
        </w:rPr>
        <w:t>к</w:t>
      </w:r>
      <w:r w:rsidRPr="000C6B54">
        <w:rPr>
          <w:rFonts w:ascii="Times New Roman" w:hAnsi="Times New Roman"/>
          <w:color w:val="231F20"/>
          <w:spacing w:val="-3"/>
        </w:rPr>
        <w:t>в</w:t>
      </w:r>
      <w:r w:rsidRPr="000C6B54">
        <w:rPr>
          <w:rFonts w:ascii="Times New Roman" w:hAnsi="Times New Roman"/>
          <w:color w:val="231F20"/>
          <w:spacing w:val="1"/>
        </w:rPr>
        <w:t>а</w:t>
      </w:r>
      <w:r w:rsidRPr="000C6B54">
        <w:rPr>
          <w:rFonts w:ascii="Times New Roman" w:hAnsi="Times New Roman"/>
          <w:color w:val="231F20"/>
        </w:rPr>
        <w:t>лите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</w:rPr>
        <w:t>а с</w:t>
      </w:r>
      <w:r w:rsidRPr="000C6B54">
        <w:rPr>
          <w:rFonts w:ascii="Times New Roman" w:hAnsi="Times New Roman"/>
          <w:color w:val="231F20"/>
          <w:spacing w:val="-3"/>
        </w:rPr>
        <w:t>т</w:t>
      </w:r>
      <w:r w:rsidRPr="000C6B54">
        <w:rPr>
          <w:rFonts w:ascii="Times New Roman" w:hAnsi="Times New Roman"/>
          <w:color w:val="231F20"/>
          <w:spacing w:val="-14"/>
        </w:rPr>
        <w:t>у</w:t>
      </w:r>
      <w:r w:rsidRPr="000C6B54">
        <w:rPr>
          <w:rFonts w:ascii="Times New Roman" w:hAnsi="Times New Roman"/>
          <w:color w:val="231F20"/>
        </w:rPr>
        <w:t>дијских програ</w:t>
      </w:r>
      <w:r w:rsidRPr="000C6B54">
        <w:rPr>
          <w:rFonts w:ascii="Times New Roman" w:hAnsi="Times New Roman"/>
          <w:color w:val="231F20"/>
          <w:spacing w:val="-2"/>
        </w:rPr>
        <w:t>м</w:t>
      </w:r>
      <w:r w:rsidRPr="000C6B54">
        <w:rPr>
          <w:rFonts w:ascii="Times New Roman" w:hAnsi="Times New Roman"/>
          <w:color w:val="231F20"/>
        </w:rPr>
        <w:t>а, нас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</w:rPr>
        <w:t>а</w:t>
      </w:r>
      <w:r w:rsidRPr="000C6B54">
        <w:rPr>
          <w:rFonts w:ascii="Times New Roman" w:hAnsi="Times New Roman"/>
          <w:color w:val="231F20"/>
          <w:spacing w:val="-2"/>
        </w:rPr>
        <w:t>в</w:t>
      </w:r>
      <w:r w:rsidRPr="000C6B54">
        <w:rPr>
          <w:rFonts w:ascii="Times New Roman" w:hAnsi="Times New Roman"/>
          <w:color w:val="231F20"/>
        </w:rPr>
        <w:t>е и усло</w:t>
      </w:r>
      <w:r w:rsidRPr="000C6B54">
        <w:rPr>
          <w:rFonts w:ascii="Times New Roman" w:hAnsi="Times New Roman"/>
          <w:color w:val="231F20"/>
          <w:spacing w:val="-3"/>
        </w:rPr>
        <w:t>в</w:t>
      </w:r>
      <w:r w:rsidRPr="000C6B54">
        <w:rPr>
          <w:rFonts w:ascii="Times New Roman" w:hAnsi="Times New Roman"/>
          <w:color w:val="231F20"/>
        </w:rPr>
        <w:t>а рада на Фа</w:t>
      </w:r>
      <w:r w:rsidRPr="000C6B54">
        <w:rPr>
          <w:rFonts w:ascii="Times New Roman" w:hAnsi="Times New Roman"/>
          <w:color w:val="231F20"/>
          <w:spacing w:val="-4"/>
        </w:rPr>
        <w:t>к</w:t>
      </w:r>
      <w:r w:rsidRPr="000C6B54">
        <w:rPr>
          <w:rFonts w:ascii="Times New Roman" w:hAnsi="Times New Roman"/>
          <w:color w:val="231F20"/>
          <w:spacing w:val="-10"/>
        </w:rPr>
        <w:t>у</w:t>
      </w:r>
      <w:r w:rsidRPr="000C6B54">
        <w:rPr>
          <w:rFonts w:ascii="Times New Roman" w:hAnsi="Times New Roman"/>
          <w:color w:val="231F20"/>
        </w:rPr>
        <w:t>лте</w:t>
      </w:r>
      <w:r w:rsidRPr="000C6B54">
        <w:rPr>
          <w:rFonts w:ascii="Times New Roman" w:hAnsi="Times New Roman"/>
          <w:color w:val="231F20"/>
          <w:spacing w:val="-3"/>
        </w:rPr>
        <w:t>ту</w:t>
      </w:r>
      <w:r w:rsidRPr="000C6B54">
        <w:rPr>
          <w:rFonts w:ascii="Times New Roman" w:hAnsi="Times New Roman"/>
          <w:color w:val="231F20"/>
        </w:rPr>
        <w:t>;</w:t>
      </w:r>
    </w:p>
    <w:p w:rsidR="000C6B54" w:rsidRPr="000C6B54" w:rsidRDefault="000C6B54" w:rsidP="00185299">
      <w:pPr>
        <w:pStyle w:val="BodyText"/>
        <w:widowControl w:val="0"/>
        <w:numPr>
          <w:ilvl w:val="0"/>
          <w:numId w:val="20"/>
        </w:numPr>
        <w:kinsoku w:val="0"/>
        <w:overflowPunct w:val="0"/>
        <w:autoSpaceDE w:val="0"/>
        <w:autoSpaceDN w:val="0"/>
        <w:adjustRightInd w:val="0"/>
        <w:spacing w:after="0"/>
        <w:ind w:left="567"/>
        <w:rPr>
          <w:rFonts w:ascii="Times New Roman" w:hAnsi="Times New Roman"/>
          <w:color w:val="000000"/>
        </w:rPr>
      </w:pPr>
      <w:r w:rsidRPr="000C6B54">
        <w:rPr>
          <w:rFonts w:ascii="Times New Roman" w:hAnsi="Times New Roman"/>
          <w:color w:val="231F20"/>
        </w:rPr>
        <w:t>пропи</w:t>
      </w:r>
      <w:r w:rsidRPr="000C6B54">
        <w:rPr>
          <w:rFonts w:ascii="Times New Roman" w:hAnsi="Times New Roman"/>
          <w:color w:val="231F20"/>
          <w:spacing w:val="-3"/>
        </w:rPr>
        <w:t>с</w:t>
      </w:r>
      <w:r w:rsidRPr="000C6B54">
        <w:rPr>
          <w:rFonts w:ascii="Times New Roman" w:hAnsi="Times New Roman"/>
          <w:color w:val="231F20"/>
        </w:rPr>
        <w:t>ује н</w:t>
      </w:r>
      <w:r w:rsidRPr="000C6B54">
        <w:rPr>
          <w:rFonts w:ascii="Times New Roman" w:hAnsi="Times New Roman"/>
          <w:color w:val="231F20"/>
          <w:spacing w:val="-9"/>
        </w:rPr>
        <w:t>а</w:t>
      </w:r>
      <w:r w:rsidRPr="000C6B54">
        <w:rPr>
          <w:rFonts w:ascii="Times New Roman" w:hAnsi="Times New Roman"/>
          <w:color w:val="231F20"/>
        </w:rPr>
        <w:t>чин и п</w:t>
      </w:r>
      <w:r w:rsidRPr="000C6B54">
        <w:rPr>
          <w:rFonts w:ascii="Times New Roman" w:hAnsi="Times New Roman"/>
          <w:color w:val="231F20"/>
          <w:spacing w:val="5"/>
        </w:rPr>
        <w:t>о</w:t>
      </w:r>
      <w:r w:rsidRPr="000C6B54">
        <w:rPr>
          <w:rFonts w:ascii="Times New Roman" w:hAnsi="Times New Roman"/>
          <w:color w:val="231F20"/>
        </w:rPr>
        <w:t>с</w:t>
      </w:r>
      <w:r w:rsidRPr="000C6B54">
        <w:rPr>
          <w:rFonts w:ascii="Times New Roman" w:hAnsi="Times New Roman"/>
          <w:color w:val="231F20"/>
          <w:spacing w:val="-3"/>
        </w:rPr>
        <w:t>т</w:t>
      </w:r>
      <w:r w:rsidRPr="000C6B54">
        <w:rPr>
          <w:rFonts w:ascii="Times New Roman" w:hAnsi="Times New Roman"/>
          <w:color w:val="231F20"/>
        </w:rPr>
        <w:t xml:space="preserve">упак </w:t>
      </w:r>
      <w:r w:rsidRPr="000C6B54">
        <w:rPr>
          <w:rFonts w:ascii="Times New Roman" w:hAnsi="Times New Roman"/>
          <w:color w:val="231F20"/>
          <w:spacing w:val="2"/>
        </w:rPr>
        <w:t>с</w:t>
      </w:r>
      <w:r w:rsidRPr="000C6B54">
        <w:rPr>
          <w:rFonts w:ascii="Times New Roman" w:hAnsi="Times New Roman"/>
          <w:color w:val="231F20"/>
        </w:rPr>
        <w:t>амовр</w:t>
      </w:r>
      <w:r w:rsidRPr="000C6B54">
        <w:rPr>
          <w:rFonts w:ascii="Times New Roman" w:hAnsi="Times New Roman"/>
          <w:color w:val="231F20"/>
          <w:spacing w:val="-3"/>
        </w:rPr>
        <w:t>е</w:t>
      </w:r>
      <w:r w:rsidRPr="000C6B54">
        <w:rPr>
          <w:rFonts w:ascii="Times New Roman" w:hAnsi="Times New Roman"/>
          <w:color w:val="231F20"/>
        </w:rPr>
        <w:t>дно</w:t>
      </w:r>
      <w:r w:rsidRPr="000C6B54">
        <w:rPr>
          <w:rFonts w:ascii="Times New Roman" w:hAnsi="Times New Roman"/>
          <w:color w:val="231F20"/>
          <w:spacing w:val="-3"/>
        </w:rPr>
        <w:t>в</w:t>
      </w:r>
      <w:r w:rsidRPr="000C6B54">
        <w:rPr>
          <w:rFonts w:ascii="Times New Roman" w:hAnsi="Times New Roman"/>
          <w:color w:val="231F20"/>
        </w:rPr>
        <w:t xml:space="preserve">ања, у складу </w:t>
      </w:r>
      <w:r w:rsidRPr="000C6B54">
        <w:rPr>
          <w:rFonts w:ascii="Times New Roman" w:hAnsi="Times New Roman"/>
          <w:color w:val="231F20"/>
          <w:spacing w:val="2"/>
        </w:rPr>
        <w:t>с</w:t>
      </w:r>
      <w:r w:rsidRPr="000C6B54">
        <w:rPr>
          <w:rFonts w:ascii="Times New Roman" w:hAnsi="Times New Roman"/>
          <w:color w:val="231F20"/>
        </w:rPr>
        <w:t>а општим а</w:t>
      </w:r>
      <w:r w:rsidRPr="000C6B54">
        <w:rPr>
          <w:rFonts w:ascii="Times New Roman" w:hAnsi="Times New Roman"/>
          <w:color w:val="231F20"/>
          <w:spacing w:val="-3"/>
        </w:rPr>
        <w:t>к</w:t>
      </w:r>
      <w:r w:rsidRPr="000C6B54">
        <w:rPr>
          <w:rFonts w:ascii="Times New Roman" w:hAnsi="Times New Roman"/>
          <w:color w:val="231F20"/>
        </w:rPr>
        <w:t>ти</w:t>
      </w:r>
      <w:r w:rsidRPr="000C6B54">
        <w:rPr>
          <w:rFonts w:ascii="Times New Roman" w:hAnsi="Times New Roman"/>
          <w:color w:val="231F20"/>
          <w:spacing w:val="-2"/>
        </w:rPr>
        <w:t>м</w:t>
      </w:r>
      <w:r w:rsidRPr="000C6B54">
        <w:rPr>
          <w:rFonts w:ascii="Times New Roman" w:hAnsi="Times New Roman"/>
          <w:color w:val="231F20"/>
        </w:rPr>
        <w:t xml:space="preserve">а </w:t>
      </w:r>
      <w:r w:rsidRPr="000C6B54">
        <w:rPr>
          <w:rFonts w:ascii="Times New Roman" w:hAnsi="Times New Roman"/>
          <w:color w:val="231F20"/>
          <w:spacing w:val="-20"/>
        </w:rPr>
        <w:t>У</w:t>
      </w:r>
      <w:r w:rsidRPr="000C6B54">
        <w:rPr>
          <w:rFonts w:ascii="Times New Roman" w:hAnsi="Times New Roman"/>
          <w:color w:val="231F20"/>
        </w:rPr>
        <w:t>ни</w:t>
      </w:r>
      <w:r w:rsidRPr="000C6B54">
        <w:rPr>
          <w:rFonts w:ascii="Times New Roman" w:hAnsi="Times New Roman"/>
          <w:color w:val="231F20"/>
          <w:spacing w:val="-2"/>
        </w:rPr>
        <w:t>в</w:t>
      </w:r>
      <w:r w:rsidRPr="000C6B54">
        <w:rPr>
          <w:rFonts w:ascii="Times New Roman" w:hAnsi="Times New Roman"/>
          <w:color w:val="231F20"/>
        </w:rPr>
        <w:t>ерите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</w:rPr>
        <w:t>а;</w:t>
      </w:r>
    </w:p>
    <w:p w:rsidR="000C6B54" w:rsidRPr="000C6B54" w:rsidRDefault="000C6B54" w:rsidP="00185299">
      <w:pPr>
        <w:pStyle w:val="BodyText"/>
        <w:widowControl w:val="0"/>
        <w:numPr>
          <w:ilvl w:val="0"/>
          <w:numId w:val="20"/>
        </w:numPr>
        <w:kinsoku w:val="0"/>
        <w:overflowPunct w:val="0"/>
        <w:autoSpaceDE w:val="0"/>
        <w:autoSpaceDN w:val="0"/>
        <w:adjustRightInd w:val="0"/>
        <w:spacing w:before="3" w:after="0" w:line="242" w:lineRule="auto"/>
        <w:ind w:left="567" w:right="113"/>
        <w:jc w:val="both"/>
        <w:rPr>
          <w:rFonts w:ascii="Times New Roman" w:hAnsi="Times New Roman"/>
          <w:color w:val="000000"/>
        </w:rPr>
      </w:pPr>
      <w:r w:rsidRPr="000C6B54">
        <w:rPr>
          <w:rFonts w:ascii="Times New Roman" w:hAnsi="Times New Roman"/>
          <w:color w:val="231F20"/>
        </w:rPr>
        <w:t>утврђује</w:t>
      </w:r>
      <w:r w:rsidRPr="000C6B54">
        <w:rPr>
          <w:rFonts w:ascii="Times New Roman" w:hAnsi="Times New Roman"/>
          <w:color w:val="231F20"/>
          <w:spacing w:val="39"/>
        </w:rPr>
        <w:t xml:space="preserve"> </w:t>
      </w:r>
      <w:r w:rsidRPr="000C6B54">
        <w:rPr>
          <w:rFonts w:ascii="Times New Roman" w:hAnsi="Times New Roman"/>
          <w:color w:val="231F20"/>
        </w:rPr>
        <w:t>пр</w:t>
      </w:r>
      <w:r w:rsidRPr="000C6B54">
        <w:rPr>
          <w:rFonts w:ascii="Times New Roman" w:hAnsi="Times New Roman"/>
          <w:color w:val="231F20"/>
          <w:spacing w:val="-3"/>
        </w:rPr>
        <w:t>е</w:t>
      </w:r>
      <w:r w:rsidRPr="000C6B54">
        <w:rPr>
          <w:rFonts w:ascii="Times New Roman" w:hAnsi="Times New Roman"/>
          <w:color w:val="231F20"/>
        </w:rPr>
        <w:t>длог</w:t>
      </w:r>
      <w:r w:rsidRPr="000C6B54">
        <w:rPr>
          <w:rFonts w:ascii="Times New Roman" w:hAnsi="Times New Roman"/>
          <w:color w:val="231F20"/>
          <w:spacing w:val="39"/>
        </w:rPr>
        <w:t xml:space="preserve"> </w:t>
      </w:r>
      <w:r w:rsidRPr="000C6B54">
        <w:rPr>
          <w:rFonts w:ascii="Times New Roman" w:hAnsi="Times New Roman"/>
          <w:color w:val="231F20"/>
        </w:rPr>
        <w:t>броја</w:t>
      </w:r>
      <w:r w:rsidRPr="000C6B54">
        <w:rPr>
          <w:rFonts w:ascii="Times New Roman" w:hAnsi="Times New Roman"/>
          <w:color w:val="231F20"/>
          <w:spacing w:val="39"/>
        </w:rPr>
        <w:t xml:space="preserve"> </w:t>
      </w:r>
      <w:r w:rsidRPr="000C6B54">
        <w:rPr>
          <w:rFonts w:ascii="Times New Roman" w:hAnsi="Times New Roman"/>
          <w:color w:val="231F20"/>
        </w:rPr>
        <w:t>с</w:t>
      </w:r>
      <w:r w:rsidRPr="000C6B54">
        <w:rPr>
          <w:rFonts w:ascii="Times New Roman" w:hAnsi="Times New Roman"/>
          <w:color w:val="231F20"/>
          <w:spacing w:val="-3"/>
        </w:rPr>
        <w:t>т</w:t>
      </w:r>
      <w:r w:rsidRPr="000C6B54">
        <w:rPr>
          <w:rFonts w:ascii="Times New Roman" w:hAnsi="Times New Roman"/>
          <w:color w:val="231F20"/>
          <w:spacing w:val="-14"/>
        </w:rPr>
        <w:t>у</w:t>
      </w:r>
      <w:r w:rsidRPr="000C6B54">
        <w:rPr>
          <w:rFonts w:ascii="Times New Roman" w:hAnsi="Times New Roman"/>
          <w:color w:val="231F20"/>
        </w:rPr>
        <w:t>ден</w:t>
      </w:r>
      <w:r w:rsidRPr="000C6B54">
        <w:rPr>
          <w:rFonts w:ascii="Times New Roman" w:hAnsi="Times New Roman"/>
          <w:color w:val="231F20"/>
          <w:spacing w:val="-6"/>
        </w:rPr>
        <w:t>а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</w:rPr>
        <w:t>а</w:t>
      </w:r>
      <w:r w:rsidRPr="000C6B54">
        <w:rPr>
          <w:rFonts w:ascii="Times New Roman" w:hAnsi="Times New Roman"/>
          <w:color w:val="231F20"/>
          <w:spacing w:val="39"/>
        </w:rPr>
        <w:t xml:space="preserve"> </w:t>
      </w:r>
      <w:r w:rsidRPr="000C6B54">
        <w:rPr>
          <w:rFonts w:ascii="Times New Roman" w:hAnsi="Times New Roman"/>
          <w:color w:val="231F20"/>
        </w:rPr>
        <w:t>за</w:t>
      </w:r>
      <w:r w:rsidRPr="000C6B54">
        <w:rPr>
          <w:rFonts w:ascii="Times New Roman" w:hAnsi="Times New Roman"/>
          <w:color w:val="231F20"/>
          <w:spacing w:val="39"/>
        </w:rPr>
        <w:t xml:space="preserve"> </w:t>
      </w:r>
      <w:r w:rsidRPr="000C6B54">
        <w:rPr>
          <w:rFonts w:ascii="Times New Roman" w:hAnsi="Times New Roman"/>
          <w:color w:val="231F20"/>
        </w:rPr>
        <w:t>упис</w:t>
      </w:r>
      <w:r w:rsidRPr="000C6B54">
        <w:rPr>
          <w:rFonts w:ascii="Times New Roman" w:hAnsi="Times New Roman"/>
          <w:color w:val="231F20"/>
          <w:spacing w:val="39"/>
        </w:rPr>
        <w:t xml:space="preserve"> </w:t>
      </w:r>
      <w:r w:rsidRPr="000C6B54">
        <w:rPr>
          <w:rFonts w:ascii="Times New Roman" w:hAnsi="Times New Roman"/>
          <w:color w:val="231F20"/>
        </w:rPr>
        <w:t>на</w:t>
      </w:r>
      <w:r w:rsidRPr="000C6B54">
        <w:rPr>
          <w:rFonts w:ascii="Times New Roman" w:hAnsi="Times New Roman"/>
          <w:color w:val="231F20"/>
          <w:spacing w:val="39"/>
        </w:rPr>
        <w:t xml:space="preserve"> </w:t>
      </w:r>
      <w:r w:rsidRPr="000C6B54">
        <w:rPr>
          <w:rFonts w:ascii="Times New Roman" w:hAnsi="Times New Roman"/>
          <w:color w:val="231F20"/>
        </w:rPr>
        <w:t>с</w:t>
      </w:r>
      <w:r w:rsidRPr="000C6B54">
        <w:rPr>
          <w:rFonts w:ascii="Times New Roman" w:hAnsi="Times New Roman"/>
          <w:color w:val="231F20"/>
          <w:spacing w:val="-3"/>
        </w:rPr>
        <w:t>т</w:t>
      </w:r>
      <w:r w:rsidRPr="000C6B54">
        <w:rPr>
          <w:rFonts w:ascii="Times New Roman" w:hAnsi="Times New Roman"/>
          <w:color w:val="231F20"/>
          <w:spacing w:val="-14"/>
        </w:rPr>
        <w:t>у</w:t>
      </w:r>
      <w:r w:rsidRPr="000C6B54">
        <w:rPr>
          <w:rFonts w:ascii="Times New Roman" w:hAnsi="Times New Roman"/>
          <w:color w:val="231F20"/>
        </w:rPr>
        <w:t>дијс</w:t>
      </w:r>
      <w:r w:rsidRPr="000C6B54">
        <w:rPr>
          <w:rFonts w:ascii="Times New Roman" w:hAnsi="Times New Roman"/>
          <w:color w:val="231F20"/>
          <w:spacing w:val="-6"/>
        </w:rPr>
        <w:t>к</w:t>
      </w:r>
      <w:r w:rsidRPr="000C6B54">
        <w:rPr>
          <w:rFonts w:ascii="Times New Roman" w:hAnsi="Times New Roman"/>
          <w:color w:val="231F20"/>
        </w:rPr>
        <w:t>е</w:t>
      </w:r>
      <w:r w:rsidRPr="000C6B54">
        <w:rPr>
          <w:rFonts w:ascii="Times New Roman" w:hAnsi="Times New Roman"/>
          <w:color w:val="231F20"/>
          <w:spacing w:val="39"/>
        </w:rPr>
        <w:t xml:space="preserve"> </w:t>
      </w:r>
      <w:r w:rsidRPr="000C6B54">
        <w:rPr>
          <w:rFonts w:ascii="Times New Roman" w:hAnsi="Times New Roman"/>
          <w:color w:val="231F20"/>
        </w:rPr>
        <w:t>програме</w:t>
      </w:r>
      <w:r w:rsidRPr="000C6B54">
        <w:rPr>
          <w:rFonts w:ascii="Times New Roman" w:hAnsi="Times New Roman"/>
          <w:color w:val="231F20"/>
          <w:spacing w:val="39"/>
        </w:rPr>
        <w:t xml:space="preserve"> </w:t>
      </w:r>
      <w:r w:rsidRPr="000C6B54">
        <w:rPr>
          <w:rFonts w:ascii="Times New Roman" w:hAnsi="Times New Roman"/>
          <w:color w:val="231F20"/>
        </w:rPr>
        <w:t>у</w:t>
      </w:r>
      <w:r w:rsidRPr="000C6B54">
        <w:rPr>
          <w:rFonts w:ascii="Times New Roman" w:hAnsi="Times New Roman"/>
          <w:color w:val="231F20"/>
          <w:spacing w:val="39"/>
        </w:rPr>
        <w:t xml:space="preserve"> </w:t>
      </w:r>
      <w:r w:rsidRPr="000C6B54">
        <w:rPr>
          <w:rFonts w:ascii="Times New Roman" w:hAnsi="Times New Roman"/>
          <w:color w:val="231F20"/>
        </w:rPr>
        <w:t>пр</w:t>
      </w:r>
      <w:r w:rsidRPr="000C6B54">
        <w:rPr>
          <w:rFonts w:ascii="Times New Roman" w:hAnsi="Times New Roman"/>
          <w:color w:val="231F20"/>
          <w:spacing w:val="-8"/>
        </w:rPr>
        <w:t>в</w:t>
      </w:r>
      <w:r w:rsidRPr="000C6B54">
        <w:rPr>
          <w:rFonts w:ascii="Times New Roman" w:hAnsi="Times New Roman"/>
          <w:color w:val="231F20"/>
        </w:rPr>
        <w:t>у</w:t>
      </w:r>
      <w:r w:rsidRPr="000C6B54">
        <w:rPr>
          <w:rFonts w:ascii="Times New Roman" w:hAnsi="Times New Roman"/>
          <w:color w:val="231F20"/>
          <w:spacing w:val="39"/>
        </w:rPr>
        <w:t xml:space="preserve"> </w:t>
      </w:r>
      <w:r w:rsidRPr="000C6B54">
        <w:rPr>
          <w:rFonts w:ascii="Times New Roman" w:hAnsi="Times New Roman"/>
          <w:color w:val="231F20"/>
          <w:spacing w:val="-6"/>
        </w:rPr>
        <w:t>г</w:t>
      </w:r>
      <w:r w:rsidRPr="000C6B54">
        <w:rPr>
          <w:rFonts w:ascii="Times New Roman" w:hAnsi="Times New Roman"/>
          <w:color w:val="231F20"/>
          <w:spacing w:val="-7"/>
        </w:rPr>
        <w:t>о</w:t>
      </w:r>
      <w:r w:rsidRPr="000C6B54">
        <w:rPr>
          <w:rFonts w:ascii="Times New Roman" w:hAnsi="Times New Roman"/>
          <w:color w:val="231F20"/>
        </w:rPr>
        <w:t>дину</w:t>
      </w:r>
      <w:r w:rsidRPr="000C6B54">
        <w:rPr>
          <w:rFonts w:ascii="Times New Roman" w:hAnsi="Times New Roman"/>
          <w:color w:val="231F20"/>
          <w:spacing w:val="39"/>
        </w:rPr>
        <w:t xml:space="preserve"> </w:t>
      </w:r>
      <w:r w:rsidRPr="000C6B54">
        <w:rPr>
          <w:rFonts w:ascii="Times New Roman" w:hAnsi="Times New Roman"/>
          <w:color w:val="231F20"/>
        </w:rPr>
        <w:t>с</w:t>
      </w:r>
      <w:r w:rsidRPr="000C6B54">
        <w:rPr>
          <w:rFonts w:ascii="Times New Roman" w:hAnsi="Times New Roman"/>
          <w:color w:val="231F20"/>
          <w:spacing w:val="-3"/>
        </w:rPr>
        <w:t>т</w:t>
      </w:r>
      <w:r w:rsidRPr="000C6B54">
        <w:rPr>
          <w:rFonts w:ascii="Times New Roman" w:hAnsi="Times New Roman"/>
          <w:color w:val="231F20"/>
          <w:spacing w:val="-14"/>
        </w:rPr>
        <w:t>у</w:t>
      </w:r>
      <w:r w:rsidRPr="000C6B54">
        <w:rPr>
          <w:rFonts w:ascii="Times New Roman" w:hAnsi="Times New Roman"/>
          <w:color w:val="231F20"/>
        </w:rPr>
        <w:t>дија</w:t>
      </w:r>
      <w:r w:rsidRPr="000C6B54">
        <w:rPr>
          <w:rFonts w:ascii="Times New Roman" w:hAnsi="Times New Roman"/>
          <w:color w:val="231F20"/>
          <w:spacing w:val="39"/>
        </w:rPr>
        <w:t xml:space="preserve"> </w:t>
      </w:r>
      <w:r w:rsidRPr="000C6B54">
        <w:rPr>
          <w:rFonts w:ascii="Times New Roman" w:hAnsi="Times New Roman"/>
          <w:color w:val="231F20"/>
        </w:rPr>
        <w:t>и утврђује</w:t>
      </w:r>
      <w:r w:rsidRPr="000C6B54">
        <w:rPr>
          <w:rFonts w:ascii="Times New Roman" w:hAnsi="Times New Roman"/>
          <w:color w:val="231F20"/>
          <w:spacing w:val="8"/>
        </w:rPr>
        <w:t xml:space="preserve"> </w:t>
      </w:r>
      <w:r w:rsidRPr="000C6B54">
        <w:rPr>
          <w:rFonts w:ascii="Times New Roman" w:hAnsi="Times New Roman"/>
          <w:color w:val="231F20"/>
        </w:rPr>
        <w:t>број</w:t>
      </w:r>
      <w:r w:rsidRPr="000C6B54">
        <w:rPr>
          <w:rFonts w:ascii="Times New Roman" w:hAnsi="Times New Roman"/>
          <w:color w:val="231F20"/>
          <w:spacing w:val="8"/>
        </w:rPr>
        <w:t xml:space="preserve"> </w:t>
      </w:r>
      <w:r w:rsidRPr="000C6B54">
        <w:rPr>
          <w:rFonts w:ascii="Times New Roman" w:hAnsi="Times New Roman"/>
          <w:color w:val="231F20"/>
        </w:rPr>
        <w:t>с</w:t>
      </w:r>
      <w:r w:rsidRPr="000C6B54">
        <w:rPr>
          <w:rFonts w:ascii="Times New Roman" w:hAnsi="Times New Roman"/>
          <w:color w:val="231F20"/>
          <w:spacing w:val="-3"/>
        </w:rPr>
        <w:t>т</w:t>
      </w:r>
      <w:r w:rsidRPr="000C6B54">
        <w:rPr>
          <w:rFonts w:ascii="Times New Roman" w:hAnsi="Times New Roman"/>
          <w:color w:val="231F20"/>
          <w:spacing w:val="-14"/>
        </w:rPr>
        <w:t>у</w:t>
      </w:r>
      <w:r w:rsidRPr="000C6B54">
        <w:rPr>
          <w:rFonts w:ascii="Times New Roman" w:hAnsi="Times New Roman"/>
          <w:color w:val="231F20"/>
        </w:rPr>
        <w:t>ден</w:t>
      </w:r>
      <w:r w:rsidRPr="000C6B54">
        <w:rPr>
          <w:rFonts w:ascii="Times New Roman" w:hAnsi="Times New Roman"/>
          <w:color w:val="231F20"/>
          <w:spacing w:val="-6"/>
        </w:rPr>
        <w:t>а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</w:rPr>
        <w:t>а</w:t>
      </w:r>
      <w:r w:rsidRPr="000C6B54">
        <w:rPr>
          <w:rFonts w:ascii="Times New Roman" w:hAnsi="Times New Roman"/>
          <w:color w:val="231F20"/>
          <w:spacing w:val="8"/>
        </w:rPr>
        <w:t xml:space="preserve"> </w:t>
      </w:r>
      <w:r w:rsidRPr="000C6B54">
        <w:rPr>
          <w:rFonts w:ascii="Times New Roman" w:hAnsi="Times New Roman"/>
          <w:color w:val="231F20"/>
          <w:spacing w:val="-12"/>
        </w:rPr>
        <w:t>к</w:t>
      </w:r>
      <w:r w:rsidRPr="000C6B54">
        <w:rPr>
          <w:rFonts w:ascii="Times New Roman" w:hAnsi="Times New Roman"/>
          <w:color w:val="231F20"/>
        </w:rPr>
        <w:t>оји</w:t>
      </w:r>
      <w:r w:rsidRPr="000C6B54">
        <w:rPr>
          <w:rFonts w:ascii="Times New Roman" w:hAnsi="Times New Roman"/>
          <w:color w:val="231F20"/>
          <w:spacing w:val="8"/>
        </w:rPr>
        <w:t xml:space="preserve"> </w:t>
      </w:r>
      <w:r w:rsidRPr="000C6B54">
        <w:rPr>
          <w:rFonts w:ascii="Times New Roman" w:hAnsi="Times New Roman"/>
          <w:color w:val="231F20"/>
        </w:rPr>
        <w:t>могу</w:t>
      </w:r>
      <w:r w:rsidRPr="000C6B54">
        <w:rPr>
          <w:rFonts w:ascii="Times New Roman" w:hAnsi="Times New Roman"/>
          <w:color w:val="231F20"/>
          <w:spacing w:val="8"/>
        </w:rPr>
        <w:t xml:space="preserve"> </w:t>
      </w:r>
      <w:r w:rsidRPr="000C6B54">
        <w:rPr>
          <w:rFonts w:ascii="Times New Roman" w:hAnsi="Times New Roman"/>
          <w:color w:val="231F20"/>
        </w:rPr>
        <w:t>поно</w:t>
      </w:r>
      <w:r w:rsidRPr="000C6B54">
        <w:rPr>
          <w:rFonts w:ascii="Times New Roman" w:hAnsi="Times New Roman"/>
          <w:color w:val="231F20"/>
          <w:spacing w:val="-2"/>
        </w:rPr>
        <w:t>в</w:t>
      </w:r>
      <w:r w:rsidRPr="000C6B54">
        <w:rPr>
          <w:rFonts w:ascii="Times New Roman" w:hAnsi="Times New Roman"/>
          <w:color w:val="231F20"/>
        </w:rPr>
        <w:t>о</w:t>
      </w:r>
      <w:r w:rsidRPr="000C6B54">
        <w:rPr>
          <w:rFonts w:ascii="Times New Roman" w:hAnsi="Times New Roman"/>
          <w:color w:val="231F20"/>
          <w:spacing w:val="8"/>
        </w:rPr>
        <w:t xml:space="preserve"> </w:t>
      </w:r>
      <w:r w:rsidRPr="000C6B54">
        <w:rPr>
          <w:rFonts w:ascii="Times New Roman" w:hAnsi="Times New Roman"/>
          <w:color w:val="231F20"/>
        </w:rPr>
        <w:t>стећи</w:t>
      </w:r>
      <w:r w:rsidRPr="000C6B54">
        <w:rPr>
          <w:rFonts w:ascii="Times New Roman" w:hAnsi="Times New Roman"/>
          <w:color w:val="231F20"/>
          <w:spacing w:val="8"/>
        </w:rPr>
        <w:t xml:space="preserve"> </w:t>
      </w:r>
      <w:r w:rsidRPr="000C6B54">
        <w:rPr>
          <w:rFonts w:ascii="Times New Roman" w:hAnsi="Times New Roman"/>
          <w:color w:val="231F20"/>
        </w:rPr>
        <w:t>с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  <w:spacing w:val="-6"/>
        </w:rPr>
        <w:t>а</w:t>
      </w:r>
      <w:r w:rsidRPr="000C6B54">
        <w:rPr>
          <w:rFonts w:ascii="Times New Roman" w:hAnsi="Times New Roman"/>
          <w:color w:val="231F20"/>
          <w:spacing w:val="-3"/>
        </w:rPr>
        <w:t>т</w:t>
      </w:r>
      <w:r w:rsidRPr="000C6B54">
        <w:rPr>
          <w:rFonts w:ascii="Times New Roman" w:hAnsi="Times New Roman"/>
          <w:color w:val="231F20"/>
        </w:rPr>
        <w:t>ус</w:t>
      </w:r>
      <w:r w:rsidRPr="000C6B54">
        <w:rPr>
          <w:rFonts w:ascii="Times New Roman" w:hAnsi="Times New Roman"/>
          <w:color w:val="231F20"/>
          <w:spacing w:val="8"/>
        </w:rPr>
        <w:t xml:space="preserve"> </w:t>
      </w:r>
      <w:r w:rsidRPr="000C6B54">
        <w:rPr>
          <w:rFonts w:ascii="Times New Roman" w:hAnsi="Times New Roman"/>
          <w:color w:val="231F20"/>
        </w:rPr>
        <w:t>с</w:t>
      </w:r>
      <w:r w:rsidRPr="000C6B54">
        <w:rPr>
          <w:rFonts w:ascii="Times New Roman" w:hAnsi="Times New Roman"/>
          <w:color w:val="231F20"/>
          <w:spacing w:val="-3"/>
        </w:rPr>
        <w:t>т</w:t>
      </w:r>
      <w:r w:rsidRPr="000C6B54">
        <w:rPr>
          <w:rFonts w:ascii="Times New Roman" w:hAnsi="Times New Roman"/>
          <w:color w:val="231F20"/>
          <w:spacing w:val="-14"/>
        </w:rPr>
        <w:t>у</w:t>
      </w:r>
      <w:r w:rsidRPr="000C6B54">
        <w:rPr>
          <w:rFonts w:ascii="Times New Roman" w:hAnsi="Times New Roman"/>
          <w:color w:val="231F20"/>
        </w:rPr>
        <w:t>ден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</w:rPr>
        <w:t>а</w:t>
      </w:r>
      <w:r w:rsidRPr="000C6B54">
        <w:rPr>
          <w:rFonts w:ascii="Times New Roman" w:hAnsi="Times New Roman"/>
          <w:color w:val="231F20"/>
          <w:spacing w:val="8"/>
        </w:rPr>
        <w:t xml:space="preserve"> </w:t>
      </w:r>
      <w:r w:rsidRPr="000C6B54">
        <w:rPr>
          <w:rFonts w:ascii="Times New Roman" w:hAnsi="Times New Roman"/>
          <w:color w:val="231F20"/>
        </w:rPr>
        <w:t>на</w:t>
      </w:r>
      <w:r w:rsidRPr="000C6B54">
        <w:rPr>
          <w:rFonts w:ascii="Times New Roman" w:hAnsi="Times New Roman"/>
          <w:color w:val="231F20"/>
          <w:spacing w:val="8"/>
        </w:rPr>
        <w:t xml:space="preserve"> </w:t>
      </w:r>
      <w:r w:rsidRPr="000C6B54">
        <w:rPr>
          <w:rFonts w:ascii="Times New Roman" w:hAnsi="Times New Roman"/>
          <w:color w:val="231F20"/>
          <w:spacing w:val="-7"/>
        </w:rPr>
        <w:t>о</w:t>
      </w:r>
      <w:r w:rsidRPr="000C6B54">
        <w:rPr>
          <w:rFonts w:ascii="Times New Roman" w:hAnsi="Times New Roman"/>
          <w:color w:val="231F20"/>
        </w:rPr>
        <w:t>дређеним</w:t>
      </w:r>
      <w:r w:rsidRPr="000C6B54">
        <w:rPr>
          <w:rFonts w:ascii="Times New Roman" w:hAnsi="Times New Roman"/>
          <w:color w:val="231F20"/>
          <w:spacing w:val="8"/>
        </w:rPr>
        <w:t xml:space="preserve"> </w:t>
      </w:r>
      <w:r w:rsidRPr="000C6B54">
        <w:rPr>
          <w:rFonts w:ascii="Times New Roman" w:hAnsi="Times New Roman"/>
          <w:color w:val="231F20"/>
          <w:spacing w:val="-6"/>
        </w:rPr>
        <w:t>г</w:t>
      </w:r>
      <w:r w:rsidRPr="000C6B54">
        <w:rPr>
          <w:rFonts w:ascii="Times New Roman" w:hAnsi="Times New Roman"/>
          <w:color w:val="231F20"/>
          <w:spacing w:val="-7"/>
        </w:rPr>
        <w:t>о</w:t>
      </w:r>
      <w:r w:rsidRPr="000C6B54">
        <w:rPr>
          <w:rFonts w:ascii="Times New Roman" w:hAnsi="Times New Roman"/>
          <w:color w:val="231F20"/>
        </w:rPr>
        <w:t>дина</w:t>
      </w:r>
      <w:r w:rsidRPr="000C6B54">
        <w:rPr>
          <w:rFonts w:ascii="Times New Roman" w:hAnsi="Times New Roman"/>
          <w:color w:val="231F20"/>
          <w:spacing w:val="-2"/>
        </w:rPr>
        <w:t>м</w:t>
      </w:r>
      <w:r w:rsidRPr="000C6B54">
        <w:rPr>
          <w:rFonts w:ascii="Times New Roman" w:hAnsi="Times New Roman"/>
          <w:color w:val="231F20"/>
        </w:rPr>
        <w:t>а</w:t>
      </w:r>
      <w:r w:rsidRPr="000C6B54">
        <w:rPr>
          <w:rFonts w:ascii="Times New Roman" w:hAnsi="Times New Roman"/>
          <w:color w:val="231F20"/>
          <w:spacing w:val="8"/>
        </w:rPr>
        <w:t xml:space="preserve"> </w:t>
      </w:r>
      <w:r w:rsidRPr="000C6B54">
        <w:rPr>
          <w:rFonts w:ascii="Times New Roman" w:hAnsi="Times New Roman"/>
          <w:color w:val="231F20"/>
        </w:rPr>
        <w:t>с</w:t>
      </w:r>
      <w:r w:rsidRPr="000C6B54">
        <w:rPr>
          <w:rFonts w:ascii="Times New Roman" w:hAnsi="Times New Roman"/>
          <w:color w:val="231F20"/>
          <w:spacing w:val="-3"/>
        </w:rPr>
        <w:t>т</w:t>
      </w:r>
      <w:r w:rsidRPr="000C6B54">
        <w:rPr>
          <w:rFonts w:ascii="Times New Roman" w:hAnsi="Times New Roman"/>
          <w:color w:val="231F20"/>
        </w:rPr>
        <w:t>у- дија и с</w:t>
      </w:r>
      <w:r w:rsidRPr="000C6B54">
        <w:rPr>
          <w:rFonts w:ascii="Times New Roman" w:hAnsi="Times New Roman"/>
          <w:color w:val="231F20"/>
          <w:spacing w:val="-3"/>
        </w:rPr>
        <w:t>т</w:t>
      </w:r>
      <w:r w:rsidRPr="000C6B54">
        <w:rPr>
          <w:rFonts w:ascii="Times New Roman" w:hAnsi="Times New Roman"/>
          <w:color w:val="231F20"/>
          <w:spacing w:val="-14"/>
        </w:rPr>
        <w:t>у</w:t>
      </w:r>
      <w:r w:rsidRPr="000C6B54">
        <w:rPr>
          <w:rFonts w:ascii="Times New Roman" w:hAnsi="Times New Roman"/>
          <w:color w:val="231F20"/>
        </w:rPr>
        <w:t>дијским програми</w:t>
      </w:r>
      <w:r w:rsidRPr="000C6B54">
        <w:rPr>
          <w:rFonts w:ascii="Times New Roman" w:hAnsi="Times New Roman"/>
          <w:color w:val="231F20"/>
          <w:spacing w:val="-2"/>
        </w:rPr>
        <w:t>м</w:t>
      </w:r>
      <w:r w:rsidRPr="000C6B54">
        <w:rPr>
          <w:rFonts w:ascii="Times New Roman" w:hAnsi="Times New Roman"/>
          <w:color w:val="231F20"/>
        </w:rPr>
        <w:t>а;</w:t>
      </w:r>
    </w:p>
    <w:p w:rsidR="000C6B54" w:rsidRPr="000C6B54" w:rsidRDefault="000C6B54" w:rsidP="00185299">
      <w:pPr>
        <w:pStyle w:val="BodyText"/>
        <w:widowControl w:val="0"/>
        <w:numPr>
          <w:ilvl w:val="0"/>
          <w:numId w:val="20"/>
        </w:numPr>
        <w:kinsoku w:val="0"/>
        <w:overflowPunct w:val="0"/>
        <w:autoSpaceDE w:val="0"/>
        <w:autoSpaceDN w:val="0"/>
        <w:adjustRightInd w:val="0"/>
        <w:spacing w:after="0"/>
        <w:ind w:left="567"/>
        <w:rPr>
          <w:rFonts w:ascii="Times New Roman" w:hAnsi="Times New Roman"/>
          <w:color w:val="000000"/>
        </w:rPr>
      </w:pPr>
      <w:r w:rsidRPr="000C6B54">
        <w:rPr>
          <w:rFonts w:ascii="Times New Roman" w:hAnsi="Times New Roman"/>
          <w:color w:val="231F20"/>
        </w:rPr>
        <w:t>дон</w:t>
      </w:r>
      <w:r w:rsidRPr="000C6B54">
        <w:rPr>
          <w:rFonts w:ascii="Times New Roman" w:hAnsi="Times New Roman"/>
          <w:color w:val="231F20"/>
          <w:spacing w:val="5"/>
        </w:rPr>
        <w:t>о</w:t>
      </w:r>
      <w:r w:rsidRPr="000C6B54">
        <w:rPr>
          <w:rFonts w:ascii="Times New Roman" w:hAnsi="Times New Roman"/>
          <w:color w:val="231F20"/>
        </w:rPr>
        <w:t xml:space="preserve">си </w:t>
      </w:r>
      <w:r w:rsidRPr="000C6B54">
        <w:rPr>
          <w:rFonts w:ascii="Times New Roman" w:hAnsi="Times New Roman"/>
          <w:color w:val="231F20"/>
          <w:spacing w:val="-7"/>
        </w:rPr>
        <w:t>о</w:t>
      </w:r>
      <w:r w:rsidRPr="000C6B54">
        <w:rPr>
          <w:rFonts w:ascii="Times New Roman" w:hAnsi="Times New Roman"/>
          <w:color w:val="231F20"/>
        </w:rPr>
        <w:t>длу</w:t>
      </w:r>
      <w:r w:rsidRPr="000C6B54">
        <w:rPr>
          <w:rFonts w:ascii="Times New Roman" w:hAnsi="Times New Roman"/>
          <w:color w:val="231F20"/>
          <w:spacing w:val="-4"/>
        </w:rPr>
        <w:t>к</w:t>
      </w:r>
      <w:r w:rsidRPr="000C6B54">
        <w:rPr>
          <w:rFonts w:ascii="Times New Roman" w:hAnsi="Times New Roman"/>
          <w:color w:val="231F20"/>
        </w:rPr>
        <w:t>у о екви</w:t>
      </w:r>
      <w:r w:rsidRPr="000C6B54">
        <w:rPr>
          <w:rFonts w:ascii="Times New Roman" w:hAnsi="Times New Roman"/>
          <w:color w:val="231F20"/>
          <w:spacing w:val="-3"/>
        </w:rPr>
        <w:t>в</w:t>
      </w:r>
      <w:r w:rsidRPr="000C6B54">
        <w:rPr>
          <w:rFonts w:ascii="Times New Roman" w:hAnsi="Times New Roman"/>
          <w:color w:val="231F20"/>
          <w:spacing w:val="1"/>
        </w:rPr>
        <w:t>а</w:t>
      </w:r>
      <w:r w:rsidRPr="000C6B54">
        <w:rPr>
          <w:rFonts w:ascii="Times New Roman" w:hAnsi="Times New Roman"/>
          <w:color w:val="231F20"/>
        </w:rPr>
        <w:t>ленцији с</w:t>
      </w:r>
      <w:r w:rsidRPr="000C6B54">
        <w:rPr>
          <w:rFonts w:ascii="Times New Roman" w:hAnsi="Times New Roman"/>
          <w:color w:val="231F20"/>
          <w:spacing w:val="-3"/>
        </w:rPr>
        <w:t>т</w:t>
      </w:r>
      <w:r w:rsidRPr="000C6B54">
        <w:rPr>
          <w:rFonts w:ascii="Times New Roman" w:hAnsi="Times New Roman"/>
          <w:color w:val="231F20"/>
          <w:spacing w:val="-14"/>
        </w:rPr>
        <w:t>у</w:t>
      </w:r>
      <w:r w:rsidRPr="000C6B54">
        <w:rPr>
          <w:rFonts w:ascii="Times New Roman" w:hAnsi="Times New Roman"/>
          <w:color w:val="231F20"/>
        </w:rPr>
        <w:t>дијских програ</w:t>
      </w:r>
      <w:r w:rsidRPr="000C6B54">
        <w:rPr>
          <w:rFonts w:ascii="Times New Roman" w:hAnsi="Times New Roman"/>
          <w:color w:val="231F20"/>
          <w:spacing w:val="-2"/>
        </w:rPr>
        <w:t>м</w:t>
      </w:r>
      <w:r w:rsidRPr="000C6B54">
        <w:rPr>
          <w:rFonts w:ascii="Times New Roman" w:hAnsi="Times New Roman"/>
          <w:color w:val="231F20"/>
        </w:rPr>
        <w:t>а, за с</w:t>
      </w:r>
      <w:r w:rsidRPr="000C6B54">
        <w:rPr>
          <w:rFonts w:ascii="Times New Roman" w:hAnsi="Times New Roman"/>
          <w:color w:val="231F20"/>
          <w:spacing w:val="-2"/>
        </w:rPr>
        <w:t>в</w:t>
      </w:r>
      <w:r w:rsidRPr="000C6B54">
        <w:rPr>
          <w:rFonts w:ascii="Times New Roman" w:hAnsi="Times New Roman"/>
          <w:color w:val="231F20"/>
        </w:rPr>
        <w:t>е степене с</w:t>
      </w:r>
      <w:r w:rsidRPr="000C6B54">
        <w:rPr>
          <w:rFonts w:ascii="Times New Roman" w:hAnsi="Times New Roman"/>
          <w:color w:val="231F20"/>
          <w:spacing w:val="-4"/>
        </w:rPr>
        <w:t>т</w:t>
      </w:r>
      <w:r w:rsidRPr="000C6B54">
        <w:rPr>
          <w:rFonts w:ascii="Times New Roman" w:hAnsi="Times New Roman"/>
          <w:color w:val="231F20"/>
          <w:spacing w:val="-14"/>
        </w:rPr>
        <w:t>у</w:t>
      </w:r>
      <w:r w:rsidRPr="000C6B54">
        <w:rPr>
          <w:rFonts w:ascii="Times New Roman" w:hAnsi="Times New Roman"/>
          <w:color w:val="231F20"/>
        </w:rPr>
        <w:t>дија;</w:t>
      </w:r>
    </w:p>
    <w:p w:rsidR="000C6B54" w:rsidRPr="000C6B54" w:rsidRDefault="000C6B54" w:rsidP="00185299">
      <w:pPr>
        <w:pStyle w:val="BodyText"/>
        <w:widowControl w:val="0"/>
        <w:numPr>
          <w:ilvl w:val="0"/>
          <w:numId w:val="20"/>
        </w:numPr>
        <w:kinsoku w:val="0"/>
        <w:overflowPunct w:val="0"/>
        <w:autoSpaceDE w:val="0"/>
        <w:autoSpaceDN w:val="0"/>
        <w:adjustRightInd w:val="0"/>
        <w:spacing w:before="3" w:after="0" w:line="242" w:lineRule="auto"/>
        <w:ind w:left="567" w:right="113"/>
        <w:rPr>
          <w:rFonts w:ascii="Times New Roman" w:hAnsi="Times New Roman"/>
          <w:color w:val="000000"/>
        </w:rPr>
      </w:pPr>
      <w:r w:rsidRPr="000C6B54">
        <w:rPr>
          <w:rFonts w:ascii="Times New Roman" w:hAnsi="Times New Roman"/>
          <w:color w:val="231F20"/>
        </w:rPr>
        <w:t>утврђује</w:t>
      </w:r>
      <w:r w:rsidRPr="000C6B54">
        <w:rPr>
          <w:rFonts w:ascii="Times New Roman" w:hAnsi="Times New Roman"/>
          <w:color w:val="231F20"/>
          <w:spacing w:val="17"/>
        </w:rPr>
        <w:t xml:space="preserve"> </w:t>
      </w:r>
      <w:r w:rsidRPr="000C6B54">
        <w:rPr>
          <w:rFonts w:ascii="Times New Roman" w:hAnsi="Times New Roman"/>
          <w:color w:val="231F20"/>
          <w:spacing w:val="-12"/>
        </w:rPr>
        <w:t>к</w:t>
      </w:r>
      <w:r w:rsidRPr="000C6B54">
        <w:rPr>
          <w:rFonts w:ascii="Times New Roman" w:hAnsi="Times New Roman"/>
          <w:color w:val="231F20"/>
        </w:rPr>
        <w:t>оји</w:t>
      </w:r>
      <w:r w:rsidRPr="000C6B54">
        <w:rPr>
          <w:rFonts w:ascii="Times New Roman" w:hAnsi="Times New Roman"/>
          <w:color w:val="231F20"/>
          <w:spacing w:val="17"/>
        </w:rPr>
        <w:t xml:space="preserve"> </w:t>
      </w:r>
      <w:r w:rsidRPr="000C6B54">
        <w:rPr>
          <w:rFonts w:ascii="Times New Roman" w:hAnsi="Times New Roman"/>
          <w:color w:val="231F20"/>
          <w:spacing w:val="-3"/>
        </w:rPr>
        <w:t>с</w:t>
      </w:r>
      <w:r w:rsidRPr="000C6B54">
        <w:rPr>
          <w:rFonts w:ascii="Times New Roman" w:hAnsi="Times New Roman"/>
          <w:color w:val="231F20"/>
        </w:rPr>
        <w:t>у</w:t>
      </w:r>
      <w:r w:rsidRPr="000C6B54">
        <w:rPr>
          <w:rFonts w:ascii="Times New Roman" w:hAnsi="Times New Roman"/>
          <w:color w:val="231F20"/>
          <w:spacing w:val="17"/>
        </w:rPr>
        <w:t xml:space="preserve"> </w:t>
      </w:r>
      <w:r w:rsidRPr="000C6B54">
        <w:rPr>
          <w:rFonts w:ascii="Times New Roman" w:hAnsi="Times New Roman"/>
          <w:color w:val="231F20"/>
        </w:rPr>
        <w:t>програми</w:t>
      </w:r>
      <w:r w:rsidRPr="000C6B54">
        <w:rPr>
          <w:rFonts w:ascii="Times New Roman" w:hAnsi="Times New Roman"/>
          <w:color w:val="231F20"/>
          <w:spacing w:val="17"/>
        </w:rPr>
        <w:t xml:space="preserve"> </w:t>
      </w:r>
      <w:r w:rsidRPr="000C6B54">
        <w:rPr>
          <w:rFonts w:ascii="Times New Roman" w:hAnsi="Times New Roman"/>
          <w:color w:val="231F20"/>
          <w:spacing w:val="5"/>
        </w:rPr>
        <w:t>о</w:t>
      </w:r>
      <w:r w:rsidRPr="000C6B54">
        <w:rPr>
          <w:rFonts w:ascii="Times New Roman" w:hAnsi="Times New Roman"/>
          <w:color w:val="231F20"/>
        </w:rPr>
        <w:t>сновних</w:t>
      </w:r>
      <w:r w:rsidRPr="000C6B54">
        <w:rPr>
          <w:rFonts w:ascii="Times New Roman" w:hAnsi="Times New Roman"/>
          <w:color w:val="231F20"/>
          <w:spacing w:val="17"/>
        </w:rPr>
        <w:t xml:space="preserve"> </w:t>
      </w:r>
      <w:r w:rsidRPr="000C6B54">
        <w:rPr>
          <w:rFonts w:ascii="Times New Roman" w:hAnsi="Times New Roman"/>
          <w:color w:val="231F20"/>
        </w:rPr>
        <w:t>с</w:t>
      </w:r>
      <w:r w:rsidRPr="000C6B54">
        <w:rPr>
          <w:rFonts w:ascii="Times New Roman" w:hAnsi="Times New Roman"/>
          <w:color w:val="231F20"/>
          <w:spacing w:val="-3"/>
        </w:rPr>
        <w:t>т</w:t>
      </w:r>
      <w:r w:rsidRPr="000C6B54">
        <w:rPr>
          <w:rFonts w:ascii="Times New Roman" w:hAnsi="Times New Roman"/>
          <w:color w:val="231F20"/>
          <w:spacing w:val="-14"/>
        </w:rPr>
        <w:t>у</w:t>
      </w:r>
      <w:r w:rsidRPr="000C6B54">
        <w:rPr>
          <w:rFonts w:ascii="Times New Roman" w:hAnsi="Times New Roman"/>
          <w:color w:val="231F20"/>
        </w:rPr>
        <w:t>дија</w:t>
      </w:r>
      <w:r w:rsidRPr="000C6B54">
        <w:rPr>
          <w:rFonts w:ascii="Times New Roman" w:hAnsi="Times New Roman"/>
          <w:color w:val="231F20"/>
          <w:spacing w:val="16"/>
        </w:rPr>
        <w:t xml:space="preserve"> </w:t>
      </w:r>
      <w:r w:rsidRPr="000C6B54">
        <w:rPr>
          <w:rFonts w:ascii="Times New Roman" w:hAnsi="Times New Roman"/>
          <w:color w:val="231F20"/>
          <w:spacing w:val="-7"/>
        </w:rPr>
        <w:t>о</w:t>
      </w:r>
      <w:r w:rsidRPr="000C6B54">
        <w:rPr>
          <w:rFonts w:ascii="Times New Roman" w:hAnsi="Times New Roman"/>
          <w:color w:val="231F20"/>
        </w:rPr>
        <w:t>д</w:t>
      </w:r>
      <w:r w:rsidRPr="000C6B54">
        <w:rPr>
          <w:rFonts w:ascii="Times New Roman" w:hAnsi="Times New Roman"/>
          <w:color w:val="231F20"/>
          <w:spacing w:val="-6"/>
        </w:rPr>
        <w:t>г</w:t>
      </w:r>
      <w:r w:rsidRPr="000C6B54">
        <w:rPr>
          <w:rFonts w:ascii="Times New Roman" w:hAnsi="Times New Roman"/>
          <w:color w:val="231F20"/>
        </w:rPr>
        <w:t>о</w:t>
      </w:r>
      <w:r w:rsidRPr="000C6B54">
        <w:rPr>
          <w:rFonts w:ascii="Times New Roman" w:hAnsi="Times New Roman"/>
          <w:color w:val="231F20"/>
          <w:spacing w:val="-3"/>
        </w:rPr>
        <w:t>в</w:t>
      </w:r>
      <w:r w:rsidRPr="000C6B54">
        <w:rPr>
          <w:rFonts w:ascii="Times New Roman" w:hAnsi="Times New Roman"/>
          <w:color w:val="231F20"/>
        </w:rPr>
        <w:t>арајући</w:t>
      </w:r>
      <w:r w:rsidRPr="000C6B54">
        <w:rPr>
          <w:rFonts w:ascii="Times New Roman" w:hAnsi="Times New Roman"/>
          <w:color w:val="231F20"/>
          <w:spacing w:val="16"/>
        </w:rPr>
        <w:t xml:space="preserve"> </w:t>
      </w:r>
      <w:r w:rsidRPr="000C6B54">
        <w:rPr>
          <w:rFonts w:ascii="Times New Roman" w:hAnsi="Times New Roman"/>
          <w:color w:val="231F20"/>
        </w:rPr>
        <w:t>за</w:t>
      </w:r>
      <w:r w:rsidRPr="000C6B54">
        <w:rPr>
          <w:rFonts w:ascii="Times New Roman" w:hAnsi="Times New Roman"/>
          <w:color w:val="231F20"/>
          <w:spacing w:val="17"/>
        </w:rPr>
        <w:t xml:space="preserve"> </w:t>
      </w:r>
      <w:r w:rsidRPr="000C6B54">
        <w:rPr>
          <w:rFonts w:ascii="Times New Roman" w:hAnsi="Times New Roman"/>
          <w:color w:val="231F20"/>
        </w:rPr>
        <w:t>нас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</w:rPr>
        <w:t>а</w:t>
      </w:r>
      <w:r w:rsidRPr="000C6B54">
        <w:rPr>
          <w:rFonts w:ascii="Times New Roman" w:hAnsi="Times New Roman"/>
          <w:color w:val="231F20"/>
          <w:spacing w:val="-3"/>
        </w:rPr>
        <w:t>в</w:t>
      </w:r>
      <w:r w:rsidRPr="000C6B54">
        <w:rPr>
          <w:rFonts w:ascii="Times New Roman" w:hAnsi="Times New Roman"/>
          <w:color w:val="231F20"/>
        </w:rPr>
        <w:t>ак</w:t>
      </w:r>
      <w:r w:rsidRPr="000C6B54">
        <w:rPr>
          <w:rFonts w:ascii="Times New Roman" w:hAnsi="Times New Roman"/>
          <w:color w:val="231F20"/>
          <w:spacing w:val="16"/>
        </w:rPr>
        <w:t xml:space="preserve"> </w:t>
      </w:r>
      <w:r w:rsidRPr="000C6B54">
        <w:rPr>
          <w:rFonts w:ascii="Times New Roman" w:hAnsi="Times New Roman"/>
          <w:color w:val="231F20"/>
        </w:rPr>
        <w:t>с</w:t>
      </w:r>
      <w:r w:rsidRPr="000C6B54">
        <w:rPr>
          <w:rFonts w:ascii="Times New Roman" w:hAnsi="Times New Roman"/>
          <w:color w:val="231F20"/>
          <w:spacing w:val="-3"/>
        </w:rPr>
        <w:t>т</w:t>
      </w:r>
      <w:r w:rsidRPr="000C6B54">
        <w:rPr>
          <w:rFonts w:ascii="Times New Roman" w:hAnsi="Times New Roman"/>
          <w:color w:val="231F20"/>
          <w:spacing w:val="-14"/>
        </w:rPr>
        <w:t>у</w:t>
      </w:r>
      <w:r w:rsidRPr="000C6B54">
        <w:rPr>
          <w:rFonts w:ascii="Times New Roman" w:hAnsi="Times New Roman"/>
          <w:color w:val="231F20"/>
        </w:rPr>
        <w:t>дија</w:t>
      </w:r>
      <w:r w:rsidRPr="000C6B54">
        <w:rPr>
          <w:rFonts w:ascii="Times New Roman" w:hAnsi="Times New Roman"/>
          <w:color w:val="231F20"/>
          <w:spacing w:val="16"/>
        </w:rPr>
        <w:t xml:space="preserve"> </w:t>
      </w:r>
      <w:r w:rsidRPr="000C6B54">
        <w:rPr>
          <w:rFonts w:ascii="Times New Roman" w:hAnsi="Times New Roman"/>
          <w:color w:val="231F20"/>
        </w:rPr>
        <w:t>на</w:t>
      </w:r>
      <w:r w:rsidRPr="000C6B54">
        <w:rPr>
          <w:rFonts w:ascii="Times New Roman" w:hAnsi="Times New Roman"/>
          <w:color w:val="231F20"/>
          <w:spacing w:val="17"/>
        </w:rPr>
        <w:t xml:space="preserve"> </w:t>
      </w:r>
      <w:r w:rsidRPr="000C6B54">
        <w:rPr>
          <w:rFonts w:ascii="Times New Roman" w:hAnsi="Times New Roman"/>
          <w:color w:val="231F20"/>
          <w:spacing w:val="-7"/>
        </w:rPr>
        <w:t>о</w:t>
      </w:r>
      <w:r w:rsidRPr="000C6B54">
        <w:rPr>
          <w:rFonts w:ascii="Times New Roman" w:hAnsi="Times New Roman"/>
          <w:color w:val="231F20"/>
        </w:rPr>
        <w:t>дређен</w:t>
      </w:r>
      <w:r w:rsidRPr="000C6B54">
        <w:rPr>
          <w:rFonts w:ascii="Times New Roman" w:hAnsi="Times New Roman"/>
          <w:color w:val="231F20"/>
          <w:spacing w:val="-5"/>
        </w:rPr>
        <w:t>о</w:t>
      </w:r>
      <w:r w:rsidRPr="000C6B54">
        <w:rPr>
          <w:rFonts w:ascii="Times New Roman" w:hAnsi="Times New Roman"/>
          <w:color w:val="231F20"/>
        </w:rPr>
        <w:t>м с</w:t>
      </w:r>
      <w:r w:rsidRPr="000C6B54">
        <w:rPr>
          <w:rFonts w:ascii="Times New Roman" w:hAnsi="Times New Roman"/>
          <w:color w:val="231F20"/>
          <w:spacing w:val="-3"/>
        </w:rPr>
        <w:t>т</w:t>
      </w:r>
      <w:r w:rsidRPr="000C6B54">
        <w:rPr>
          <w:rFonts w:ascii="Times New Roman" w:hAnsi="Times New Roman"/>
          <w:color w:val="231F20"/>
          <w:spacing w:val="-14"/>
        </w:rPr>
        <w:t>у</w:t>
      </w:r>
      <w:r w:rsidRPr="000C6B54">
        <w:rPr>
          <w:rFonts w:ascii="Times New Roman" w:hAnsi="Times New Roman"/>
          <w:color w:val="231F20"/>
        </w:rPr>
        <w:t>дијс</w:t>
      </w:r>
      <w:r w:rsidRPr="000C6B54">
        <w:rPr>
          <w:rFonts w:ascii="Times New Roman" w:hAnsi="Times New Roman"/>
          <w:color w:val="231F20"/>
          <w:spacing w:val="-12"/>
        </w:rPr>
        <w:t>к</w:t>
      </w:r>
      <w:r w:rsidRPr="000C6B54">
        <w:rPr>
          <w:rFonts w:ascii="Times New Roman" w:hAnsi="Times New Roman"/>
          <w:color w:val="231F20"/>
          <w:spacing w:val="-5"/>
        </w:rPr>
        <w:t>о</w:t>
      </w:r>
      <w:r w:rsidRPr="000C6B54">
        <w:rPr>
          <w:rFonts w:ascii="Times New Roman" w:hAnsi="Times New Roman"/>
          <w:color w:val="231F20"/>
        </w:rPr>
        <w:t xml:space="preserve">м програму </w:t>
      </w:r>
      <w:r w:rsidRPr="000C6B54">
        <w:rPr>
          <w:rFonts w:ascii="Times New Roman" w:hAnsi="Times New Roman"/>
          <w:color w:val="231F20"/>
          <w:spacing w:val="-2"/>
        </w:rPr>
        <w:t>м</w:t>
      </w:r>
      <w:r w:rsidRPr="000C6B54">
        <w:rPr>
          <w:rFonts w:ascii="Times New Roman" w:hAnsi="Times New Roman"/>
          <w:color w:val="231F20"/>
        </w:rPr>
        <w:t>астер и до</w:t>
      </w:r>
      <w:r w:rsidRPr="000C6B54">
        <w:rPr>
          <w:rFonts w:ascii="Times New Roman" w:hAnsi="Times New Roman"/>
          <w:color w:val="231F20"/>
          <w:spacing w:val="-4"/>
        </w:rPr>
        <w:t>к</w:t>
      </w:r>
      <w:r w:rsidRPr="000C6B54">
        <w:rPr>
          <w:rFonts w:ascii="Times New Roman" w:hAnsi="Times New Roman"/>
          <w:color w:val="231F20"/>
          <w:spacing w:val="-3"/>
        </w:rPr>
        <w:t>т</w:t>
      </w:r>
      <w:r w:rsidRPr="000C6B54">
        <w:rPr>
          <w:rFonts w:ascii="Times New Roman" w:hAnsi="Times New Roman"/>
          <w:color w:val="231F20"/>
        </w:rPr>
        <w:t>орских а</w:t>
      </w:r>
      <w:r w:rsidRPr="000C6B54">
        <w:rPr>
          <w:rFonts w:ascii="Times New Roman" w:hAnsi="Times New Roman"/>
          <w:color w:val="231F20"/>
          <w:spacing w:val="-4"/>
        </w:rPr>
        <w:t>к</w:t>
      </w:r>
      <w:r w:rsidRPr="000C6B54">
        <w:rPr>
          <w:rFonts w:ascii="Times New Roman" w:hAnsi="Times New Roman"/>
          <w:color w:val="231F20"/>
        </w:rPr>
        <w:t>адемских с</w:t>
      </w:r>
      <w:r w:rsidRPr="000C6B54">
        <w:rPr>
          <w:rFonts w:ascii="Times New Roman" w:hAnsi="Times New Roman"/>
          <w:color w:val="231F20"/>
          <w:spacing w:val="-4"/>
        </w:rPr>
        <w:t>т</w:t>
      </w:r>
      <w:r w:rsidRPr="000C6B54">
        <w:rPr>
          <w:rFonts w:ascii="Times New Roman" w:hAnsi="Times New Roman"/>
          <w:color w:val="231F20"/>
          <w:spacing w:val="-14"/>
        </w:rPr>
        <w:t>у</w:t>
      </w:r>
      <w:r w:rsidRPr="000C6B54">
        <w:rPr>
          <w:rFonts w:ascii="Times New Roman" w:hAnsi="Times New Roman"/>
          <w:color w:val="231F20"/>
        </w:rPr>
        <w:t>дија;</w:t>
      </w:r>
    </w:p>
    <w:p w:rsidR="000C6B54" w:rsidRPr="000C6B54" w:rsidRDefault="000C6B54" w:rsidP="00185299">
      <w:pPr>
        <w:pStyle w:val="BodyText"/>
        <w:widowControl w:val="0"/>
        <w:numPr>
          <w:ilvl w:val="0"/>
          <w:numId w:val="20"/>
        </w:numPr>
        <w:kinsoku w:val="0"/>
        <w:overflowPunct w:val="0"/>
        <w:autoSpaceDE w:val="0"/>
        <w:autoSpaceDN w:val="0"/>
        <w:adjustRightInd w:val="0"/>
        <w:spacing w:after="0"/>
        <w:ind w:left="567"/>
        <w:rPr>
          <w:rFonts w:ascii="Times New Roman" w:hAnsi="Times New Roman"/>
          <w:color w:val="000000"/>
        </w:rPr>
      </w:pPr>
      <w:r w:rsidRPr="000C6B54">
        <w:rPr>
          <w:rFonts w:ascii="Times New Roman" w:hAnsi="Times New Roman"/>
          <w:color w:val="231F20"/>
        </w:rPr>
        <w:t>планира п</w:t>
      </w:r>
      <w:r w:rsidRPr="000C6B54">
        <w:rPr>
          <w:rFonts w:ascii="Times New Roman" w:hAnsi="Times New Roman"/>
          <w:color w:val="231F20"/>
          <w:spacing w:val="-3"/>
        </w:rPr>
        <w:t>о</w:t>
      </w:r>
      <w:r w:rsidRPr="000C6B54">
        <w:rPr>
          <w:rFonts w:ascii="Times New Roman" w:hAnsi="Times New Roman"/>
          <w:color w:val="231F20"/>
        </w:rPr>
        <w:t>лити</w:t>
      </w:r>
      <w:r w:rsidRPr="000C6B54">
        <w:rPr>
          <w:rFonts w:ascii="Times New Roman" w:hAnsi="Times New Roman"/>
          <w:color w:val="231F20"/>
          <w:spacing w:val="-4"/>
        </w:rPr>
        <w:t>к</w:t>
      </w:r>
      <w:r w:rsidRPr="000C6B54">
        <w:rPr>
          <w:rFonts w:ascii="Times New Roman" w:hAnsi="Times New Roman"/>
          <w:color w:val="231F20"/>
        </w:rPr>
        <w:t>у з</w:t>
      </w:r>
      <w:r w:rsidRPr="000C6B54">
        <w:rPr>
          <w:rFonts w:ascii="Times New Roman" w:hAnsi="Times New Roman"/>
          <w:color w:val="231F20"/>
          <w:spacing w:val="-3"/>
        </w:rPr>
        <w:t>а</w:t>
      </w:r>
      <w:r w:rsidRPr="000C6B54">
        <w:rPr>
          <w:rFonts w:ascii="Times New Roman" w:hAnsi="Times New Roman"/>
          <w:color w:val="231F20"/>
        </w:rPr>
        <w:t>пошља</w:t>
      </w:r>
      <w:r w:rsidRPr="000C6B54">
        <w:rPr>
          <w:rFonts w:ascii="Times New Roman" w:hAnsi="Times New Roman"/>
          <w:color w:val="231F20"/>
          <w:spacing w:val="-3"/>
        </w:rPr>
        <w:t>в</w:t>
      </w:r>
      <w:r w:rsidRPr="000C6B54">
        <w:rPr>
          <w:rFonts w:ascii="Times New Roman" w:hAnsi="Times New Roman"/>
          <w:color w:val="231F20"/>
        </w:rPr>
        <w:t>ања и анга</w:t>
      </w:r>
      <w:r w:rsidRPr="000C6B54">
        <w:rPr>
          <w:rFonts w:ascii="Times New Roman" w:hAnsi="Times New Roman"/>
          <w:color w:val="231F20"/>
          <w:spacing w:val="-6"/>
        </w:rPr>
        <w:t>ж</w:t>
      </w:r>
      <w:r w:rsidRPr="000C6B54">
        <w:rPr>
          <w:rFonts w:ascii="Times New Roman" w:hAnsi="Times New Roman"/>
          <w:color w:val="231F20"/>
        </w:rPr>
        <w:t>о</w:t>
      </w:r>
      <w:r w:rsidRPr="000C6B54">
        <w:rPr>
          <w:rFonts w:ascii="Times New Roman" w:hAnsi="Times New Roman"/>
          <w:color w:val="231F20"/>
          <w:spacing w:val="-3"/>
        </w:rPr>
        <w:t>в</w:t>
      </w:r>
      <w:r w:rsidRPr="000C6B54">
        <w:rPr>
          <w:rFonts w:ascii="Times New Roman" w:hAnsi="Times New Roman"/>
          <w:color w:val="231F20"/>
        </w:rPr>
        <w:t>ања нас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</w:rPr>
        <w:t>авни</w:t>
      </w:r>
      <w:r w:rsidRPr="000C6B54">
        <w:rPr>
          <w:rFonts w:ascii="Times New Roman" w:hAnsi="Times New Roman"/>
          <w:color w:val="231F20"/>
          <w:spacing w:val="-4"/>
        </w:rPr>
        <w:t>к</w:t>
      </w:r>
      <w:r w:rsidRPr="000C6B54">
        <w:rPr>
          <w:rFonts w:ascii="Times New Roman" w:hAnsi="Times New Roman"/>
          <w:color w:val="231F20"/>
        </w:rPr>
        <w:t xml:space="preserve">а и </w:t>
      </w:r>
      <w:r w:rsidRPr="000C6B54">
        <w:rPr>
          <w:rFonts w:ascii="Times New Roman" w:hAnsi="Times New Roman"/>
          <w:color w:val="231F20"/>
          <w:spacing w:val="2"/>
        </w:rPr>
        <w:t>с</w:t>
      </w:r>
      <w:r w:rsidRPr="000C6B54">
        <w:rPr>
          <w:rFonts w:ascii="Times New Roman" w:hAnsi="Times New Roman"/>
          <w:color w:val="231F20"/>
        </w:rPr>
        <w:t>арадни</w:t>
      </w:r>
      <w:r w:rsidRPr="000C6B54">
        <w:rPr>
          <w:rFonts w:ascii="Times New Roman" w:hAnsi="Times New Roman"/>
          <w:color w:val="231F20"/>
          <w:spacing w:val="-4"/>
        </w:rPr>
        <w:t>к</w:t>
      </w:r>
      <w:r w:rsidRPr="000C6B54">
        <w:rPr>
          <w:rFonts w:ascii="Times New Roman" w:hAnsi="Times New Roman"/>
          <w:color w:val="231F20"/>
        </w:rPr>
        <w:t>а;</w:t>
      </w:r>
    </w:p>
    <w:p w:rsidR="000C6B54" w:rsidRPr="000C6B54" w:rsidRDefault="000C6B54" w:rsidP="00185299">
      <w:pPr>
        <w:pStyle w:val="BodyText"/>
        <w:widowControl w:val="0"/>
        <w:numPr>
          <w:ilvl w:val="0"/>
          <w:numId w:val="20"/>
        </w:numPr>
        <w:kinsoku w:val="0"/>
        <w:overflowPunct w:val="0"/>
        <w:autoSpaceDE w:val="0"/>
        <w:autoSpaceDN w:val="0"/>
        <w:adjustRightInd w:val="0"/>
        <w:spacing w:before="3" w:after="0"/>
        <w:ind w:left="567"/>
        <w:rPr>
          <w:rFonts w:ascii="Times New Roman" w:hAnsi="Times New Roman"/>
          <w:color w:val="000000"/>
        </w:rPr>
      </w:pPr>
      <w:r w:rsidRPr="000C6B54">
        <w:rPr>
          <w:rFonts w:ascii="Times New Roman" w:hAnsi="Times New Roman"/>
          <w:color w:val="231F20"/>
        </w:rPr>
        <w:t>дон</w:t>
      </w:r>
      <w:r w:rsidRPr="000C6B54">
        <w:rPr>
          <w:rFonts w:ascii="Times New Roman" w:hAnsi="Times New Roman"/>
          <w:color w:val="231F20"/>
          <w:spacing w:val="5"/>
        </w:rPr>
        <w:t>о</w:t>
      </w:r>
      <w:r w:rsidRPr="000C6B54">
        <w:rPr>
          <w:rFonts w:ascii="Times New Roman" w:hAnsi="Times New Roman"/>
          <w:color w:val="231F20"/>
        </w:rPr>
        <w:t xml:space="preserve">си </w:t>
      </w:r>
      <w:r w:rsidRPr="000C6B54">
        <w:rPr>
          <w:rFonts w:ascii="Times New Roman" w:hAnsi="Times New Roman"/>
          <w:color w:val="231F20"/>
          <w:spacing w:val="-7"/>
        </w:rPr>
        <w:t>о</w:t>
      </w:r>
      <w:r w:rsidRPr="000C6B54">
        <w:rPr>
          <w:rFonts w:ascii="Times New Roman" w:hAnsi="Times New Roman"/>
          <w:color w:val="231F20"/>
        </w:rPr>
        <w:t>длу</w:t>
      </w:r>
      <w:r w:rsidRPr="000C6B54">
        <w:rPr>
          <w:rFonts w:ascii="Times New Roman" w:hAnsi="Times New Roman"/>
          <w:color w:val="231F20"/>
          <w:spacing w:val="-4"/>
        </w:rPr>
        <w:t>к</w:t>
      </w:r>
      <w:r w:rsidRPr="000C6B54">
        <w:rPr>
          <w:rFonts w:ascii="Times New Roman" w:hAnsi="Times New Roman"/>
          <w:color w:val="231F20"/>
        </w:rPr>
        <w:t>у о п</w:t>
      </w:r>
      <w:r w:rsidRPr="000C6B54">
        <w:rPr>
          <w:rFonts w:ascii="Times New Roman" w:hAnsi="Times New Roman"/>
          <w:color w:val="231F20"/>
          <w:spacing w:val="-7"/>
        </w:rPr>
        <w:t>о</w:t>
      </w:r>
      <w:r w:rsidRPr="000C6B54">
        <w:rPr>
          <w:rFonts w:ascii="Times New Roman" w:hAnsi="Times New Roman"/>
          <w:color w:val="231F20"/>
        </w:rPr>
        <w:t>дели пр</w:t>
      </w:r>
      <w:r w:rsidRPr="000C6B54">
        <w:rPr>
          <w:rFonts w:ascii="Times New Roman" w:hAnsi="Times New Roman"/>
          <w:color w:val="231F20"/>
          <w:spacing w:val="-3"/>
        </w:rPr>
        <w:t>е</w:t>
      </w:r>
      <w:r w:rsidRPr="000C6B54">
        <w:rPr>
          <w:rFonts w:ascii="Times New Roman" w:hAnsi="Times New Roman"/>
          <w:color w:val="231F20"/>
        </w:rPr>
        <w:t>дме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</w:rPr>
        <w:t>а на нас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</w:rPr>
        <w:t>авни</w:t>
      </w:r>
      <w:r w:rsidRPr="000C6B54">
        <w:rPr>
          <w:rFonts w:ascii="Times New Roman" w:hAnsi="Times New Roman"/>
          <w:color w:val="231F20"/>
          <w:spacing w:val="-6"/>
        </w:rPr>
        <w:t>к</w:t>
      </w:r>
      <w:r w:rsidRPr="000C6B54">
        <w:rPr>
          <w:rFonts w:ascii="Times New Roman" w:hAnsi="Times New Roman"/>
          <w:color w:val="231F20"/>
        </w:rPr>
        <w:t xml:space="preserve">е и </w:t>
      </w:r>
      <w:r w:rsidRPr="000C6B54">
        <w:rPr>
          <w:rFonts w:ascii="Times New Roman" w:hAnsi="Times New Roman"/>
          <w:color w:val="231F20"/>
          <w:spacing w:val="2"/>
        </w:rPr>
        <w:t>с</w:t>
      </w:r>
      <w:r w:rsidRPr="000C6B54">
        <w:rPr>
          <w:rFonts w:ascii="Times New Roman" w:hAnsi="Times New Roman"/>
          <w:color w:val="231F20"/>
        </w:rPr>
        <w:t>арадни</w:t>
      </w:r>
      <w:r w:rsidRPr="000C6B54">
        <w:rPr>
          <w:rFonts w:ascii="Times New Roman" w:hAnsi="Times New Roman"/>
          <w:color w:val="231F20"/>
          <w:spacing w:val="-6"/>
        </w:rPr>
        <w:t>к</w:t>
      </w:r>
      <w:r w:rsidRPr="000C6B54">
        <w:rPr>
          <w:rFonts w:ascii="Times New Roman" w:hAnsi="Times New Roman"/>
          <w:color w:val="231F20"/>
        </w:rPr>
        <w:t>е;</w:t>
      </w:r>
    </w:p>
    <w:p w:rsidR="000C6B54" w:rsidRPr="000C6B54" w:rsidRDefault="000C6B54" w:rsidP="00185299">
      <w:pPr>
        <w:pStyle w:val="BodyText"/>
        <w:widowControl w:val="0"/>
        <w:numPr>
          <w:ilvl w:val="0"/>
          <w:numId w:val="20"/>
        </w:numPr>
        <w:kinsoku w:val="0"/>
        <w:overflowPunct w:val="0"/>
        <w:autoSpaceDE w:val="0"/>
        <w:autoSpaceDN w:val="0"/>
        <w:adjustRightInd w:val="0"/>
        <w:spacing w:before="63" w:after="0" w:line="242" w:lineRule="auto"/>
        <w:ind w:left="567" w:right="113"/>
        <w:rPr>
          <w:rFonts w:ascii="Times New Roman" w:hAnsi="Times New Roman"/>
          <w:color w:val="000000"/>
        </w:rPr>
      </w:pPr>
      <w:r w:rsidRPr="000C6B54">
        <w:rPr>
          <w:rFonts w:ascii="Times New Roman" w:hAnsi="Times New Roman"/>
          <w:color w:val="231F20"/>
          <w:spacing w:val="-7"/>
        </w:rPr>
        <w:t>о</w:t>
      </w:r>
      <w:r w:rsidRPr="000C6B54">
        <w:rPr>
          <w:rFonts w:ascii="Times New Roman" w:hAnsi="Times New Roman"/>
          <w:color w:val="231F20"/>
        </w:rPr>
        <w:t>длучује</w:t>
      </w:r>
      <w:r w:rsidRPr="000C6B54">
        <w:rPr>
          <w:rFonts w:ascii="Times New Roman" w:hAnsi="Times New Roman"/>
          <w:color w:val="231F20"/>
          <w:spacing w:val="-9"/>
        </w:rPr>
        <w:t xml:space="preserve"> </w:t>
      </w:r>
      <w:r w:rsidRPr="000C6B54">
        <w:rPr>
          <w:rFonts w:ascii="Times New Roman" w:hAnsi="Times New Roman"/>
          <w:color w:val="231F20"/>
        </w:rPr>
        <w:t>о</w:t>
      </w:r>
      <w:r w:rsidRPr="000C6B54">
        <w:rPr>
          <w:rFonts w:ascii="Times New Roman" w:hAnsi="Times New Roman"/>
          <w:color w:val="231F20"/>
          <w:spacing w:val="-9"/>
        </w:rPr>
        <w:t xml:space="preserve"> </w:t>
      </w:r>
      <w:r w:rsidRPr="000C6B54">
        <w:rPr>
          <w:rFonts w:ascii="Times New Roman" w:hAnsi="Times New Roman"/>
          <w:color w:val="231F20"/>
        </w:rPr>
        <w:t>за</w:t>
      </w:r>
      <w:r w:rsidRPr="000C6B54">
        <w:rPr>
          <w:rFonts w:ascii="Times New Roman" w:hAnsi="Times New Roman"/>
          <w:color w:val="231F20"/>
          <w:spacing w:val="-6"/>
        </w:rPr>
        <w:t>х</w:t>
      </w:r>
      <w:r w:rsidRPr="000C6B54">
        <w:rPr>
          <w:rFonts w:ascii="Times New Roman" w:hAnsi="Times New Roman"/>
          <w:color w:val="231F20"/>
        </w:rPr>
        <w:t>те</w:t>
      </w:r>
      <w:r w:rsidRPr="000C6B54">
        <w:rPr>
          <w:rFonts w:ascii="Times New Roman" w:hAnsi="Times New Roman"/>
          <w:color w:val="231F20"/>
          <w:spacing w:val="-8"/>
        </w:rPr>
        <w:t>в</w:t>
      </w:r>
      <w:r w:rsidRPr="000C6B54">
        <w:rPr>
          <w:rFonts w:ascii="Times New Roman" w:hAnsi="Times New Roman"/>
          <w:color w:val="231F20"/>
        </w:rPr>
        <w:t>у</w:t>
      </w:r>
      <w:r w:rsidRPr="000C6B54">
        <w:rPr>
          <w:rFonts w:ascii="Times New Roman" w:hAnsi="Times New Roman"/>
          <w:color w:val="231F20"/>
          <w:spacing w:val="-9"/>
        </w:rPr>
        <w:t xml:space="preserve"> </w:t>
      </w:r>
      <w:r w:rsidRPr="000C6B54">
        <w:rPr>
          <w:rFonts w:ascii="Times New Roman" w:hAnsi="Times New Roman"/>
          <w:color w:val="231F20"/>
        </w:rPr>
        <w:t>за</w:t>
      </w:r>
      <w:r w:rsidRPr="000C6B54">
        <w:rPr>
          <w:rFonts w:ascii="Times New Roman" w:hAnsi="Times New Roman"/>
          <w:color w:val="231F20"/>
          <w:spacing w:val="-9"/>
        </w:rPr>
        <w:t xml:space="preserve"> </w:t>
      </w:r>
      <w:r w:rsidRPr="000C6B54">
        <w:rPr>
          <w:rFonts w:ascii="Times New Roman" w:hAnsi="Times New Roman"/>
          <w:color w:val="231F20"/>
        </w:rPr>
        <w:t>да</w:t>
      </w:r>
      <w:r w:rsidRPr="000C6B54">
        <w:rPr>
          <w:rFonts w:ascii="Times New Roman" w:hAnsi="Times New Roman"/>
          <w:color w:val="231F20"/>
          <w:spacing w:val="-3"/>
        </w:rPr>
        <w:t>в</w:t>
      </w:r>
      <w:r w:rsidRPr="000C6B54">
        <w:rPr>
          <w:rFonts w:ascii="Times New Roman" w:hAnsi="Times New Roman"/>
          <w:color w:val="231F20"/>
        </w:rPr>
        <w:t>ање</w:t>
      </w:r>
      <w:r w:rsidRPr="000C6B54">
        <w:rPr>
          <w:rFonts w:ascii="Times New Roman" w:hAnsi="Times New Roman"/>
          <w:color w:val="231F20"/>
          <w:spacing w:val="-9"/>
        </w:rPr>
        <w:t xml:space="preserve"> </w:t>
      </w:r>
      <w:r w:rsidRPr="000C6B54">
        <w:rPr>
          <w:rFonts w:ascii="Times New Roman" w:hAnsi="Times New Roman"/>
          <w:color w:val="231F20"/>
          <w:spacing w:val="2"/>
        </w:rPr>
        <w:t>с</w:t>
      </w:r>
      <w:r w:rsidRPr="000C6B54">
        <w:rPr>
          <w:rFonts w:ascii="Times New Roman" w:hAnsi="Times New Roman"/>
          <w:color w:val="231F20"/>
        </w:rPr>
        <w:t>а</w:t>
      </w:r>
      <w:r w:rsidRPr="000C6B54">
        <w:rPr>
          <w:rFonts w:ascii="Times New Roman" w:hAnsi="Times New Roman"/>
          <w:color w:val="231F20"/>
          <w:spacing w:val="-12"/>
        </w:rPr>
        <w:t>г</w:t>
      </w:r>
      <w:r w:rsidRPr="000C6B54">
        <w:rPr>
          <w:rFonts w:ascii="Times New Roman" w:hAnsi="Times New Roman"/>
          <w:color w:val="231F20"/>
        </w:rPr>
        <w:t>ласн</w:t>
      </w:r>
      <w:r w:rsidRPr="000C6B54">
        <w:rPr>
          <w:rFonts w:ascii="Times New Roman" w:hAnsi="Times New Roman"/>
          <w:color w:val="231F20"/>
          <w:spacing w:val="5"/>
        </w:rPr>
        <w:t>о</w:t>
      </w:r>
      <w:r w:rsidRPr="000C6B54">
        <w:rPr>
          <w:rFonts w:ascii="Times New Roman" w:hAnsi="Times New Roman"/>
          <w:color w:val="231F20"/>
        </w:rPr>
        <w:t>сти</w:t>
      </w:r>
      <w:r w:rsidRPr="000C6B54">
        <w:rPr>
          <w:rFonts w:ascii="Times New Roman" w:hAnsi="Times New Roman"/>
          <w:color w:val="231F20"/>
          <w:spacing w:val="-9"/>
        </w:rPr>
        <w:t xml:space="preserve"> </w:t>
      </w:r>
      <w:r w:rsidRPr="000C6B54">
        <w:rPr>
          <w:rFonts w:ascii="Times New Roman" w:hAnsi="Times New Roman"/>
          <w:color w:val="231F20"/>
        </w:rPr>
        <w:t>за</w:t>
      </w:r>
      <w:r w:rsidRPr="000C6B54">
        <w:rPr>
          <w:rFonts w:ascii="Times New Roman" w:hAnsi="Times New Roman"/>
          <w:color w:val="231F20"/>
          <w:spacing w:val="-9"/>
        </w:rPr>
        <w:t xml:space="preserve"> </w:t>
      </w:r>
      <w:r w:rsidRPr="000C6B54">
        <w:rPr>
          <w:rFonts w:ascii="Times New Roman" w:hAnsi="Times New Roman"/>
          <w:color w:val="231F20"/>
        </w:rPr>
        <w:t>анга</w:t>
      </w:r>
      <w:r w:rsidRPr="000C6B54">
        <w:rPr>
          <w:rFonts w:ascii="Times New Roman" w:hAnsi="Times New Roman"/>
          <w:color w:val="231F20"/>
          <w:spacing w:val="-6"/>
        </w:rPr>
        <w:t>ж</w:t>
      </w:r>
      <w:r w:rsidRPr="000C6B54">
        <w:rPr>
          <w:rFonts w:ascii="Times New Roman" w:hAnsi="Times New Roman"/>
          <w:color w:val="231F20"/>
        </w:rPr>
        <w:t>о</w:t>
      </w:r>
      <w:r w:rsidRPr="000C6B54">
        <w:rPr>
          <w:rFonts w:ascii="Times New Roman" w:hAnsi="Times New Roman"/>
          <w:color w:val="231F20"/>
          <w:spacing w:val="-3"/>
        </w:rPr>
        <w:t>в</w:t>
      </w:r>
      <w:r w:rsidRPr="000C6B54">
        <w:rPr>
          <w:rFonts w:ascii="Times New Roman" w:hAnsi="Times New Roman"/>
          <w:color w:val="231F20"/>
        </w:rPr>
        <w:t>ање</w:t>
      </w:r>
      <w:r w:rsidRPr="000C6B54">
        <w:rPr>
          <w:rFonts w:ascii="Times New Roman" w:hAnsi="Times New Roman"/>
          <w:color w:val="231F20"/>
          <w:spacing w:val="-9"/>
        </w:rPr>
        <w:t xml:space="preserve"> </w:t>
      </w:r>
      <w:r w:rsidRPr="000C6B54">
        <w:rPr>
          <w:rFonts w:ascii="Times New Roman" w:hAnsi="Times New Roman"/>
          <w:color w:val="231F20"/>
        </w:rPr>
        <w:t>нас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</w:rPr>
        <w:t>авни</w:t>
      </w:r>
      <w:r w:rsidRPr="000C6B54">
        <w:rPr>
          <w:rFonts w:ascii="Times New Roman" w:hAnsi="Times New Roman"/>
          <w:color w:val="231F20"/>
          <w:spacing w:val="-4"/>
        </w:rPr>
        <w:t>к</w:t>
      </w:r>
      <w:r w:rsidRPr="000C6B54">
        <w:rPr>
          <w:rFonts w:ascii="Times New Roman" w:hAnsi="Times New Roman"/>
          <w:color w:val="231F20"/>
        </w:rPr>
        <w:t>а</w:t>
      </w:r>
      <w:r w:rsidRPr="000C6B54">
        <w:rPr>
          <w:rFonts w:ascii="Times New Roman" w:hAnsi="Times New Roman"/>
          <w:color w:val="231F20"/>
          <w:spacing w:val="-9"/>
        </w:rPr>
        <w:t xml:space="preserve"> </w:t>
      </w:r>
      <w:r w:rsidRPr="000C6B54">
        <w:rPr>
          <w:rFonts w:ascii="Times New Roman" w:hAnsi="Times New Roman"/>
          <w:color w:val="231F20"/>
        </w:rPr>
        <w:t>на</w:t>
      </w:r>
      <w:r w:rsidRPr="000C6B54">
        <w:rPr>
          <w:rFonts w:ascii="Times New Roman" w:hAnsi="Times New Roman"/>
          <w:color w:val="231F20"/>
          <w:spacing w:val="-9"/>
        </w:rPr>
        <w:t xml:space="preserve"> </w:t>
      </w:r>
      <w:r w:rsidRPr="000C6B54">
        <w:rPr>
          <w:rFonts w:ascii="Times New Roman" w:hAnsi="Times New Roman"/>
          <w:color w:val="231F20"/>
        </w:rPr>
        <w:t>д</w:t>
      </w:r>
      <w:r w:rsidRPr="000C6B54">
        <w:rPr>
          <w:rFonts w:ascii="Times New Roman" w:hAnsi="Times New Roman"/>
          <w:color w:val="231F20"/>
          <w:spacing w:val="-3"/>
        </w:rPr>
        <w:t>р</w:t>
      </w:r>
      <w:r w:rsidRPr="000C6B54">
        <w:rPr>
          <w:rFonts w:ascii="Times New Roman" w:hAnsi="Times New Roman"/>
          <w:color w:val="231F20"/>
        </w:rPr>
        <w:t>у</w:t>
      </w:r>
      <w:r w:rsidRPr="000C6B54">
        <w:rPr>
          <w:rFonts w:ascii="Times New Roman" w:hAnsi="Times New Roman"/>
          <w:color w:val="231F20"/>
          <w:spacing w:val="-6"/>
        </w:rPr>
        <w:t>г</w:t>
      </w:r>
      <w:r w:rsidRPr="000C6B54">
        <w:rPr>
          <w:rFonts w:ascii="Times New Roman" w:hAnsi="Times New Roman"/>
          <w:color w:val="231F20"/>
        </w:rPr>
        <w:t>ој</w:t>
      </w:r>
      <w:r w:rsidRPr="000C6B54">
        <w:rPr>
          <w:rFonts w:ascii="Times New Roman" w:hAnsi="Times New Roman"/>
          <w:color w:val="231F20"/>
          <w:spacing w:val="-9"/>
        </w:rPr>
        <w:t xml:space="preserve"> </w:t>
      </w:r>
      <w:r w:rsidRPr="000C6B54">
        <w:rPr>
          <w:rFonts w:ascii="Times New Roman" w:hAnsi="Times New Roman"/>
          <w:color w:val="231F20"/>
        </w:rPr>
        <w:t>висо</w:t>
      </w:r>
      <w:r w:rsidRPr="000C6B54">
        <w:rPr>
          <w:rFonts w:ascii="Times New Roman" w:hAnsi="Times New Roman"/>
          <w:color w:val="231F20"/>
          <w:spacing w:val="-12"/>
        </w:rPr>
        <w:t>к</w:t>
      </w:r>
      <w:r w:rsidRPr="000C6B54">
        <w:rPr>
          <w:rFonts w:ascii="Times New Roman" w:hAnsi="Times New Roman"/>
          <w:color w:val="231F20"/>
        </w:rPr>
        <w:t>ош</w:t>
      </w:r>
      <w:r w:rsidRPr="000C6B54">
        <w:rPr>
          <w:rFonts w:ascii="Times New Roman" w:hAnsi="Times New Roman"/>
          <w:color w:val="231F20"/>
          <w:spacing w:val="-12"/>
        </w:rPr>
        <w:t>к</w:t>
      </w:r>
      <w:r w:rsidRPr="000C6B54">
        <w:rPr>
          <w:rFonts w:ascii="Times New Roman" w:hAnsi="Times New Roman"/>
          <w:color w:val="231F20"/>
          <w:spacing w:val="-3"/>
        </w:rPr>
        <w:t>о</w:t>
      </w:r>
      <w:r w:rsidRPr="000C6B54">
        <w:rPr>
          <w:rFonts w:ascii="Times New Roman" w:hAnsi="Times New Roman"/>
          <w:color w:val="231F20"/>
        </w:rPr>
        <w:t>лс</w:t>
      </w:r>
      <w:r w:rsidRPr="000C6B54">
        <w:rPr>
          <w:rFonts w:ascii="Times New Roman" w:hAnsi="Times New Roman"/>
          <w:color w:val="231F20"/>
          <w:spacing w:val="-12"/>
        </w:rPr>
        <w:t>к</w:t>
      </w:r>
      <w:r w:rsidRPr="000C6B54">
        <w:rPr>
          <w:rFonts w:ascii="Times New Roman" w:hAnsi="Times New Roman"/>
          <w:color w:val="231F20"/>
        </w:rPr>
        <w:t>ој ус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</w:rPr>
        <w:t>анови;</w:t>
      </w:r>
    </w:p>
    <w:p w:rsidR="000C6B54" w:rsidRPr="000C6B54" w:rsidRDefault="000C6B54" w:rsidP="00185299">
      <w:pPr>
        <w:pStyle w:val="BodyText"/>
        <w:widowControl w:val="0"/>
        <w:numPr>
          <w:ilvl w:val="0"/>
          <w:numId w:val="20"/>
        </w:numPr>
        <w:kinsoku w:val="0"/>
        <w:overflowPunct w:val="0"/>
        <w:autoSpaceDE w:val="0"/>
        <w:autoSpaceDN w:val="0"/>
        <w:adjustRightInd w:val="0"/>
        <w:spacing w:after="0" w:line="242" w:lineRule="auto"/>
        <w:ind w:left="567" w:right="113"/>
        <w:jc w:val="both"/>
        <w:rPr>
          <w:rFonts w:ascii="Times New Roman" w:hAnsi="Times New Roman"/>
          <w:color w:val="000000"/>
        </w:rPr>
      </w:pPr>
      <w:r w:rsidRPr="000C6B54">
        <w:rPr>
          <w:rFonts w:ascii="Times New Roman" w:hAnsi="Times New Roman"/>
          <w:color w:val="231F20"/>
        </w:rPr>
        <w:t>даје</w:t>
      </w:r>
      <w:r w:rsidRPr="000C6B54">
        <w:rPr>
          <w:rFonts w:ascii="Times New Roman" w:hAnsi="Times New Roman"/>
          <w:color w:val="231F20"/>
          <w:spacing w:val="13"/>
        </w:rPr>
        <w:t xml:space="preserve"> </w:t>
      </w:r>
      <w:r w:rsidRPr="000C6B54">
        <w:rPr>
          <w:rFonts w:ascii="Times New Roman" w:hAnsi="Times New Roman"/>
          <w:color w:val="231F20"/>
        </w:rPr>
        <w:t>мишљење</w:t>
      </w:r>
      <w:r w:rsidRPr="000C6B54">
        <w:rPr>
          <w:rFonts w:ascii="Times New Roman" w:hAnsi="Times New Roman"/>
          <w:color w:val="231F20"/>
          <w:spacing w:val="13"/>
        </w:rPr>
        <w:t xml:space="preserve"> </w:t>
      </w:r>
      <w:r w:rsidRPr="000C6B54">
        <w:rPr>
          <w:rFonts w:ascii="Times New Roman" w:hAnsi="Times New Roman"/>
          <w:color w:val="231F20"/>
        </w:rPr>
        <w:t>о</w:t>
      </w:r>
      <w:r w:rsidRPr="000C6B54">
        <w:rPr>
          <w:rFonts w:ascii="Times New Roman" w:hAnsi="Times New Roman"/>
          <w:color w:val="231F20"/>
          <w:spacing w:val="13"/>
        </w:rPr>
        <w:t xml:space="preserve"> </w:t>
      </w:r>
      <w:r w:rsidRPr="000C6B54">
        <w:rPr>
          <w:rFonts w:ascii="Times New Roman" w:hAnsi="Times New Roman"/>
          <w:color w:val="231F20"/>
        </w:rPr>
        <w:t>пр</w:t>
      </w:r>
      <w:r w:rsidRPr="000C6B54">
        <w:rPr>
          <w:rFonts w:ascii="Times New Roman" w:hAnsi="Times New Roman"/>
          <w:color w:val="231F20"/>
          <w:spacing w:val="-7"/>
        </w:rPr>
        <w:t>о</w:t>
      </w:r>
      <w:r w:rsidRPr="000C6B54">
        <w:rPr>
          <w:rFonts w:ascii="Times New Roman" w:hAnsi="Times New Roman"/>
          <w:color w:val="231F20"/>
        </w:rPr>
        <w:t>д</w:t>
      </w:r>
      <w:r w:rsidRPr="000C6B54">
        <w:rPr>
          <w:rFonts w:ascii="Times New Roman" w:hAnsi="Times New Roman"/>
          <w:color w:val="231F20"/>
          <w:spacing w:val="-3"/>
        </w:rPr>
        <w:t>уж</w:t>
      </w:r>
      <w:r w:rsidRPr="000C6B54">
        <w:rPr>
          <w:rFonts w:ascii="Times New Roman" w:hAnsi="Times New Roman"/>
          <w:color w:val="231F20"/>
        </w:rPr>
        <w:t>ењу</w:t>
      </w:r>
      <w:r w:rsidRPr="000C6B54">
        <w:rPr>
          <w:rFonts w:ascii="Times New Roman" w:hAnsi="Times New Roman"/>
          <w:color w:val="231F20"/>
          <w:spacing w:val="13"/>
        </w:rPr>
        <w:t xml:space="preserve"> </w:t>
      </w:r>
      <w:r w:rsidRPr="000C6B54">
        <w:rPr>
          <w:rFonts w:ascii="Times New Roman" w:hAnsi="Times New Roman"/>
          <w:color w:val="231F20"/>
        </w:rPr>
        <w:t>радног</w:t>
      </w:r>
      <w:r w:rsidRPr="000C6B54">
        <w:rPr>
          <w:rFonts w:ascii="Times New Roman" w:hAnsi="Times New Roman"/>
          <w:color w:val="231F20"/>
          <w:spacing w:val="13"/>
        </w:rPr>
        <w:t xml:space="preserve"> </w:t>
      </w:r>
      <w:r w:rsidRPr="000C6B54">
        <w:rPr>
          <w:rFonts w:ascii="Times New Roman" w:hAnsi="Times New Roman"/>
          <w:color w:val="231F20"/>
          <w:spacing w:val="-7"/>
        </w:rPr>
        <w:t>о</w:t>
      </w:r>
      <w:r w:rsidRPr="000C6B54">
        <w:rPr>
          <w:rFonts w:ascii="Times New Roman" w:hAnsi="Times New Roman"/>
          <w:color w:val="231F20"/>
        </w:rPr>
        <w:t>дн</w:t>
      </w:r>
      <w:r w:rsidRPr="000C6B54">
        <w:rPr>
          <w:rFonts w:ascii="Times New Roman" w:hAnsi="Times New Roman"/>
          <w:color w:val="231F20"/>
          <w:spacing w:val="5"/>
        </w:rPr>
        <w:t>о</w:t>
      </w:r>
      <w:r w:rsidRPr="000C6B54">
        <w:rPr>
          <w:rFonts w:ascii="Times New Roman" w:hAnsi="Times New Roman"/>
          <w:color w:val="231F20"/>
          <w:spacing w:val="2"/>
        </w:rPr>
        <w:t>с</w:t>
      </w:r>
      <w:r w:rsidRPr="000C6B54">
        <w:rPr>
          <w:rFonts w:ascii="Times New Roman" w:hAnsi="Times New Roman"/>
          <w:color w:val="231F20"/>
        </w:rPr>
        <w:t>а</w:t>
      </w:r>
      <w:r w:rsidRPr="000C6B54">
        <w:rPr>
          <w:rFonts w:ascii="Times New Roman" w:hAnsi="Times New Roman"/>
          <w:color w:val="231F20"/>
          <w:spacing w:val="13"/>
        </w:rPr>
        <w:t xml:space="preserve"> </w:t>
      </w:r>
      <w:r w:rsidRPr="000C6B54">
        <w:rPr>
          <w:rFonts w:ascii="Times New Roman" w:hAnsi="Times New Roman"/>
          <w:color w:val="231F20"/>
        </w:rPr>
        <w:t>нас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</w:rPr>
        <w:t>авни</w:t>
      </w:r>
      <w:r w:rsidRPr="000C6B54">
        <w:rPr>
          <w:rFonts w:ascii="Times New Roman" w:hAnsi="Times New Roman"/>
          <w:color w:val="231F20"/>
          <w:spacing w:val="-4"/>
        </w:rPr>
        <w:t>к</w:t>
      </w:r>
      <w:r w:rsidRPr="000C6B54">
        <w:rPr>
          <w:rFonts w:ascii="Times New Roman" w:hAnsi="Times New Roman"/>
          <w:color w:val="231F20"/>
        </w:rPr>
        <w:t>а</w:t>
      </w:r>
      <w:r w:rsidRPr="000C6B54">
        <w:rPr>
          <w:rFonts w:ascii="Times New Roman" w:hAnsi="Times New Roman"/>
          <w:color w:val="231F20"/>
          <w:spacing w:val="13"/>
        </w:rPr>
        <w:t xml:space="preserve"> </w:t>
      </w:r>
      <w:r w:rsidRPr="000C6B54">
        <w:rPr>
          <w:rFonts w:ascii="Times New Roman" w:hAnsi="Times New Roman"/>
          <w:color w:val="231F20"/>
          <w:spacing w:val="-12"/>
        </w:rPr>
        <w:t>к</w:t>
      </w:r>
      <w:r w:rsidRPr="000C6B54">
        <w:rPr>
          <w:rFonts w:ascii="Times New Roman" w:hAnsi="Times New Roman"/>
          <w:color w:val="231F20"/>
        </w:rPr>
        <w:t>оји</w:t>
      </w:r>
      <w:r w:rsidRPr="000C6B54">
        <w:rPr>
          <w:rFonts w:ascii="Times New Roman" w:hAnsi="Times New Roman"/>
          <w:color w:val="231F20"/>
          <w:spacing w:val="13"/>
        </w:rPr>
        <w:t xml:space="preserve"> </w:t>
      </w:r>
      <w:r w:rsidRPr="000C6B54">
        <w:rPr>
          <w:rFonts w:ascii="Times New Roman" w:hAnsi="Times New Roman"/>
          <w:color w:val="231F20"/>
        </w:rPr>
        <w:t>је</w:t>
      </w:r>
      <w:r w:rsidRPr="000C6B54">
        <w:rPr>
          <w:rFonts w:ascii="Times New Roman" w:hAnsi="Times New Roman"/>
          <w:color w:val="231F20"/>
          <w:spacing w:val="13"/>
        </w:rPr>
        <w:t xml:space="preserve"> </w:t>
      </w:r>
      <w:r w:rsidRPr="000C6B54">
        <w:rPr>
          <w:rFonts w:ascii="Times New Roman" w:hAnsi="Times New Roman"/>
          <w:color w:val="231F20"/>
        </w:rPr>
        <w:t>навршио</w:t>
      </w:r>
      <w:r w:rsidRPr="000C6B54">
        <w:rPr>
          <w:rFonts w:ascii="Times New Roman" w:hAnsi="Times New Roman"/>
          <w:color w:val="231F20"/>
          <w:spacing w:val="13"/>
        </w:rPr>
        <w:t xml:space="preserve"> </w:t>
      </w:r>
      <w:r w:rsidRPr="000C6B54">
        <w:rPr>
          <w:rFonts w:ascii="Times New Roman" w:hAnsi="Times New Roman"/>
          <w:color w:val="231F20"/>
        </w:rPr>
        <w:t>65</w:t>
      </w:r>
      <w:r w:rsidRPr="000C6B54">
        <w:rPr>
          <w:rFonts w:ascii="Times New Roman" w:hAnsi="Times New Roman"/>
          <w:color w:val="231F20"/>
          <w:spacing w:val="13"/>
        </w:rPr>
        <w:t xml:space="preserve"> </w:t>
      </w:r>
      <w:r w:rsidRPr="000C6B54">
        <w:rPr>
          <w:rFonts w:ascii="Times New Roman" w:hAnsi="Times New Roman"/>
          <w:color w:val="231F20"/>
          <w:spacing w:val="-6"/>
        </w:rPr>
        <w:t>г</w:t>
      </w:r>
      <w:r w:rsidRPr="000C6B54">
        <w:rPr>
          <w:rFonts w:ascii="Times New Roman" w:hAnsi="Times New Roman"/>
          <w:color w:val="231F20"/>
          <w:spacing w:val="-7"/>
        </w:rPr>
        <w:t>о</w:t>
      </w:r>
      <w:r w:rsidRPr="000C6B54">
        <w:rPr>
          <w:rFonts w:ascii="Times New Roman" w:hAnsi="Times New Roman"/>
          <w:color w:val="231F20"/>
        </w:rPr>
        <w:t>дина</w:t>
      </w:r>
      <w:r w:rsidRPr="000C6B54">
        <w:rPr>
          <w:rFonts w:ascii="Times New Roman" w:hAnsi="Times New Roman"/>
          <w:color w:val="231F20"/>
          <w:spacing w:val="13"/>
        </w:rPr>
        <w:t xml:space="preserve"> </w:t>
      </w:r>
      <w:r w:rsidRPr="000C6B54">
        <w:rPr>
          <w:rFonts w:ascii="Times New Roman" w:hAnsi="Times New Roman"/>
          <w:color w:val="231F20"/>
        </w:rPr>
        <w:t>жи</w:t>
      </w:r>
      <w:r w:rsidRPr="000C6B54">
        <w:rPr>
          <w:rFonts w:ascii="Times New Roman" w:hAnsi="Times New Roman"/>
          <w:color w:val="231F20"/>
          <w:spacing w:val="-2"/>
        </w:rPr>
        <w:t>в</w:t>
      </w:r>
      <w:r w:rsidRPr="000C6B54">
        <w:rPr>
          <w:rFonts w:ascii="Times New Roman" w:hAnsi="Times New Roman"/>
          <w:color w:val="231F20"/>
          <w:spacing w:val="-3"/>
        </w:rPr>
        <w:t>о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</w:rPr>
        <w:t>а</w:t>
      </w:r>
      <w:r w:rsidRPr="000C6B54">
        <w:rPr>
          <w:rFonts w:ascii="Times New Roman" w:hAnsi="Times New Roman"/>
          <w:color w:val="231F20"/>
          <w:spacing w:val="13"/>
        </w:rPr>
        <w:t xml:space="preserve"> </w:t>
      </w:r>
      <w:r w:rsidRPr="000C6B54">
        <w:rPr>
          <w:rFonts w:ascii="Times New Roman" w:hAnsi="Times New Roman"/>
          <w:color w:val="231F20"/>
        </w:rPr>
        <w:t>и нај</w:t>
      </w:r>
      <w:r w:rsidRPr="000C6B54">
        <w:rPr>
          <w:rFonts w:ascii="Times New Roman" w:hAnsi="Times New Roman"/>
          <w:color w:val="231F20"/>
          <w:spacing w:val="-2"/>
        </w:rPr>
        <w:t>м</w:t>
      </w:r>
      <w:r w:rsidRPr="000C6B54">
        <w:rPr>
          <w:rFonts w:ascii="Times New Roman" w:hAnsi="Times New Roman"/>
          <w:color w:val="231F20"/>
        </w:rPr>
        <w:t>ање</w:t>
      </w:r>
      <w:r w:rsidRPr="000C6B54">
        <w:rPr>
          <w:rFonts w:ascii="Times New Roman" w:hAnsi="Times New Roman"/>
          <w:color w:val="231F20"/>
          <w:spacing w:val="9"/>
        </w:rPr>
        <w:t xml:space="preserve"> </w:t>
      </w:r>
      <w:r w:rsidRPr="000C6B54">
        <w:rPr>
          <w:rFonts w:ascii="Times New Roman" w:hAnsi="Times New Roman"/>
          <w:color w:val="231F20"/>
        </w:rPr>
        <w:t>15</w:t>
      </w:r>
      <w:r w:rsidRPr="000C6B54">
        <w:rPr>
          <w:rFonts w:ascii="Times New Roman" w:hAnsi="Times New Roman"/>
          <w:color w:val="231F20"/>
          <w:spacing w:val="9"/>
        </w:rPr>
        <w:t xml:space="preserve"> </w:t>
      </w:r>
      <w:r w:rsidRPr="000C6B54">
        <w:rPr>
          <w:rFonts w:ascii="Times New Roman" w:hAnsi="Times New Roman"/>
          <w:color w:val="231F20"/>
          <w:spacing w:val="-6"/>
        </w:rPr>
        <w:t>г</w:t>
      </w:r>
      <w:r w:rsidRPr="000C6B54">
        <w:rPr>
          <w:rFonts w:ascii="Times New Roman" w:hAnsi="Times New Roman"/>
          <w:color w:val="231F20"/>
          <w:spacing w:val="-7"/>
        </w:rPr>
        <w:t>о</w:t>
      </w:r>
      <w:r w:rsidRPr="000C6B54">
        <w:rPr>
          <w:rFonts w:ascii="Times New Roman" w:hAnsi="Times New Roman"/>
          <w:color w:val="231F20"/>
        </w:rPr>
        <w:t>дина</w:t>
      </w:r>
      <w:r w:rsidRPr="000C6B54">
        <w:rPr>
          <w:rFonts w:ascii="Times New Roman" w:hAnsi="Times New Roman"/>
          <w:color w:val="231F20"/>
          <w:spacing w:val="9"/>
        </w:rPr>
        <w:t xml:space="preserve"> </w:t>
      </w:r>
      <w:r w:rsidRPr="000C6B54">
        <w:rPr>
          <w:rFonts w:ascii="Times New Roman" w:hAnsi="Times New Roman"/>
          <w:color w:val="231F20"/>
        </w:rPr>
        <w:t>с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</w:rPr>
        <w:t>ажа</w:t>
      </w:r>
      <w:r w:rsidRPr="000C6B54">
        <w:rPr>
          <w:rFonts w:ascii="Times New Roman" w:hAnsi="Times New Roman"/>
          <w:color w:val="231F20"/>
          <w:spacing w:val="9"/>
        </w:rPr>
        <w:t xml:space="preserve"> </w:t>
      </w:r>
      <w:r w:rsidRPr="000C6B54">
        <w:rPr>
          <w:rFonts w:ascii="Times New Roman" w:hAnsi="Times New Roman"/>
          <w:color w:val="231F20"/>
          <w:spacing w:val="5"/>
        </w:rPr>
        <w:t>о</w:t>
      </w:r>
      <w:r w:rsidRPr="000C6B54">
        <w:rPr>
          <w:rFonts w:ascii="Times New Roman" w:hAnsi="Times New Roman"/>
          <w:color w:val="231F20"/>
        </w:rPr>
        <w:t>сигурања,</w:t>
      </w:r>
      <w:r w:rsidRPr="000C6B54">
        <w:rPr>
          <w:rFonts w:ascii="Times New Roman" w:hAnsi="Times New Roman"/>
          <w:color w:val="231F20"/>
          <w:spacing w:val="9"/>
        </w:rPr>
        <w:t xml:space="preserve"> </w:t>
      </w:r>
      <w:r w:rsidRPr="000C6B54">
        <w:rPr>
          <w:rFonts w:ascii="Times New Roman" w:hAnsi="Times New Roman"/>
          <w:color w:val="231F20"/>
        </w:rPr>
        <w:t>у</w:t>
      </w:r>
      <w:r w:rsidRPr="000C6B54">
        <w:rPr>
          <w:rFonts w:ascii="Times New Roman" w:hAnsi="Times New Roman"/>
          <w:color w:val="231F20"/>
          <w:spacing w:val="9"/>
        </w:rPr>
        <w:t xml:space="preserve"> </w:t>
      </w:r>
      <w:r w:rsidRPr="000C6B54">
        <w:rPr>
          <w:rFonts w:ascii="Times New Roman" w:hAnsi="Times New Roman"/>
          <w:color w:val="231F20"/>
        </w:rPr>
        <w:t>складу</w:t>
      </w:r>
      <w:r w:rsidRPr="000C6B54">
        <w:rPr>
          <w:rFonts w:ascii="Times New Roman" w:hAnsi="Times New Roman"/>
          <w:color w:val="231F20"/>
          <w:spacing w:val="9"/>
        </w:rPr>
        <w:t xml:space="preserve"> </w:t>
      </w:r>
      <w:r w:rsidRPr="000C6B54">
        <w:rPr>
          <w:rFonts w:ascii="Times New Roman" w:hAnsi="Times New Roman"/>
          <w:color w:val="231F20"/>
          <w:spacing w:val="2"/>
        </w:rPr>
        <w:t>с</w:t>
      </w:r>
      <w:r w:rsidRPr="000C6B54">
        <w:rPr>
          <w:rFonts w:ascii="Times New Roman" w:hAnsi="Times New Roman"/>
          <w:color w:val="231F20"/>
        </w:rPr>
        <w:t>а</w:t>
      </w:r>
      <w:r w:rsidRPr="000C6B54">
        <w:rPr>
          <w:rFonts w:ascii="Times New Roman" w:hAnsi="Times New Roman"/>
          <w:color w:val="231F20"/>
          <w:spacing w:val="9"/>
        </w:rPr>
        <w:t xml:space="preserve"> </w:t>
      </w:r>
      <w:r w:rsidRPr="000C6B54">
        <w:rPr>
          <w:rFonts w:ascii="Times New Roman" w:hAnsi="Times New Roman"/>
          <w:color w:val="231F20"/>
        </w:rPr>
        <w:t>за</w:t>
      </w:r>
      <w:r w:rsidRPr="000C6B54">
        <w:rPr>
          <w:rFonts w:ascii="Times New Roman" w:hAnsi="Times New Roman"/>
          <w:color w:val="231F20"/>
          <w:spacing w:val="-12"/>
        </w:rPr>
        <w:t>к</w:t>
      </w:r>
      <w:r w:rsidRPr="000C6B54">
        <w:rPr>
          <w:rFonts w:ascii="Times New Roman" w:hAnsi="Times New Roman"/>
          <w:color w:val="231F20"/>
        </w:rPr>
        <w:t>он</w:t>
      </w:r>
      <w:r w:rsidRPr="000C6B54">
        <w:rPr>
          <w:rFonts w:ascii="Times New Roman" w:hAnsi="Times New Roman"/>
          <w:color w:val="231F20"/>
          <w:spacing w:val="-5"/>
        </w:rPr>
        <w:t>о</w:t>
      </w:r>
      <w:r w:rsidRPr="000C6B54">
        <w:rPr>
          <w:rFonts w:ascii="Times New Roman" w:hAnsi="Times New Roman"/>
          <w:color w:val="231F20"/>
        </w:rPr>
        <w:t>м,</w:t>
      </w:r>
      <w:r w:rsidRPr="000C6B54">
        <w:rPr>
          <w:rFonts w:ascii="Times New Roman" w:hAnsi="Times New Roman"/>
          <w:color w:val="231F20"/>
          <w:spacing w:val="9"/>
        </w:rPr>
        <w:t xml:space="preserve"> </w:t>
      </w:r>
      <w:r w:rsidRPr="000C6B54">
        <w:rPr>
          <w:rFonts w:ascii="Times New Roman" w:hAnsi="Times New Roman"/>
          <w:color w:val="231F20"/>
        </w:rPr>
        <w:t>овим</w:t>
      </w:r>
      <w:r w:rsidRPr="000C6B54">
        <w:rPr>
          <w:rFonts w:ascii="Times New Roman" w:hAnsi="Times New Roman"/>
          <w:color w:val="231F20"/>
          <w:spacing w:val="9"/>
        </w:rPr>
        <w:t xml:space="preserve"> </w:t>
      </w:r>
      <w:r w:rsidRPr="000C6B54">
        <w:rPr>
          <w:rFonts w:ascii="Times New Roman" w:hAnsi="Times New Roman"/>
          <w:color w:val="231F20"/>
          <w:spacing w:val="-3"/>
        </w:rPr>
        <w:t>С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  <w:spacing w:val="-6"/>
        </w:rPr>
        <w:t>а</w:t>
      </w:r>
      <w:r w:rsidRPr="000C6B54">
        <w:rPr>
          <w:rFonts w:ascii="Times New Roman" w:hAnsi="Times New Roman"/>
          <w:color w:val="231F20"/>
          <w:spacing w:val="-3"/>
        </w:rPr>
        <w:t>т</w:t>
      </w:r>
      <w:r w:rsidRPr="000C6B54">
        <w:rPr>
          <w:rFonts w:ascii="Times New Roman" w:hAnsi="Times New Roman"/>
          <w:color w:val="231F20"/>
        </w:rPr>
        <w:t>у</w:t>
      </w:r>
      <w:r w:rsidRPr="000C6B54">
        <w:rPr>
          <w:rFonts w:ascii="Times New Roman" w:hAnsi="Times New Roman"/>
          <w:color w:val="231F20"/>
          <w:spacing w:val="-3"/>
        </w:rPr>
        <w:t>т</w:t>
      </w:r>
      <w:r w:rsidRPr="000C6B54">
        <w:rPr>
          <w:rFonts w:ascii="Times New Roman" w:hAnsi="Times New Roman"/>
          <w:color w:val="231F20"/>
          <w:spacing w:val="-5"/>
        </w:rPr>
        <w:t>о</w:t>
      </w:r>
      <w:r w:rsidRPr="000C6B54">
        <w:rPr>
          <w:rFonts w:ascii="Times New Roman" w:hAnsi="Times New Roman"/>
          <w:color w:val="231F20"/>
        </w:rPr>
        <w:t>м</w:t>
      </w:r>
      <w:r w:rsidRPr="000C6B54">
        <w:rPr>
          <w:rFonts w:ascii="Times New Roman" w:hAnsi="Times New Roman"/>
          <w:color w:val="231F20"/>
          <w:spacing w:val="18"/>
        </w:rPr>
        <w:t xml:space="preserve"> </w:t>
      </w:r>
      <w:r w:rsidRPr="000C6B54">
        <w:rPr>
          <w:rFonts w:ascii="Times New Roman" w:hAnsi="Times New Roman"/>
          <w:color w:val="231F20"/>
        </w:rPr>
        <w:t>и</w:t>
      </w:r>
      <w:r w:rsidRPr="000C6B54">
        <w:rPr>
          <w:rFonts w:ascii="Times New Roman" w:hAnsi="Times New Roman"/>
          <w:color w:val="231F20"/>
          <w:spacing w:val="9"/>
        </w:rPr>
        <w:t xml:space="preserve"> </w:t>
      </w:r>
      <w:r w:rsidRPr="000C6B54">
        <w:rPr>
          <w:rFonts w:ascii="Times New Roman" w:hAnsi="Times New Roman"/>
          <w:color w:val="231F20"/>
        </w:rPr>
        <w:t>општим</w:t>
      </w:r>
      <w:r w:rsidRPr="000C6B54">
        <w:rPr>
          <w:rFonts w:ascii="Times New Roman" w:hAnsi="Times New Roman"/>
          <w:color w:val="231F20"/>
          <w:spacing w:val="9"/>
        </w:rPr>
        <w:t xml:space="preserve"> </w:t>
      </w:r>
      <w:r w:rsidRPr="000C6B54">
        <w:rPr>
          <w:rFonts w:ascii="Times New Roman" w:hAnsi="Times New Roman"/>
          <w:color w:val="231F20"/>
        </w:rPr>
        <w:t>а</w:t>
      </w:r>
      <w:r w:rsidRPr="000C6B54">
        <w:rPr>
          <w:rFonts w:ascii="Times New Roman" w:hAnsi="Times New Roman"/>
          <w:color w:val="231F20"/>
          <w:spacing w:val="-3"/>
        </w:rPr>
        <w:t>к</w:t>
      </w:r>
      <w:r w:rsidRPr="000C6B54">
        <w:rPr>
          <w:rFonts w:ascii="Times New Roman" w:hAnsi="Times New Roman"/>
          <w:color w:val="231F20"/>
        </w:rPr>
        <w:t>ти</w:t>
      </w:r>
      <w:r w:rsidRPr="000C6B54">
        <w:rPr>
          <w:rFonts w:ascii="Times New Roman" w:hAnsi="Times New Roman"/>
          <w:color w:val="231F20"/>
          <w:spacing w:val="-2"/>
        </w:rPr>
        <w:t>м</w:t>
      </w:r>
      <w:r w:rsidRPr="000C6B54">
        <w:rPr>
          <w:rFonts w:ascii="Times New Roman" w:hAnsi="Times New Roman"/>
          <w:color w:val="231F20"/>
        </w:rPr>
        <w:t xml:space="preserve">а </w:t>
      </w:r>
      <w:r w:rsidRPr="000C6B54">
        <w:rPr>
          <w:rFonts w:ascii="Times New Roman" w:hAnsi="Times New Roman"/>
          <w:color w:val="231F20"/>
          <w:spacing w:val="-20"/>
        </w:rPr>
        <w:t>У</w:t>
      </w:r>
      <w:r w:rsidRPr="000C6B54">
        <w:rPr>
          <w:rFonts w:ascii="Times New Roman" w:hAnsi="Times New Roman"/>
          <w:color w:val="231F20"/>
        </w:rPr>
        <w:t>ни</w:t>
      </w:r>
      <w:r w:rsidRPr="000C6B54">
        <w:rPr>
          <w:rFonts w:ascii="Times New Roman" w:hAnsi="Times New Roman"/>
          <w:color w:val="231F20"/>
          <w:spacing w:val="-2"/>
        </w:rPr>
        <w:t>в</w:t>
      </w:r>
      <w:r w:rsidRPr="000C6B54">
        <w:rPr>
          <w:rFonts w:ascii="Times New Roman" w:hAnsi="Times New Roman"/>
          <w:color w:val="231F20"/>
        </w:rPr>
        <w:t>е</w:t>
      </w:r>
      <w:r w:rsidRPr="000C6B54">
        <w:rPr>
          <w:rFonts w:ascii="Times New Roman" w:hAnsi="Times New Roman"/>
          <w:color w:val="231F20"/>
          <w:spacing w:val="2"/>
        </w:rPr>
        <w:t>р</w:t>
      </w:r>
      <w:r w:rsidRPr="000C6B54">
        <w:rPr>
          <w:rFonts w:ascii="Times New Roman" w:hAnsi="Times New Roman"/>
          <w:color w:val="231F20"/>
        </w:rPr>
        <w:t>зите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</w:rPr>
        <w:t>а;</w:t>
      </w:r>
    </w:p>
    <w:p w:rsidR="000C6B54" w:rsidRPr="000C6B54" w:rsidRDefault="000C6B54" w:rsidP="00185299">
      <w:pPr>
        <w:pStyle w:val="BodyText"/>
        <w:widowControl w:val="0"/>
        <w:numPr>
          <w:ilvl w:val="0"/>
          <w:numId w:val="20"/>
        </w:numPr>
        <w:kinsoku w:val="0"/>
        <w:overflowPunct w:val="0"/>
        <w:autoSpaceDE w:val="0"/>
        <w:autoSpaceDN w:val="0"/>
        <w:adjustRightInd w:val="0"/>
        <w:spacing w:after="0" w:line="242" w:lineRule="auto"/>
        <w:ind w:left="567" w:right="113"/>
        <w:rPr>
          <w:rFonts w:ascii="Times New Roman" w:hAnsi="Times New Roman"/>
          <w:color w:val="000000"/>
        </w:rPr>
      </w:pPr>
      <w:r w:rsidRPr="000C6B54">
        <w:rPr>
          <w:rFonts w:ascii="Times New Roman" w:hAnsi="Times New Roman"/>
          <w:color w:val="231F20"/>
        </w:rPr>
        <w:t>дон</w:t>
      </w:r>
      <w:r w:rsidRPr="000C6B54">
        <w:rPr>
          <w:rFonts w:ascii="Times New Roman" w:hAnsi="Times New Roman"/>
          <w:color w:val="231F20"/>
          <w:spacing w:val="5"/>
        </w:rPr>
        <w:t>о</w:t>
      </w:r>
      <w:r w:rsidRPr="000C6B54">
        <w:rPr>
          <w:rFonts w:ascii="Times New Roman" w:hAnsi="Times New Roman"/>
          <w:color w:val="231F20"/>
        </w:rPr>
        <w:t>си</w:t>
      </w:r>
      <w:r w:rsidRPr="000C6B54">
        <w:rPr>
          <w:rFonts w:ascii="Times New Roman" w:hAnsi="Times New Roman"/>
          <w:color w:val="231F20"/>
          <w:spacing w:val="2"/>
        </w:rPr>
        <w:t xml:space="preserve"> </w:t>
      </w:r>
      <w:r w:rsidRPr="000C6B54">
        <w:rPr>
          <w:rFonts w:ascii="Times New Roman" w:hAnsi="Times New Roman"/>
          <w:color w:val="231F20"/>
          <w:spacing w:val="-7"/>
        </w:rPr>
        <w:t>о</w:t>
      </w:r>
      <w:r w:rsidRPr="000C6B54">
        <w:rPr>
          <w:rFonts w:ascii="Times New Roman" w:hAnsi="Times New Roman"/>
          <w:color w:val="231F20"/>
        </w:rPr>
        <w:t>длу</w:t>
      </w:r>
      <w:r w:rsidRPr="000C6B54">
        <w:rPr>
          <w:rFonts w:ascii="Times New Roman" w:hAnsi="Times New Roman"/>
          <w:color w:val="231F20"/>
          <w:spacing w:val="-4"/>
        </w:rPr>
        <w:t>к</w:t>
      </w:r>
      <w:r w:rsidRPr="000C6B54">
        <w:rPr>
          <w:rFonts w:ascii="Times New Roman" w:hAnsi="Times New Roman"/>
          <w:color w:val="231F20"/>
        </w:rPr>
        <w:t>у</w:t>
      </w:r>
      <w:r w:rsidRPr="000C6B54">
        <w:rPr>
          <w:rFonts w:ascii="Times New Roman" w:hAnsi="Times New Roman"/>
          <w:color w:val="231F20"/>
          <w:spacing w:val="2"/>
        </w:rPr>
        <w:t xml:space="preserve"> </w:t>
      </w:r>
      <w:r w:rsidRPr="000C6B54">
        <w:rPr>
          <w:rFonts w:ascii="Times New Roman" w:hAnsi="Times New Roman"/>
          <w:color w:val="231F20"/>
        </w:rPr>
        <w:t>о</w:t>
      </w:r>
      <w:r w:rsidRPr="000C6B54">
        <w:rPr>
          <w:rFonts w:ascii="Times New Roman" w:hAnsi="Times New Roman"/>
          <w:color w:val="231F20"/>
          <w:spacing w:val="2"/>
        </w:rPr>
        <w:t xml:space="preserve"> </w:t>
      </w:r>
      <w:r w:rsidRPr="000C6B54">
        <w:rPr>
          <w:rFonts w:ascii="Times New Roman" w:hAnsi="Times New Roman"/>
          <w:color w:val="231F20"/>
        </w:rPr>
        <w:t>анга</w:t>
      </w:r>
      <w:r w:rsidRPr="000C6B54">
        <w:rPr>
          <w:rFonts w:ascii="Times New Roman" w:hAnsi="Times New Roman"/>
          <w:color w:val="231F20"/>
          <w:spacing w:val="-6"/>
        </w:rPr>
        <w:t>ж</w:t>
      </w:r>
      <w:r w:rsidRPr="000C6B54">
        <w:rPr>
          <w:rFonts w:ascii="Times New Roman" w:hAnsi="Times New Roman"/>
          <w:color w:val="231F20"/>
        </w:rPr>
        <w:t>о</w:t>
      </w:r>
      <w:r w:rsidRPr="000C6B54">
        <w:rPr>
          <w:rFonts w:ascii="Times New Roman" w:hAnsi="Times New Roman"/>
          <w:color w:val="231F20"/>
          <w:spacing w:val="-3"/>
        </w:rPr>
        <w:t>в</w:t>
      </w:r>
      <w:r w:rsidRPr="000C6B54">
        <w:rPr>
          <w:rFonts w:ascii="Times New Roman" w:hAnsi="Times New Roman"/>
          <w:color w:val="231F20"/>
        </w:rPr>
        <w:t>ању</w:t>
      </w:r>
      <w:r w:rsidRPr="000C6B54">
        <w:rPr>
          <w:rFonts w:ascii="Times New Roman" w:hAnsi="Times New Roman"/>
          <w:color w:val="231F20"/>
          <w:spacing w:val="2"/>
        </w:rPr>
        <w:t xml:space="preserve"> </w:t>
      </w:r>
      <w:r w:rsidRPr="000C6B54">
        <w:rPr>
          <w:rFonts w:ascii="Times New Roman" w:hAnsi="Times New Roman"/>
          <w:color w:val="231F20"/>
        </w:rPr>
        <w:t>нас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</w:rPr>
        <w:t>авни</w:t>
      </w:r>
      <w:r w:rsidRPr="000C6B54">
        <w:rPr>
          <w:rFonts w:ascii="Times New Roman" w:hAnsi="Times New Roman"/>
          <w:color w:val="231F20"/>
          <w:spacing w:val="-4"/>
        </w:rPr>
        <w:t>к</w:t>
      </w:r>
      <w:r w:rsidRPr="000C6B54">
        <w:rPr>
          <w:rFonts w:ascii="Times New Roman" w:hAnsi="Times New Roman"/>
          <w:color w:val="231F20"/>
        </w:rPr>
        <w:t>а</w:t>
      </w:r>
      <w:r w:rsidRPr="000C6B54">
        <w:rPr>
          <w:rFonts w:ascii="Times New Roman" w:hAnsi="Times New Roman"/>
          <w:color w:val="231F20"/>
          <w:spacing w:val="2"/>
        </w:rPr>
        <w:t xml:space="preserve"> </w:t>
      </w:r>
      <w:r w:rsidRPr="000C6B54">
        <w:rPr>
          <w:rFonts w:ascii="Times New Roman" w:hAnsi="Times New Roman"/>
          <w:color w:val="231F20"/>
          <w:spacing w:val="-12"/>
        </w:rPr>
        <w:t>к</w:t>
      </w:r>
      <w:r w:rsidRPr="000C6B54">
        <w:rPr>
          <w:rFonts w:ascii="Times New Roman" w:hAnsi="Times New Roman"/>
          <w:color w:val="231F20"/>
        </w:rPr>
        <w:t>оји</w:t>
      </w:r>
      <w:r w:rsidRPr="000C6B54">
        <w:rPr>
          <w:rFonts w:ascii="Times New Roman" w:hAnsi="Times New Roman"/>
          <w:color w:val="231F20"/>
          <w:spacing w:val="2"/>
        </w:rPr>
        <w:t xml:space="preserve"> </w:t>
      </w:r>
      <w:r w:rsidRPr="000C6B54">
        <w:rPr>
          <w:rFonts w:ascii="Times New Roman" w:hAnsi="Times New Roman"/>
          <w:color w:val="231F20"/>
        </w:rPr>
        <w:t>је</w:t>
      </w:r>
      <w:r w:rsidRPr="000C6B54">
        <w:rPr>
          <w:rFonts w:ascii="Times New Roman" w:hAnsi="Times New Roman"/>
          <w:color w:val="231F20"/>
          <w:spacing w:val="2"/>
        </w:rPr>
        <w:t xml:space="preserve"> </w:t>
      </w:r>
      <w:r w:rsidRPr="000C6B54">
        <w:rPr>
          <w:rFonts w:ascii="Times New Roman" w:hAnsi="Times New Roman"/>
          <w:color w:val="231F20"/>
          <w:spacing w:val="-3"/>
        </w:rPr>
        <w:t>о</w:t>
      </w:r>
      <w:r w:rsidRPr="000C6B54">
        <w:rPr>
          <w:rFonts w:ascii="Times New Roman" w:hAnsi="Times New Roman"/>
          <w:color w:val="231F20"/>
        </w:rPr>
        <w:t>тишао</w:t>
      </w:r>
      <w:r w:rsidRPr="000C6B54">
        <w:rPr>
          <w:rFonts w:ascii="Times New Roman" w:hAnsi="Times New Roman"/>
          <w:color w:val="231F20"/>
          <w:spacing w:val="2"/>
        </w:rPr>
        <w:t xml:space="preserve"> </w:t>
      </w:r>
      <w:r w:rsidRPr="000C6B54">
        <w:rPr>
          <w:rFonts w:ascii="Times New Roman" w:hAnsi="Times New Roman"/>
          <w:color w:val="231F20"/>
        </w:rPr>
        <w:t>у</w:t>
      </w:r>
      <w:r w:rsidRPr="000C6B54">
        <w:rPr>
          <w:rFonts w:ascii="Times New Roman" w:hAnsi="Times New Roman"/>
          <w:color w:val="231F20"/>
          <w:spacing w:val="2"/>
        </w:rPr>
        <w:t xml:space="preserve"> </w:t>
      </w:r>
      <w:r w:rsidRPr="000C6B54">
        <w:rPr>
          <w:rFonts w:ascii="Times New Roman" w:hAnsi="Times New Roman"/>
          <w:color w:val="231F20"/>
        </w:rPr>
        <w:t>пензиј</w:t>
      </w:r>
      <w:r w:rsidRPr="000C6B54">
        <w:rPr>
          <w:rFonts w:ascii="Times New Roman" w:hAnsi="Times New Roman"/>
          <w:color w:val="231F20"/>
          <w:spacing w:val="-22"/>
        </w:rPr>
        <w:t>у</w:t>
      </w:r>
      <w:r w:rsidRPr="000C6B54">
        <w:rPr>
          <w:rFonts w:ascii="Times New Roman" w:hAnsi="Times New Roman"/>
          <w:color w:val="231F20"/>
        </w:rPr>
        <w:t>,</w:t>
      </w:r>
      <w:r w:rsidRPr="000C6B54">
        <w:rPr>
          <w:rFonts w:ascii="Times New Roman" w:hAnsi="Times New Roman"/>
          <w:color w:val="231F20"/>
          <w:spacing w:val="2"/>
        </w:rPr>
        <w:t xml:space="preserve"> </w:t>
      </w:r>
      <w:r w:rsidRPr="000C6B54">
        <w:rPr>
          <w:rFonts w:ascii="Times New Roman" w:hAnsi="Times New Roman"/>
          <w:color w:val="231F20"/>
        </w:rPr>
        <w:t>у</w:t>
      </w:r>
      <w:r w:rsidRPr="000C6B54">
        <w:rPr>
          <w:rFonts w:ascii="Times New Roman" w:hAnsi="Times New Roman"/>
          <w:color w:val="231F20"/>
          <w:spacing w:val="2"/>
        </w:rPr>
        <w:t xml:space="preserve"> </w:t>
      </w:r>
      <w:r w:rsidRPr="000C6B54">
        <w:rPr>
          <w:rFonts w:ascii="Times New Roman" w:hAnsi="Times New Roman"/>
          <w:color w:val="231F20"/>
        </w:rPr>
        <w:t>складу</w:t>
      </w:r>
      <w:r w:rsidRPr="000C6B54">
        <w:rPr>
          <w:rFonts w:ascii="Times New Roman" w:hAnsi="Times New Roman"/>
          <w:color w:val="231F20"/>
          <w:spacing w:val="2"/>
        </w:rPr>
        <w:t xml:space="preserve"> с</w:t>
      </w:r>
      <w:r w:rsidRPr="000C6B54">
        <w:rPr>
          <w:rFonts w:ascii="Times New Roman" w:hAnsi="Times New Roman"/>
          <w:color w:val="231F20"/>
        </w:rPr>
        <w:t>а</w:t>
      </w:r>
      <w:r w:rsidRPr="000C6B54">
        <w:rPr>
          <w:rFonts w:ascii="Times New Roman" w:hAnsi="Times New Roman"/>
          <w:color w:val="231F20"/>
          <w:spacing w:val="2"/>
        </w:rPr>
        <w:t xml:space="preserve"> </w:t>
      </w:r>
      <w:r w:rsidRPr="000C6B54">
        <w:rPr>
          <w:rFonts w:ascii="Times New Roman" w:hAnsi="Times New Roman"/>
          <w:color w:val="231F20"/>
        </w:rPr>
        <w:t>за</w:t>
      </w:r>
      <w:r w:rsidRPr="000C6B54">
        <w:rPr>
          <w:rFonts w:ascii="Times New Roman" w:hAnsi="Times New Roman"/>
          <w:color w:val="231F20"/>
          <w:spacing w:val="-12"/>
        </w:rPr>
        <w:t>к</w:t>
      </w:r>
      <w:r w:rsidRPr="000C6B54">
        <w:rPr>
          <w:rFonts w:ascii="Times New Roman" w:hAnsi="Times New Roman"/>
          <w:color w:val="231F20"/>
        </w:rPr>
        <w:t>он</w:t>
      </w:r>
      <w:r w:rsidRPr="000C6B54">
        <w:rPr>
          <w:rFonts w:ascii="Times New Roman" w:hAnsi="Times New Roman"/>
          <w:color w:val="231F20"/>
          <w:spacing w:val="-5"/>
        </w:rPr>
        <w:t>о</w:t>
      </w:r>
      <w:r w:rsidRPr="000C6B54">
        <w:rPr>
          <w:rFonts w:ascii="Times New Roman" w:hAnsi="Times New Roman"/>
          <w:color w:val="231F20"/>
        </w:rPr>
        <w:t>м,</w:t>
      </w:r>
      <w:r w:rsidRPr="000C6B54">
        <w:rPr>
          <w:rFonts w:ascii="Times New Roman" w:hAnsi="Times New Roman"/>
          <w:color w:val="231F20"/>
          <w:spacing w:val="2"/>
        </w:rPr>
        <w:t xml:space="preserve"> </w:t>
      </w:r>
      <w:r w:rsidRPr="000C6B54">
        <w:rPr>
          <w:rFonts w:ascii="Times New Roman" w:hAnsi="Times New Roman"/>
          <w:color w:val="231F20"/>
        </w:rPr>
        <w:t xml:space="preserve">овим </w:t>
      </w:r>
      <w:r w:rsidRPr="000C6B54">
        <w:rPr>
          <w:rFonts w:ascii="Times New Roman" w:hAnsi="Times New Roman"/>
          <w:color w:val="231F20"/>
          <w:spacing w:val="-3"/>
        </w:rPr>
        <w:t>С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  <w:spacing w:val="-6"/>
        </w:rPr>
        <w:t>а</w:t>
      </w:r>
      <w:r w:rsidRPr="000C6B54">
        <w:rPr>
          <w:rFonts w:ascii="Times New Roman" w:hAnsi="Times New Roman"/>
          <w:color w:val="231F20"/>
          <w:spacing w:val="-3"/>
        </w:rPr>
        <w:t>т</w:t>
      </w:r>
      <w:r w:rsidRPr="000C6B54">
        <w:rPr>
          <w:rFonts w:ascii="Times New Roman" w:hAnsi="Times New Roman"/>
          <w:color w:val="231F20"/>
        </w:rPr>
        <w:t>у</w:t>
      </w:r>
      <w:r w:rsidRPr="000C6B54">
        <w:rPr>
          <w:rFonts w:ascii="Times New Roman" w:hAnsi="Times New Roman"/>
          <w:color w:val="231F20"/>
          <w:spacing w:val="-3"/>
        </w:rPr>
        <w:t>т</w:t>
      </w:r>
      <w:r w:rsidRPr="000C6B54">
        <w:rPr>
          <w:rFonts w:ascii="Times New Roman" w:hAnsi="Times New Roman"/>
          <w:color w:val="231F20"/>
          <w:spacing w:val="-5"/>
        </w:rPr>
        <w:t>о</w:t>
      </w:r>
      <w:r w:rsidRPr="000C6B54">
        <w:rPr>
          <w:rFonts w:ascii="Times New Roman" w:hAnsi="Times New Roman"/>
          <w:color w:val="231F20"/>
        </w:rPr>
        <w:t>м  и општим а</w:t>
      </w:r>
      <w:r w:rsidRPr="000C6B54">
        <w:rPr>
          <w:rFonts w:ascii="Times New Roman" w:hAnsi="Times New Roman"/>
          <w:color w:val="231F20"/>
          <w:spacing w:val="-3"/>
        </w:rPr>
        <w:t>к</w:t>
      </w:r>
      <w:r w:rsidRPr="000C6B54">
        <w:rPr>
          <w:rFonts w:ascii="Times New Roman" w:hAnsi="Times New Roman"/>
          <w:color w:val="231F20"/>
        </w:rPr>
        <w:t>ти</w:t>
      </w:r>
      <w:r w:rsidRPr="000C6B54">
        <w:rPr>
          <w:rFonts w:ascii="Times New Roman" w:hAnsi="Times New Roman"/>
          <w:color w:val="231F20"/>
          <w:spacing w:val="-2"/>
        </w:rPr>
        <w:t>м</w:t>
      </w:r>
      <w:r w:rsidRPr="000C6B54">
        <w:rPr>
          <w:rFonts w:ascii="Times New Roman" w:hAnsi="Times New Roman"/>
          <w:color w:val="231F20"/>
        </w:rPr>
        <w:t xml:space="preserve">а </w:t>
      </w:r>
      <w:r w:rsidRPr="000C6B54">
        <w:rPr>
          <w:rFonts w:ascii="Times New Roman" w:hAnsi="Times New Roman"/>
          <w:color w:val="231F20"/>
          <w:spacing w:val="-20"/>
        </w:rPr>
        <w:t>У</w:t>
      </w:r>
      <w:r w:rsidRPr="000C6B54">
        <w:rPr>
          <w:rFonts w:ascii="Times New Roman" w:hAnsi="Times New Roman"/>
          <w:color w:val="231F20"/>
        </w:rPr>
        <w:t>ни</w:t>
      </w:r>
      <w:r w:rsidRPr="000C6B54">
        <w:rPr>
          <w:rFonts w:ascii="Times New Roman" w:hAnsi="Times New Roman"/>
          <w:color w:val="231F20"/>
          <w:spacing w:val="-2"/>
        </w:rPr>
        <w:t>в</w:t>
      </w:r>
      <w:r w:rsidRPr="000C6B54">
        <w:rPr>
          <w:rFonts w:ascii="Times New Roman" w:hAnsi="Times New Roman"/>
          <w:color w:val="231F20"/>
        </w:rPr>
        <w:t>е</w:t>
      </w:r>
      <w:r w:rsidRPr="000C6B54">
        <w:rPr>
          <w:rFonts w:ascii="Times New Roman" w:hAnsi="Times New Roman"/>
          <w:color w:val="231F20"/>
          <w:spacing w:val="2"/>
        </w:rPr>
        <w:t>р</w:t>
      </w:r>
      <w:r w:rsidRPr="000C6B54">
        <w:rPr>
          <w:rFonts w:ascii="Times New Roman" w:hAnsi="Times New Roman"/>
          <w:color w:val="231F20"/>
        </w:rPr>
        <w:t>зите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</w:rPr>
        <w:t>а;</w:t>
      </w:r>
    </w:p>
    <w:p w:rsidR="000C6B54" w:rsidRPr="000C6B54" w:rsidRDefault="000C6B54" w:rsidP="00185299">
      <w:pPr>
        <w:pStyle w:val="BodyText"/>
        <w:widowControl w:val="0"/>
        <w:numPr>
          <w:ilvl w:val="0"/>
          <w:numId w:val="20"/>
        </w:numPr>
        <w:kinsoku w:val="0"/>
        <w:overflowPunct w:val="0"/>
        <w:autoSpaceDE w:val="0"/>
        <w:autoSpaceDN w:val="0"/>
        <w:adjustRightInd w:val="0"/>
        <w:spacing w:after="0"/>
        <w:ind w:left="567"/>
        <w:rPr>
          <w:rFonts w:ascii="Times New Roman" w:hAnsi="Times New Roman"/>
          <w:color w:val="000000"/>
        </w:rPr>
      </w:pPr>
      <w:r w:rsidRPr="000C6B54">
        <w:rPr>
          <w:rFonts w:ascii="Times New Roman" w:hAnsi="Times New Roman"/>
          <w:color w:val="231F20"/>
        </w:rPr>
        <w:t>утврђује Нац</w:t>
      </w:r>
      <w:r w:rsidRPr="000C6B54">
        <w:rPr>
          <w:rFonts w:ascii="Times New Roman" w:hAnsi="Times New Roman"/>
          <w:color w:val="231F20"/>
          <w:spacing w:val="-3"/>
        </w:rPr>
        <w:t>р</w:t>
      </w:r>
      <w:r w:rsidRPr="000C6B54">
        <w:rPr>
          <w:rFonts w:ascii="Times New Roman" w:hAnsi="Times New Roman"/>
          <w:color w:val="231F20"/>
        </w:rPr>
        <w:t>т и Пр</w:t>
      </w:r>
      <w:r w:rsidRPr="000C6B54">
        <w:rPr>
          <w:rFonts w:ascii="Times New Roman" w:hAnsi="Times New Roman"/>
          <w:color w:val="231F20"/>
          <w:spacing w:val="-3"/>
        </w:rPr>
        <w:t>е</w:t>
      </w:r>
      <w:r w:rsidRPr="000C6B54">
        <w:rPr>
          <w:rFonts w:ascii="Times New Roman" w:hAnsi="Times New Roman"/>
          <w:color w:val="231F20"/>
        </w:rPr>
        <w:t>длог с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  <w:spacing w:val="-6"/>
        </w:rPr>
        <w:t>а</w:t>
      </w:r>
      <w:r w:rsidRPr="000C6B54">
        <w:rPr>
          <w:rFonts w:ascii="Times New Roman" w:hAnsi="Times New Roman"/>
          <w:color w:val="231F20"/>
          <w:spacing w:val="-3"/>
        </w:rPr>
        <w:t>т</w:t>
      </w:r>
      <w:r w:rsidRPr="000C6B54">
        <w:rPr>
          <w:rFonts w:ascii="Times New Roman" w:hAnsi="Times New Roman"/>
          <w:color w:val="231F20"/>
        </w:rPr>
        <w:t>у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</w:rPr>
        <w:t>а Фа</w:t>
      </w:r>
      <w:r w:rsidRPr="000C6B54">
        <w:rPr>
          <w:rFonts w:ascii="Times New Roman" w:hAnsi="Times New Roman"/>
          <w:color w:val="231F20"/>
          <w:spacing w:val="-4"/>
        </w:rPr>
        <w:t>к</w:t>
      </w:r>
      <w:r w:rsidRPr="000C6B54">
        <w:rPr>
          <w:rFonts w:ascii="Times New Roman" w:hAnsi="Times New Roman"/>
          <w:color w:val="231F20"/>
          <w:spacing w:val="-10"/>
        </w:rPr>
        <w:t>у</w:t>
      </w:r>
      <w:r w:rsidRPr="000C6B54">
        <w:rPr>
          <w:rFonts w:ascii="Times New Roman" w:hAnsi="Times New Roman"/>
          <w:color w:val="231F20"/>
        </w:rPr>
        <w:t>лте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</w:rPr>
        <w:t>а;</w:t>
      </w:r>
    </w:p>
    <w:p w:rsidR="000C6B54" w:rsidRPr="000C6B54" w:rsidRDefault="000C6B54" w:rsidP="00185299">
      <w:pPr>
        <w:pStyle w:val="BodyText"/>
        <w:widowControl w:val="0"/>
        <w:numPr>
          <w:ilvl w:val="0"/>
          <w:numId w:val="20"/>
        </w:numPr>
        <w:kinsoku w:val="0"/>
        <w:overflowPunct w:val="0"/>
        <w:autoSpaceDE w:val="0"/>
        <w:autoSpaceDN w:val="0"/>
        <w:adjustRightInd w:val="0"/>
        <w:spacing w:before="3" w:after="0"/>
        <w:ind w:left="567"/>
        <w:rPr>
          <w:rFonts w:ascii="Times New Roman" w:hAnsi="Times New Roman"/>
          <w:color w:val="000000"/>
        </w:rPr>
      </w:pPr>
      <w:r w:rsidRPr="000C6B54">
        <w:rPr>
          <w:rFonts w:ascii="Times New Roman" w:hAnsi="Times New Roman"/>
          <w:color w:val="231F20"/>
        </w:rPr>
        <w:t>утврђује пр</w:t>
      </w:r>
      <w:r w:rsidRPr="000C6B54">
        <w:rPr>
          <w:rFonts w:ascii="Times New Roman" w:hAnsi="Times New Roman"/>
          <w:color w:val="231F20"/>
          <w:spacing w:val="-3"/>
        </w:rPr>
        <w:t>е</w:t>
      </w:r>
      <w:r w:rsidRPr="000C6B54">
        <w:rPr>
          <w:rFonts w:ascii="Times New Roman" w:hAnsi="Times New Roman"/>
          <w:color w:val="231F20"/>
        </w:rPr>
        <w:t>дло</w:t>
      </w:r>
      <w:r w:rsidRPr="000C6B54">
        <w:rPr>
          <w:rFonts w:ascii="Times New Roman" w:hAnsi="Times New Roman"/>
          <w:color w:val="231F20"/>
          <w:spacing w:val="-3"/>
        </w:rPr>
        <w:t>г</w:t>
      </w:r>
      <w:r w:rsidRPr="000C6B54">
        <w:rPr>
          <w:rFonts w:ascii="Times New Roman" w:hAnsi="Times New Roman"/>
          <w:color w:val="231F20"/>
        </w:rPr>
        <w:t>е општих а</w:t>
      </w:r>
      <w:r w:rsidRPr="000C6B54">
        <w:rPr>
          <w:rFonts w:ascii="Times New Roman" w:hAnsi="Times New Roman"/>
          <w:color w:val="231F20"/>
          <w:spacing w:val="-4"/>
        </w:rPr>
        <w:t>к</w:t>
      </w:r>
      <w:r w:rsidRPr="000C6B54">
        <w:rPr>
          <w:rFonts w:ascii="Times New Roman" w:hAnsi="Times New Roman"/>
          <w:color w:val="231F20"/>
          <w:spacing w:val="-6"/>
        </w:rPr>
        <w:t>а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</w:rPr>
        <w:t>а чије је доношење у надлежн</w:t>
      </w:r>
      <w:r w:rsidRPr="000C6B54">
        <w:rPr>
          <w:rFonts w:ascii="Times New Roman" w:hAnsi="Times New Roman"/>
          <w:color w:val="231F20"/>
          <w:spacing w:val="5"/>
        </w:rPr>
        <w:t>о</w:t>
      </w:r>
      <w:r w:rsidRPr="000C6B54">
        <w:rPr>
          <w:rFonts w:ascii="Times New Roman" w:hAnsi="Times New Roman"/>
          <w:color w:val="231F20"/>
        </w:rPr>
        <w:t>сти Са</w:t>
      </w:r>
      <w:r w:rsidRPr="000C6B54">
        <w:rPr>
          <w:rFonts w:ascii="Times New Roman" w:hAnsi="Times New Roman"/>
          <w:color w:val="231F20"/>
          <w:spacing w:val="-2"/>
        </w:rPr>
        <w:t>в</w:t>
      </w:r>
      <w:r w:rsidRPr="000C6B54">
        <w:rPr>
          <w:rFonts w:ascii="Times New Roman" w:hAnsi="Times New Roman"/>
          <w:color w:val="231F20"/>
        </w:rPr>
        <w:t>е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</w:rPr>
        <w:t>а Фа</w:t>
      </w:r>
      <w:r w:rsidRPr="000C6B54">
        <w:rPr>
          <w:rFonts w:ascii="Times New Roman" w:hAnsi="Times New Roman"/>
          <w:color w:val="231F20"/>
          <w:spacing w:val="-4"/>
        </w:rPr>
        <w:t>к</w:t>
      </w:r>
      <w:r w:rsidRPr="000C6B54">
        <w:rPr>
          <w:rFonts w:ascii="Times New Roman" w:hAnsi="Times New Roman"/>
          <w:color w:val="231F20"/>
          <w:spacing w:val="-10"/>
        </w:rPr>
        <w:t>у</w:t>
      </w:r>
      <w:r w:rsidRPr="000C6B54">
        <w:rPr>
          <w:rFonts w:ascii="Times New Roman" w:hAnsi="Times New Roman"/>
          <w:color w:val="231F20"/>
        </w:rPr>
        <w:t>лте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</w:rPr>
        <w:t>а;</w:t>
      </w:r>
    </w:p>
    <w:p w:rsidR="000C6B54" w:rsidRPr="000C6B54" w:rsidRDefault="000C6B54" w:rsidP="00185299">
      <w:pPr>
        <w:pStyle w:val="BodyText"/>
        <w:widowControl w:val="0"/>
        <w:numPr>
          <w:ilvl w:val="0"/>
          <w:numId w:val="20"/>
        </w:numPr>
        <w:kinsoku w:val="0"/>
        <w:overflowPunct w:val="0"/>
        <w:autoSpaceDE w:val="0"/>
        <w:autoSpaceDN w:val="0"/>
        <w:adjustRightInd w:val="0"/>
        <w:spacing w:before="3" w:after="0" w:line="242" w:lineRule="auto"/>
        <w:ind w:left="567" w:right="113"/>
        <w:rPr>
          <w:rFonts w:ascii="Times New Roman" w:hAnsi="Times New Roman"/>
          <w:color w:val="000000"/>
        </w:rPr>
      </w:pPr>
      <w:r w:rsidRPr="000C6B54">
        <w:rPr>
          <w:rFonts w:ascii="Times New Roman" w:hAnsi="Times New Roman"/>
          <w:color w:val="231F20"/>
        </w:rPr>
        <w:t>дон</w:t>
      </w:r>
      <w:r w:rsidRPr="000C6B54">
        <w:rPr>
          <w:rFonts w:ascii="Times New Roman" w:hAnsi="Times New Roman"/>
          <w:color w:val="231F20"/>
          <w:spacing w:val="5"/>
        </w:rPr>
        <w:t>о</w:t>
      </w:r>
      <w:r w:rsidRPr="000C6B54">
        <w:rPr>
          <w:rFonts w:ascii="Times New Roman" w:hAnsi="Times New Roman"/>
          <w:color w:val="231F20"/>
        </w:rPr>
        <w:t>си</w:t>
      </w:r>
      <w:r w:rsidRPr="000C6B54">
        <w:rPr>
          <w:rFonts w:ascii="Times New Roman" w:hAnsi="Times New Roman"/>
          <w:color w:val="231F20"/>
          <w:spacing w:val="11"/>
        </w:rPr>
        <w:t xml:space="preserve"> </w:t>
      </w:r>
      <w:r w:rsidRPr="000C6B54">
        <w:rPr>
          <w:rFonts w:ascii="Times New Roman" w:hAnsi="Times New Roman"/>
          <w:color w:val="231F20"/>
        </w:rPr>
        <w:t>општи</w:t>
      </w:r>
      <w:r w:rsidRPr="000C6B54">
        <w:rPr>
          <w:rFonts w:ascii="Times New Roman" w:hAnsi="Times New Roman"/>
          <w:color w:val="231F20"/>
          <w:spacing w:val="11"/>
        </w:rPr>
        <w:t xml:space="preserve"> </w:t>
      </w:r>
      <w:r w:rsidRPr="000C6B54">
        <w:rPr>
          <w:rFonts w:ascii="Times New Roman" w:hAnsi="Times New Roman"/>
          <w:color w:val="231F20"/>
        </w:rPr>
        <w:t>а</w:t>
      </w:r>
      <w:r w:rsidRPr="000C6B54">
        <w:rPr>
          <w:rFonts w:ascii="Times New Roman" w:hAnsi="Times New Roman"/>
          <w:color w:val="231F20"/>
          <w:spacing w:val="-3"/>
        </w:rPr>
        <w:t>к</w:t>
      </w:r>
      <w:r w:rsidRPr="000C6B54">
        <w:rPr>
          <w:rFonts w:ascii="Times New Roman" w:hAnsi="Times New Roman"/>
          <w:color w:val="231F20"/>
        </w:rPr>
        <w:t>т</w:t>
      </w:r>
      <w:r w:rsidRPr="000C6B54">
        <w:rPr>
          <w:rFonts w:ascii="Times New Roman" w:hAnsi="Times New Roman"/>
          <w:color w:val="231F20"/>
          <w:spacing w:val="11"/>
        </w:rPr>
        <w:t xml:space="preserve"> </w:t>
      </w:r>
      <w:r w:rsidRPr="000C6B54">
        <w:rPr>
          <w:rFonts w:ascii="Times New Roman" w:hAnsi="Times New Roman"/>
          <w:color w:val="231F20"/>
          <w:spacing w:val="-12"/>
        </w:rPr>
        <w:t>к</w:t>
      </w:r>
      <w:r w:rsidRPr="000C6B54">
        <w:rPr>
          <w:rFonts w:ascii="Times New Roman" w:hAnsi="Times New Roman"/>
          <w:color w:val="231F20"/>
        </w:rPr>
        <w:t>ојим</w:t>
      </w:r>
      <w:r w:rsidRPr="000C6B54">
        <w:rPr>
          <w:rFonts w:ascii="Times New Roman" w:hAnsi="Times New Roman"/>
          <w:color w:val="231F20"/>
          <w:spacing w:val="11"/>
        </w:rPr>
        <w:t xml:space="preserve"> </w:t>
      </w:r>
      <w:r w:rsidRPr="000C6B54">
        <w:rPr>
          <w:rFonts w:ascii="Times New Roman" w:hAnsi="Times New Roman"/>
          <w:color w:val="231F20"/>
          <w:spacing w:val="2"/>
        </w:rPr>
        <w:t>с</w:t>
      </w:r>
      <w:r w:rsidRPr="000C6B54">
        <w:rPr>
          <w:rFonts w:ascii="Times New Roman" w:hAnsi="Times New Roman"/>
          <w:color w:val="231F20"/>
        </w:rPr>
        <w:t>е</w:t>
      </w:r>
      <w:r w:rsidRPr="000C6B54">
        <w:rPr>
          <w:rFonts w:ascii="Times New Roman" w:hAnsi="Times New Roman"/>
          <w:color w:val="231F20"/>
          <w:spacing w:val="11"/>
        </w:rPr>
        <w:t xml:space="preserve"> </w:t>
      </w:r>
      <w:r w:rsidRPr="000C6B54">
        <w:rPr>
          <w:rFonts w:ascii="Times New Roman" w:hAnsi="Times New Roman"/>
          <w:color w:val="231F20"/>
        </w:rPr>
        <w:t>уређује</w:t>
      </w:r>
      <w:r w:rsidRPr="000C6B54">
        <w:rPr>
          <w:rFonts w:ascii="Times New Roman" w:hAnsi="Times New Roman"/>
          <w:color w:val="231F20"/>
          <w:spacing w:val="11"/>
        </w:rPr>
        <w:t xml:space="preserve"> </w:t>
      </w:r>
      <w:r w:rsidRPr="000C6B54">
        <w:rPr>
          <w:rFonts w:ascii="Times New Roman" w:hAnsi="Times New Roman"/>
          <w:color w:val="231F20"/>
        </w:rPr>
        <w:t>н</w:t>
      </w:r>
      <w:r w:rsidRPr="000C6B54">
        <w:rPr>
          <w:rFonts w:ascii="Times New Roman" w:hAnsi="Times New Roman"/>
          <w:color w:val="231F20"/>
          <w:spacing w:val="-9"/>
        </w:rPr>
        <w:t>а</w:t>
      </w:r>
      <w:r w:rsidRPr="000C6B54">
        <w:rPr>
          <w:rFonts w:ascii="Times New Roman" w:hAnsi="Times New Roman"/>
          <w:color w:val="231F20"/>
        </w:rPr>
        <w:t>чин</w:t>
      </w:r>
      <w:r w:rsidRPr="000C6B54">
        <w:rPr>
          <w:rFonts w:ascii="Times New Roman" w:hAnsi="Times New Roman"/>
          <w:color w:val="231F20"/>
          <w:spacing w:val="11"/>
        </w:rPr>
        <w:t xml:space="preserve"> </w:t>
      </w:r>
      <w:r w:rsidRPr="000C6B54">
        <w:rPr>
          <w:rFonts w:ascii="Times New Roman" w:hAnsi="Times New Roman"/>
          <w:color w:val="231F20"/>
        </w:rPr>
        <w:t>и</w:t>
      </w:r>
      <w:r w:rsidRPr="000C6B54">
        <w:rPr>
          <w:rFonts w:ascii="Times New Roman" w:hAnsi="Times New Roman"/>
          <w:color w:val="231F20"/>
          <w:spacing w:val="11"/>
        </w:rPr>
        <w:t xml:space="preserve"> </w:t>
      </w:r>
      <w:r w:rsidRPr="000C6B54">
        <w:rPr>
          <w:rFonts w:ascii="Times New Roman" w:hAnsi="Times New Roman"/>
          <w:color w:val="231F20"/>
        </w:rPr>
        <w:t>п</w:t>
      </w:r>
      <w:r w:rsidRPr="000C6B54">
        <w:rPr>
          <w:rFonts w:ascii="Times New Roman" w:hAnsi="Times New Roman"/>
          <w:color w:val="231F20"/>
          <w:spacing w:val="5"/>
        </w:rPr>
        <w:t>о</w:t>
      </w:r>
      <w:r w:rsidRPr="000C6B54">
        <w:rPr>
          <w:rFonts w:ascii="Times New Roman" w:hAnsi="Times New Roman"/>
          <w:color w:val="231F20"/>
        </w:rPr>
        <w:t>с</w:t>
      </w:r>
      <w:r w:rsidRPr="000C6B54">
        <w:rPr>
          <w:rFonts w:ascii="Times New Roman" w:hAnsi="Times New Roman"/>
          <w:color w:val="231F20"/>
          <w:spacing w:val="-3"/>
        </w:rPr>
        <w:t>т</w:t>
      </w:r>
      <w:r w:rsidRPr="000C6B54">
        <w:rPr>
          <w:rFonts w:ascii="Times New Roman" w:hAnsi="Times New Roman"/>
          <w:color w:val="231F20"/>
        </w:rPr>
        <w:t>упак</w:t>
      </w:r>
      <w:r w:rsidRPr="000C6B54">
        <w:rPr>
          <w:rFonts w:ascii="Times New Roman" w:hAnsi="Times New Roman"/>
          <w:color w:val="231F20"/>
          <w:spacing w:val="11"/>
        </w:rPr>
        <w:t xml:space="preserve"> </w:t>
      </w:r>
      <w:r w:rsidRPr="000C6B54">
        <w:rPr>
          <w:rFonts w:ascii="Times New Roman" w:hAnsi="Times New Roman"/>
          <w:color w:val="231F20"/>
        </w:rPr>
        <w:t>прија</w:t>
      </w:r>
      <w:r w:rsidRPr="000C6B54">
        <w:rPr>
          <w:rFonts w:ascii="Times New Roman" w:hAnsi="Times New Roman"/>
          <w:color w:val="231F20"/>
          <w:spacing w:val="-2"/>
        </w:rPr>
        <w:t>в</w:t>
      </w:r>
      <w:r w:rsidRPr="000C6B54">
        <w:rPr>
          <w:rFonts w:ascii="Times New Roman" w:hAnsi="Times New Roman"/>
          <w:color w:val="231F20"/>
        </w:rPr>
        <w:t>е,</w:t>
      </w:r>
      <w:r w:rsidRPr="000C6B54">
        <w:rPr>
          <w:rFonts w:ascii="Times New Roman" w:hAnsi="Times New Roman"/>
          <w:color w:val="231F20"/>
          <w:spacing w:val="11"/>
        </w:rPr>
        <w:t xml:space="preserve"> </w:t>
      </w:r>
      <w:r w:rsidRPr="000C6B54">
        <w:rPr>
          <w:rFonts w:ascii="Times New Roman" w:hAnsi="Times New Roman"/>
          <w:color w:val="231F20"/>
        </w:rPr>
        <w:t>израде</w:t>
      </w:r>
      <w:r w:rsidRPr="000C6B54">
        <w:rPr>
          <w:rFonts w:ascii="Times New Roman" w:hAnsi="Times New Roman"/>
          <w:color w:val="231F20"/>
          <w:spacing w:val="11"/>
        </w:rPr>
        <w:t xml:space="preserve"> </w:t>
      </w:r>
      <w:r w:rsidRPr="000C6B54">
        <w:rPr>
          <w:rFonts w:ascii="Times New Roman" w:hAnsi="Times New Roman"/>
          <w:color w:val="231F20"/>
        </w:rPr>
        <w:t>и</w:t>
      </w:r>
      <w:r w:rsidRPr="000C6B54">
        <w:rPr>
          <w:rFonts w:ascii="Times New Roman" w:hAnsi="Times New Roman"/>
          <w:color w:val="231F20"/>
          <w:spacing w:val="11"/>
        </w:rPr>
        <w:t xml:space="preserve"> </w:t>
      </w:r>
      <w:r w:rsidRPr="000C6B54">
        <w:rPr>
          <w:rFonts w:ascii="Times New Roman" w:hAnsi="Times New Roman"/>
          <w:color w:val="231F20"/>
          <w:spacing w:val="-7"/>
        </w:rPr>
        <w:t>о</w:t>
      </w:r>
      <w:r w:rsidRPr="000C6B54">
        <w:rPr>
          <w:rFonts w:ascii="Times New Roman" w:hAnsi="Times New Roman"/>
          <w:color w:val="231F20"/>
        </w:rPr>
        <w:t>дбране</w:t>
      </w:r>
      <w:r w:rsidRPr="000C6B54">
        <w:rPr>
          <w:rFonts w:ascii="Times New Roman" w:hAnsi="Times New Roman"/>
          <w:color w:val="231F20"/>
          <w:spacing w:val="11"/>
        </w:rPr>
        <w:t xml:space="preserve"> </w:t>
      </w:r>
      <w:r w:rsidRPr="000C6B54">
        <w:rPr>
          <w:rFonts w:ascii="Times New Roman" w:hAnsi="Times New Roman"/>
          <w:color w:val="231F20"/>
        </w:rPr>
        <w:t>дипл</w:t>
      </w:r>
      <w:r w:rsidRPr="000C6B54">
        <w:rPr>
          <w:rFonts w:ascii="Times New Roman" w:hAnsi="Times New Roman"/>
          <w:color w:val="231F20"/>
          <w:spacing w:val="-5"/>
        </w:rPr>
        <w:t>о</w:t>
      </w:r>
      <w:r w:rsidRPr="000C6B54">
        <w:rPr>
          <w:rFonts w:ascii="Times New Roman" w:hAnsi="Times New Roman"/>
          <w:color w:val="231F20"/>
        </w:rPr>
        <w:t>мс</w:t>
      </w:r>
      <w:r w:rsidRPr="000C6B54">
        <w:rPr>
          <w:rFonts w:ascii="Times New Roman" w:hAnsi="Times New Roman"/>
          <w:color w:val="231F20"/>
          <w:spacing w:val="-12"/>
        </w:rPr>
        <w:t>к</w:t>
      </w:r>
      <w:r w:rsidRPr="000C6B54">
        <w:rPr>
          <w:rFonts w:ascii="Times New Roman" w:hAnsi="Times New Roman"/>
          <w:color w:val="231F20"/>
        </w:rPr>
        <w:t xml:space="preserve">ог рада, </w:t>
      </w:r>
      <w:r w:rsidRPr="000C6B54">
        <w:rPr>
          <w:rFonts w:ascii="Times New Roman" w:hAnsi="Times New Roman"/>
          <w:color w:val="231F20"/>
          <w:spacing w:val="-2"/>
        </w:rPr>
        <w:t>м</w:t>
      </w:r>
      <w:r w:rsidRPr="000C6B54">
        <w:rPr>
          <w:rFonts w:ascii="Times New Roman" w:hAnsi="Times New Roman"/>
          <w:color w:val="231F20"/>
        </w:rPr>
        <w:t>астер рада и до</w:t>
      </w:r>
      <w:r w:rsidRPr="000C6B54">
        <w:rPr>
          <w:rFonts w:ascii="Times New Roman" w:hAnsi="Times New Roman"/>
          <w:color w:val="231F20"/>
          <w:spacing w:val="-4"/>
        </w:rPr>
        <w:t>к</w:t>
      </w:r>
      <w:r w:rsidRPr="000C6B54">
        <w:rPr>
          <w:rFonts w:ascii="Times New Roman" w:hAnsi="Times New Roman"/>
          <w:color w:val="231F20"/>
          <w:spacing w:val="-3"/>
        </w:rPr>
        <w:t>т</w:t>
      </w:r>
      <w:r w:rsidRPr="000C6B54">
        <w:rPr>
          <w:rFonts w:ascii="Times New Roman" w:hAnsi="Times New Roman"/>
          <w:color w:val="231F20"/>
        </w:rPr>
        <w:t>орс</w:t>
      </w:r>
      <w:r w:rsidRPr="000C6B54">
        <w:rPr>
          <w:rFonts w:ascii="Times New Roman" w:hAnsi="Times New Roman"/>
          <w:color w:val="231F20"/>
          <w:spacing w:val="-6"/>
        </w:rPr>
        <w:t>к</w:t>
      </w:r>
      <w:r w:rsidRPr="000C6B54">
        <w:rPr>
          <w:rFonts w:ascii="Times New Roman" w:hAnsi="Times New Roman"/>
          <w:color w:val="231F20"/>
        </w:rPr>
        <w:t>е ди</w:t>
      </w:r>
      <w:r w:rsidRPr="000C6B54">
        <w:rPr>
          <w:rFonts w:ascii="Times New Roman" w:hAnsi="Times New Roman"/>
          <w:color w:val="231F20"/>
          <w:spacing w:val="2"/>
        </w:rPr>
        <w:t>с</w:t>
      </w:r>
      <w:r w:rsidRPr="000C6B54">
        <w:rPr>
          <w:rFonts w:ascii="Times New Roman" w:hAnsi="Times New Roman"/>
          <w:color w:val="231F20"/>
        </w:rPr>
        <w:t>е</w:t>
      </w:r>
      <w:r w:rsidRPr="000C6B54">
        <w:rPr>
          <w:rFonts w:ascii="Times New Roman" w:hAnsi="Times New Roman"/>
          <w:color w:val="231F20"/>
          <w:spacing w:val="-3"/>
        </w:rPr>
        <w:t>р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</w:rPr>
        <w:t>ације;</w:t>
      </w:r>
    </w:p>
    <w:p w:rsidR="000C6B54" w:rsidRPr="000C6B54" w:rsidRDefault="000C6B54" w:rsidP="00185299">
      <w:pPr>
        <w:pStyle w:val="BodyText"/>
        <w:widowControl w:val="0"/>
        <w:numPr>
          <w:ilvl w:val="0"/>
          <w:numId w:val="20"/>
        </w:numPr>
        <w:kinsoku w:val="0"/>
        <w:overflowPunct w:val="0"/>
        <w:autoSpaceDE w:val="0"/>
        <w:autoSpaceDN w:val="0"/>
        <w:adjustRightInd w:val="0"/>
        <w:spacing w:after="0"/>
        <w:ind w:left="567"/>
        <w:rPr>
          <w:rFonts w:ascii="Times New Roman" w:hAnsi="Times New Roman"/>
          <w:color w:val="000000"/>
        </w:rPr>
      </w:pPr>
      <w:r w:rsidRPr="000C6B54">
        <w:rPr>
          <w:rFonts w:ascii="Times New Roman" w:hAnsi="Times New Roman"/>
          <w:color w:val="231F20"/>
        </w:rPr>
        <w:t>дон</w:t>
      </w:r>
      <w:r w:rsidRPr="000C6B54">
        <w:rPr>
          <w:rFonts w:ascii="Times New Roman" w:hAnsi="Times New Roman"/>
          <w:color w:val="231F20"/>
          <w:spacing w:val="5"/>
        </w:rPr>
        <w:t>о</w:t>
      </w:r>
      <w:r w:rsidRPr="000C6B54">
        <w:rPr>
          <w:rFonts w:ascii="Times New Roman" w:hAnsi="Times New Roman"/>
          <w:color w:val="231F20"/>
        </w:rPr>
        <w:t>си општи а</w:t>
      </w:r>
      <w:r w:rsidRPr="000C6B54">
        <w:rPr>
          <w:rFonts w:ascii="Times New Roman" w:hAnsi="Times New Roman"/>
          <w:color w:val="231F20"/>
          <w:spacing w:val="-3"/>
        </w:rPr>
        <w:t>к</w:t>
      </w:r>
      <w:r w:rsidRPr="000C6B54">
        <w:rPr>
          <w:rFonts w:ascii="Times New Roman" w:hAnsi="Times New Roman"/>
          <w:color w:val="231F20"/>
        </w:rPr>
        <w:t>т о п</w:t>
      </w:r>
      <w:r w:rsidRPr="000C6B54">
        <w:rPr>
          <w:rFonts w:ascii="Times New Roman" w:hAnsi="Times New Roman"/>
          <w:color w:val="231F20"/>
          <w:spacing w:val="-7"/>
        </w:rPr>
        <w:t>о</w:t>
      </w:r>
      <w:r w:rsidRPr="000C6B54">
        <w:rPr>
          <w:rFonts w:ascii="Times New Roman" w:hAnsi="Times New Roman"/>
          <w:color w:val="231F20"/>
        </w:rPr>
        <w:t>дели пр</w:t>
      </w:r>
      <w:r w:rsidRPr="000C6B54">
        <w:rPr>
          <w:rFonts w:ascii="Times New Roman" w:hAnsi="Times New Roman"/>
          <w:color w:val="231F20"/>
          <w:spacing w:val="-3"/>
        </w:rPr>
        <w:t>е</w:t>
      </w:r>
      <w:r w:rsidRPr="000C6B54">
        <w:rPr>
          <w:rFonts w:ascii="Times New Roman" w:hAnsi="Times New Roman"/>
          <w:color w:val="231F20"/>
        </w:rPr>
        <w:t>дме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</w:rPr>
        <w:t xml:space="preserve">а на </w:t>
      </w:r>
      <w:r w:rsidRPr="000C6B54">
        <w:rPr>
          <w:rFonts w:ascii="Times New Roman" w:hAnsi="Times New Roman"/>
          <w:color w:val="231F20"/>
          <w:spacing w:val="-3"/>
        </w:rPr>
        <w:t>уж</w:t>
      </w:r>
      <w:r w:rsidRPr="000C6B54">
        <w:rPr>
          <w:rFonts w:ascii="Times New Roman" w:hAnsi="Times New Roman"/>
          <w:color w:val="231F20"/>
        </w:rPr>
        <w:t>е н</w:t>
      </w:r>
      <w:r w:rsidRPr="000C6B54">
        <w:rPr>
          <w:rFonts w:ascii="Times New Roman" w:hAnsi="Times New Roman"/>
          <w:color w:val="231F20"/>
          <w:spacing w:val="-12"/>
        </w:rPr>
        <w:t>а</w:t>
      </w:r>
      <w:r w:rsidRPr="000C6B54">
        <w:rPr>
          <w:rFonts w:ascii="Times New Roman" w:hAnsi="Times New Roman"/>
          <w:color w:val="231F20"/>
        </w:rPr>
        <w:t>учне о</w:t>
      </w:r>
      <w:r w:rsidRPr="000C6B54">
        <w:rPr>
          <w:rFonts w:ascii="Times New Roman" w:hAnsi="Times New Roman"/>
          <w:color w:val="231F20"/>
          <w:spacing w:val="-6"/>
        </w:rPr>
        <w:t>б</w:t>
      </w:r>
      <w:r w:rsidRPr="000C6B54">
        <w:rPr>
          <w:rFonts w:ascii="Times New Roman" w:hAnsi="Times New Roman"/>
          <w:color w:val="231F20"/>
        </w:rPr>
        <w:t>ласти;</w:t>
      </w:r>
    </w:p>
    <w:p w:rsidR="000C6B54" w:rsidRPr="000C6B54" w:rsidRDefault="000C6B54" w:rsidP="00185299">
      <w:pPr>
        <w:pStyle w:val="BodyText"/>
        <w:widowControl w:val="0"/>
        <w:numPr>
          <w:ilvl w:val="0"/>
          <w:numId w:val="20"/>
        </w:numPr>
        <w:kinsoku w:val="0"/>
        <w:overflowPunct w:val="0"/>
        <w:autoSpaceDE w:val="0"/>
        <w:autoSpaceDN w:val="0"/>
        <w:adjustRightInd w:val="0"/>
        <w:spacing w:before="3" w:after="0" w:line="242" w:lineRule="auto"/>
        <w:ind w:left="567" w:right="113"/>
        <w:rPr>
          <w:rFonts w:ascii="Times New Roman" w:hAnsi="Times New Roman"/>
          <w:color w:val="000000"/>
        </w:rPr>
      </w:pPr>
      <w:r w:rsidRPr="000C6B54">
        <w:rPr>
          <w:rFonts w:ascii="Times New Roman" w:hAnsi="Times New Roman"/>
          <w:color w:val="231F20"/>
        </w:rPr>
        <w:t>пр</w:t>
      </w:r>
      <w:r w:rsidRPr="000C6B54">
        <w:rPr>
          <w:rFonts w:ascii="Times New Roman" w:hAnsi="Times New Roman"/>
          <w:color w:val="231F20"/>
          <w:spacing w:val="-3"/>
        </w:rPr>
        <w:t>е</w:t>
      </w:r>
      <w:r w:rsidRPr="000C6B54">
        <w:rPr>
          <w:rFonts w:ascii="Times New Roman" w:hAnsi="Times New Roman"/>
          <w:color w:val="231F20"/>
        </w:rPr>
        <w:t>дла</w:t>
      </w:r>
      <w:r w:rsidRPr="000C6B54">
        <w:rPr>
          <w:rFonts w:ascii="Times New Roman" w:hAnsi="Times New Roman"/>
          <w:color w:val="231F20"/>
          <w:spacing w:val="-3"/>
        </w:rPr>
        <w:t>ж</w:t>
      </w:r>
      <w:r w:rsidRPr="000C6B54">
        <w:rPr>
          <w:rFonts w:ascii="Times New Roman" w:hAnsi="Times New Roman"/>
          <w:color w:val="231F20"/>
        </w:rPr>
        <w:t>е</w:t>
      </w:r>
      <w:r w:rsidRPr="000C6B54">
        <w:rPr>
          <w:rFonts w:ascii="Times New Roman" w:hAnsi="Times New Roman"/>
          <w:color w:val="231F20"/>
          <w:spacing w:val="31"/>
        </w:rPr>
        <w:t xml:space="preserve"> </w:t>
      </w:r>
      <w:r w:rsidRPr="000C6B54">
        <w:rPr>
          <w:rFonts w:ascii="Times New Roman" w:hAnsi="Times New Roman"/>
          <w:color w:val="231F20"/>
        </w:rPr>
        <w:t>с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  <w:spacing w:val="-3"/>
        </w:rPr>
        <w:t>р</w:t>
      </w:r>
      <w:r w:rsidRPr="000C6B54">
        <w:rPr>
          <w:rFonts w:ascii="Times New Roman" w:hAnsi="Times New Roman"/>
          <w:color w:val="231F20"/>
        </w:rPr>
        <w:t>учне,</w:t>
      </w:r>
      <w:r w:rsidRPr="000C6B54">
        <w:rPr>
          <w:rFonts w:ascii="Times New Roman" w:hAnsi="Times New Roman"/>
          <w:color w:val="231F20"/>
          <w:spacing w:val="31"/>
        </w:rPr>
        <w:t xml:space="preserve"> </w:t>
      </w:r>
      <w:r w:rsidRPr="000C6B54">
        <w:rPr>
          <w:rFonts w:ascii="Times New Roman" w:hAnsi="Times New Roman"/>
          <w:color w:val="231F20"/>
        </w:rPr>
        <w:t>а</w:t>
      </w:r>
      <w:r w:rsidRPr="000C6B54">
        <w:rPr>
          <w:rFonts w:ascii="Times New Roman" w:hAnsi="Times New Roman"/>
          <w:color w:val="231F20"/>
          <w:spacing w:val="-4"/>
        </w:rPr>
        <w:t>к</w:t>
      </w:r>
      <w:r w:rsidRPr="000C6B54">
        <w:rPr>
          <w:rFonts w:ascii="Times New Roman" w:hAnsi="Times New Roman"/>
          <w:color w:val="231F20"/>
        </w:rPr>
        <w:t>адем</w:t>
      </w:r>
      <w:r w:rsidRPr="000C6B54">
        <w:rPr>
          <w:rFonts w:ascii="Times New Roman" w:hAnsi="Times New Roman"/>
          <w:color w:val="231F20"/>
          <w:spacing w:val="-1"/>
        </w:rPr>
        <w:t>с</w:t>
      </w:r>
      <w:r w:rsidRPr="000C6B54">
        <w:rPr>
          <w:rFonts w:ascii="Times New Roman" w:hAnsi="Times New Roman"/>
          <w:color w:val="231F20"/>
          <w:spacing w:val="-6"/>
        </w:rPr>
        <w:t>к</w:t>
      </w:r>
      <w:r w:rsidRPr="000C6B54">
        <w:rPr>
          <w:rFonts w:ascii="Times New Roman" w:hAnsi="Times New Roman"/>
          <w:color w:val="231F20"/>
        </w:rPr>
        <w:t>е</w:t>
      </w:r>
      <w:r w:rsidRPr="000C6B54">
        <w:rPr>
          <w:rFonts w:ascii="Times New Roman" w:hAnsi="Times New Roman"/>
          <w:color w:val="231F20"/>
          <w:spacing w:val="31"/>
        </w:rPr>
        <w:t xml:space="preserve"> </w:t>
      </w:r>
      <w:r w:rsidRPr="000C6B54">
        <w:rPr>
          <w:rFonts w:ascii="Times New Roman" w:hAnsi="Times New Roman"/>
          <w:color w:val="231F20"/>
        </w:rPr>
        <w:t>и</w:t>
      </w:r>
      <w:r w:rsidRPr="000C6B54">
        <w:rPr>
          <w:rFonts w:ascii="Times New Roman" w:hAnsi="Times New Roman"/>
          <w:color w:val="231F20"/>
          <w:spacing w:val="31"/>
        </w:rPr>
        <w:t xml:space="preserve"> </w:t>
      </w:r>
      <w:r w:rsidRPr="000C6B54">
        <w:rPr>
          <w:rFonts w:ascii="Times New Roman" w:hAnsi="Times New Roman"/>
          <w:color w:val="231F20"/>
        </w:rPr>
        <w:t>н</w:t>
      </w:r>
      <w:r w:rsidRPr="000C6B54">
        <w:rPr>
          <w:rFonts w:ascii="Times New Roman" w:hAnsi="Times New Roman"/>
          <w:color w:val="231F20"/>
          <w:spacing w:val="-12"/>
        </w:rPr>
        <w:t>а</w:t>
      </w:r>
      <w:r w:rsidRPr="000C6B54">
        <w:rPr>
          <w:rFonts w:ascii="Times New Roman" w:hAnsi="Times New Roman"/>
          <w:color w:val="231F20"/>
        </w:rPr>
        <w:t>учне</w:t>
      </w:r>
      <w:r w:rsidRPr="000C6B54">
        <w:rPr>
          <w:rFonts w:ascii="Times New Roman" w:hAnsi="Times New Roman"/>
          <w:color w:val="231F20"/>
          <w:spacing w:val="31"/>
        </w:rPr>
        <w:t xml:space="preserve"> </w:t>
      </w:r>
      <w:r w:rsidRPr="000C6B54">
        <w:rPr>
          <w:rFonts w:ascii="Times New Roman" w:hAnsi="Times New Roman"/>
          <w:color w:val="231F20"/>
        </w:rPr>
        <w:t>нази</w:t>
      </w:r>
      <w:r w:rsidRPr="000C6B54">
        <w:rPr>
          <w:rFonts w:ascii="Times New Roman" w:hAnsi="Times New Roman"/>
          <w:color w:val="231F20"/>
          <w:spacing w:val="-2"/>
        </w:rPr>
        <w:t>в</w:t>
      </w:r>
      <w:r w:rsidRPr="000C6B54">
        <w:rPr>
          <w:rFonts w:ascii="Times New Roman" w:hAnsi="Times New Roman"/>
          <w:color w:val="231F20"/>
        </w:rPr>
        <w:t>е</w:t>
      </w:r>
      <w:r w:rsidRPr="000C6B54">
        <w:rPr>
          <w:rFonts w:ascii="Times New Roman" w:hAnsi="Times New Roman"/>
          <w:color w:val="231F20"/>
          <w:spacing w:val="31"/>
        </w:rPr>
        <w:t xml:space="preserve"> </w:t>
      </w:r>
      <w:r w:rsidRPr="000C6B54">
        <w:rPr>
          <w:rFonts w:ascii="Times New Roman" w:hAnsi="Times New Roman"/>
          <w:color w:val="231F20"/>
        </w:rPr>
        <w:t>из</w:t>
      </w:r>
      <w:r w:rsidRPr="000C6B54">
        <w:rPr>
          <w:rFonts w:ascii="Times New Roman" w:hAnsi="Times New Roman"/>
          <w:color w:val="231F20"/>
          <w:spacing w:val="31"/>
        </w:rPr>
        <w:t xml:space="preserve"> </w:t>
      </w:r>
      <w:r w:rsidRPr="000C6B54">
        <w:rPr>
          <w:rFonts w:ascii="Times New Roman" w:hAnsi="Times New Roman"/>
          <w:color w:val="231F20"/>
          <w:spacing w:val="-7"/>
        </w:rPr>
        <w:t>о</w:t>
      </w:r>
      <w:r w:rsidRPr="000C6B54">
        <w:rPr>
          <w:rFonts w:ascii="Times New Roman" w:hAnsi="Times New Roman"/>
          <w:color w:val="231F20"/>
        </w:rPr>
        <w:t>д</w:t>
      </w:r>
      <w:r w:rsidRPr="000C6B54">
        <w:rPr>
          <w:rFonts w:ascii="Times New Roman" w:hAnsi="Times New Roman"/>
          <w:color w:val="231F20"/>
          <w:spacing w:val="-6"/>
        </w:rPr>
        <w:t>г</w:t>
      </w:r>
      <w:r w:rsidRPr="000C6B54">
        <w:rPr>
          <w:rFonts w:ascii="Times New Roman" w:hAnsi="Times New Roman"/>
          <w:color w:val="231F20"/>
        </w:rPr>
        <w:t>о</w:t>
      </w:r>
      <w:r w:rsidRPr="000C6B54">
        <w:rPr>
          <w:rFonts w:ascii="Times New Roman" w:hAnsi="Times New Roman"/>
          <w:color w:val="231F20"/>
          <w:spacing w:val="-3"/>
        </w:rPr>
        <w:t>в</w:t>
      </w:r>
      <w:r w:rsidRPr="000C6B54">
        <w:rPr>
          <w:rFonts w:ascii="Times New Roman" w:hAnsi="Times New Roman"/>
          <w:color w:val="231F20"/>
        </w:rPr>
        <w:t>арајућих</w:t>
      </w:r>
      <w:r w:rsidRPr="000C6B54">
        <w:rPr>
          <w:rFonts w:ascii="Times New Roman" w:hAnsi="Times New Roman"/>
          <w:color w:val="231F20"/>
          <w:spacing w:val="31"/>
        </w:rPr>
        <w:t xml:space="preserve"> </w:t>
      </w:r>
      <w:r w:rsidRPr="000C6B54">
        <w:rPr>
          <w:rFonts w:ascii="Times New Roman" w:hAnsi="Times New Roman"/>
          <w:color w:val="231F20"/>
        </w:rPr>
        <w:t>о</w:t>
      </w:r>
      <w:r w:rsidRPr="000C6B54">
        <w:rPr>
          <w:rFonts w:ascii="Times New Roman" w:hAnsi="Times New Roman"/>
          <w:color w:val="231F20"/>
          <w:spacing w:val="-6"/>
        </w:rPr>
        <w:t>б</w:t>
      </w:r>
      <w:r w:rsidRPr="000C6B54">
        <w:rPr>
          <w:rFonts w:ascii="Times New Roman" w:hAnsi="Times New Roman"/>
          <w:color w:val="231F20"/>
        </w:rPr>
        <w:t>ласти</w:t>
      </w:r>
      <w:r w:rsidRPr="000C6B54">
        <w:rPr>
          <w:rFonts w:ascii="Times New Roman" w:hAnsi="Times New Roman"/>
          <w:color w:val="231F20"/>
          <w:spacing w:val="31"/>
        </w:rPr>
        <w:t xml:space="preserve"> </w:t>
      </w:r>
      <w:r w:rsidRPr="000C6B54">
        <w:rPr>
          <w:rFonts w:ascii="Times New Roman" w:hAnsi="Times New Roman"/>
          <w:color w:val="231F20"/>
        </w:rPr>
        <w:t>и</w:t>
      </w:r>
      <w:r w:rsidRPr="000C6B54">
        <w:rPr>
          <w:rFonts w:ascii="Times New Roman" w:hAnsi="Times New Roman"/>
          <w:color w:val="231F20"/>
          <w:spacing w:val="31"/>
        </w:rPr>
        <w:t xml:space="preserve"> </w:t>
      </w:r>
      <w:r w:rsidRPr="000C6B54">
        <w:rPr>
          <w:rFonts w:ascii="Times New Roman" w:hAnsi="Times New Roman"/>
          <w:color w:val="231F20"/>
        </w:rPr>
        <w:t>скраћенице</w:t>
      </w:r>
      <w:r w:rsidRPr="000C6B54">
        <w:rPr>
          <w:rFonts w:ascii="Times New Roman" w:hAnsi="Times New Roman"/>
          <w:color w:val="231F20"/>
          <w:spacing w:val="31"/>
        </w:rPr>
        <w:t xml:space="preserve"> </w:t>
      </w:r>
      <w:r w:rsidRPr="000C6B54">
        <w:rPr>
          <w:rFonts w:ascii="Times New Roman" w:hAnsi="Times New Roman"/>
          <w:color w:val="231F20"/>
        </w:rPr>
        <w:t>тих нази</w:t>
      </w:r>
      <w:r w:rsidRPr="000C6B54">
        <w:rPr>
          <w:rFonts w:ascii="Times New Roman" w:hAnsi="Times New Roman"/>
          <w:color w:val="231F20"/>
          <w:spacing w:val="-3"/>
        </w:rPr>
        <w:t>в</w:t>
      </w:r>
      <w:r w:rsidRPr="000C6B54">
        <w:rPr>
          <w:rFonts w:ascii="Times New Roman" w:hAnsi="Times New Roman"/>
          <w:color w:val="231F20"/>
        </w:rPr>
        <w:t>а;</w:t>
      </w:r>
    </w:p>
    <w:p w:rsidR="000C6B54" w:rsidRPr="000C6B54" w:rsidRDefault="000C6B54" w:rsidP="00185299">
      <w:pPr>
        <w:pStyle w:val="BodyText"/>
        <w:widowControl w:val="0"/>
        <w:numPr>
          <w:ilvl w:val="0"/>
          <w:numId w:val="20"/>
        </w:numPr>
        <w:kinsoku w:val="0"/>
        <w:overflowPunct w:val="0"/>
        <w:autoSpaceDE w:val="0"/>
        <w:autoSpaceDN w:val="0"/>
        <w:adjustRightInd w:val="0"/>
        <w:spacing w:after="0"/>
        <w:ind w:left="567"/>
        <w:rPr>
          <w:rFonts w:ascii="Times New Roman" w:hAnsi="Times New Roman"/>
          <w:color w:val="000000"/>
        </w:rPr>
      </w:pPr>
      <w:r w:rsidRPr="000C6B54">
        <w:rPr>
          <w:rFonts w:ascii="Times New Roman" w:hAnsi="Times New Roman"/>
          <w:color w:val="231F20"/>
        </w:rPr>
        <w:t>утврђује пр</w:t>
      </w:r>
      <w:r w:rsidRPr="000C6B54">
        <w:rPr>
          <w:rFonts w:ascii="Times New Roman" w:hAnsi="Times New Roman"/>
          <w:color w:val="231F20"/>
          <w:spacing w:val="-3"/>
        </w:rPr>
        <w:t>е</w:t>
      </w:r>
      <w:r w:rsidRPr="000C6B54">
        <w:rPr>
          <w:rFonts w:ascii="Times New Roman" w:hAnsi="Times New Roman"/>
          <w:color w:val="231F20"/>
        </w:rPr>
        <w:t>дло</w:t>
      </w:r>
      <w:r w:rsidRPr="000C6B54">
        <w:rPr>
          <w:rFonts w:ascii="Times New Roman" w:hAnsi="Times New Roman"/>
          <w:color w:val="231F20"/>
          <w:spacing w:val="-3"/>
        </w:rPr>
        <w:t>г</w:t>
      </w:r>
      <w:r w:rsidRPr="000C6B54">
        <w:rPr>
          <w:rFonts w:ascii="Times New Roman" w:hAnsi="Times New Roman"/>
          <w:color w:val="231F20"/>
        </w:rPr>
        <w:t xml:space="preserve">е </w:t>
      </w:r>
      <w:r w:rsidRPr="000C6B54">
        <w:rPr>
          <w:rFonts w:ascii="Times New Roman" w:hAnsi="Times New Roman"/>
          <w:color w:val="231F20"/>
          <w:spacing w:val="-7"/>
        </w:rPr>
        <w:t>о</w:t>
      </w:r>
      <w:r w:rsidRPr="000C6B54">
        <w:rPr>
          <w:rFonts w:ascii="Times New Roman" w:hAnsi="Times New Roman"/>
          <w:color w:val="231F20"/>
        </w:rPr>
        <w:t>длу</w:t>
      </w:r>
      <w:r w:rsidRPr="000C6B54">
        <w:rPr>
          <w:rFonts w:ascii="Times New Roman" w:hAnsi="Times New Roman"/>
          <w:color w:val="231F20"/>
          <w:spacing w:val="-4"/>
        </w:rPr>
        <w:t>к</w:t>
      </w:r>
      <w:r w:rsidRPr="000C6B54">
        <w:rPr>
          <w:rFonts w:ascii="Times New Roman" w:hAnsi="Times New Roman"/>
          <w:color w:val="231F20"/>
        </w:rPr>
        <w:t>а о пи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</w:rPr>
        <w:t>ањи</w:t>
      </w:r>
      <w:r w:rsidRPr="000C6B54">
        <w:rPr>
          <w:rFonts w:ascii="Times New Roman" w:hAnsi="Times New Roman"/>
          <w:color w:val="231F20"/>
          <w:spacing w:val="-2"/>
        </w:rPr>
        <w:t>м</w:t>
      </w:r>
      <w:r w:rsidRPr="000C6B54">
        <w:rPr>
          <w:rFonts w:ascii="Times New Roman" w:hAnsi="Times New Roman"/>
          <w:color w:val="231F20"/>
        </w:rPr>
        <w:t>а с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</w:rPr>
        <w:t>р</w:t>
      </w:r>
      <w:r w:rsidRPr="000C6B54">
        <w:rPr>
          <w:rFonts w:ascii="Times New Roman" w:hAnsi="Times New Roman"/>
          <w:color w:val="231F20"/>
          <w:spacing w:val="-6"/>
        </w:rPr>
        <w:t>а</w:t>
      </w:r>
      <w:r w:rsidRPr="000C6B54">
        <w:rPr>
          <w:rFonts w:ascii="Times New Roman" w:hAnsi="Times New Roman"/>
          <w:color w:val="231F20"/>
        </w:rPr>
        <w:t>тегије раз</w:t>
      </w:r>
      <w:r w:rsidRPr="000C6B54">
        <w:rPr>
          <w:rFonts w:ascii="Times New Roman" w:hAnsi="Times New Roman"/>
          <w:color w:val="231F20"/>
          <w:spacing w:val="-2"/>
        </w:rPr>
        <w:t>в</w:t>
      </w:r>
      <w:r w:rsidRPr="000C6B54">
        <w:rPr>
          <w:rFonts w:ascii="Times New Roman" w:hAnsi="Times New Roman"/>
          <w:color w:val="231F20"/>
        </w:rPr>
        <w:t>оја Фа</w:t>
      </w:r>
      <w:r w:rsidRPr="000C6B54">
        <w:rPr>
          <w:rFonts w:ascii="Times New Roman" w:hAnsi="Times New Roman"/>
          <w:color w:val="231F20"/>
          <w:spacing w:val="-4"/>
        </w:rPr>
        <w:t>к</w:t>
      </w:r>
      <w:r w:rsidRPr="000C6B54">
        <w:rPr>
          <w:rFonts w:ascii="Times New Roman" w:hAnsi="Times New Roman"/>
          <w:color w:val="231F20"/>
          <w:spacing w:val="-10"/>
        </w:rPr>
        <w:t>у</w:t>
      </w:r>
      <w:r w:rsidRPr="000C6B54">
        <w:rPr>
          <w:rFonts w:ascii="Times New Roman" w:hAnsi="Times New Roman"/>
          <w:color w:val="231F20"/>
        </w:rPr>
        <w:t>лте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</w:rPr>
        <w:t>а;</w:t>
      </w:r>
    </w:p>
    <w:p w:rsidR="000C6B54" w:rsidRPr="000C6B54" w:rsidRDefault="000C6B54" w:rsidP="00185299">
      <w:pPr>
        <w:pStyle w:val="BodyText"/>
        <w:widowControl w:val="0"/>
        <w:numPr>
          <w:ilvl w:val="0"/>
          <w:numId w:val="20"/>
        </w:numPr>
        <w:kinsoku w:val="0"/>
        <w:overflowPunct w:val="0"/>
        <w:autoSpaceDE w:val="0"/>
        <w:autoSpaceDN w:val="0"/>
        <w:adjustRightInd w:val="0"/>
        <w:spacing w:before="3" w:after="0"/>
        <w:ind w:left="567"/>
        <w:rPr>
          <w:rFonts w:ascii="Times New Roman" w:hAnsi="Times New Roman"/>
          <w:color w:val="000000"/>
        </w:rPr>
      </w:pPr>
      <w:r w:rsidRPr="000C6B54">
        <w:rPr>
          <w:rFonts w:ascii="Times New Roman" w:hAnsi="Times New Roman"/>
          <w:color w:val="231F20"/>
        </w:rPr>
        <w:t>дон</w:t>
      </w:r>
      <w:r w:rsidRPr="000C6B54">
        <w:rPr>
          <w:rFonts w:ascii="Times New Roman" w:hAnsi="Times New Roman"/>
          <w:color w:val="231F20"/>
          <w:spacing w:val="5"/>
        </w:rPr>
        <w:t>о</w:t>
      </w:r>
      <w:r w:rsidRPr="000C6B54">
        <w:rPr>
          <w:rFonts w:ascii="Times New Roman" w:hAnsi="Times New Roman"/>
          <w:color w:val="231F20"/>
        </w:rPr>
        <w:t xml:space="preserve">си </w:t>
      </w:r>
      <w:r w:rsidRPr="000C6B54">
        <w:rPr>
          <w:rFonts w:ascii="Times New Roman" w:hAnsi="Times New Roman"/>
          <w:color w:val="231F20"/>
          <w:spacing w:val="-7"/>
        </w:rPr>
        <w:t>о</w:t>
      </w:r>
      <w:r w:rsidRPr="000C6B54">
        <w:rPr>
          <w:rFonts w:ascii="Times New Roman" w:hAnsi="Times New Roman"/>
          <w:color w:val="231F20"/>
        </w:rPr>
        <w:t>д</w:t>
      </w:r>
      <w:r w:rsidRPr="000C6B54">
        <w:rPr>
          <w:rFonts w:ascii="Times New Roman" w:hAnsi="Times New Roman"/>
          <w:color w:val="231F20"/>
          <w:spacing w:val="-6"/>
        </w:rPr>
        <w:t>г</w:t>
      </w:r>
      <w:r w:rsidRPr="000C6B54">
        <w:rPr>
          <w:rFonts w:ascii="Times New Roman" w:hAnsi="Times New Roman"/>
          <w:color w:val="231F20"/>
        </w:rPr>
        <w:t>о</w:t>
      </w:r>
      <w:r w:rsidRPr="000C6B54">
        <w:rPr>
          <w:rFonts w:ascii="Times New Roman" w:hAnsi="Times New Roman"/>
          <w:color w:val="231F20"/>
          <w:spacing w:val="-3"/>
        </w:rPr>
        <w:t>в</w:t>
      </w:r>
      <w:r w:rsidRPr="000C6B54">
        <w:rPr>
          <w:rFonts w:ascii="Times New Roman" w:hAnsi="Times New Roman"/>
          <w:color w:val="231F20"/>
        </w:rPr>
        <w:t xml:space="preserve">арајуће </w:t>
      </w:r>
      <w:r w:rsidRPr="000C6B54">
        <w:rPr>
          <w:rFonts w:ascii="Times New Roman" w:hAnsi="Times New Roman"/>
          <w:color w:val="231F20"/>
          <w:spacing w:val="-7"/>
        </w:rPr>
        <w:t>о</w:t>
      </w:r>
      <w:r w:rsidRPr="000C6B54">
        <w:rPr>
          <w:rFonts w:ascii="Times New Roman" w:hAnsi="Times New Roman"/>
          <w:color w:val="231F20"/>
        </w:rPr>
        <w:t>длу</w:t>
      </w:r>
      <w:r w:rsidRPr="000C6B54">
        <w:rPr>
          <w:rFonts w:ascii="Times New Roman" w:hAnsi="Times New Roman"/>
          <w:color w:val="231F20"/>
          <w:spacing w:val="-6"/>
        </w:rPr>
        <w:t>к</w:t>
      </w:r>
      <w:r w:rsidRPr="000C6B54">
        <w:rPr>
          <w:rFonts w:ascii="Times New Roman" w:hAnsi="Times New Roman"/>
          <w:color w:val="231F20"/>
        </w:rPr>
        <w:t xml:space="preserve">е у </w:t>
      </w:r>
      <w:r w:rsidRPr="000C6B54">
        <w:rPr>
          <w:rFonts w:ascii="Times New Roman" w:hAnsi="Times New Roman"/>
          <w:color w:val="231F20"/>
          <w:spacing w:val="-2"/>
        </w:rPr>
        <w:t>в</w:t>
      </w:r>
      <w:r w:rsidRPr="000C6B54">
        <w:rPr>
          <w:rFonts w:ascii="Times New Roman" w:hAnsi="Times New Roman"/>
          <w:color w:val="231F20"/>
          <w:spacing w:val="2"/>
        </w:rPr>
        <w:t>е</w:t>
      </w:r>
      <w:r w:rsidRPr="000C6B54">
        <w:rPr>
          <w:rFonts w:ascii="Times New Roman" w:hAnsi="Times New Roman"/>
          <w:color w:val="231F20"/>
        </w:rPr>
        <w:t>зи међунар</w:t>
      </w:r>
      <w:r w:rsidRPr="000C6B54">
        <w:rPr>
          <w:rFonts w:ascii="Times New Roman" w:hAnsi="Times New Roman"/>
          <w:color w:val="231F20"/>
          <w:spacing w:val="-7"/>
        </w:rPr>
        <w:t>о</w:t>
      </w:r>
      <w:r w:rsidRPr="000C6B54">
        <w:rPr>
          <w:rFonts w:ascii="Times New Roman" w:hAnsi="Times New Roman"/>
          <w:color w:val="231F20"/>
        </w:rPr>
        <w:t xml:space="preserve">дне </w:t>
      </w:r>
      <w:r w:rsidRPr="000C6B54">
        <w:rPr>
          <w:rFonts w:ascii="Times New Roman" w:hAnsi="Times New Roman"/>
          <w:color w:val="231F20"/>
          <w:spacing w:val="2"/>
        </w:rPr>
        <w:t>с</w:t>
      </w:r>
      <w:r w:rsidRPr="000C6B54">
        <w:rPr>
          <w:rFonts w:ascii="Times New Roman" w:hAnsi="Times New Roman"/>
          <w:color w:val="231F20"/>
        </w:rPr>
        <w:t>арадње Фа</w:t>
      </w:r>
      <w:r w:rsidRPr="000C6B54">
        <w:rPr>
          <w:rFonts w:ascii="Times New Roman" w:hAnsi="Times New Roman"/>
          <w:color w:val="231F20"/>
          <w:spacing w:val="-4"/>
        </w:rPr>
        <w:t>к</w:t>
      </w:r>
      <w:r w:rsidRPr="000C6B54">
        <w:rPr>
          <w:rFonts w:ascii="Times New Roman" w:hAnsi="Times New Roman"/>
          <w:color w:val="231F20"/>
          <w:spacing w:val="-10"/>
        </w:rPr>
        <w:t>у</w:t>
      </w:r>
      <w:r w:rsidRPr="000C6B54">
        <w:rPr>
          <w:rFonts w:ascii="Times New Roman" w:hAnsi="Times New Roman"/>
          <w:color w:val="231F20"/>
        </w:rPr>
        <w:t>лте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</w:rPr>
        <w:t>а;</w:t>
      </w:r>
    </w:p>
    <w:p w:rsidR="000C6B54" w:rsidRPr="000C6B54" w:rsidRDefault="000C6B54" w:rsidP="00185299">
      <w:pPr>
        <w:pStyle w:val="BodyText"/>
        <w:widowControl w:val="0"/>
        <w:numPr>
          <w:ilvl w:val="0"/>
          <w:numId w:val="20"/>
        </w:numPr>
        <w:kinsoku w:val="0"/>
        <w:overflowPunct w:val="0"/>
        <w:autoSpaceDE w:val="0"/>
        <w:autoSpaceDN w:val="0"/>
        <w:adjustRightInd w:val="0"/>
        <w:spacing w:before="3" w:after="0"/>
        <w:ind w:left="567"/>
        <w:rPr>
          <w:rFonts w:ascii="Times New Roman" w:hAnsi="Times New Roman"/>
          <w:color w:val="000000"/>
        </w:rPr>
      </w:pPr>
      <w:r w:rsidRPr="000C6B54">
        <w:rPr>
          <w:rFonts w:ascii="Times New Roman" w:hAnsi="Times New Roman"/>
          <w:color w:val="231F20"/>
        </w:rPr>
        <w:t>утврђује пр</w:t>
      </w:r>
      <w:r w:rsidRPr="000C6B54">
        <w:rPr>
          <w:rFonts w:ascii="Times New Roman" w:hAnsi="Times New Roman"/>
          <w:color w:val="231F20"/>
          <w:spacing w:val="-3"/>
        </w:rPr>
        <w:t>е</w:t>
      </w:r>
      <w:r w:rsidRPr="000C6B54">
        <w:rPr>
          <w:rFonts w:ascii="Times New Roman" w:hAnsi="Times New Roman"/>
          <w:color w:val="231F20"/>
        </w:rPr>
        <w:t xml:space="preserve">длог </w:t>
      </w:r>
      <w:r w:rsidRPr="000C6B54">
        <w:rPr>
          <w:rFonts w:ascii="Times New Roman" w:hAnsi="Times New Roman"/>
          <w:color w:val="231F20"/>
          <w:spacing w:val="-4"/>
        </w:rPr>
        <w:t>к</w:t>
      </w:r>
      <w:r w:rsidRPr="000C6B54">
        <w:rPr>
          <w:rFonts w:ascii="Times New Roman" w:hAnsi="Times New Roman"/>
          <w:color w:val="231F20"/>
        </w:rPr>
        <w:t>андид</w:t>
      </w:r>
      <w:r w:rsidRPr="000C6B54">
        <w:rPr>
          <w:rFonts w:ascii="Times New Roman" w:hAnsi="Times New Roman"/>
          <w:color w:val="231F20"/>
          <w:spacing w:val="-6"/>
        </w:rPr>
        <w:t>а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</w:rPr>
        <w:t>а за де</w:t>
      </w:r>
      <w:r w:rsidRPr="000C6B54">
        <w:rPr>
          <w:rFonts w:ascii="Times New Roman" w:hAnsi="Times New Roman"/>
          <w:color w:val="231F20"/>
          <w:spacing w:val="-4"/>
        </w:rPr>
        <w:t>к</w:t>
      </w:r>
      <w:r w:rsidRPr="000C6B54">
        <w:rPr>
          <w:rFonts w:ascii="Times New Roman" w:hAnsi="Times New Roman"/>
          <w:color w:val="231F20"/>
        </w:rPr>
        <w:t>ана и ре</w:t>
      </w:r>
      <w:r w:rsidRPr="000C6B54">
        <w:rPr>
          <w:rFonts w:ascii="Times New Roman" w:hAnsi="Times New Roman"/>
          <w:color w:val="231F20"/>
          <w:spacing w:val="-3"/>
        </w:rPr>
        <w:t>кт</w:t>
      </w:r>
      <w:r w:rsidRPr="000C6B54">
        <w:rPr>
          <w:rFonts w:ascii="Times New Roman" w:hAnsi="Times New Roman"/>
          <w:color w:val="231F20"/>
        </w:rPr>
        <w:t>ора;</w:t>
      </w:r>
    </w:p>
    <w:p w:rsidR="000C6B54" w:rsidRPr="000C6B54" w:rsidRDefault="000C6B54" w:rsidP="00185299">
      <w:pPr>
        <w:pStyle w:val="BodyText"/>
        <w:widowControl w:val="0"/>
        <w:numPr>
          <w:ilvl w:val="0"/>
          <w:numId w:val="20"/>
        </w:numPr>
        <w:kinsoku w:val="0"/>
        <w:overflowPunct w:val="0"/>
        <w:autoSpaceDE w:val="0"/>
        <w:autoSpaceDN w:val="0"/>
        <w:adjustRightInd w:val="0"/>
        <w:spacing w:before="3" w:after="0"/>
        <w:ind w:left="567"/>
        <w:rPr>
          <w:rFonts w:ascii="Times New Roman" w:hAnsi="Times New Roman"/>
          <w:color w:val="000000"/>
        </w:rPr>
      </w:pPr>
      <w:r w:rsidRPr="000C6B54">
        <w:rPr>
          <w:rFonts w:ascii="Times New Roman" w:hAnsi="Times New Roman"/>
          <w:color w:val="231F20"/>
        </w:rPr>
        <w:t>покреће п</w:t>
      </w:r>
      <w:r w:rsidRPr="000C6B54">
        <w:rPr>
          <w:rFonts w:ascii="Times New Roman" w:hAnsi="Times New Roman"/>
          <w:color w:val="231F20"/>
          <w:spacing w:val="5"/>
        </w:rPr>
        <w:t>о</w:t>
      </w:r>
      <w:r w:rsidRPr="000C6B54">
        <w:rPr>
          <w:rFonts w:ascii="Times New Roman" w:hAnsi="Times New Roman"/>
          <w:color w:val="231F20"/>
        </w:rPr>
        <w:t>с</w:t>
      </w:r>
      <w:r w:rsidRPr="000C6B54">
        <w:rPr>
          <w:rFonts w:ascii="Times New Roman" w:hAnsi="Times New Roman"/>
          <w:color w:val="231F20"/>
          <w:spacing w:val="-3"/>
        </w:rPr>
        <w:t>т</w:t>
      </w:r>
      <w:r w:rsidRPr="000C6B54">
        <w:rPr>
          <w:rFonts w:ascii="Times New Roman" w:hAnsi="Times New Roman"/>
          <w:color w:val="231F20"/>
        </w:rPr>
        <w:t>упак за разрешење де</w:t>
      </w:r>
      <w:r w:rsidRPr="000C6B54">
        <w:rPr>
          <w:rFonts w:ascii="Times New Roman" w:hAnsi="Times New Roman"/>
          <w:color w:val="231F20"/>
          <w:spacing w:val="-4"/>
        </w:rPr>
        <w:t>к</w:t>
      </w:r>
      <w:r w:rsidRPr="000C6B54">
        <w:rPr>
          <w:rFonts w:ascii="Times New Roman" w:hAnsi="Times New Roman"/>
          <w:color w:val="231F20"/>
        </w:rPr>
        <w:t>ана;</w:t>
      </w:r>
    </w:p>
    <w:p w:rsidR="000C6B54" w:rsidRPr="000C6B54" w:rsidRDefault="000C6B54" w:rsidP="00185299">
      <w:pPr>
        <w:pStyle w:val="BodyText"/>
        <w:widowControl w:val="0"/>
        <w:numPr>
          <w:ilvl w:val="0"/>
          <w:numId w:val="20"/>
        </w:numPr>
        <w:kinsoku w:val="0"/>
        <w:overflowPunct w:val="0"/>
        <w:autoSpaceDE w:val="0"/>
        <w:autoSpaceDN w:val="0"/>
        <w:adjustRightInd w:val="0"/>
        <w:spacing w:before="3" w:after="0" w:line="242" w:lineRule="auto"/>
        <w:ind w:left="567" w:right="113"/>
        <w:rPr>
          <w:rFonts w:ascii="Times New Roman" w:hAnsi="Times New Roman"/>
          <w:color w:val="000000"/>
        </w:rPr>
      </w:pPr>
      <w:r w:rsidRPr="000C6B54">
        <w:rPr>
          <w:rFonts w:ascii="Times New Roman" w:hAnsi="Times New Roman"/>
          <w:color w:val="231F20"/>
        </w:rPr>
        <w:t>именује</w:t>
      </w:r>
      <w:r w:rsidRPr="000C6B54">
        <w:rPr>
          <w:rFonts w:ascii="Times New Roman" w:hAnsi="Times New Roman"/>
          <w:color w:val="231F20"/>
          <w:spacing w:val="-9"/>
        </w:rPr>
        <w:t xml:space="preserve"> </w:t>
      </w:r>
      <w:r w:rsidRPr="000C6B54">
        <w:rPr>
          <w:rFonts w:ascii="Times New Roman" w:hAnsi="Times New Roman"/>
          <w:color w:val="231F20"/>
          <w:spacing w:val="-12"/>
        </w:rPr>
        <w:t>к</w:t>
      </w:r>
      <w:r w:rsidRPr="000C6B54">
        <w:rPr>
          <w:rFonts w:ascii="Times New Roman" w:hAnsi="Times New Roman"/>
          <w:color w:val="231F20"/>
          <w:spacing w:val="-5"/>
        </w:rPr>
        <w:t>о</w:t>
      </w:r>
      <w:r w:rsidRPr="000C6B54">
        <w:rPr>
          <w:rFonts w:ascii="Times New Roman" w:hAnsi="Times New Roman"/>
          <w:color w:val="231F20"/>
        </w:rPr>
        <w:t>мисије</w:t>
      </w:r>
      <w:r w:rsidRPr="000C6B54">
        <w:rPr>
          <w:rFonts w:ascii="Times New Roman" w:hAnsi="Times New Roman"/>
          <w:color w:val="231F20"/>
          <w:spacing w:val="-9"/>
        </w:rPr>
        <w:t xml:space="preserve"> </w:t>
      </w:r>
      <w:r w:rsidRPr="000C6B54">
        <w:rPr>
          <w:rFonts w:ascii="Times New Roman" w:hAnsi="Times New Roman"/>
          <w:color w:val="231F20"/>
        </w:rPr>
        <w:t>за</w:t>
      </w:r>
      <w:r w:rsidRPr="000C6B54">
        <w:rPr>
          <w:rFonts w:ascii="Times New Roman" w:hAnsi="Times New Roman"/>
          <w:color w:val="231F20"/>
          <w:spacing w:val="-9"/>
        </w:rPr>
        <w:t xml:space="preserve"> </w:t>
      </w:r>
      <w:r w:rsidRPr="000C6B54">
        <w:rPr>
          <w:rFonts w:ascii="Times New Roman" w:hAnsi="Times New Roman"/>
          <w:color w:val="231F20"/>
        </w:rPr>
        <w:t>п</w:t>
      </w:r>
      <w:r w:rsidRPr="000C6B54">
        <w:rPr>
          <w:rFonts w:ascii="Times New Roman" w:hAnsi="Times New Roman"/>
          <w:color w:val="231F20"/>
          <w:spacing w:val="5"/>
        </w:rPr>
        <w:t>о</w:t>
      </w:r>
      <w:r w:rsidRPr="000C6B54">
        <w:rPr>
          <w:rFonts w:ascii="Times New Roman" w:hAnsi="Times New Roman"/>
          <w:color w:val="231F20"/>
          <w:spacing w:val="2"/>
        </w:rPr>
        <w:t>с</w:t>
      </w:r>
      <w:r w:rsidRPr="000C6B54">
        <w:rPr>
          <w:rFonts w:ascii="Times New Roman" w:hAnsi="Times New Roman"/>
          <w:color w:val="231F20"/>
        </w:rPr>
        <w:t>ебна</w:t>
      </w:r>
      <w:r w:rsidRPr="000C6B54">
        <w:rPr>
          <w:rFonts w:ascii="Times New Roman" w:hAnsi="Times New Roman"/>
          <w:color w:val="231F20"/>
          <w:spacing w:val="-9"/>
        </w:rPr>
        <w:t xml:space="preserve"> </w:t>
      </w:r>
      <w:r w:rsidRPr="000C6B54">
        <w:rPr>
          <w:rFonts w:ascii="Times New Roman" w:hAnsi="Times New Roman"/>
          <w:color w:val="231F20"/>
        </w:rPr>
        <w:t>пи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</w:rPr>
        <w:t>ања</w:t>
      </w:r>
      <w:r w:rsidRPr="000C6B54">
        <w:rPr>
          <w:rFonts w:ascii="Times New Roman" w:hAnsi="Times New Roman"/>
          <w:color w:val="231F20"/>
          <w:spacing w:val="-9"/>
        </w:rPr>
        <w:t xml:space="preserve"> </w:t>
      </w:r>
      <w:r w:rsidRPr="000C6B54">
        <w:rPr>
          <w:rFonts w:ascii="Times New Roman" w:hAnsi="Times New Roman"/>
          <w:color w:val="231F20"/>
        </w:rPr>
        <w:t>из</w:t>
      </w:r>
      <w:r w:rsidRPr="000C6B54">
        <w:rPr>
          <w:rFonts w:ascii="Times New Roman" w:hAnsi="Times New Roman"/>
          <w:color w:val="231F20"/>
          <w:spacing w:val="-9"/>
        </w:rPr>
        <w:t xml:space="preserve"> </w:t>
      </w:r>
      <w:r w:rsidRPr="000C6B54">
        <w:rPr>
          <w:rFonts w:ascii="Times New Roman" w:hAnsi="Times New Roman"/>
          <w:color w:val="231F20"/>
        </w:rPr>
        <w:t>с</w:t>
      </w:r>
      <w:r w:rsidRPr="000C6B54">
        <w:rPr>
          <w:rFonts w:ascii="Times New Roman" w:hAnsi="Times New Roman"/>
          <w:color w:val="231F20"/>
          <w:spacing w:val="-2"/>
        </w:rPr>
        <w:t>в</w:t>
      </w:r>
      <w:r w:rsidRPr="000C6B54">
        <w:rPr>
          <w:rFonts w:ascii="Times New Roman" w:hAnsi="Times New Roman"/>
          <w:color w:val="231F20"/>
        </w:rPr>
        <w:t>оје</w:t>
      </w:r>
      <w:r w:rsidRPr="000C6B54">
        <w:rPr>
          <w:rFonts w:ascii="Times New Roman" w:hAnsi="Times New Roman"/>
          <w:color w:val="231F20"/>
          <w:spacing w:val="-9"/>
        </w:rPr>
        <w:t xml:space="preserve"> </w:t>
      </w:r>
      <w:r w:rsidRPr="000C6B54">
        <w:rPr>
          <w:rFonts w:ascii="Times New Roman" w:hAnsi="Times New Roman"/>
          <w:color w:val="231F20"/>
        </w:rPr>
        <w:t>надлежн</w:t>
      </w:r>
      <w:r w:rsidRPr="000C6B54">
        <w:rPr>
          <w:rFonts w:ascii="Times New Roman" w:hAnsi="Times New Roman"/>
          <w:color w:val="231F20"/>
          <w:spacing w:val="5"/>
        </w:rPr>
        <w:t>о</w:t>
      </w:r>
      <w:r w:rsidRPr="000C6B54">
        <w:rPr>
          <w:rFonts w:ascii="Times New Roman" w:hAnsi="Times New Roman"/>
          <w:color w:val="231F20"/>
        </w:rPr>
        <w:t>сти,</w:t>
      </w:r>
      <w:r w:rsidRPr="000C6B54">
        <w:rPr>
          <w:rFonts w:ascii="Times New Roman" w:hAnsi="Times New Roman"/>
          <w:color w:val="231F20"/>
          <w:spacing w:val="-9"/>
        </w:rPr>
        <w:t xml:space="preserve"> </w:t>
      </w:r>
      <w:r w:rsidRPr="000C6B54">
        <w:rPr>
          <w:rFonts w:ascii="Times New Roman" w:hAnsi="Times New Roman"/>
          <w:color w:val="231F20"/>
          <w:spacing w:val="-4"/>
        </w:rPr>
        <w:t>к</w:t>
      </w:r>
      <w:r w:rsidRPr="000C6B54">
        <w:rPr>
          <w:rFonts w:ascii="Times New Roman" w:hAnsi="Times New Roman"/>
          <w:color w:val="231F20"/>
        </w:rPr>
        <w:t>ао</w:t>
      </w:r>
      <w:r w:rsidRPr="000C6B54">
        <w:rPr>
          <w:rFonts w:ascii="Times New Roman" w:hAnsi="Times New Roman"/>
          <w:color w:val="231F20"/>
          <w:spacing w:val="-9"/>
        </w:rPr>
        <w:t xml:space="preserve"> </w:t>
      </w:r>
      <w:r w:rsidRPr="000C6B54">
        <w:rPr>
          <w:rFonts w:ascii="Times New Roman" w:hAnsi="Times New Roman"/>
          <w:color w:val="231F20"/>
        </w:rPr>
        <w:t>с</w:t>
      </w:r>
      <w:r w:rsidRPr="000C6B54">
        <w:rPr>
          <w:rFonts w:ascii="Times New Roman" w:hAnsi="Times New Roman"/>
          <w:color w:val="231F20"/>
          <w:spacing w:val="-2"/>
        </w:rPr>
        <w:t>в</w:t>
      </w:r>
      <w:r w:rsidRPr="000C6B54">
        <w:rPr>
          <w:rFonts w:ascii="Times New Roman" w:hAnsi="Times New Roman"/>
          <w:color w:val="231F20"/>
        </w:rPr>
        <w:t>оја</w:t>
      </w:r>
      <w:r w:rsidRPr="000C6B54">
        <w:rPr>
          <w:rFonts w:ascii="Times New Roman" w:hAnsi="Times New Roman"/>
          <w:color w:val="231F20"/>
          <w:spacing w:val="-9"/>
        </w:rPr>
        <w:t xml:space="preserve"> </w:t>
      </w:r>
      <w:r w:rsidRPr="000C6B54">
        <w:rPr>
          <w:rFonts w:ascii="Times New Roman" w:hAnsi="Times New Roman"/>
          <w:color w:val="231F20"/>
        </w:rPr>
        <w:t>п</w:t>
      </w:r>
      <w:r w:rsidRPr="000C6B54">
        <w:rPr>
          <w:rFonts w:ascii="Times New Roman" w:hAnsi="Times New Roman"/>
          <w:color w:val="231F20"/>
          <w:spacing w:val="-5"/>
        </w:rPr>
        <w:t>о</w:t>
      </w:r>
      <w:r w:rsidRPr="000C6B54">
        <w:rPr>
          <w:rFonts w:ascii="Times New Roman" w:hAnsi="Times New Roman"/>
          <w:color w:val="231F20"/>
        </w:rPr>
        <w:t>моћна,</w:t>
      </w:r>
      <w:r w:rsidRPr="000C6B54">
        <w:rPr>
          <w:rFonts w:ascii="Times New Roman" w:hAnsi="Times New Roman"/>
          <w:color w:val="231F20"/>
          <w:spacing w:val="-9"/>
        </w:rPr>
        <w:t xml:space="preserve"> </w:t>
      </w:r>
      <w:r w:rsidRPr="000C6B54">
        <w:rPr>
          <w:rFonts w:ascii="Times New Roman" w:hAnsi="Times New Roman"/>
          <w:color w:val="231F20"/>
        </w:rPr>
        <w:t>с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  <w:spacing w:val="-3"/>
        </w:rPr>
        <w:t>р</w:t>
      </w:r>
      <w:r w:rsidRPr="000C6B54">
        <w:rPr>
          <w:rFonts w:ascii="Times New Roman" w:hAnsi="Times New Roman"/>
          <w:color w:val="231F20"/>
        </w:rPr>
        <w:t>учна</w:t>
      </w:r>
      <w:r w:rsidRPr="000C6B54">
        <w:rPr>
          <w:rFonts w:ascii="Times New Roman" w:hAnsi="Times New Roman"/>
          <w:color w:val="231F20"/>
          <w:spacing w:val="-9"/>
        </w:rPr>
        <w:t xml:space="preserve"> </w:t>
      </w:r>
      <w:r w:rsidRPr="000C6B54">
        <w:rPr>
          <w:rFonts w:ascii="Times New Roman" w:hAnsi="Times New Roman"/>
          <w:color w:val="231F20"/>
        </w:rPr>
        <w:t>и</w:t>
      </w:r>
      <w:r w:rsidRPr="000C6B54">
        <w:rPr>
          <w:rFonts w:ascii="Times New Roman" w:hAnsi="Times New Roman"/>
          <w:color w:val="231F20"/>
          <w:spacing w:val="-9"/>
        </w:rPr>
        <w:t xml:space="preserve"> </w:t>
      </w:r>
      <w:r w:rsidRPr="000C6B54">
        <w:rPr>
          <w:rFonts w:ascii="Times New Roman" w:hAnsi="Times New Roman"/>
          <w:color w:val="231F20"/>
          <w:spacing w:val="2"/>
        </w:rPr>
        <w:t>с</w:t>
      </w:r>
      <w:r w:rsidRPr="000C6B54">
        <w:rPr>
          <w:rFonts w:ascii="Times New Roman" w:hAnsi="Times New Roman"/>
          <w:color w:val="231F20"/>
        </w:rPr>
        <w:t>а</w:t>
      </w:r>
      <w:r w:rsidRPr="000C6B54">
        <w:rPr>
          <w:rFonts w:ascii="Times New Roman" w:hAnsi="Times New Roman"/>
          <w:color w:val="231F20"/>
          <w:spacing w:val="-2"/>
        </w:rPr>
        <w:t>в</w:t>
      </w:r>
      <w:r w:rsidRPr="000C6B54">
        <w:rPr>
          <w:rFonts w:ascii="Times New Roman" w:hAnsi="Times New Roman"/>
          <w:color w:val="231F20"/>
        </w:rPr>
        <w:t xml:space="preserve">е- </w:t>
      </w:r>
      <w:r w:rsidRPr="000C6B54">
        <w:rPr>
          <w:rFonts w:ascii="Times New Roman" w:hAnsi="Times New Roman"/>
          <w:color w:val="231F20"/>
          <w:spacing w:val="-3"/>
        </w:rPr>
        <w:t>т</w:t>
      </w:r>
      <w:r w:rsidRPr="000C6B54">
        <w:rPr>
          <w:rFonts w:ascii="Times New Roman" w:hAnsi="Times New Roman"/>
          <w:color w:val="231F20"/>
          <w:spacing w:val="-7"/>
        </w:rPr>
        <w:t>о</w:t>
      </w:r>
      <w:r w:rsidRPr="000C6B54">
        <w:rPr>
          <w:rFonts w:ascii="Times New Roman" w:hAnsi="Times New Roman"/>
          <w:color w:val="231F20"/>
        </w:rPr>
        <w:t>давна тела. Имено</w:t>
      </w:r>
      <w:r w:rsidRPr="000C6B54">
        <w:rPr>
          <w:rFonts w:ascii="Times New Roman" w:hAnsi="Times New Roman"/>
          <w:color w:val="231F20"/>
          <w:spacing w:val="-3"/>
        </w:rPr>
        <w:t>в</w:t>
      </w:r>
      <w:r w:rsidRPr="000C6B54">
        <w:rPr>
          <w:rFonts w:ascii="Times New Roman" w:hAnsi="Times New Roman"/>
          <w:color w:val="231F20"/>
        </w:rPr>
        <w:t xml:space="preserve">ане </w:t>
      </w:r>
      <w:r w:rsidRPr="000C6B54">
        <w:rPr>
          <w:rFonts w:ascii="Times New Roman" w:hAnsi="Times New Roman"/>
          <w:color w:val="231F20"/>
          <w:spacing w:val="-12"/>
        </w:rPr>
        <w:t>к</w:t>
      </w:r>
      <w:r w:rsidRPr="000C6B54">
        <w:rPr>
          <w:rFonts w:ascii="Times New Roman" w:hAnsi="Times New Roman"/>
          <w:color w:val="231F20"/>
          <w:spacing w:val="-5"/>
        </w:rPr>
        <w:t>о</w:t>
      </w:r>
      <w:r w:rsidRPr="000C6B54">
        <w:rPr>
          <w:rFonts w:ascii="Times New Roman" w:hAnsi="Times New Roman"/>
          <w:color w:val="231F20"/>
        </w:rPr>
        <w:t>мисије п</w:t>
      </w:r>
      <w:r w:rsidRPr="000C6B54">
        <w:rPr>
          <w:rFonts w:ascii="Times New Roman" w:hAnsi="Times New Roman"/>
          <w:color w:val="231F20"/>
          <w:spacing w:val="-7"/>
        </w:rPr>
        <w:t>о</w:t>
      </w:r>
      <w:r w:rsidRPr="000C6B54">
        <w:rPr>
          <w:rFonts w:ascii="Times New Roman" w:hAnsi="Times New Roman"/>
          <w:color w:val="231F20"/>
        </w:rPr>
        <w:t>дн</w:t>
      </w:r>
      <w:r w:rsidRPr="000C6B54">
        <w:rPr>
          <w:rFonts w:ascii="Times New Roman" w:hAnsi="Times New Roman"/>
          <w:color w:val="231F20"/>
          <w:spacing w:val="5"/>
        </w:rPr>
        <w:t>о</w:t>
      </w:r>
      <w:r w:rsidRPr="000C6B54">
        <w:rPr>
          <w:rFonts w:ascii="Times New Roman" w:hAnsi="Times New Roman"/>
          <w:color w:val="231F20"/>
          <w:spacing w:val="2"/>
        </w:rPr>
        <w:t>с</w:t>
      </w:r>
      <w:r w:rsidRPr="000C6B54">
        <w:rPr>
          <w:rFonts w:ascii="Times New Roman" w:hAnsi="Times New Roman"/>
          <w:color w:val="231F20"/>
        </w:rPr>
        <w:t>е из</w:t>
      </w:r>
      <w:r w:rsidRPr="000C6B54">
        <w:rPr>
          <w:rFonts w:ascii="Times New Roman" w:hAnsi="Times New Roman"/>
          <w:color w:val="231F20"/>
          <w:spacing w:val="-2"/>
        </w:rPr>
        <w:t>в</w:t>
      </w:r>
      <w:r w:rsidRPr="000C6B54">
        <w:rPr>
          <w:rFonts w:ascii="Times New Roman" w:hAnsi="Times New Roman"/>
          <w:color w:val="231F20"/>
        </w:rPr>
        <w:t>еш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</w:rPr>
        <w:t>ај о с</w:t>
      </w:r>
      <w:r w:rsidRPr="000C6B54">
        <w:rPr>
          <w:rFonts w:ascii="Times New Roman" w:hAnsi="Times New Roman"/>
          <w:color w:val="231F20"/>
          <w:spacing w:val="-2"/>
        </w:rPr>
        <w:t>в</w:t>
      </w:r>
      <w:r w:rsidRPr="000C6B54">
        <w:rPr>
          <w:rFonts w:ascii="Times New Roman" w:hAnsi="Times New Roman"/>
          <w:color w:val="231F20"/>
          <w:spacing w:val="-5"/>
        </w:rPr>
        <w:t>о</w:t>
      </w:r>
      <w:r w:rsidRPr="000C6B54">
        <w:rPr>
          <w:rFonts w:ascii="Times New Roman" w:hAnsi="Times New Roman"/>
          <w:color w:val="231F20"/>
        </w:rPr>
        <w:t>м раду ННВ Фа</w:t>
      </w:r>
      <w:r w:rsidRPr="000C6B54">
        <w:rPr>
          <w:rFonts w:ascii="Times New Roman" w:hAnsi="Times New Roman"/>
          <w:color w:val="231F20"/>
          <w:spacing w:val="-4"/>
        </w:rPr>
        <w:t>к</w:t>
      </w:r>
      <w:r w:rsidRPr="000C6B54">
        <w:rPr>
          <w:rFonts w:ascii="Times New Roman" w:hAnsi="Times New Roman"/>
          <w:color w:val="231F20"/>
          <w:spacing w:val="-10"/>
        </w:rPr>
        <w:t>у</w:t>
      </w:r>
      <w:r w:rsidRPr="000C6B54">
        <w:rPr>
          <w:rFonts w:ascii="Times New Roman" w:hAnsi="Times New Roman"/>
          <w:color w:val="231F20"/>
        </w:rPr>
        <w:t>лте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</w:rPr>
        <w:t>а;</w:t>
      </w:r>
    </w:p>
    <w:p w:rsidR="000C6B54" w:rsidRPr="000C6B54" w:rsidRDefault="000C6B54" w:rsidP="00185299">
      <w:pPr>
        <w:pStyle w:val="BodyText"/>
        <w:widowControl w:val="0"/>
        <w:numPr>
          <w:ilvl w:val="0"/>
          <w:numId w:val="20"/>
        </w:numPr>
        <w:kinsoku w:val="0"/>
        <w:overflowPunct w:val="0"/>
        <w:autoSpaceDE w:val="0"/>
        <w:autoSpaceDN w:val="0"/>
        <w:adjustRightInd w:val="0"/>
        <w:spacing w:after="0"/>
        <w:ind w:left="567"/>
        <w:rPr>
          <w:rFonts w:ascii="Times New Roman" w:hAnsi="Times New Roman"/>
          <w:color w:val="000000"/>
        </w:rPr>
      </w:pPr>
      <w:r w:rsidRPr="000C6B54">
        <w:rPr>
          <w:rFonts w:ascii="Times New Roman" w:hAnsi="Times New Roman"/>
          <w:color w:val="231F20"/>
        </w:rPr>
        <w:t>дон</w:t>
      </w:r>
      <w:r w:rsidRPr="000C6B54">
        <w:rPr>
          <w:rFonts w:ascii="Times New Roman" w:hAnsi="Times New Roman"/>
          <w:color w:val="231F20"/>
          <w:spacing w:val="5"/>
        </w:rPr>
        <w:t>о</w:t>
      </w:r>
      <w:r w:rsidRPr="000C6B54">
        <w:rPr>
          <w:rFonts w:ascii="Times New Roman" w:hAnsi="Times New Roman"/>
          <w:color w:val="231F20"/>
        </w:rPr>
        <w:t>си П</w:t>
      </w:r>
      <w:r w:rsidRPr="000C6B54">
        <w:rPr>
          <w:rFonts w:ascii="Times New Roman" w:hAnsi="Times New Roman"/>
          <w:color w:val="231F20"/>
          <w:spacing w:val="5"/>
        </w:rPr>
        <w:t>о</w:t>
      </w:r>
      <w:r w:rsidRPr="000C6B54">
        <w:rPr>
          <w:rFonts w:ascii="Times New Roman" w:hAnsi="Times New Roman"/>
          <w:color w:val="231F20"/>
        </w:rPr>
        <w:t>словник о раду ННВ Фа</w:t>
      </w:r>
      <w:r w:rsidRPr="000C6B54">
        <w:rPr>
          <w:rFonts w:ascii="Times New Roman" w:hAnsi="Times New Roman"/>
          <w:color w:val="231F20"/>
          <w:spacing w:val="-4"/>
        </w:rPr>
        <w:t>к</w:t>
      </w:r>
      <w:r w:rsidRPr="000C6B54">
        <w:rPr>
          <w:rFonts w:ascii="Times New Roman" w:hAnsi="Times New Roman"/>
          <w:color w:val="231F20"/>
          <w:spacing w:val="-10"/>
        </w:rPr>
        <w:t>у</w:t>
      </w:r>
      <w:r w:rsidRPr="000C6B54">
        <w:rPr>
          <w:rFonts w:ascii="Times New Roman" w:hAnsi="Times New Roman"/>
          <w:color w:val="231F20"/>
        </w:rPr>
        <w:t>лте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</w:rPr>
        <w:t>а;</w:t>
      </w:r>
    </w:p>
    <w:p w:rsidR="000C6B54" w:rsidRPr="000C6B54" w:rsidRDefault="000C6B54" w:rsidP="00185299">
      <w:pPr>
        <w:pStyle w:val="BodyText"/>
        <w:widowControl w:val="0"/>
        <w:numPr>
          <w:ilvl w:val="0"/>
          <w:numId w:val="20"/>
        </w:numPr>
        <w:kinsoku w:val="0"/>
        <w:overflowPunct w:val="0"/>
        <w:autoSpaceDE w:val="0"/>
        <w:autoSpaceDN w:val="0"/>
        <w:adjustRightInd w:val="0"/>
        <w:spacing w:before="3" w:after="0" w:line="242" w:lineRule="auto"/>
        <w:ind w:left="567" w:right="113"/>
        <w:rPr>
          <w:rFonts w:ascii="Times New Roman" w:hAnsi="Times New Roman"/>
          <w:color w:val="000000"/>
        </w:rPr>
      </w:pPr>
      <w:r w:rsidRPr="000C6B54">
        <w:rPr>
          <w:rFonts w:ascii="Times New Roman" w:hAnsi="Times New Roman"/>
          <w:color w:val="231F20"/>
        </w:rPr>
        <w:t>обавља</w:t>
      </w:r>
      <w:r w:rsidRPr="000C6B54">
        <w:rPr>
          <w:rFonts w:ascii="Times New Roman" w:hAnsi="Times New Roman"/>
          <w:color w:val="231F20"/>
          <w:spacing w:val="13"/>
        </w:rPr>
        <w:t xml:space="preserve"> </w:t>
      </w:r>
      <w:r w:rsidRPr="000C6B54">
        <w:rPr>
          <w:rFonts w:ascii="Times New Roman" w:hAnsi="Times New Roman"/>
          <w:color w:val="231F20"/>
        </w:rPr>
        <w:t>и</w:t>
      </w:r>
      <w:r w:rsidRPr="000C6B54">
        <w:rPr>
          <w:rFonts w:ascii="Times New Roman" w:hAnsi="Times New Roman"/>
          <w:color w:val="231F20"/>
          <w:spacing w:val="13"/>
        </w:rPr>
        <w:t xml:space="preserve"> </w:t>
      </w:r>
      <w:r w:rsidRPr="000C6B54">
        <w:rPr>
          <w:rFonts w:ascii="Times New Roman" w:hAnsi="Times New Roman"/>
          <w:color w:val="231F20"/>
        </w:rPr>
        <w:t>д</w:t>
      </w:r>
      <w:r w:rsidRPr="000C6B54">
        <w:rPr>
          <w:rFonts w:ascii="Times New Roman" w:hAnsi="Times New Roman"/>
          <w:color w:val="231F20"/>
          <w:spacing w:val="-3"/>
        </w:rPr>
        <w:t>р</w:t>
      </w:r>
      <w:r w:rsidRPr="000C6B54">
        <w:rPr>
          <w:rFonts w:ascii="Times New Roman" w:hAnsi="Times New Roman"/>
          <w:color w:val="231F20"/>
        </w:rPr>
        <w:t>у</w:t>
      </w:r>
      <w:r w:rsidRPr="000C6B54">
        <w:rPr>
          <w:rFonts w:ascii="Times New Roman" w:hAnsi="Times New Roman"/>
          <w:color w:val="231F20"/>
          <w:spacing w:val="-3"/>
        </w:rPr>
        <w:t>г</w:t>
      </w:r>
      <w:r w:rsidRPr="000C6B54">
        <w:rPr>
          <w:rFonts w:ascii="Times New Roman" w:hAnsi="Times New Roman"/>
          <w:color w:val="231F20"/>
        </w:rPr>
        <w:t>е</w:t>
      </w:r>
      <w:r w:rsidRPr="000C6B54">
        <w:rPr>
          <w:rFonts w:ascii="Times New Roman" w:hAnsi="Times New Roman"/>
          <w:color w:val="231F20"/>
          <w:spacing w:val="13"/>
        </w:rPr>
        <w:t xml:space="preserve"> </w:t>
      </w:r>
      <w:r w:rsidRPr="000C6B54">
        <w:rPr>
          <w:rFonts w:ascii="Times New Roman" w:hAnsi="Times New Roman"/>
          <w:color w:val="231F20"/>
        </w:rPr>
        <w:t>п</w:t>
      </w:r>
      <w:r w:rsidRPr="000C6B54">
        <w:rPr>
          <w:rFonts w:ascii="Times New Roman" w:hAnsi="Times New Roman"/>
          <w:color w:val="231F20"/>
          <w:spacing w:val="5"/>
        </w:rPr>
        <w:t>о</w:t>
      </w:r>
      <w:r w:rsidRPr="000C6B54">
        <w:rPr>
          <w:rFonts w:ascii="Times New Roman" w:hAnsi="Times New Roman"/>
          <w:color w:val="231F20"/>
        </w:rPr>
        <w:t>сло</w:t>
      </w:r>
      <w:r w:rsidRPr="000C6B54">
        <w:rPr>
          <w:rFonts w:ascii="Times New Roman" w:hAnsi="Times New Roman"/>
          <w:color w:val="231F20"/>
          <w:spacing w:val="-2"/>
        </w:rPr>
        <w:t>в</w:t>
      </w:r>
      <w:r w:rsidRPr="000C6B54">
        <w:rPr>
          <w:rFonts w:ascii="Times New Roman" w:hAnsi="Times New Roman"/>
          <w:color w:val="231F20"/>
        </w:rPr>
        <w:t>е</w:t>
      </w:r>
      <w:r w:rsidRPr="000C6B54">
        <w:rPr>
          <w:rFonts w:ascii="Times New Roman" w:hAnsi="Times New Roman"/>
          <w:color w:val="231F20"/>
          <w:spacing w:val="13"/>
        </w:rPr>
        <w:t xml:space="preserve"> </w:t>
      </w:r>
      <w:r w:rsidRPr="000C6B54">
        <w:rPr>
          <w:rFonts w:ascii="Times New Roman" w:hAnsi="Times New Roman"/>
          <w:color w:val="231F20"/>
        </w:rPr>
        <w:t>у</w:t>
      </w:r>
      <w:r w:rsidRPr="000C6B54">
        <w:rPr>
          <w:rFonts w:ascii="Times New Roman" w:hAnsi="Times New Roman"/>
          <w:color w:val="231F20"/>
          <w:spacing w:val="13"/>
        </w:rPr>
        <w:t xml:space="preserve"> </w:t>
      </w:r>
      <w:r w:rsidRPr="000C6B54">
        <w:rPr>
          <w:rFonts w:ascii="Times New Roman" w:hAnsi="Times New Roman"/>
          <w:color w:val="231F20"/>
        </w:rPr>
        <w:t>складу</w:t>
      </w:r>
      <w:r w:rsidRPr="000C6B54">
        <w:rPr>
          <w:rFonts w:ascii="Times New Roman" w:hAnsi="Times New Roman"/>
          <w:color w:val="231F20"/>
          <w:spacing w:val="13"/>
        </w:rPr>
        <w:t xml:space="preserve"> </w:t>
      </w:r>
      <w:r w:rsidRPr="000C6B54">
        <w:rPr>
          <w:rFonts w:ascii="Times New Roman" w:hAnsi="Times New Roman"/>
          <w:color w:val="231F20"/>
          <w:spacing w:val="2"/>
        </w:rPr>
        <w:t>с</w:t>
      </w:r>
      <w:r w:rsidRPr="000C6B54">
        <w:rPr>
          <w:rFonts w:ascii="Times New Roman" w:hAnsi="Times New Roman"/>
          <w:color w:val="231F20"/>
        </w:rPr>
        <w:t>а</w:t>
      </w:r>
      <w:r w:rsidRPr="000C6B54">
        <w:rPr>
          <w:rFonts w:ascii="Times New Roman" w:hAnsi="Times New Roman"/>
          <w:color w:val="231F20"/>
          <w:spacing w:val="13"/>
        </w:rPr>
        <w:t xml:space="preserve"> </w:t>
      </w:r>
      <w:r w:rsidRPr="000C6B54">
        <w:rPr>
          <w:rFonts w:ascii="Times New Roman" w:hAnsi="Times New Roman"/>
          <w:color w:val="231F20"/>
        </w:rPr>
        <w:t>за</w:t>
      </w:r>
      <w:r w:rsidRPr="000C6B54">
        <w:rPr>
          <w:rFonts w:ascii="Times New Roman" w:hAnsi="Times New Roman"/>
          <w:color w:val="231F20"/>
          <w:spacing w:val="-12"/>
        </w:rPr>
        <w:t>к</w:t>
      </w:r>
      <w:r w:rsidRPr="000C6B54">
        <w:rPr>
          <w:rFonts w:ascii="Times New Roman" w:hAnsi="Times New Roman"/>
          <w:color w:val="231F20"/>
        </w:rPr>
        <w:t>он</w:t>
      </w:r>
      <w:r w:rsidRPr="000C6B54">
        <w:rPr>
          <w:rFonts w:ascii="Times New Roman" w:hAnsi="Times New Roman"/>
          <w:color w:val="231F20"/>
          <w:spacing w:val="-5"/>
        </w:rPr>
        <w:t>о</w:t>
      </w:r>
      <w:r w:rsidRPr="000C6B54">
        <w:rPr>
          <w:rFonts w:ascii="Times New Roman" w:hAnsi="Times New Roman"/>
          <w:color w:val="231F20"/>
        </w:rPr>
        <w:t>м,</w:t>
      </w:r>
      <w:r w:rsidRPr="000C6B54">
        <w:rPr>
          <w:rFonts w:ascii="Times New Roman" w:hAnsi="Times New Roman"/>
          <w:color w:val="231F20"/>
          <w:spacing w:val="13"/>
        </w:rPr>
        <w:t xml:space="preserve"> </w:t>
      </w:r>
      <w:r w:rsidRPr="000C6B54">
        <w:rPr>
          <w:rFonts w:ascii="Times New Roman" w:hAnsi="Times New Roman"/>
          <w:color w:val="231F20"/>
        </w:rPr>
        <w:t>овим</w:t>
      </w:r>
      <w:r w:rsidRPr="000C6B54">
        <w:rPr>
          <w:rFonts w:ascii="Times New Roman" w:hAnsi="Times New Roman"/>
          <w:color w:val="231F20"/>
          <w:spacing w:val="13"/>
        </w:rPr>
        <w:t xml:space="preserve"> </w:t>
      </w:r>
      <w:r w:rsidRPr="000C6B54">
        <w:rPr>
          <w:rFonts w:ascii="Times New Roman" w:hAnsi="Times New Roman"/>
          <w:color w:val="231F20"/>
          <w:spacing w:val="-3"/>
        </w:rPr>
        <w:t>С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  <w:spacing w:val="-6"/>
        </w:rPr>
        <w:t>а</w:t>
      </w:r>
      <w:r w:rsidRPr="000C6B54">
        <w:rPr>
          <w:rFonts w:ascii="Times New Roman" w:hAnsi="Times New Roman"/>
          <w:color w:val="231F20"/>
          <w:spacing w:val="-3"/>
        </w:rPr>
        <w:t>т</w:t>
      </w:r>
      <w:r w:rsidRPr="000C6B54">
        <w:rPr>
          <w:rFonts w:ascii="Times New Roman" w:hAnsi="Times New Roman"/>
          <w:color w:val="231F20"/>
        </w:rPr>
        <w:t>у</w:t>
      </w:r>
      <w:r w:rsidRPr="000C6B54">
        <w:rPr>
          <w:rFonts w:ascii="Times New Roman" w:hAnsi="Times New Roman"/>
          <w:color w:val="231F20"/>
          <w:spacing w:val="-3"/>
        </w:rPr>
        <w:t>т</w:t>
      </w:r>
      <w:r w:rsidRPr="000C6B54">
        <w:rPr>
          <w:rFonts w:ascii="Times New Roman" w:hAnsi="Times New Roman"/>
          <w:color w:val="231F20"/>
          <w:spacing w:val="-5"/>
        </w:rPr>
        <w:t>о</w:t>
      </w:r>
      <w:r w:rsidRPr="000C6B54">
        <w:rPr>
          <w:rFonts w:ascii="Times New Roman" w:hAnsi="Times New Roman"/>
          <w:color w:val="231F20"/>
        </w:rPr>
        <w:t>м</w:t>
      </w:r>
      <w:r w:rsidRPr="000C6B54">
        <w:rPr>
          <w:rFonts w:ascii="Times New Roman" w:hAnsi="Times New Roman"/>
          <w:color w:val="231F20"/>
          <w:spacing w:val="13"/>
        </w:rPr>
        <w:t xml:space="preserve"> </w:t>
      </w:r>
      <w:r w:rsidRPr="000C6B54">
        <w:rPr>
          <w:rFonts w:ascii="Times New Roman" w:hAnsi="Times New Roman"/>
          <w:color w:val="231F20"/>
        </w:rPr>
        <w:t>и</w:t>
      </w:r>
      <w:r w:rsidRPr="000C6B54">
        <w:rPr>
          <w:rFonts w:ascii="Times New Roman" w:hAnsi="Times New Roman"/>
          <w:color w:val="231F20"/>
          <w:spacing w:val="13"/>
        </w:rPr>
        <w:t xml:space="preserve"> </w:t>
      </w:r>
      <w:r w:rsidRPr="000C6B54">
        <w:rPr>
          <w:rFonts w:ascii="Times New Roman" w:hAnsi="Times New Roman"/>
          <w:color w:val="231F20"/>
        </w:rPr>
        <w:t>општим</w:t>
      </w:r>
      <w:r w:rsidRPr="000C6B54">
        <w:rPr>
          <w:rFonts w:ascii="Times New Roman" w:hAnsi="Times New Roman"/>
          <w:color w:val="231F20"/>
          <w:spacing w:val="13"/>
        </w:rPr>
        <w:t xml:space="preserve"> </w:t>
      </w:r>
      <w:r w:rsidRPr="000C6B54">
        <w:rPr>
          <w:rFonts w:ascii="Times New Roman" w:hAnsi="Times New Roman"/>
          <w:color w:val="231F20"/>
        </w:rPr>
        <w:t>а</w:t>
      </w:r>
      <w:r w:rsidRPr="000C6B54">
        <w:rPr>
          <w:rFonts w:ascii="Times New Roman" w:hAnsi="Times New Roman"/>
          <w:color w:val="231F20"/>
          <w:spacing w:val="-3"/>
        </w:rPr>
        <w:t>к</w:t>
      </w:r>
      <w:r w:rsidRPr="000C6B54">
        <w:rPr>
          <w:rFonts w:ascii="Times New Roman" w:hAnsi="Times New Roman"/>
          <w:color w:val="231F20"/>
        </w:rPr>
        <w:t>ти</w:t>
      </w:r>
      <w:r w:rsidRPr="000C6B54">
        <w:rPr>
          <w:rFonts w:ascii="Times New Roman" w:hAnsi="Times New Roman"/>
          <w:color w:val="231F20"/>
          <w:spacing w:val="-2"/>
        </w:rPr>
        <w:t>м</w:t>
      </w:r>
      <w:r w:rsidRPr="000C6B54">
        <w:rPr>
          <w:rFonts w:ascii="Times New Roman" w:hAnsi="Times New Roman"/>
          <w:color w:val="231F20"/>
        </w:rPr>
        <w:t>а</w:t>
      </w:r>
      <w:r w:rsidRPr="000C6B54">
        <w:rPr>
          <w:rFonts w:ascii="Times New Roman" w:hAnsi="Times New Roman"/>
          <w:color w:val="231F20"/>
          <w:spacing w:val="13"/>
        </w:rPr>
        <w:t xml:space="preserve"> </w:t>
      </w:r>
      <w:r w:rsidRPr="000C6B54">
        <w:rPr>
          <w:rFonts w:ascii="Times New Roman" w:hAnsi="Times New Roman"/>
          <w:color w:val="231F20"/>
        </w:rPr>
        <w:t>Фа</w:t>
      </w:r>
      <w:r w:rsidRPr="000C6B54">
        <w:rPr>
          <w:rFonts w:ascii="Times New Roman" w:hAnsi="Times New Roman"/>
          <w:color w:val="231F20"/>
          <w:spacing w:val="-4"/>
        </w:rPr>
        <w:t>к</w:t>
      </w:r>
      <w:r w:rsidRPr="000C6B54">
        <w:rPr>
          <w:rFonts w:ascii="Times New Roman" w:hAnsi="Times New Roman"/>
          <w:color w:val="231F20"/>
          <w:spacing w:val="-10"/>
        </w:rPr>
        <w:t>у</w:t>
      </w:r>
      <w:r w:rsidRPr="000C6B54">
        <w:rPr>
          <w:rFonts w:ascii="Times New Roman" w:hAnsi="Times New Roman"/>
          <w:color w:val="231F20"/>
        </w:rPr>
        <w:t>лте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</w:rPr>
        <w:t>а</w:t>
      </w:r>
      <w:r w:rsidRPr="000C6B54">
        <w:rPr>
          <w:rFonts w:ascii="Times New Roman" w:hAnsi="Times New Roman"/>
          <w:color w:val="231F20"/>
          <w:spacing w:val="13"/>
        </w:rPr>
        <w:t xml:space="preserve"> </w:t>
      </w:r>
      <w:r w:rsidRPr="000C6B54">
        <w:rPr>
          <w:rFonts w:ascii="Times New Roman" w:hAnsi="Times New Roman"/>
          <w:color w:val="231F20"/>
        </w:rPr>
        <w:t xml:space="preserve">и </w:t>
      </w:r>
      <w:r w:rsidRPr="000C6B54">
        <w:rPr>
          <w:rFonts w:ascii="Times New Roman" w:hAnsi="Times New Roman"/>
          <w:color w:val="231F20"/>
          <w:spacing w:val="-20"/>
        </w:rPr>
        <w:t>У</w:t>
      </w:r>
      <w:r w:rsidRPr="000C6B54">
        <w:rPr>
          <w:rFonts w:ascii="Times New Roman" w:hAnsi="Times New Roman"/>
          <w:color w:val="231F20"/>
        </w:rPr>
        <w:t>ни</w:t>
      </w:r>
      <w:r w:rsidRPr="000C6B54">
        <w:rPr>
          <w:rFonts w:ascii="Times New Roman" w:hAnsi="Times New Roman"/>
          <w:color w:val="231F20"/>
          <w:spacing w:val="-2"/>
        </w:rPr>
        <w:t>в</w:t>
      </w:r>
      <w:r w:rsidRPr="000C6B54">
        <w:rPr>
          <w:rFonts w:ascii="Times New Roman" w:hAnsi="Times New Roman"/>
          <w:color w:val="231F20"/>
        </w:rPr>
        <w:t>е</w:t>
      </w:r>
      <w:r w:rsidRPr="000C6B54">
        <w:rPr>
          <w:rFonts w:ascii="Times New Roman" w:hAnsi="Times New Roman"/>
          <w:color w:val="231F20"/>
          <w:spacing w:val="2"/>
        </w:rPr>
        <w:t>р</w:t>
      </w:r>
      <w:r w:rsidRPr="000C6B54">
        <w:rPr>
          <w:rFonts w:ascii="Times New Roman" w:hAnsi="Times New Roman"/>
          <w:color w:val="231F20"/>
        </w:rPr>
        <w:t>зите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</w:rPr>
        <w:t>а.</w:t>
      </w:r>
    </w:p>
    <w:p w:rsidR="000C6B54" w:rsidRPr="000F3D7D" w:rsidRDefault="000C6B54" w:rsidP="00185299">
      <w:pPr>
        <w:kinsoku w:val="0"/>
        <w:overflowPunct w:val="0"/>
        <w:spacing w:before="4" w:line="260" w:lineRule="exact"/>
        <w:ind w:left="567"/>
        <w:rPr>
          <w:szCs w:val="22"/>
        </w:rPr>
      </w:pPr>
    </w:p>
    <w:p w:rsidR="0031731E" w:rsidRDefault="0031731E" w:rsidP="00A3772B">
      <w:pPr>
        <w:widowControl w:val="0"/>
        <w:autoSpaceDE w:val="0"/>
        <w:autoSpaceDN w:val="0"/>
        <w:adjustRightInd w:val="0"/>
        <w:rPr>
          <w:rFonts w:ascii="Times New Roman" w:hAnsi="Times New Roman"/>
          <w:szCs w:val="22"/>
        </w:rPr>
      </w:pPr>
    </w:p>
    <w:p w:rsidR="00FB0697" w:rsidRDefault="00FB0697" w:rsidP="00A3772B">
      <w:pPr>
        <w:widowControl w:val="0"/>
        <w:autoSpaceDE w:val="0"/>
        <w:autoSpaceDN w:val="0"/>
        <w:adjustRightInd w:val="0"/>
        <w:rPr>
          <w:rFonts w:ascii="Times New Roman" w:hAnsi="Times New Roman"/>
          <w:szCs w:val="22"/>
        </w:rPr>
      </w:pPr>
    </w:p>
    <w:p w:rsidR="00FB0697" w:rsidRDefault="00FB0697" w:rsidP="00A3772B">
      <w:pPr>
        <w:widowControl w:val="0"/>
        <w:autoSpaceDE w:val="0"/>
        <w:autoSpaceDN w:val="0"/>
        <w:adjustRightInd w:val="0"/>
        <w:rPr>
          <w:rFonts w:ascii="Times New Roman" w:hAnsi="Times New Roman"/>
          <w:szCs w:val="22"/>
        </w:rPr>
      </w:pPr>
    </w:p>
    <w:p w:rsidR="00FB0697" w:rsidRDefault="00FB0697" w:rsidP="00A3772B">
      <w:pPr>
        <w:widowControl w:val="0"/>
        <w:autoSpaceDE w:val="0"/>
        <w:autoSpaceDN w:val="0"/>
        <w:adjustRightInd w:val="0"/>
        <w:rPr>
          <w:rFonts w:ascii="Times New Roman" w:hAnsi="Times New Roman"/>
          <w:szCs w:val="22"/>
        </w:rPr>
      </w:pPr>
    </w:p>
    <w:p w:rsidR="00FB0697" w:rsidRPr="00FB0697" w:rsidRDefault="00FB0697" w:rsidP="00A3772B">
      <w:pPr>
        <w:widowControl w:val="0"/>
        <w:autoSpaceDE w:val="0"/>
        <w:autoSpaceDN w:val="0"/>
        <w:adjustRightInd w:val="0"/>
        <w:rPr>
          <w:rFonts w:ascii="Times New Roman" w:hAnsi="Times New Roman"/>
          <w:szCs w:val="22"/>
        </w:rPr>
      </w:pPr>
    </w:p>
    <w:p w:rsidR="00C551CC" w:rsidRPr="0099121A" w:rsidRDefault="00C551CC" w:rsidP="00C551CC">
      <w:pPr>
        <w:pStyle w:val="Default"/>
        <w:jc w:val="both"/>
        <w:rPr>
          <w:b/>
          <w:bCs/>
          <w:sz w:val="23"/>
          <w:szCs w:val="23"/>
        </w:rPr>
      </w:pPr>
    </w:p>
    <w:p w:rsidR="00A3772B" w:rsidRPr="0099121A" w:rsidRDefault="00B53A57" w:rsidP="00F54D59">
      <w:pPr>
        <w:pStyle w:val="Naslov4"/>
      </w:pPr>
      <w:bookmarkStart w:id="8" w:name="_Toc27727568"/>
      <w:r w:rsidRPr="0099121A">
        <w:lastRenderedPageBreak/>
        <w:t>3.1.3.2.</w:t>
      </w:r>
      <w:r w:rsidR="007015A3">
        <w:tab/>
      </w:r>
      <w:r w:rsidR="007015A3">
        <w:tab/>
      </w:r>
      <w:r w:rsidR="00A86D36" w:rsidRPr="0099121A">
        <w:t>Изборно веће</w:t>
      </w:r>
      <w:bookmarkEnd w:id="8"/>
    </w:p>
    <w:p w:rsidR="00F54D59" w:rsidRPr="000C6B54" w:rsidRDefault="00F54D59" w:rsidP="000C6B54">
      <w:pPr>
        <w:widowControl w:val="0"/>
        <w:tabs>
          <w:tab w:val="left" w:pos="980"/>
        </w:tabs>
        <w:autoSpaceDE w:val="0"/>
        <w:autoSpaceDN w:val="0"/>
        <w:adjustRightInd w:val="0"/>
        <w:jc w:val="both"/>
        <w:rPr>
          <w:rFonts w:asciiTheme="minorHAnsi" w:hAnsiTheme="minorHAnsi" w:cs="TimesNewRoman"/>
          <w:szCs w:val="22"/>
        </w:rPr>
      </w:pPr>
    </w:p>
    <w:p w:rsidR="000C6B54" w:rsidRPr="000C6B54" w:rsidRDefault="000C6B54" w:rsidP="000C6B54">
      <w:pPr>
        <w:pStyle w:val="BodyText"/>
        <w:kinsoku w:val="0"/>
        <w:overflowPunct w:val="0"/>
        <w:spacing w:before="9"/>
        <w:ind w:left="674" w:right="803"/>
        <w:rPr>
          <w:rFonts w:ascii="Times New Roman" w:hAnsi="Times New Roman"/>
          <w:color w:val="000000"/>
        </w:rPr>
      </w:pPr>
      <w:r w:rsidRPr="000C6B54">
        <w:rPr>
          <w:rFonts w:ascii="Times New Roman" w:hAnsi="Times New Roman"/>
          <w:color w:val="231F20"/>
        </w:rPr>
        <w:t xml:space="preserve">Изборно </w:t>
      </w:r>
      <w:r w:rsidRPr="000C6B54">
        <w:rPr>
          <w:rFonts w:ascii="Times New Roman" w:hAnsi="Times New Roman"/>
          <w:color w:val="231F20"/>
          <w:spacing w:val="-2"/>
        </w:rPr>
        <w:t>в</w:t>
      </w:r>
      <w:r w:rsidRPr="000C6B54">
        <w:rPr>
          <w:rFonts w:ascii="Times New Roman" w:hAnsi="Times New Roman"/>
          <w:color w:val="231F20"/>
        </w:rPr>
        <w:t>еће Фа</w:t>
      </w:r>
      <w:r w:rsidRPr="000C6B54">
        <w:rPr>
          <w:rFonts w:ascii="Times New Roman" w:hAnsi="Times New Roman"/>
          <w:color w:val="231F20"/>
          <w:spacing w:val="-4"/>
        </w:rPr>
        <w:t>к</w:t>
      </w:r>
      <w:r w:rsidRPr="000C6B54">
        <w:rPr>
          <w:rFonts w:ascii="Times New Roman" w:hAnsi="Times New Roman"/>
          <w:color w:val="231F20"/>
          <w:spacing w:val="-10"/>
        </w:rPr>
        <w:t>у</w:t>
      </w:r>
      <w:r w:rsidRPr="000C6B54">
        <w:rPr>
          <w:rFonts w:ascii="Times New Roman" w:hAnsi="Times New Roman"/>
          <w:color w:val="231F20"/>
        </w:rPr>
        <w:t>лте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</w:rPr>
        <w:t>а:</w:t>
      </w:r>
    </w:p>
    <w:p w:rsidR="000C6B54" w:rsidRPr="000C6B54" w:rsidRDefault="000C6B54" w:rsidP="0013585A">
      <w:pPr>
        <w:pStyle w:val="BodyText"/>
        <w:widowControl w:val="0"/>
        <w:numPr>
          <w:ilvl w:val="0"/>
          <w:numId w:val="21"/>
        </w:numPr>
        <w:tabs>
          <w:tab w:val="left" w:pos="993"/>
        </w:tabs>
        <w:kinsoku w:val="0"/>
        <w:overflowPunct w:val="0"/>
        <w:autoSpaceDE w:val="0"/>
        <w:autoSpaceDN w:val="0"/>
        <w:adjustRightInd w:val="0"/>
        <w:spacing w:before="3" w:after="0"/>
        <w:ind w:left="1021"/>
        <w:rPr>
          <w:rFonts w:ascii="Times New Roman" w:hAnsi="Times New Roman"/>
          <w:color w:val="000000"/>
        </w:rPr>
      </w:pPr>
      <w:r w:rsidRPr="000C6B54">
        <w:rPr>
          <w:rFonts w:ascii="Times New Roman" w:hAnsi="Times New Roman"/>
          <w:color w:val="231F20"/>
        </w:rPr>
        <w:t>утврђује пр</w:t>
      </w:r>
      <w:r w:rsidRPr="000C6B54">
        <w:rPr>
          <w:rFonts w:ascii="Times New Roman" w:hAnsi="Times New Roman"/>
          <w:color w:val="231F20"/>
          <w:spacing w:val="-3"/>
        </w:rPr>
        <w:t>е</w:t>
      </w:r>
      <w:r w:rsidRPr="000C6B54">
        <w:rPr>
          <w:rFonts w:ascii="Times New Roman" w:hAnsi="Times New Roman"/>
          <w:color w:val="231F20"/>
        </w:rPr>
        <w:t>длог за избор у з</w:t>
      </w:r>
      <w:r w:rsidRPr="000C6B54">
        <w:rPr>
          <w:rFonts w:ascii="Times New Roman" w:hAnsi="Times New Roman"/>
          <w:color w:val="231F20"/>
          <w:spacing w:val="-3"/>
        </w:rPr>
        <w:t>в</w:t>
      </w:r>
      <w:r w:rsidRPr="000C6B54">
        <w:rPr>
          <w:rFonts w:ascii="Times New Roman" w:hAnsi="Times New Roman"/>
          <w:color w:val="231F20"/>
        </w:rPr>
        <w:t>ање нас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</w:rPr>
        <w:t>авни</w:t>
      </w:r>
      <w:r w:rsidRPr="000C6B54">
        <w:rPr>
          <w:rFonts w:ascii="Times New Roman" w:hAnsi="Times New Roman"/>
          <w:color w:val="231F20"/>
          <w:spacing w:val="-4"/>
        </w:rPr>
        <w:t>к</w:t>
      </w:r>
      <w:r w:rsidRPr="000C6B54">
        <w:rPr>
          <w:rFonts w:ascii="Times New Roman" w:hAnsi="Times New Roman"/>
          <w:color w:val="231F20"/>
        </w:rPr>
        <w:t>а;</w:t>
      </w:r>
    </w:p>
    <w:p w:rsidR="000C6B54" w:rsidRPr="000C6B54" w:rsidRDefault="000C6B54" w:rsidP="0013585A">
      <w:pPr>
        <w:pStyle w:val="BodyText"/>
        <w:widowControl w:val="0"/>
        <w:numPr>
          <w:ilvl w:val="0"/>
          <w:numId w:val="21"/>
        </w:numPr>
        <w:kinsoku w:val="0"/>
        <w:overflowPunct w:val="0"/>
        <w:autoSpaceDE w:val="0"/>
        <w:autoSpaceDN w:val="0"/>
        <w:adjustRightInd w:val="0"/>
        <w:spacing w:before="3" w:after="0"/>
        <w:ind w:left="1021"/>
        <w:rPr>
          <w:rFonts w:ascii="Times New Roman" w:hAnsi="Times New Roman"/>
          <w:color w:val="000000"/>
        </w:rPr>
      </w:pPr>
      <w:r w:rsidRPr="000C6B54">
        <w:rPr>
          <w:rFonts w:ascii="Times New Roman" w:hAnsi="Times New Roman"/>
          <w:color w:val="231F20"/>
        </w:rPr>
        <w:t>врши избор у з</w:t>
      </w:r>
      <w:r w:rsidRPr="000C6B54">
        <w:rPr>
          <w:rFonts w:ascii="Times New Roman" w:hAnsi="Times New Roman"/>
          <w:color w:val="231F20"/>
          <w:spacing w:val="-3"/>
        </w:rPr>
        <w:t>в</w:t>
      </w:r>
      <w:r w:rsidRPr="000C6B54">
        <w:rPr>
          <w:rFonts w:ascii="Times New Roman" w:hAnsi="Times New Roman"/>
          <w:color w:val="231F20"/>
        </w:rPr>
        <w:t xml:space="preserve">ање </w:t>
      </w:r>
      <w:r w:rsidRPr="000C6B54">
        <w:rPr>
          <w:rFonts w:ascii="Times New Roman" w:hAnsi="Times New Roman"/>
          <w:color w:val="231F20"/>
          <w:spacing w:val="2"/>
        </w:rPr>
        <w:t>с</w:t>
      </w:r>
      <w:r w:rsidRPr="000C6B54">
        <w:rPr>
          <w:rFonts w:ascii="Times New Roman" w:hAnsi="Times New Roman"/>
          <w:color w:val="231F20"/>
        </w:rPr>
        <w:t>арадни</w:t>
      </w:r>
      <w:r w:rsidRPr="000C6B54">
        <w:rPr>
          <w:rFonts w:ascii="Times New Roman" w:hAnsi="Times New Roman"/>
          <w:color w:val="231F20"/>
          <w:spacing w:val="-4"/>
        </w:rPr>
        <w:t>к</w:t>
      </w:r>
      <w:r w:rsidRPr="000C6B54">
        <w:rPr>
          <w:rFonts w:ascii="Times New Roman" w:hAnsi="Times New Roman"/>
          <w:color w:val="231F20"/>
        </w:rPr>
        <w:t>а;</w:t>
      </w:r>
    </w:p>
    <w:p w:rsidR="000C6B54" w:rsidRPr="000C6B54" w:rsidRDefault="003809C6" w:rsidP="0013585A">
      <w:pPr>
        <w:pStyle w:val="BodyText"/>
        <w:widowControl w:val="0"/>
        <w:numPr>
          <w:ilvl w:val="0"/>
          <w:numId w:val="21"/>
        </w:numPr>
        <w:tabs>
          <w:tab w:val="left" w:pos="993"/>
        </w:tabs>
        <w:kinsoku w:val="0"/>
        <w:overflowPunct w:val="0"/>
        <w:autoSpaceDE w:val="0"/>
        <w:autoSpaceDN w:val="0"/>
        <w:adjustRightInd w:val="0"/>
        <w:spacing w:before="3" w:after="0" w:line="242" w:lineRule="auto"/>
        <w:ind w:left="709" w:right="113" w:firstLine="0"/>
        <w:rPr>
          <w:rFonts w:ascii="Times New Roman" w:hAnsi="Times New Roman"/>
          <w:color w:val="000000"/>
        </w:rPr>
      </w:pPr>
      <w:r>
        <w:rPr>
          <w:rFonts w:ascii="Times New Roman" w:hAnsi="Times New Roman"/>
          <w:noProof/>
        </w:rPr>
        <w:pict>
          <v:shape id="Freeform 5" o:spid="_x0000_s1026" style="position:absolute;left:0;text-align:left;margin-left:246.55pt;margin-top:19.4pt;width:2.75pt;height:0;z-index:-251653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5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" o:allowincell="f" path="m,l55,e" filled="f" strokecolor="#231f20" strokeweight=".18942mm">
            <v:path arrowok="t" o:connecttype="custom" o:connectlocs="0,0;34925,0" o:connectangles="0,0"/>
            <w10:wrap anchorx="page"/>
          </v:shape>
        </w:pict>
      </w:r>
      <w:r w:rsidR="000C6B54" w:rsidRPr="000C6B54">
        <w:rPr>
          <w:rFonts w:ascii="Times New Roman" w:hAnsi="Times New Roman"/>
          <w:color w:val="231F20"/>
          <w:spacing w:val="-7"/>
        </w:rPr>
        <w:t>о</w:t>
      </w:r>
      <w:r w:rsidR="000C6B54" w:rsidRPr="000C6B54">
        <w:rPr>
          <w:rFonts w:ascii="Times New Roman" w:hAnsi="Times New Roman"/>
          <w:color w:val="231F20"/>
        </w:rPr>
        <w:t>дређује</w:t>
      </w:r>
      <w:r w:rsidR="000C6B54" w:rsidRPr="000C6B54">
        <w:rPr>
          <w:rFonts w:ascii="Times New Roman" w:hAnsi="Times New Roman"/>
          <w:color w:val="231F20"/>
          <w:spacing w:val="29"/>
        </w:rPr>
        <w:t xml:space="preserve"> </w:t>
      </w:r>
      <w:r w:rsidR="000C6B54" w:rsidRPr="000C6B54">
        <w:rPr>
          <w:rFonts w:ascii="Times New Roman" w:hAnsi="Times New Roman"/>
          <w:color w:val="231F20"/>
          <w:spacing w:val="-12"/>
        </w:rPr>
        <w:t>к</w:t>
      </w:r>
      <w:r w:rsidR="000C6B54" w:rsidRPr="000C6B54">
        <w:rPr>
          <w:rFonts w:ascii="Times New Roman" w:hAnsi="Times New Roman"/>
          <w:color w:val="231F20"/>
          <w:spacing w:val="-5"/>
        </w:rPr>
        <w:t>о</w:t>
      </w:r>
      <w:r w:rsidR="000C6B54" w:rsidRPr="000C6B54">
        <w:rPr>
          <w:rFonts w:ascii="Times New Roman" w:hAnsi="Times New Roman"/>
          <w:color w:val="231F20"/>
        </w:rPr>
        <w:t>мисију</w:t>
      </w:r>
      <w:r w:rsidR="000C6B54" w:rsidRPr="000C6B54">
        <w:rPr>
          <w:rFonts w:ascii="Times New Roman" w:hAnsi="Times New Roman"/>
          <w:color w:val="231F20"/>
          <w:spacing w:val="30"/>
        </w:rPr>
        <w:t xml:space="preserve"> </w:t>
      </w:r>
      <w:r w:rsidR="000C6B54" w:rsidRPr="000C6B54">
        <w:rPr>
          <w:rFonts w:ascii="Times New Roman" w:hAnsi="Times New Roman"/>
          <w:color w:val="231F20"/>
        </w:rPr>
        <w:t>за</w:t>
      </w:r>
      <w:r w:rsidR="000C6B54" w:rsidRPr="000C6B54">
        <w:rPr>
          <w:rFonts w:ascii="Times New Roman" w:hAnsi="Times New Roman"/>
          <w:color w:val="231F20"/>
          <w:spacing w:val="30"/>
        </w:rPr>
        <w:t xml:space="preserve"> </w:t>
      </w:r>
      <w:r w:rsidR="000C6B54" w:rsidRPr="000C6B54">
        <w:rPr>
          <w:rFonts w:ascii="Times New Roman" w:hAnsi="Times New Roman"/>
          <w:color w:val="231F20"/>
        </w:rPr>
        <w:t>пи</w:t>
      </w:r>
      <w:r w:rsidR="000C6B54" w:rsidRPr="000C6B54">
        <w:rPr>
          <w:rFonts w:ascii="Times New Roman" w:hAnsi="Times New Roman"/>
          <w:color w:val="231F20"/>
          <w:spacing w:val="2"/>
        </w:rPr>
        <w:t>с</w:t>
      </w:r>
      <w:r w:rsidR="000C6B54" w:rsidRPr="000C6B54">
        <w:rPr>
          <w:rFonts w:ascii="Times New Roman" w:hAnsi="Times New Roman"/>
          <w:color w:val="231F20"/>
        </w:rPr>
        <w:t>ање</w:t>
      </w:r>
      <w:r w:rsidR="000C6B54" w:rsidRPr="000C6B54">
        <w:rPr>
          <w:rFonts w:ascii="Times New Roman" w:hAnsi="Times New Roman"/>
          <w:color w:val="231F20"/>
          <w:spacing w:val="30"/>
        </w:rPr>
        <w:t xml:space="preserve"> </w:t>
      </w:r>
      <w:r w:rsidR="000C6B54" w:rsidRPr="000C6B54">
        <w:rPr>
          <w:rFonts w:ascii="Times New Roman" w:hAnsi="Times New Roman"/>
          <w:color w:val="231F20"/>
        </w:rPr>
        <w:t>р</w:t>
      </w:r>
      <w:r w:rsidR="000C6B54" w:rsidRPr="000C6B54">
        <w:rPr>
          <w:rFonts w:ascii="Times New Roman" w:hAnsi="Times New Roman"/>
          <w:color w:val="231F20"/>
          <w:spacing w:val="2"/>
        </w:rPr>
        <w:t>е</w:t>
      </w:r>
      <w:r w:rsidR="000C6B54" w:rsidRPr="000C6B54">
        <w:rPr>
          <w:rFonts w:ascii="Times New Roman" w:hAnsi="Times New Roman"/>
          <w:color w:val="231F20"/>
        </w:rPr>
        <w:t>фер</w:t>
      </w:r>
      <w:r w:rsidR="000C6B54" w:rsidRPr="000C6B54">
        <w:rPr>
          <w:rFonts w:ascii="Times New Roman" w:hAnsi="Times New Roman"/>
          <w:color w:val="231F20"/>
          <w:spacing w:val="-6"/>
        </w:rPr>
        <w:t>а</w:t>
      </w:r>
      <w:r w:rsidR="000C6B54" w:rsidRPr="000C6B54">
        <w:rPr>
          <w:rFonts w:ascii="Times New Roman" w:hAnsi="Times New Roman"/>
          <w:color w:val="231F20"/>
          <w:spacing w:val="2"/>
        </w:rPr>
        <w:t>т</w:t>
      </w:r>
      <w:r w:rsidR="000C6B54" w:rsidRPr="000C6B54">
        <w:rPr>
          <w:rFonts w:ascii="Times New Roman" w:hAnsi="Times New Roman"/>
          <w:color w:val="231F20"/>
        </w:rPr>
        <w:t>а</w:t>
      </w:r>
      <w:r w:rsidR="000C6B54" w:rsidRPr="000C6B54">
        <w:rPr>
          <w:rFonts w:ascii="Times New Roman" w:hAnsi="Times New Roman"/>
          <w:color w:val="231F20"/>
          <w:spacing w:val="30"/>
        </w:rPr>
        <w:t xml:space="preserve"> </w:t>
      </w:r>
      <w:r w:rsidR="000C6B54" w:rsidRPr="000C6B54">
        <w:rPr>
          <w:rFonts w:ascii="Times New Roman" w:hAnsi="Times New Roman"/>
          <w:color w:val="231F20"/>
        </w:rPr>
        <w:t>о</w:t>
      </w:r>
      <w:r w:rsidR="000C6B54" w:rsidRPr="000C6B54">
        <w:rPr>
          <w:rFonts w:ascii="Times New Roman" w:hAnsi="Times New Roman"/>
          <w:color w:val="231F20"/>
          <w:spacing w:val="30"/>
        </w:rPr>
        <w:t xml:space="preserve"> </w:t>
      </w:r>
      <w:r w:rsidR="000C6B54" w:rsidRPr="000C6B54">
        <w:rPr>
          <w:rFonts w:ascii="Times New Roman" w:hAnsi="Times New Roman"/>
          <w:color w:val="231F20"/>
          <w:spacing w:val="-4"/>
        </w:rPr>
        <w:t>к</w:t>
      </w:r>
      <w:r w:rsidR="000C6B54" w:rsidRPr="000C6B54">
        <w:rPr>
          <w:rFonts w:ascii="Times New Roman" w:hAnsi="Times New Roman"/>
          <w:color w:val="231F20"/>
        </w:rPr>
        <w:t>андид</w:t>
      </w:r>
      <w:r w:rsidR="000C6B54" w:rsidRPr="000C6B54">
        <w:rPr>
          <w:rFonts w:ascii="Times New Roman" w:hAnsi="Times New Roman"/>
          <w:color w:val="231F20"/>
          <w:spacing w:val="-6"/>
        </w:rPr>
        <w:t>а</w:t>
      </w:r>
      <w:r w:rsidR="000C6B54" w:rsidRPr="000C6B54">
        <w:rPr>
          <w:rFonts w:ascii="Times New Roman" w:hAnsi="Times New Roman"/>
          <w:color w:val="231F20"/>
        </w:rPr>
        <w:t>ти</w:t>
      </w:r>
      <w:r w:rsidR="000C6B54" w:rsidRPr="000C6B54">
        <w:rPr>
          <w:rFonts w:ascii="Times New Roman" w:hAnsi="Times New Roman"/>
          <w:color w:val="231F20"/>
          <w:spacing w:val="-2"/>
        </w:rPr>
        <w:t>м</w:t>
      </w:r>
      <w:r w:rsidR="000C6B54" w:rsidRPr="000C6B54">
        <w:rPr>
          <w:rFonts w:ascii="Times New Roman" w:hAnsi="Times New Roman"/>
          <w:color w:val="231F20"/>
        </w:rPr>
        <w:t>а</w:t>
      </w:r>
      <w:r w:rsidR="000C6B54" w:rsidRPr="000C6B54">
        <w:rPr>
          <w:rFonts w:ascii="Times New Roman" w:hAnsi="Times New Roman"/>
          <w:color w:val="231F20"/>
          <w:spacing w:val="30"/>
        </w:rPr>
        <w:t xml:space="preserve"> </w:t>
      </w:r>
      <w:r w:rsidR="000C6B54" w:rsidRPr="000C6B54">
        <w:rPr>
          <w:rFonts w:ascii="Times New Roman" w:hAnsi="Times New Roman"/>
          <w:color w:val="231F20"/>
        </w:rPr>
        <w:t>пријављеним</w:t>
      </w:r>
      <w:r w:rsidR="000C6B54" w:rsidRPr="000C6B54">
        <w:rPr>
          <w:rFonts w:ascii="Times New Roman" w:hAnsi="Times New Roman"/>
          <w:color w:val="231F20"/>
          <w:spacing w:val="30"/>
        </w:rPr>
        <w:t xml:space="preserve"> </w:t>
      </w:r>
      <w:r w:rsidR="000C6B54" w:rsidRPr="000C6B54">
        <w:rPr>
          <w:rFonts w:ascii="Times New Roman" w:hAnsi="Times New Roman"/>
          <w:color w:val="231F20"/>
        </w:rPr>
        <w:t>на</w:t>
      </w:r>
      <w:r w:rsidR="000C6B54" w:rsidRPr="000C6B54">
        <w:rPr>
          <w:rFonts w:ascii="Times New Roman" w:hAnsi="Times New Roman"/>
          <w:color w:val="231F20"/>
          <w:spacing w:val="30"/>
        </w:rPr>
        <w:t xml:space="preserve"> </w:t>
      </w:r>
      <w:r w:rsidR="000C6B54" w:rsidRPr="000C6B54">
        <w:rPr>
          <w:rFonts w:ascii="Times New Roman" w:hAnsi="Times New Roman"/>
          <w:color w:val="231F20"/>
          <w:spacing w:val="-12"/>
        </w:rPr>
        <w:t>к</w:t>
      </w:r>
      <w:r w:rsidR="000C6B54" w:rsidRPr="000C6B54">
        <w:rPr>
          <w:rFonts w:ascii="Times New Roman" w:hAnsi="Times New Roman"/>
          <w:color w:val="231F20"/>
        </w:rPr>
        <w:t>он</w:t>
      </w:r>
      <w:r w:rsidR="000C6B54" w:rsidRPr="000C6B54">
        <w:rPr>
          <w:rFonts w:ascii="Times New Roman" w:hAnsi="Times New Roman"/>
          <w:color w:val="231F20"/>
          <w:spacing w:val="-4"/>
        </w:rPr>
        <w:t>к</w:t>
      </w:r>
      <w:r w:rsidR="000C6B54" w:rsidRPr="000C6B54">
        <w:rPr>
          <w:rFonts w:ascii="Times New Roman" w:hAnsi="Times New Roman"/>
          <w:color w:val="231F20"/>
        </w:rPr>
        <w:t>урс</w:t>
      </w:r>
      <w:r w:rsidR="000C6B54" w:rsidRPr="000C6B54">
        <w:rPr>
          <w:rFonts w:ascii="Times New Roman" w:hAnsi="Times New Roman"/>
          <w:color w:val="231F20"/>
          <w:spacing w:val="30"/>
        </w:rPr>
        <w:t xml:space="preserve"> </w:t>
      </w:r>
      <w:r w:rsidR="000C6B54" w:rsidRPr="000C6B54">
        <w:rPr>
          <w:rFonts w:ascii="Times New Roman" w:hAnsi="Times New Roman"/>
          <w:color w:val="231F20"/>
        </w:rPr>
        <w:t>за</w:t>
      </w:r>
      <w:r w:rsidR="000C6B54" w:rsidRPr="000C6B54">
        <w:rPr>
          <w:rFonts w:ascii="Times New Roman" w:hAnsi="Times New Roman"/>
          <w:color w:val="231F20"/>
          <w:spacing w:val="30"/>
        </w:rPr>
        <w:t xml:space="preserve"> </w:t>
      </w:r>
      <w:r w:rsidR="000C6B54" w:rsidRPr="000C6B54">
        <w:rPr>
          <w:rFonts w:ascii="Times New Roman" w:hAnsi="Times New Roman"/>
          <w:color w:val="231F20"/>
        </w:rPr>
        <w:t>избор</w:t>
      </w:r>
      <w:r w:rsidR="000C6B54" w:rsidRPr="000C6B54">
        <w:rPr>
          <w:rFonts w:ascii="Times New Roman" w:hAnsi="Times New Roman"/>
          <w:color w:val="231F20"/>
          <w:spacing w:val="30"/>
        </w:rPr>
        <w:t xml:space="preserve"> </w:t>
      </w:r>
      <w:r w:rsidR="000C6B54" w:rsidRPr="000C6B54">
        <w:rPr>
          <w:rFonts w:ascii="Times New Roman" w:hAnsi="Times New Roman"/>
          <w:color w:val="231F20"/>
        </w:rPr>
        <w:t>у з</w:t>
      </w:r>
      <w:r w:rsidR="000C6B54" w:rsidRPr="000C6B54">
        <w:rPr>
          <w:rFonts w:ascii="Times New Roman" w:hAnsi="Times New Roman"/>
          <w:color w:val="231F20"/>
          <w:spacing w:val="-3"/>
        </w:rPr>
        <w:t>в</w:t>
      </w:r>
      <w:r w:rsidR="000C6B54" w:rsidRPr="000C6B54">
        <w:rPr>
          <w:rFonts w:ascii="Times New Roman" w:hAnsi="Times New Roman"/>
          <w:color w:val="231F20"/>
        </w:rPr>
        <w:t>ање нас</w:t>
      </w:r>
      <w:r w:rsidR="000C6B54" w:rsidRPr="000C6B54">
        <w:rPr>
          <w:rFonts w:ascii="Times New Roman" w:hAnsi="Times New Roman"/>
          <w:color w:val="231F20"/>
          <w:spacing w:val="2"/>
        </w:rPr>
        <w:t>т</w:t>
      </w:r>
      <w:r w:rsidR="000C6B54" w:rsidRPr="000C6B54">
        <w:rPr>
          <w:rFonts w:ascii="Times New Roman" w:hAnsi="Times New Roman"/>
          <w:color w:val="231F20"/>
        </w:rPr>
        <w:t>авни</w:t>
      </w:r>
      <w:r w:rsidR="000C6B54" w:rsidRPr="000C6B54">
        <w:rPr>
          <w:rFonts w:ascii="Times New Roman" w:hAnsi="Times New Roman"/>
          <w:color w:val="231F20"/>
          <w:spacing w:val="-4"/>
        </w:rPr>
        <w:t>к</w:t>
      </w:r>
      <w:r w:rsidR="000C6B54" w:rsidRPr="000C6B54">
        <w:rPr>
          <w:rFonts w:ascii="Times New Roman" w:hAnsi="Times New Roman"/>
          <w:color w:val="231F20"/>
        </w:rPr>
        <w:t xml:space="preserve">а и </w:t>
      </w:r>
      <w:r w:rsidR="000C6B54" w:rsidRPr="000C6B54">
        <w:rPr>
          <w:rFonts w:ascii="Times New Roman" w:hAnsi="Times New Roman"/>
          <w:color w:val="231F20"/>
          <w:spacing w:val="2"/>
        </w:rPr>
        <w:t>с</w:t>
      </w:r>
      <w:r w:rsidR="000C6B54" w:rsidRPr="000C6B54">
        <w:rPr>
          <w:rFonts w:ascii="Times New Roman" w:hAnsi="Times New Roman"/>
          <w:color w:val="231F20"/>
        </w:rPr>
        <w:t>арадни</w:t>
      </w:r>
      <w:r w:rsidR="000C6B54" w:rsidRPr="000C6B54">
        <w:rPr>
          <w:rFonts w:ascii="Times New Roman" w:hAnsi="Times New Roman"/>
          <w:color w:val="231F20"/>
          <w:spacing w:val="-4"/>
        </w:rPr>
        <w:t>к</w:t>
      </w:r>
      <w:r w:rsidR="000C6B54" w:rsidRPr="000C6B54">
        <w:rPr>
          <w:rFonts w:ascii="Times New Roman" w:hAnsi="Times New Roman"/>
          <w:color w:val="231F20"/>
        </w:rPr>
        <w:t>а;</w:t>
      </w:r>
    </w:p>
    <w:p w:rsidR="000C6B54" w:rsidRPr="000C6B54" w:rsidRDefault="000C6B54" w:rsidP="0013585A">
      <w:pPr>
        <w:pStyle w:val="BodyText"/>
        <w:widowControl w:val="0"/>
        <w:numPr>
          <w:ilvl w:val="0"/>
          <w:numId w:val="21"/>
        </w:numPr>
        <w:tabs>
          <w:tab w:val="left" w:pos="993"/>
        </w:tabs>
        <w:kinsoku w:val="0"/>
        <w:overflowPunct w:val="0"/>
        <w:autoSpaceDE w:val="0"/>
        <w:autoSpaceDN w:val="0"/>
        <w:adjustRightInd w:val="0"/>
        <w:spacing w:after="0" w:line="251" w:lineRule="exact"/>
        <w:ind w:left="709" w:firstLine="0"/>
        <w:rPr>
          <w:rFonts w:ascii="Times New Roman" w:hAnsi="Times New Roman"/>
          <w:color w:val="000000"/>
        </w:rPr>
      </w:pPr>
      <w:r w:rsidRPr="000C6B54">
        <w:rPr>
          <w:rFonts w:ascii="Times New Roman" w:hAnsi="Times New Roman"/>
          <w:color w:val="231F20"/>
        </w:rPr>
        <w:t>дон</w:t>
      </w:r>
      <w:r w:rsidRPr="000C6B54">
        <w:rPr>
          <w:rFonts w:ascii="Times New Roman" w:hAnsi="Times New Roman"/>
          <w:color w:val="231F20"/>
          <w:spacing w:val="5"/>
        </w:rPr>
        <w:t>о</w:t>
      </w:r>
      <w:r w:rsidRPr="000C6B54">
        <w:rPr>
          <w:rFonts w:ascii="Times New Roman" w:hAnsi="Times New Roman"/>
          <w:color w:val="231F20"/>
        </w:rPr>
        <w:t>си П</w:t>
      </w:r>
      <w:r w:rsidRPr="000C6B54">
        <w:rPr>
          <w:rFonts w:ascii="Times New Roman" w:hAnsi="Times New Roman"/>
          <w:color w:val="231F20"/>
          <w:spacing w:val="5"/>
        </w:rPr>
        <w:t>о</w:t>
      </w:r>
      <w:r w:rsidRPr="000C6B54">
        <w:rPr>
          <w:rFonts w:ascii="Times New Roman" w:hAnsi="Times New Roman"/>
          <w:color w:val="231F20"/>
        </w:rPr>
        <w:t xml:space="preserve">словник о раду Изборног </w:t>
      </w:r>
      <w:r w:rsidRPr="000C6B54">
        <w:rPr>
          <w:rFonts w:ascii="Times New Roman" w:hAnsi="Times New Roman"/>
          <w:color w:val="231F20"/>
          <w:spacing w:val="-2"/>
        </w:rPr>
        <w:t>в</w:t>
      </w:r>
      <w:r w:rsidRPr="000C6B54">
        <w:rPr>
          <w:rFonts w:ascii="Times New Roman" w:hAnsi="Times New Roman"/>
          <w:color w:val="231F20"/>
        </w:rPr>
        <w:t>ећа; и</w:t>
      </w:r>
    </w:p>
    <w:p w:rsidR="000C6B54" w:rsidRPr="000C6B54" w:rsidRDefault="000C6B54" w:rsidP="0013585A">
      <w:pPr>
        <w:pStyle w:val="BodyText"/>
        <w:widowControl w:val="0"/>
        <w:numPr>
          <w:ilvl w:val="0"/>
          <w:numId w:val="21"/>
        </w:numPr>
        <w:tabs>
          <w:tab w:val="left" w:pos="993"/>
        </w:tabs>
        <w:kinsoku w:val="0"/>
        <w:overflowPunct w:val="0"/>
        <w:autoSpaceDE w:val="0"/>
        <w:autoSpaceDN w:val="0"/>
        <w:adjustRightInd w:val="0"/>
        <w:spacing w:before="3" w:after="0"/>
        <w:ind w:left="709" w:firstLine="0"/>
        <w:rPr>
          <w:rFonts w:ascii="Times New Roman" w:hAnsi="Times New Roman"/>
          <w:color w:val="000000"/>
        </w:rPr>
      </w:pPr>
      <w:r w:rsidRPr="000C6B54">
        <w:rPr>
          <w:rFonts w:ascii="Times New Roman" w:hAnsi="Times New Roman"/>
          <w:color w:val="231F20"/>
        </w:rPr>
        <w:t>обавља и д</w:t>
      </w:r>
      <w:r w:rsidRPr="000C6B54">
        <w:rPr>
          <w:rFonts w:ascii="Times New Roman" w:hAnsi="Times New Roman"/>
          <w:color w:val="231F20"/>
          <w:spacing w:val="-3"/>
        </w:rPr>
        <w:t>р</w:t>
      </w:r>
      <w:r w:rsidRPr="000C6B54">
        <w:rPr>
          <w:rFonts w:ascii="Times New Roman" w:hAnsi="Times New Roman"/>
          <w:color w:val="231F20"/>
        </w:rPr>
        <w:t>у</w:t>
      </w:r>
      <w:r w:rsidRPr="000C6B54">
        <w:rPr>
          <w:rFonts w:ascii="Times New Roman" w:hAnsi="Times New Roman"/>
          <w:color w:val="231F20"/>
          <w:spacing w:val="-3"/>
        </w:rPr>
        <w:t>г</w:t>
      </w:r>
      <w:r w:rsidRPr="000C6B54">
        <w:rPr>
          <w:rFonts w:ascii="Times New Roman" w:hAnsi="Times New Roman"/>
          <w:color w:val="231F20"/>
        </w:rPr>
        <w:t>е п</w:t>
      </w:r>
      <w:r w:rsidRPr="000C6B54">
        <w:rPr>
          <w:rFonts w:ascii="Times New Roman" w:hAnsi="Times New Roman"/>
          <w:color w:val="231F20"/>
          <w:spacing w:val="5"/>
        </w:rPr>
        <w:t>о</w:t>
      </w:r>
      <w:r w:rsidRPr="000C6B54">
        <w:rPr>
          <w:rFonts w:ascii="Times New Roman" w:hAnsi="Times New Roman"/>
          <w:color w:val="231F20"/>
        </w:rPr>
        <w:t>сло</w:t>
      </w:r>
      <w:r w:rsidRPr="000C6B54">
        <w:rPr>
          <w:rFonts w:ascii="Times New Roman" w:hAnsi="Times New Roman"/>
          <w:color w:val="231F20"/>
          <w:spacing w:val="-2"/>
        </w:rPr>
        <w:t>в</w:t>
      </w:r>
      <w:r w:rsidRPr="000C6B54">
        <w:rPr>
          <w:rFonts w:ascii="Times New Roman" w:hAnsi="Times New Roman"/>
          <w:color w:val="231F20"/>
        </w:rPr>
        <w:t xml:space="preserve">е у складу </w:t>
      </w:r>
      <w:r w:rsidRPr="000C6B54">
        <w:rPr>
          <w:rFonts w:ascii="Times New Roman" w:hAnsi="Times New Roman"/>
          <w:color w:val="231F20"/>
          <w:spacing w:val="2"/>
        </w:rPr>
        <w:t>с</w:t>
      </w:r>
      <w:r w:rsidRPr="000C6B54">
        <w:rPr>
          <w:rFonts w:ascii="Times New Roman" w:hAnsi="Times New Roman"/>
          <w:color w:val="231F20"/>
        </w:rPr>
        <w:t xml:space="preserve">а </w:t>
      </w:r>
      <w:r w:rsidRPr="000C6B54">
        <w:rPr>
          <w:rFonts w:ascii="Times New Roman" w:hAnsi="Times New Roman"/>
          <w:color w:val="231F20"/>
          <w:spacing w:val="-3"/>
        </w:rPr>
        <w:t>С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  <w:spacing w:val="-6"/>
        </w:rPr>
        <w:t>а</w:t>
      </w:r>
      <w:r w:rsidRPr="000C6B54">
        <w:rPr>
          <w:rFonts w:ascii="Times New Roman" w:hAnsi="Times New Roman"/>
          <w:color w:val="231F20"/>
          <w:spacing w:val="-3"/>
        </w:rPr>
        <w:t>т</w:t>
      </w:r>
      <w:r w:rsidRPr="000C6B54">
        <w:rPr>
          <w:rFonts w:ascii="Times New Roman" w:hAnsi="Times New Roman"/>
          <w:color w:val="231F20"/>
        </w:rPr>
        <w:t>у</w:t>
      </w:r>
      <w:r w:rsidRPr="000C6B54">
        <w:rPr>
          <w:rFonts w:ascii="Times New Roman" w:hAnsi="Times New Roman"/>
          <w:color w:val="231F20"/>
          <w:spacing w:val="-3"/>
        </w:rPr>
        <w:t>т</w:t>
      </w:r>
      <w:r w:rsidRPr="000C6B54">
        <w:rPr>
          <w:rFonts w:ascii="Times New Roman" w:hAnsi="Times New Roman"/>
          <w:color w:val="231F20"/>
          <w:spacing w:val="-5"/>
        </w:rPr>
        <w:t>о</w:t>
      </w:r>
      <w:r w:rsidRPr="000C6B54">
        <w:rPr>
          <w:rFonts w:ascii="Times New Roman" w:hAnsi="Times New Roman"/>
          <w:color w:val="231F20"/>
        </w:rPr>
        <w:t>м Фа</w:t>
      </w:r>
      <w:r w:rsidRPr="000C6B54">
        <w:rPr>
          <w:rFonts w:ascii="Times New Roman" w:hAnsi="Times New Roman"/>
          <w:color w:val="231F20"/>
          <w:spacing w:val="-4"/>
        </w:rPr>
        <w:t>к</w:t>
      </w:r>
      <w:r w:rsidRPr="000C6B54">
        <w:rPr>
          <w:rFonts w:ascii="Times New Roman" w:hAnsi="Times New Roman"/>
          <w:color w:val="231F20"/>
          <w:spacing w:val="-10"/>
        </w:rPr>
        <w:t>у</w:t>
      </w:r>
      <w:r w:rsidRPr="000C6B54">
        <w:rPr>
          <w:rFonts w:ascii="Times New Roman" w:hAnsi="Times New Roman"/>
          <w:color w:val="231F20"/>
        </w:rPr>
        <w:t>лте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</w:rPr>
        <w:t>а.</w:t>
      </w:r>
    </w:p>
    <w:p w:rsidR="00F75971" w:rsidRDefault="00F75971" w:rsidP="0013585A">
      <w:pPr>
        <w:pStyle w:val="Tekst"/>
        <w:ind w:left="709" w:firstLine="0"/>
      </w:pPr>
    </w:p>
    <w:p w:rsidR="00A3772B" w:rsidRPr="0099121A" w:rsidRDefault="00A3772B" w:rsidP="00F75971">
      <w:pPr>
        <w:pStyle w:val="Tekst"/>
      </w:pPr>
      <w:r w:rsidRPr="0099121A">
        <w:t>Изборно веће Факултета чине наставници који су у радном односу са пуним радним временом на Факултету.</w:t>
      </w:r>
    </w:p>
    <w:p w:rsidR="00A3772B" w:rsidRPr="0099121A" w:rsidRDefault="00A3772B" w:rsidP="00F75971">
      <w:pPr>
        <w:pStyle w:val="Tekst"/>
      </w:pPr>
      <w:r w:rsidRPr="0099121A">
        <w:t xml:space="preserve">Кад одлучује </w:t>
      </w:r>
      <w:r w:rsidR="007015A3">
        <w:t xml:space="preserve">о </w:t>
      </w:r>
      <w:r w:rsidRPr="0099121A">
        <w:t>утврђивању предлога за избор у звање наставника, Изборно веће Факултета чине наставници у истом и вишем звању од звања у које се наставник бира.</w:t>
      </w:r>
    </w:p>
    <w:p w:rsidR="00A3772B" w:rsidRPr="0099121A" w:rsidRDefault="00A3772B" w:rsidP="00F75971">
      <w:pPr>
        <w:pStyle w:val="Tekst"/>
        <w:rPr>
          <w:rFonts w:ascii="Calibri" w:hAnsi="Calibri"/>
        </w:rPr>
      </w:pPr>
      <w:r w:rsidRPr="0099121A">
        <w:t>Декан је председник Изборног већа Факултета, по функцији.</w:t>
      </w:r>
    </w:p>
    <w:p w:rsidR="00294564" w:rsidRPr="0099121A" w:rsidRDefault="00294564" w:rsidP="00294564">
      <w:pPr>
        <w:widowControl w:val="0"/>
        <w:autoSpaceDE w:val="0"/>
        <w:autoSpaceDN w:val="0"/>
        <w:adjustRightInd w:val="0"/>
        <w:rPr>
          <w:rFonts w:ascii="Calibri" w:hAnsi="Calibri" w:cs="TimesNewRoman"/>
          <w:szCs w:val="22"/>
        </w:rPr>
      </w:pPr>
    </w:p>
    <w:p w:rsidR="00294564" w:rsidRDefault="00294564" w:rsidP="00F75971">
      <w:pPr>
        <w:pStyle w:val="Tekst"/>
      </w:pPr>
    </w:p>
    <w:p w:rsidR="007015A3" w:rsidRDefault="00965A8A" w:rsidP="007015A3">
      <w:pPr>
        <w:pStyle w:val="Tekst"/>
        <w:rPr>
          <w:b/>
          <w:i/>
        </w:rPr>
      </w:pPr>
      <w:r>
        <w:rPr>
          <w:b/>
          <w:i/>
        </w:rPr>
        <w:t>3.1.3.3</w:t>
      </w:r>
      <w:r w:rsidR="007015A3" w:rsidRPr="007015A3">
        <w:rPr>
          <w:b/>
          <w:i/>
        </w:rPr>
        <w:t>.</w:t>
      </w:r>
      <w:r w:rsidR="007015A3" w:rsidRPr="007015A3">
        <w:rPr>
          <w:b/>
          <w:i/>
        </w:rPr>
        <w:tab/>
        <w:t>Веће докторских студија</w:t>
      </w:r>
    </w:p>
    <w:p w:rsidR="007015A3" w:rsidRPr="007015A3" w:rsidRDefault="007015A3" w:rsidP="007015A3">
      <w:pPr>
        <w:pStyle w:val="Tekst"/>
        <w:rPr>
          <w:b/>
          <w:i/>
        </w:rPr>
      </w:pPr>
    </w:p>
    <w:p w:rsidR="000C6B54" w:rsidRPr="000C6B54" w:rsidRDefault="000C6B54" w:rsidP="000C6B54">
      <w:pPr>
        <w:pStyle w:val="BodyText"/>
        <w:kinsoku w:val="0"/>
        <w:overflowPunct w:val="0"/>
        <w:spacing w:after="0"/>
        <w:ind w:left="113" w:right="35"/>
        <w:rPr>
          <w:rFonts w:ascii="Times New Roman" w:hAnsi="Times New Roman"/>
          <w:color w:val="000000"/>
        </w:rPr>
      </w:pPr>
      <w:r w:rsidRPr="000C6B54">
        <w:rPr>
          <w:rFonts w:ascii="Times New Roman" w:hAnsi="Times New Roman"/>
          <w:color w:val="231F20"/>
        </w:rPr>
        <w:t>ННВ</w:t>
      </w:r>
      <w:r w:rsidRPr="000C6B54">
        <w:rPr>
          <w:rFonts w:ascii="Times New Roman" w:hAnsi="Times New Roman"/>
          <w:color w:val="231F20"/>
          <w:spacing w:val="14"/>
        </w:rPr>
        <w:t xml:space="preserve"> </w:t>
      </w:r>
      <w:r w:rsidRPr="000C6B54">
        <w:rPr>
          <w:rFonts w:ascii="Times New Roman" w:hAnsi="Times New Roman"/>
          <w:color w:val="231F20"/>
        </w:rPr>
        <w:t>Фа</w:t>
      </w:r>
      <w:r w:rsidRPr="000C6B54">
        <w:rPr>
          <w:rFonts w:ascii="Times New Roman" w:hAnsi="Times New Roman"/>
          <w:color w:val="231F20"/>
          <w:spacing w:val="-4"/>
        </w:rPr>
        <w:t>к</w:t>
      </w:r>
      <w:r w:rsidRPr="000C6B54">
        <w:rPr>
          <w:rFonts w:ascii="Times New Roman" w:hAnsi="Times New Roman"/>
          <w:color w:val="231F20"/>
          <w:spacing w:val="-10"/>
        </w:rPr>
        <w:t>у</w:t>
      </w:r>
      <w:r w:rsidRPr="000C6B54">
        <w:rPr>
          <w:rFonts w:ascii="Times New Roman" w:hAnsi="Times New Roman"/>
          <w:color w:val="231F20"/>
        </w:rPr>
        <w:t>лте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</w:rPr>
        <w:t>а</w:t>
      </w:r>
      <w:r w:rsidRPr="000C6B54">
        <w:rPr>
          <w:rFonts w:ascii="Times New Roman" w:hAnsi="Times New Roman"/>
          <w:color w:val="231F20"/>
          <w:spacing w:val="14"/>
        </w:rPr>
        <w:t xml:space="preserve"> </w:t>
      </w:r>
      <w:r w:rsidRPr="000C6B54">
        <w:rPr>
          <w:rFonts w:ascii="Times New Roman" w:hAnsi="Times New Roman"/>
          <w:color w:val="231F20"/>
        </w:rPr>
        <w:t>именује</w:t>
      </w:r>
      <w:r w:rsidRPr="000C6B54">
        <w:rPr>
          <w:rFonts w:ascii="Times New Roman" w:hAnsi="Times New Roman"/>
          <w:color w:val="231F20"/>
          <w:spacing w:val="14"/>
        </w:rPr>
        <w:t xml:space="preserve"> </w:t>
      </w:r>
      <w:r w:rsidRPr="000C6B54">
        <w:rPr>
          <w:rFonts w:ascii="Times New Roman" w:hAnsi="Times New Roman"/>
          <w:color w:val="231F20"/>
        </w:rPr>
        <w:t>Веће</w:t>
      </w:r>
      <w:r w:rsidRPr="000C6B54">
        <w:rPr>
          <w:rFonts w:ascii="Times New Roman" w:hAnsi="Times New Roman"/>
          <w:color w:val="231F20"/>
          <w:spacing w:val="14"/>
        </w:rPr>
        <w:t xml:space="preserve"> </w:t>
      </w:r>
      <w:r w:rsidRPr="000C6B54">
        <w:rPr>
          <w:rFonts w:ascii="Times New Roman" w:hAnsi="Times New Roman"/>
          <w:color w:val="231F20"/>
        </w:rPr>
        <w:t>до</w:t>
      </w:r>
      <w:r w:rsidRPr="000C6B54">
        <w:rPr>
          <w:rFonts w:ascii="Times New Roman" w:hAnsi="Times New Roman"/>
          <w:color w:val="231F20"/>
          <w:spacing w:val="-3"/>
        </w:rPr>
        <w:t>кт</w:t>
      </w:r>
      <w:r w:rsidRPr="000C6B54">
        <w:rPr>
          <w:rFonts w:ascii="Times New Roman" w:hAnsi="Times New Roman"/>
          <w:color w:val="231F20"/>
        </w:rPr>
        <w:t>орских</w:t>
      </w:r>
      <w:r w:rsidRPr="000C6B54">
        <w:rPr>
          <w:rFonts w:ascii="Times New Roman" w:hAnsi="Times New Roman"/>
          <w:color w:val="231F20"/>
          <w:spacing w:val="14"/>
        </w:rPr>
        <w:t xml:space="preserve"> </w:t>
      </w:r>
      <w:r w:rsidRPr="000C6B54">
        <w:rPr>
          <w:rFonts w:ascii="Times New Roman" w:hAnsi="Times New Roman"/>
          <w:color w:val="231F20"/>
        </w:rPr>
        <w:t>с</w:t>
      </w:r>
      <w:r w:rsidRPr="000C6B54">
        <w:rPr>
          <w:rFonts w:ascii="Times New Roman" w:hAnsi="Times New Roman"/>
          <w:color w:val="231F20"/>
          <w:spacing w:val="-3"/>
        </w:rPr>
        <w:t>т</w:t>
      </w:r>
      <w:r w:rsidRPr="000C6B54">
        <w:rPr>
          <w:rFonts w:ascii="Times New Roman" w:hAnsi="Times New Roman"/>
          <w:color w:val="231F20"/>
          <w:spacing w:val="-14"/>
        </w:rPr>
        <w:t>у</w:t>
      </w:r>
      <w:r w:rsidRPr="000C6B54">
        <w:rPr>
          <w:rFonts w:ascii="Times New Roman" w:hAnsi="Times New Roman"/>
          <w:color w:val="231F20"/>
        </w:rPr>
        <w:t>дија</w:t>
      </w:r>
      <w:r w:rsidRPr="000C6B54">
        <w:rPr>
          <w:rFonts w:ascii="Times New Roman" w:hAnsi="Times New Roman"/>
          <w:color w:val="231F20"/>
          <w:spacing w:val="14"/>
        </w:rPr>
        <w:t xml:space="preserve"> </w:t>
      </w:r>
      <w:r w:rsidRPr="000C6B54">
        <w:rPr>
          <w:rFonts w:ascii="Times New Roman" w:hAnsi="Times New Roman"/>
          <w:color w:val="231F20"/>
          <w:spacing w:val="-4"/>
        </w:rPr>
        <w:t>к</w:t>
      </w:r>
      <w:r w:rsidRPr="000C6B54">
        <w:rPr>
          <w:rFonts w:ascii="Times New Roman" w:hAnsi="Times New Roman"/>
          <w:color w:val="231F20"/>
        </w:rPr>
        <w:t>ао</w:t>
      </w:r>
      <w:r w:rsidRPr="000C6B54">
        <w:rPr>
          <w:rFonts w:ascii="Times New Roman" w:hAnsi="Times New Roman"/>
          <w:color w:val="231F20"/>
          <w:spacing w:val="14"/>
        </w:rPr>
        <w:t xml:space="preserve"> </w:t>
      </w:r>
      <w:r w:rsidRPr="000C6B54">
        <w:rPr>
          <w:rFonts w:ascii="Times New Roman" w:hAnsi="Times New Roman"/>
          <w:color w:val="231F20"/>
        </w:rPr>
        <w:t>с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  <w:spacing w:val="1"/>
        </w:rPr>
        <w:t>а</w:t>
      </w:r>
      <w:r w:rsidRPr="000C6B54">
        <w:rPr>
          <w:rFonts w:ascii="Times New Roman" w:hAnsi="Times New Roman"/>
          <w:color w:val="231F20"/>
        </w:rPr>
        <w:t>лни</w:t>
      </w:r>
      <w:r w:rsidRPr="000C6B54">
        <w:rPr>
          <w:rFonts w:ascii="Times New Roman" w:hAnsi="Times New Roman"/>
          <w:color w:val="231F20"/>
          <w:spacing w:val="14"/>
        </w:rPr>
        <w:t xml:space="preserve"> </w:t>
      </w:r>
      <w:r w:rsidRPr="000C6B54">
        <w:rPr>
          <w:rFonts w:ascii="Times New Roman" w:hAnsi="Times New Roman"/>
          <w:color w:val="231F20"/>
        </w:rPr>
        <w:t>п</w:t>
      </w:r>
      <w:r w:rsidRPr="000C6B54">
        <w:rPr>
          <w:rFonts w:ascii="Times New Roman" w:hAnsi="Times New Roman"/>
          <w:color w:val="231F20"/>
          <w:spacing w:val="-5"/>
        </w:rPr>
        <w:t>о</w:t>
      </w:r>
      <w:r w:rsidRPr="000C6B54">
        <w:rPr>
          <w:rFonts w:ascii="Times New Roman" w:hAnsi="Times New Roman"/>
          <w:color w:val="231F20"/>
        </w:rPr>
        <w:t>моћни</w:t>
      </w:r>
      <w:r w:rsidRPr="000C6B54">
        <w:rPr>
          <w:rFonts w:ascii="Times New Roman" w:hAnsi="Times New Roman"/>
          <w:color w:val="231F20"/>
          <w:spacing w:val="14"/>
        </w:rPr>
        <w:t xml:space="preserve"> </w:t>
      </w:r>
      <w:r w:rsidRPr="000C6B54">
        <w:rPr>
          <w:rFonts w:ascii="Times New Roman" w:hAnsi="Times New Roman"/>
          <w:color w:val="231F20"/>
        </w:rPr>
        <w:t>с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  <w:spacing w:val="-3"/>
        </w:rPr>
        <w:t>р</w:t>
      </w:r>
      <w:r w:rsidRPr="000C6B54">
        <w:rPr>
          <w:rFonts w:ascii="Times New Roman" w:hAnsi="Times New Roman"/>
          <w:color w:val="231F20"/>
        </w:rPr>
        <w:t>учни</w:t>
      </w:r>
      <w:r w:rsidRPr="000C6B54">
        <w:rPr>
          <w:rFonts w:ascii="Times New Roman" w:hAnsi="Times New Roman"/>
          <w:color w:val="231F20"/>
          <w:spacing w:val="14"/>
        </w:rPr>
        <w:t xml:space="preserve"> </w:t>
      </w:r>
      <w:r w:rsidRPr="000C6B54">
        <w:rPr>
          <w:rFonts w:ascii="Times New Roman" w:hAnsi="Times New Roman"/>
          <w:color w:val="231F20"/>
        </w:rPr>
        <w:t>орган</w:t>
      </w:r>
      <w:r w:rsidRPr="000C6B54">
        <w:rPr>
          <w:rFonts w:ascii="Times New Roman" w:hAnsi="Times New Roman"/>
          <w:color w:val="231F20"/>
          <w:spacing w:val="14"/>
        </w:rPr>
        <w:t xml:space="preserve"> </w:t>
      </w:r>
      <w:r w:rsidRPr="000C6B54">
        <w:rPr>
          <w:rFonts w:ascii="Times New Roman" w:hAnsi="Times New Roman"/>
          <w:color w:val="231F20"/>
        </w:rPr>
        <w:t>ННВ</w:t>
      </w:r>
      <w:r w:rsidRPr="000C6B54">
        <w:rPr>
          <w:rFonts w:ascii="Times New Roman" w:hAnsi="Times New Roman"/>
          <w:color w:val="231F20"/>
          <w:spacing w:val="14"/>
        </w:rPr>
        <w:t xml:space="preserve"> </w:t>
      </w:r>
      <w:r w:rsidRPr="000C6B54">
        <w:rPr>
          <w:rFonts w:ascii="Times New Roman" w:hAnsi="Times New Roman"/>
          <w:color w:val="231F20"/>
        </w:rPr>
        <w:t xml:space="preserve">Фа- </w:t>
      </w:r>
      <w:r w:rsidRPr="000C6B54">
        <w:rPr>
          <w:rFonts w:ascii="Times New Roman" w:hAnsi="Times New Roman"/>
          <w:color w:val="231F20"/>
          <w:spacing w:val="-4"/>
        </w:rPr>
        <w:t>к</w:t>
      </w:r>
      <w:r w:rsidRPr="000C6B54">
        <w:rPr>
          <w:rFonts w:ascii="Times New Roman" w:hAnsi="Times New Roman"/>
          <w:color w:val="231F20"/>
          <w:spacing w:val="-10"/>
        </w:rPr>
        <w:t>у</w:t>
      </w:r>
      <w:r w:rsidRPr="000C6B54">
        <w:rPr>
          <w:rFonts w:ascii="Times New Roman" w:hAnsi="Times New Roman"/>
          <w:color w:val="231F20"/>
        </w:rPr>
        <w:t>лте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</w:rPr>
        <w:t xml:space="preserve">а, </w:t>
      </w:r>
      <w:r w:rsidRPr="000C6B54">
        <w:rPr>
          <w:rFonts w:ascii="Times New Roman" w:hAnsi="Times New Roman"/>
          <w:color w:val="231F20"/>
          <w:spacing w:val="2"/>
        </w:rPr>
        <w:t>с</w:t>
      </w:r>
      <w:r w:rsidRPr="000C6B54">
        <w:rPr>
          <w:rFonts w:ascii="Times New Roman" w:hAnsi="Times New Roman"/>
          <w:color w:val="231F20"/>
        </w:rPr>
        <w:t xml:space="preserve">а </w:t>
      </w:r>
      <w:r w:rsidRPr="000C6B54">
        <w:rPr>
          <w:rFonts w:ascii="Times New Roman" w:hAnsi="Times New Roman"/>
          <w:color w:val="231F20"/>
          <w:spacing w:val="-2"/>
        </w:rPr>
        <w:t>м</w:t>
      </w:r>
      <w:r w:rsidRPr="000C6B54">
        <w:rPr>
          <w:rFonts w:ascii="Times New Roman" w:hAnsi="Times New Roman"/>
          <w:color w:val="231F20"/>
        </w:rPr>
        <w:t>анд</w:t>
      </w:r>
      <w:r w:rsidRPr="000C6B54">
        <w:rPr>
          <w:rFonts w:ascii="Times New Roman" w:hAnsi="Times New Roman"/>
          <w:color w:val="231F20"/>
          <w:spacing w:val="-6"/>
        </w:rPr>
        <w:t>а</w:t>
      </w:r>
      <w:r w:rsidRPr="000C6B54">
        <w:rPr>
          <w:rFonts w:ascii="Times New Roman" w:hAnsi="Times New Roman"/>
          <w:color w:val="231F20"/>
          <w:spacing w:val="-3"/>
        </w:rPr>
        <w:t>т</w:t>
      </w:r>
      <w:r w:rsidRPr="000C6B54">
        <w:rPr>
          <w:rFonts w:ascii="Times New Roman" w:hAnsi="Times New Roman"/>
          <w:color w:val="231F20"/>
          <w:spacing w:val="-5"/>
        </w:rPr>
        <w:t>о</w:t>
      </w:r>
      <w:r w:rsidRPr="000C6B54">
        <w:rPr>
          <w:rFonts w:ascii="Times New Roman" w:hAnsi="Times New Roman"/>
          <w:color w:val="231F20"/>
        </w:rPr>
        <w:t xml:space="preserve">м </w:t>
      </w:r>
      <w:r w:rsidRPr="000C6B54">
        <w:rPr>
          <w:rFonts w:ascii="Times New Roman" w:hAnsi="Times New Roman"/>
          <w:color w:val="231F20"/>
          <w:spacing w:val="-7"/>
        </w:rPr>
        <w:t>о</w:t>
      </w:r>
      <w:r w:rsidRPr="000C6B54">
        <w:rPr>
          <w:rFonts w:ascii="Times New Roman" w:hAnsi="Times New Roman"/>
          <w:color w:val="231F20"/>
        </w:rPr>
        <w:t xml:space="preserve">д 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</w:rPr>
        <w:t xml:space="preserve">ри </w:t>
      </w:r>
      <w:r w:rsidRPr="000C6B54">
        <w:rPr>
          <w:rFonts w:ascii="Times New Roman" w:hAnsi="Times New Roman"/>
          <w:color w:val="231F20"/>
          <w:spacing w:val="-6"/>
        </w:rPr>
        <w:t>г</w:t>
      </w:r>
      <w:r w:rsidRPr="000C6B54">
        <w:rPr>
          <w:rFonts w:ascii="Times New Roman" w:hAnsi="Times New Roman"/>
          <w:color w:val="231F20"/>
          <w:spacing w:val="-7"/>
        </w:rPr>
        <w:t>о</w:t>
      </w:r>
      <w:r w:rsidRPr="000C6B54">
        <w:rPr>
          <w:rFonts w:ascii="Times New Roman" w:hAnsi="Times New Roman"/>
          <w:color w:val="231F20"/>
        </w:rPr>
        <w:t xml:space="preserve">дине </w:t>
      </w:r>
      <w:r w:rsidRPr="000C6B54">
        <w:rPr>
          <w:rFonts w:ascii="Times New Roman" w:hAnsi="Times New Roman"/>
          <w:color w:val="231F20"/>
          <w:spacing w:val="-12"/>
        </w:rPr>
        <w:t>к</w:t>
      </w:r>
      <w:r w:rsidRPr="000C6B54">
        <w:rPr>
          <w:rFonts w:ascii="Times New Roman" w:hAnsi="Times New Roman"/>
          <w:color w:val="231F20"/>
        </w:rPr>
        <w:t xml:space="preserve">оји </w:t>
      </w:r>
      <w:r w:rsidRPr="000C6B54">
        <w:rPr>
          <w:rFonts w:ascii="Times New Roman" w:hAnsi="Times New Roman"/>
          <w:color w:val="231F20"/>
          <w:spacing w:val="2"/>
        </w:rPr>
        <w:t>с</w:t>
      </w:r>
      <w:r w:rsidRPr="000C6B54">
        <w:rPr>
          <w:rFonts w:ascii="Times New Roman" w:hAnsi="Times New Roman"/>
          <w:color w:val="231F20"/>
        </w:rPr>
        <w:t>е п</w:t>
      </w:r>
      <w:r w:rsidRPr="000C6B54">
        <w:rPr>
          <w:rFonts w:ascii="Times New Roman" w:hAnsi="Times New Roman"/>
          <w:color w:val="231F20"/>
          <w:spacing w:val="-7"/>
        </w:rPr>
        <w:t>о</w:t>
      </w:r>
      <w:r w:rsidRPr="000C6B54">
        <w:rPr>
          <w:rFonts w:ascii="Times New Roman" w:hAnsi="Times New Roman"/>
          <w:color w:val="231F20"/>
        </w:rPr>
        <w:t>д</w:t>
      </w:r>
      <w:r w:rsidRPr="000C6B54">
        <w:rPr>
          <w:rFonts w:ascii="Times New Roman" w:hAnsi="Times New Roman"/>
          <w:color w:val="231F20"/>
          <w:spacing w:val="-14"/>
        </w:rPr>
        <w:t>у</w:t>
      </w:r>
      <w:r w:rsidRPr="000C6B54">
        <w:rPr>
          <w:rFonts w:ascii="Times New Roman" w:hAnsi="Times New Roman"/>
          <w:color w:val="231F20"/>
        </w:rPr>
        <w:t xml:space="preserve">дара </w:t>
      </w:r>
      <w:r w:rsidRPr="000C6B54">
        <w:rPr>
          <w:rFonts w:ascii="Times New Roman" w:hAnsi="Times New Roman"/>
          <w:color w:val="231F20"/>
          <w:spacing w:val="2"/>
        </w:rPr>
        <w:t>с</w:t>
      </w:r>
      <w:r w:rsidRPr="000C6B54">
        <w:rPr>
          <w:rFonts w:ascii="Times New Roman" w:hAnsi="Times New Roman"/>
          <w:color w:val="231F20"/>
        </w:rPr>
        <w:t xml:space="preserve">а </w:t>
      </w:r>
      <w:r w:rsidRPr="000C6B54">
        <w:rPr>
          <w:rFonts w:ascii="Times New Roman" w:hAnsi="Times New Roman"/>
          <w:color w:val="231F20"/>
          <w:spacing w:val="-2"/>
        </w:rPr>
        <w:t>м</w:t>
      </w:r>
      <w:r w:rsidRPr="000C6B54">
        <w:rPr>
          <w:rFonts w:ascii="Times New Roman" w:hAnsi="Times New Roman"/>
          <w:color w:val="231F20"/>
        </w:rPr>
        <w:t>анд</w:t>
      </w:r>
      <w:r w:rsidRPr="000C6B54">
        <w:rPr>
          <w:rFonts w:ascii="Times New Roman" w:hAnsi="Times New Roman"/>
          <w:color w:val="231F20"/>
          <w:spacing w:val="-6"/>
        </w:rPr>
        <w:t>а</w:t>
      </w:r>
      <w:r w:rsidRPr="000C6B54">
        <w:rPr>
          <w:rFonts w:ascii="Times New Roman" w:hAnsi="Times New Roman"/>
          <w:color w:val="231F20"/>
          <w:spacing w:val="-3"/>
        </w:rPr>
        <w:t>т</w:t>
      </w:r>
      <w:r w:rsidRPr="000C6B54">
        <w:rPr>
          <w:rFonts w:ascii="Times New Roman" w:hAnsi="Times New Roman"/>
          <w:color w:val="231F20"/>
          <w:spacing w:val="-5"/>
        </w:rPr>
        <w:t>о</w:t>
      </w:r>
      <w:r w:rsidRPr="000C6B54">
        <w:rPr>
          <w:rFonts w:ascii="Times New Roman" w:hAnsi="Times New Roman"/>
          <w:color w:val="231F20"/>
        </w:rPr>
        <w:t>м Нас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</w:rPr>
        <w:t>авно-н</w:t>
      </w:r>
      <w:r w:rsidRPr="000C6B54">
        <w:rPr>
          <w:rFonts w:ascii="Times New Roman" w:hAnsi="Times New Roman"/>
          <w:color w:val="231F20"/>
          <w:spacing w:val="-12"/>
        </w:rPr>
        <w:t>а</w:t>
      </w:r>
      <w:r w:rsidRPr="000C6B54">
        <w:rPr>
          <w:rFonts w:ascii="Times New Roman" w:hAnsi="Times New Roman"/>
          <w:color w:val="231F20"/>
        </w:rPr>
        <w:t xml:space="preserve">учног </w:t>
      </w:r>
      <w:r w:rsidRPr="000C6B54">
        <w:rPr>
          <w:rFonts w:ascii="Times New Roman" w:hAnsi="Times New Roman"/>
          <w:color w:val="231F20"/>
          <w:spacing w:val="-2"/>
        </w:rPr>
        <w:t>в</w:t>
      </w:r>
      <w:r w:rsidRPr="000C6B54">
        <w:rPr>
          <w:rFonts w:ascii="Times New Roman" w:hAnsi="Times New Roman"/>
          <w:color w:val="231F20"/>
        </w:rPr>
        <w:t>ећа.</w:t>
      </w:r>
    </w:p>
    <w:p w:rsidR="000C6B54" w:rsidRPr="000C6B54" w:rsidRDefault="000C6B54" w:rsidP="000C6B54">
      <w:pPr>
        <w:pStyle w:val="BodyText"/>
        <w:kinsoku w:val="0"/>
        <w:overflowPunct w:val="0"/>
        <w:spacing w:after="0"/>
        <w:ind w:left="673" w:right="2100"/>
        <w:rPr>
          <w:rFonts w:ascii="Times New Roman" w:hAnsi="Times New Roman"/>
          <w:color w:val="000000"/>
        </w:rPr>
      </w:pPr>
      <w:r w:rsidRPr="000C6B54">
        <w:rPr>
          <w:rFonts w:ascii="Times New Roman" w:hAnsi="Times New Roman"/>
          <w:color w:val="231F20"/>
        </w:rPr>
        <w:t>Пр</w:t>
      </w:r>
      <w:r w:rsidRPr="000C6B54">
        <w:rPr>
          <w:rFonts w:ascii="Times New Roman" w:hAnsi="Times New Roman"/>
          <w:color w:val="231F20"/>
          <w:spacing w:val="-3"/>
        </w:rPr>
        <w:t>е</w:t>
      </w:r>
      <w:r w:rsidRPr="000C6B54">
        <w:rPr>
          <w:rFonts w:ascii="Times New Roman" w:hAnsi="Times New Roman"/>
          <w:color w:val="231F20"/>
        </w:rPr>
        <w:t>д</w:t>
      </w:r>
      <w:r w:rsidRPr="000C6B54">
        <w:rPr>
          <w:rFonts w:ascii="Times New Roman" w:hAnsi="Times New Roman"/>
          <w:color w:val="231F20"/>
          <w:spacing w:val="2"/>
        </w:rPr>
        <w:t>с</w:t>
      </w:r>
      <w:r w:rsidRPr="000C6B54">
        <w:rPr>
          <w:rFonts w:ascii="Times New Roman" w:hAnsi="Times New Roman"/>
          <w:color w:val="231F20"/>
          <w:spacing w:val="-3"/>
        </w:rPr>
        <w:t>е</w:t>
      </w:r>
      <w:r w:rsidRPr="000C6B54">
        <w:rPr>
          <w:rFonts w:ascii="Times New Roman" w:hAnsi="Times New Roman"/>
          <w:color w:val="231F20"/>
        </w:rPr>
        <w:t>дник Већа до</w:t>
      </w:r>
      <w:r w:rsidRPr="000C6B54">
        <w:rPr>
          <w:rFonts w:ascii="Times New Roman" w:hAnsi="Times New Roman"/>
          <w:color w:val="231F20"/>
          <w:spacing w:val="-4"/>
        </w:rPr>
        <w:t>к</w:t>
      </w:r>
      <w:r w:rsidRPr="000C6B54">
        <w:rPr>
          <w:rFonts w:ascii="Times New Roman" w:hAnsi="Times New Roman"/>
          <w:color w:val="231F20"/>
          <w:spacing w:val="-3"/>
        </w:rPr>
        <w:t>т</w:t>
      </w:r>
      <w:r w:rsidRPr="000C6B54">
        <w:rPr>
          <w:rFonts w:ascii="Times New Roman" w:hAnsi="Times New Roman"/>
          <w:color w:val="231F20"/>
        </w:rPr>
        <w:t>орских с</w:t>
      </w:r>
      <w:r w:rsidRPr="000C6B54">
        <w:rPr>
          <w:rFonts w:ascii="Times New Roman" w:hAnsi="Times New Roman"/>
          <w:color w:val="231F20"/>
          <w:spacing w:val="-3"/>
        </w:rPr>
        <w:t>т</w:t>
      </w:r>
      <w:r w:rsidRPr="000C6B54">
        <w:rPr>
          <w:rFonts w:ascii="Times New Roman" w:hAnsi="Times New Roman"/>
          <w:color w:val="231F20"/>
          <w:spacing w:val="-14"/>
        </w:rPr>
        <w:t>у</w:t>
      </w:r>
      <w:r w:rsidRPr="000C6B54">
        <w:rPr>
          <w:rFonts w:ascii="Times New Roman" w:hAnsi="Times New Roman"/>
          <w:color w:val="231F20"/>
        </w:rPr>
        <w:t xml:space="preserve">дија </w:t>
      </w:r>
      <w:r w:rsidRPr="000C6B54">
        <w:rPr>
          <w:rFonts w:ascii="Times New Roman" w:hAnsi="Times New Roman"/>
          <w:color w:val="231F20"/>
          <w:spacing w:val="2"/>
        </w:rPr>
        <w:t>с</w:t>
      </w:r>
      <w:r w:rsidRPr="000C6B54">
        <w:rPr>
          <w:rFonts w:ascii="Times New Roman" w:hAnsi="Times New Roman"/>
          <w:color w:val="231F20"/>
        </w:rPr>
        <w:t>ази</w:t>
      </w:r>
      <w:r w:rsidRPr="000C6B54">
        <w:rPr>
          <w:rFonts w:ascii="Times New Roman" w:hAnsi="Times New Roman"/>
          <w:color w:val="231F20"/>
          <w:spacing w:val="-3"/>
        </w:rPr>
        <w:t>в</w:t>
      </w:r>
      <w:r w:rsidRPr="000C6B54">
        <w:rPr>
          <w:rFonts w:ascii="Times New Roman" w:hAnsi="Times New Roman"/>
          <w:color w:val="231F20"/>
        </w:rPr>
        <w:t xml:space="preserve">а </w:t>
      </w:r>
      <w:r w:rsidRPr="000C6B54">
        <w:rPr>
          <w:rFonts w:ascii="Times New Roman" w:hAnsi="Times New Roman"/>
          <w:color w:val="231F20"/>
          <w:spacing w:val="2"/>
        </w:rPr>
        <w:t>с</w:t>
      </w:r>
      <w:r w:rsidRPr="000C6B54">
        <w:rPr>
          <w:rFonts w:ascii="Times New Roman" w:hAnsi="Times New Roman"/>
          <w:color w:val="231F20"/>
          <w:spacing w:val="-3"/>
        </w:rPr>
        <w:t>е</w:t>
      </w:r>
      <w:r w:rsidRPr="000C6B54">
        <w:rPr>
          <w:rFonts w:ascii="Times New Roman" w:hAnsi="Times New Roman"/>
          <w:color w:val="231F20"/>
        </w:rPr>
        <w:t>дница и њи</w:t>
      </w:r>
      <w:r w:rsidRPr="000C6B54">
        <w:rPr>
          <w:rFonts w:ascii="Times New Roman" w:hAnsi="Times New Roman"/>
          <w:color w:val="231F20"/>
          <w:spacing w:val="-2"/>
        </w:rPr>
        <w:t>м</w:t>
      </w:r>
      <w:r w:rsidRPr="000C6B54">
        <w:rPr>
          <w:rFonts w:ascii="Times New Roman" w:hAnsi="Times New Roman"/>
          <w:color w:val="231F20"/>
        </w:rPr>
        <w:t xml:space="preserve">а </w:t>
      </w:r>
      <w:r w:rsidRPr="000C6B54">
        <w:rPr>
          <w:rFonts w:ascii="Times New Roman" w:hAnsi="Times New Roman"/>
          <w:color w:val="231F20"/>
          <w:spacing w:val="-3"/>
        </w:rPr>
        <w:t>р</w:t>
      </w:r>
      <w:r w:rsidRPr="000C6B54">
        <w:rPr>
          <w:rFonts w:ascii="Times New Roman" w:hAnsi="Times New Roman"/>
          <w:color w:val="231F20"/>
        </w:rPr>
        <w:t>у</w:t>
      </w:r>
      <w:r w:rsidRPr="000C6B54">
        <w:rPr>
          <w:rFonts w:ascii="Times New Roman" w:hAnsi="Times New Roman"/>
          <w:color w:val="231F20"/>
          <w:spacing w:val="-12"/>
        </w:rPr>
        <w:t>к</w:t>
      </w:r>
      <w:r w:rsidRPr="000C6B54">
        <w:rPr>
          <w:rFonts w:ascii="Times New Roman" w:hAnsi="Times New Roman"/>
          <w:color w:val="231F20"/>
        </w:rPr>
        <w:t>о</w:t>
      </w:r>
      <w:r w:rsidRPr="000C6B54">
        <w:rPr>
          <w:rFonts w:ascii="Times New Roman" w:hAnsi="Times New Roman"/>
          <w:color w:val="231F20"/>
          <w:spacing w:val="-2"/>
        </w:rPr>
        <w:t>в</w:t>
      </w:r>
      <w:r w:rsidRPr="000C6B54">
        <w:rPr>
          <w:rFonts w:ascii="Times New Roman" w:hAnsi="Times New Roman"/>
          <w:color w:val="231F20"/>
          <w:spacing w:val="-7"/>
        </w:rPr>
        <w:t>о</w:t>
      </w:r>
      <w:r w:rsidRPr="000C6B54">
        <w:rPr>
          <w:rFonts w:ascii="Times New Roman" w:hAnsi="Times New Roman"/>
          <w:color w:val="231F20"/>
        </w:rPr>
        <w:t>ди. Веће до</w:t>
      </w:r>
      <w:r w:rsidRPr="000C6B54">
        <w:rPr>
          <w:rFonts w:ascii="Times New Roman" w:hAnsi="Times New Roman"/>
          <w:color w:val="231F20"/>
          <w:spacing w:val="-4"/>
        </w:rPr>
        <w:t>к</w:t>
      </w:r>
      <w:r w:rsidRPr="000C6B54">
        <w:rPr>
          <w:rFonts w:ascii="Times New Roman" w:hAnsi="Times New Roman"/>
          <w:color w:val="231F20"/>
          <w:spacing w:val="-3"/>
        </w:rPr>
        <w:t>т</w:t>
      </w:r>
      <w:r w:rsidRPr="000C6B54">
        <w:rPr>
          <w:rFonts w:ascii="Times New Roman" w:hAnsi="Times New Roman"/>
          <w:color w:val="231F20"/>
        </w:rPr>
        <w:t>орских с</w:t>
      </w:r>
      <w:r w:rsidRPr="000C6B54">
        <w:rPr>
          <w:rFonts w:ascii="Times New Roman" w:hAnsi="Times New Roman"/>
          <w:color w:val="231F20"/>
          <w:spacing w:val="-3"/>
        </w:rPr>
        <w:t>т</w:t>
      </w:r>
      <w:r w:rsidRPr="000C6B54">
        <w:rPr>
          <w:rFonts w:ascii="Times New Roman" w:hAnsi="Times New Roman"/>
          <w:color w:val="231F20"/>
          <w:spacing w:val="-14"/>
        </w:rPr>
        <w:t>у</w:t>
      </w:r>
      <w:r w:rsidRPr="000C6B54">
        <w:rPr>
          <w:rFonts w:ascii="Times New Roman" w:hAnsi="Times New Roman"/>
          <w:color w:val="231F20"/>
        </w:rPr>
        <w:t>дија:</w:t>
      </w:r>
    </w:p>
    <w:p w:rsidR="000C6B54" w:rsidRPr="000E337C" w:rsidRDefault="000C6B54" w:rsidP="00BC227C">
      <w:pPr>
        <w:pStyle w:val="BodyText"/>
        <w:widowControl w:val="0"/>
        <w:numPr>
          <w:ilvl w:val="0"/>
          <w:numId w:val="22"/>
        </w:numPr>
        <w:tabs>
          <w:tab w:val="left" w:pos="1093"/>
        </w:tabs>
        <w:kinsoku w:val="0"/>
        <w:overflowPunct w:val="0"/>
        <w:autoSpaceDE w:val="0"/>
        <w:autoSpaceDN w:val="0"/>
        <w:adjustRightInd w:val="0"/>
        <w:spacing w:before="7" w:after="0"/>
        <w:ind w:left="1097" w:right="113" w:hanging="360"/>
        <w:rPr>
          <w:rFonts w:ascii="Times New Roman" w:hAnsi="Times New Roman"/>
          <w:color w:val="000000"/>
        </w:rPr>
      </w:pPr>
      <w:r w:rsidRPr="000E337C">
        <w:rPr>
          <w:rFonts w:ascii="Times New Roman" w:hAnsi="Times New Roman"/>
          <w:color w:val="231F20"/>
        </w:rPr>
        <w:t>ра</w:t>
      </w:r>
      <w:r w:rsidRPr="000E337C">
        <w:rPr>
          <w:rFonts w:ascii="Times New Roman" w:hAnsi="Times New Roman"/>
          <w:color w:val="231F20"/>
          <w:spacing w:val="-4"/>
        </w:rPr>
        <w:t>з</w:t>
      </w:r>
      <w:r w:rsidRPr="000E337C">
        <w:rPr>
          <w:rFonts w:ascii="Times New Roman" w:hAnsi="Times New Roman"/>
          <w:color w:val="231F20"/>
          <w:spacing w:val="-2"/>
        </w:rPr>
        <w:t>м</w:t>
      </w:r>
      <w:r w:rsidRPr="000E337C">
        <w:rPr>
          <w:rFonts w:ascii="Times New Roman" w:hAnsi="Times New Roman"/>
          <w:color w:val="231F20"/>
          <w:spacing w:val="-6"/>
        </w:rPr>
        <w:t>а</w:t>
      </w:r>
      <w:r w:rsidRPr="000E337C">
        <w:rPr>
          <w:rFonts w:ascii="Times New Roman" w:hAnsi="Times New Roman"/>
          <w:color w:val="231F20"/>
          <w:spacing w:val="2"/>
        </w:rPr>
        <w:t>т</w:t>
      </w:r>
      <w:r w:rsidRPr="000E337C">
        <w:rPr>
          <w:rFonts w:ascii="Times New Roman" w:hAnsi="Times New Roman"/>
          <w:color w:val="231F20"/>
        </w:rPr>
        <w:t>ра</w:t>
      </w:r>
      <w:r w:rsidRPr="000E337C">
        <w:rPr>
          <w:rFonts w:ascii="Times New Roman" w:hAnsi="Times New Roman"/>
          <w:color w:val="231F20"/>
          <w:spacing w:val="27"/>
        </w:rPr>
        <w:t xml:space="preserve"> </w:t>
      </w:r>
      <w:r w:rsidRPr="000E337C">
        <w:rPr>
          <w:rFonts w:ascii="Times New Roman" w:hAnsi="Times New Roman"/>
          <w:color w:val="231F20"/>
        </w:rPr>
        <w:t>пи</w:t>
      </w:r>
      <w:r w:rsidRPr="000E337C">
        <w:rPr>
          <w:rFonts w:ascii="Times New Roman" w:hAnsi="Times New Roman"/>
          <w:color w:val="231F20"/>
          <w:spacing w:val="2"/>
        </w:rPr>
        <w:t>т</w:t>
      </w:r>
      <w:r w:rsidRPr="000E337C">
        <w:rPr>
          <w:rFonts w:ascii="Times New Roman" w:hAnsi="Times New Roman"/>
          <w:color w:val="231F20"/>
        </w:rPr>
        <w:t>ања</w:t>
      </w:r>
      <w:r w:rsidRPr="000E337C">
        <w:rPr>
          <w:rFonts w:ascii="Times New Roman" w:hAnsi="Times New Roman"/>
          <w:color w:val="231F20"/>
          <w:spacing w:val="27"/>
        </w:rPr>
        <w:t xml:space="preserve"> </w:t>
      </w:r>
      <w:r w:rsidRPr="000E337C">
        <w:rPr>
          <w:rFonts w:ascii="Times New Roman" w:hAnsi="Times New Roman"/>
          <w:color w:val="231F20"/>
        </w:rPr>
        <w:t>организације</w:t>
      </w:r>
      <w:r w:rsidRPr="000E337C">
        <w:rPr>
          <w:rFonts w:ascii="Times New Roman" w:hAnsi="Times New Roman"/>
          <w:color w:val="231F20"/>
          <w:spacing w:val="27"/>
        </w:rPr>
        <w:t xml:space="preserve"> </w:t>
      </w:r>
      <w:r w:rsidRPr="000E337C">
        <w:rPr>
          <w:rFonts w:ascii="Times New Roman" w:hAnsi="Times New Roman"/>
          <w:color w:val="231F20"/>
        </w:rPr>
        <w:t>и</w:t>
      </w:r>
      <w:r w:rsidRPr="000E337C">
        <w:rPr>
          <w:rFonts w:ascii="Times New Roman" w:hAnsi="Times New Roman"/>
          <w:color w:val="231F20"/>
          <w:spacing w:val="27"/>
        </w:rPr>
        <w:t xml:space="preserve"> </w:t>
      </w:r>
      <w:r w:rsidRPr="000E337C">
        <w:rPr>
          <w:rFonts w:ascii="Times New Roman" w:hAnsi="Times New Roman"/>
          <w:color w:val="231F20"/>
        </w:rPr>
        <w:t>р</w:t>
      </w:r>
      <w:r w:rsidRPr="000E337C">
        <w:rPr>
          <w:rFonts w:ascii="Times New Roman" w:hAnsi="Times New Roman"/>
          <w:color w:val="231F20"/>
          <w:spacing w:val="2"/>
        </w:rPr>
        <w:t>е</w:t>
      </w:r>
      <w:r w:rsidRPr="000E337C">
        <w:rPr>
          <w:rFonts w:ascii="Times New Roman" w:hAnsi="Times New Roman"/>
          <w:color w:val="231F20"/>
          <w:spacing w:val="1"/>
        </w:rPr>
        <w:t>а</w:t>
      </w:r>
      <w:r w:rsidRPr="000E337C">
        <w:rPr>
          <w:rFonts w:ascii="Times New Roman" w:hAnsi="Times New Roman"/>
          <w:color w:val="231F20"/>
        </w:rPr>
        <w:t>лизације</w:t>
      </w:r>
      <w:r w:rsidRPr="000E337C">
        <w:rPr>
          <w:rFonts w:ascii="Times New Roman" w:hAnsi="Times New Roman"/>
          <w:color w:val="231F20"/>
          <w:spacing w:val="27"/>
        </w:rPr>
        <w:t xml:space="preserve"> </w:t>
      </w:r>
      <w:r w:rsidRPr="000E337C">
        <w:rPr>
          <w:rFonts w:ascii="Times New Roman" w:hAnsi="Times New Roman"/>
          <w:color w:val="231F20"/>
        </w:rPr>
        <w:t>до</w:t>
      </w:r>
      <w:r w:rsidRPr="000E337C">
        <w:rPr>
          <w:rFonts w:ascii="Times New Roman" w:hAnsi="Times New Roman"/>
          <w:color w:val="231F20"/>
          <w:spacing w:val="-3"/>
        </w:rPr>
        <w:t>кт</w:t>
      </w:r>
      <w:r w:rsidRPr="000E337C">
        <w:rPr>
          <w:rFonts w:ascii="Times New Roman" w:hAnsi="Times New Roman"/>
          <w:color w:val="231F20"/>
        </w:rPr>
        <w:t>орских</w:t>
      </w:r>
      <w:r w:rsidRPr="000E337C">
        <w:rPr>
          <w:rFonts w:ascii="Times New Roman" w:hAnsi="Times New Roman"/>
          <w:color w:val="231F20"/>
          <w:spacing w:val="27"/>
        </w:rPr>
        <w:t xml:space="preserve"> </w:t>
      </w:r>
      <w:r w:rsidRPr="000E337C">
        <w:rPr>
          <w:rFonts w:ascii="Times New Roman" w:hAnsi="Times New Roman"/>
          <w:color w:val="231F20"/>
        </w:rPr>
        <w:t>с</w:t>
      </w:r>
      <w:r w:rsidRPr="000E337C">
        <w:rPr>
          <w:rFonts w:ascii="Times New Roman" w:hAnsi="Times New Roman"/>
          <w:color w:val="231F20"/>
          <w:spacing w:val="-3"/>
        </w:rPr>
        <w:t>т</w:t>
      </w:r>
      <w:r w:rsidRPr="000E337C">
        <w:rPr>
          <w:rFonts w:ascii="Times New Roman" w:hAnsi="Times New Roman"/>
          <w:color w:val="231F20"/>
          <w:spacing w:val="-14"/>
        </w:rPr>
        <w:t>у</w:t>
      </w:r>
      <w:r w:rsidRPr="000E337C">
        <w:rPr>
          <w:rFonts w:ascii="Times New Roman" w:hAnsi="Times New Roman"/>
          <w:color w:val="231F20"/>
        </w:rPr>
        <w:t>дија</w:t>
      </w:r>
      <w:r w:rsidRPr="000E337C">
        <w:rPr>
          <w:rFonts w:ascii="Times New Roman" w:hAnsi="Times New Roman"/>
          <w:color w:val="231F20"/>
          <w:spacing w:val="27"/>
        </w:rPr>
        <w:t xml:space="preserve"> </w:t>
      </w:r>
      <w:r w:rsidRPr="000E337C">
        <w:rPr>
          <w:rFonts w:ascii="Times New Roman" w:hAnsi="Times New Roman"/>
          <w:color w:val="231F20"/>
        </w:rPr>
        <w:t>и</w:t>
      </w:r>
      <w:r w:rsidRPr="000E337C">
        <w:rPr>
          <w:rFonts w:ascii="Times New Roman" w:hAnsi="Times New Roman"/>
          <w:color w:val="231F20"/>
          <w:spacing w:val="27"/>
        </w:rPr>
        <w:t xml:space="preserve"> </w:t>
      </w:r>
      <w:r w:rsidRPr="000E337C">
        <w:rPr>
          <w:rFonts w:ascii="Times New Roman" w:hAnsi="Times New Roman"/>
          <w:color w:val="231F20"/>
        </w:rPr>
        <w:t>пр</w:t>
      </w:r>
      <w:r w:rsidRPr="000E337C">
        <w:rPr>
          <w:rFonts w:ascii="Times New Roman" w:hAnsi="Times New Roman"/>
          <w:color w:val="231F20"/>
          <w:spacing w:val="-3"/>
        </w:rPr>
        <w:t>е</w:t>
      </w:r>
      <w:r w:rsidRPr="000E337C">
        <w:rPr>
          <w:rFonts w:ascii="Times New Roman" w:hAnsi="Times New Roman"/>
          <w:color w:val="231F20"/>
        </w:rPr>
        <w:t>дла</w:t>
      </w:r>
      <w:r w:rsidRPr="000E337C">
        <w:rPr>
          <w:rFonts w:ascii="Times New Roman" w:hAnsi="Times New Roman"/>
          <w:color w:val="231F20"/>
          <w:spacing w:val="-3"/>
        </w:rPr>
        <w:t>ж</w:t>
      </w:r>
      <w:r w:rsidRPr="000E337C">
        <w:rPr>
          <w:rFonts w:ascii="Times New Roman" w:hAnsi="Times New Roman"/>
          <w:color w:val="231F20"/>
        </w:rPr>
        <w:t>е</w:t>
      </w:r>
      <w:r w:rsidRPr="000E337C">
        <w:rPr>
          <w:rFonts w:ascii="Times New Roman" w:hAnsi="Times New Roman"/>
          <w:color w:val="231F20"/>
          <w:spacing w:val="27"/>
        </w:rPr>
        <w:t xml:space="preserve"> </w:t>
      </w:r>
      <w:r w:rsidRPr="000E337C">
        <w:rPr>
          <w:rFonts w:ascii="Times New Roman" w:hAnsi="Times New Roman"/>
          <w:color w:val="231F20"/>
        </w:rPr>
        <w:t>мере</w:t>
      </w:r>
      <w:r w:rsidRPr="000E337C">
        <w:rPr>
          <w:rFonts w:ascii="Times New Roman" w:hAnsi="Times New Roman"/>
          <w:color w:val="231F20"/>
          <w:spacing w:val="27"/>
        </w:rPr>
        <w:t xml:space="preserve"> </w:t>
      </w:r>
      <w:r w:rsidRPr="000E337C">
        <w:rPr>
          <w:rFonts w:ascii="Times New Roman" w:hAnsi="Times New Roman"/>
          <w:color w:val="231F20"/>
        </w:rPr>
        <w:t>за</w:t>
      </w:r>
      <w:r w:rsidRPr="000E337C">
        <w:rPr>
          <w:rFonts w:ascii="Times New Roman" w:hAnsi="Times New Roman"/>
          <w:color w:val="231F20"/>
          <w:spacing w:val="27"/>
        </w:rPr>
        <w:t xml:space="preserve"> </w:t>
      </w:r>
      <w:r w:rsidRPr="000E337C">
        <w:rPr>
          <w:rFonts w:ascii="Times New Roman" w:hAnsi="Times New Roman"/>
          <w:color w:val="231F20"/>
        </w:rPr>
        <w:t>унапређење проц</w:t>
      </w:r>
      <w:r w:rsidRPr="000E337C">
        <w:rPr>
          <w:rFonts w:ascii="Times New Roman" w:hAnsi="Times New Roman"/>
          <w:color w:val="231F20"/>
          <w:spacing w:val="5"/>
        </w:rPr>
        <w:t>е</w:t>
      </w:r>
      <w:r w:rsidRPr="000E337C">
        <w:rPr>
          <w:rFonts w:ascii="Times New Roman" w:hAnsi="Times New Roman"/>
          <w:color w:val="231F20"/>
          <w:spacing w:val="2"/>
        </w:rPr>
        <w:t>с</w:t>
      </w:r>
      <w:r w:rsidRPr="000E337C">
        <w:rPr>
          <w:rFonts w:ascii="Times New Roman" w:hAnsi="Times New Roman"/>
          <w:color w:val="231F20"/>
        </w:rPr>
        <w:t>а рада;</w:t>
      </w:r>
    </w:p>
    <w:p w:rsidR="000C6B54" w:rsidRPr="000C6B54" w:rsidRDefault="000C6B54" w:rsidP="006669C5">
      <w:pPr>
        <w:pStyle w:val="BodyText"/>
        <w:widowControl w:val="0"/>
        <w:numPr>
          <w:ilvl w:val="0"/>
          <w:numId w:val="22"/>
        </w:numPr>
        <w:tabs>
          <w:tab w:val="left" w:pos="1093"/>
        </w:tabs>
        <w:kinsoku w:val="0"/>
        <w:overflowPunct w:val="0"/>
        <w:autoSpaceDE w:val="0"/>
        <w:autoSpaceDN w:val="0"/>
        <w:adjustRightInd w:val="0"/>
        <w:spacing w:before="6" w:after="0"/>
        <w:ind w:left="1097" w:right="113" w:hanging="360"/>
        <w:rPr>
          <w:rFonts w:ascii="Times New Roman" w:hAnsi="Times New Roman"/>
          <w:color w:val="000000"/>
        </w:rPr>
      </w:pPr>
      <w:r w:rsidRPr="000C6B54">
        <w:rPr>
          <w:rFonts w:ascii="Times New Roman" w:hAnsi="Times New Roman"/>
          <w:color w:val="231F20"/>
        </w:rPr>
        <w:t>даје</w:t>
      </w:r>
      <w:r w:rsidRPr="000C6B54">
        <w:rPr>
          <w:rFonts w:ascii="Times New Roman" w:hAnsi="Times New Roman"/>
          <w:color w:val="231F20"/>
          <w:spacing w:val="-1"/>
        </w:rPr>
        <w:t xml:space="preserve"> </w:t>
      </w:r>
      <w:r w:rsidRPr="000C6B54">
        <w:rPr>
          <w:rFonts w:ascii="Times New Roman" w:hAnsi="Times New Roman"/>
          <w:color w:val="231F20"/>
        </w:rPr>
        <w:t>мишљење о пр</w:t>
      </w:r>
      <w:r w:rsidRPr="000C6B54">
        <w:rPr>
          <w:rFonts w:ascii="Times New Roman" w:hAnsi="Times New Roman"/>
          <w:color w:val="231F20"/>
          <w:spacing w:val="-3"/>
        </w:rPr>
        <w:t>е</w:t>
      </w:r>
      <w:r w:rsidRPr="000C6B54">
        <w:rPr>
          <w:rFonts w:ascii="Times New Roman" w:hAnsi="Times New Roman"/>
          <w:color w:val="231F20"/>
        </w:rPr>
        <w:t>дл</w:t>
      </w:r>
      <w:r w:rsidRPr="000C6B54">
        <w:rPr>
          <w:rFonts w:ascii="Times New Roman" w:hAnsi="Times New Roman"/>
          <w:color w:val="231F20"/>
          <w:spacing w:val="-6"/>
        </w:rPr>
        <w:t>о</w:t>
      </w:r>
      <w:r w:rsidRPr="000C6B54">
        <w:rPr>
          <w:rFonts w:ascii="Times New Roman" w:hAnsi="Times New Roman"/>
          <w:color w:val="231F20"/>
          <w:spacing w:val="-3"/>
        </w:rPr>
        <w:t>ж</w:t>
      </w:r>
      <w:r w:rsidRPr="000C6B54">
        <w:rPr>
          <w:rFonts w:ascii="Times New Roman" w:hAnsi="Times New Roman"/>
          <w:color w:val="231F20"/>
        </w:rPr>
        <w:t>еним с</w:t>
      </w:r>
      <w:r w:rsidRPr="000C6B54">
        <w:rPr>
          <w:rFonts w:ascii="Times New Roman" w:hAnsi="Times New Roman"/>
          <w:color w:val="231F20"/>
          <w:spacing w:val="-3"/>
        </w:rPr>
        <w:t>т</w:t>
      </w:r>
      <w:r w:rsidRPr="000C6B54">
        <w:rPr>
          <w:rFonts w:ascii="Times New Roman" w:hAnsi="Times New Roman"/>
          <w:color w:val="231F20"/>
          <w:spacing w:val="-14"/>
        </w:rPr>
        <w:t>у</w:t>
      </w:r>
      <w:r w:rsidRPr="000C6B54">
        <w:rPr>
          <w:rFonts w:ascii="Times New Roman" w:hAnsi="Times New Roman"/>
          <w:color w:val="231F20"/>
        </w:rPr>
        <w:t>дијским</w:t>
      </w:r>
      <w:r w:rsidRPr="000C6B54">
        <w:rPr>
          <w:rFonts w:ascii="Times New Roman" w:hAnsi="Times New Roman"/>
          <w:color w:val="231F20"/>
          <w:spacing w:val="-1"/>
        </w:rPr>
        <w:t xml:space="preserve"> </w:t>
      </w:r>
      <w:r w:rsidRPr="000C6B54">
        <w:rPr>
          <w:rFonts w:ascii="Times New Roman" w:hAnsi="Times New Roman"/>
          <w:color w:val="231F20"/>
        </w:rPr>
        <w:t>програми</w:t>
      </w:r>
      <w:r w:rsidRPr="000C6B54">
        <w:rPr>
          <w:rFonts w:ascii="Times New Roman" w:hAnsi="Times New Roman"/>
          <w:color w:val="231F20"/>
          <w:spacing w:val="-2"/>
        </w:rPr>
        <w:t>м</w:t>
      </w:r>
      <w:r w:rsidRPr="000C6B54">
        <w:rPr>
          <w:rFonts w:ascii="Times New Roman" w:hAnsi="Times New Roman"/>
          <w:color w:val="231F20"/>
        </w:rPr>
        <w:t>а</w:t>
      </w:r>
      <w:r w:rsidRPr="000C6B54">
        <w:rPr>
          <w:rFonts w:ascii="Times New Roman" w:hAnsi="Times New Roman"/>
          <w:color w:val="231F20"/>
          <w:spacing w:val="-1"/>
        </w:rPr>
        <w:t xml:space="preserve"> </w:t>
      </w:r>
      <w:r w:rsidRPr="000C6B54">
        <w:rPr>
          <w:rFonts w:ascii="Times New Roman" w:hAnsi="Times New Roman"/>
          <w:color w:val="231F20"/>
        </w:rPr>
        <w:t>до</w:t>
      </w:r>
      <w:r w:rsidRPr="000C6B54">
        <w:rPr>
          <w:rFonts w:ascii="Times New Roman" w:hAnsi="Times New Roman"/>
          <w:color w:val="231F20"/>
          <w:spacing w:val="-3"/>
        </w:rPr>
        <w:t>кт</w:t>
      </w:r>
      <w:r w:rsidRPr="000C6B54">
        <w:rPr>
          <w:rFonts w:ascii="Times New Roman" w:hAnsi="Times New Roman"/>
          <w:color w:val="231F20"/>
        </w:rPr>
        <w:t>орских</w:t>
      </w:r>
      <w:r w:rsidRPr="000C6B54">
        <w:rPr>
          <w:rFonts w:ascii="Times New Roman" w:hAnsi="Times New Roman"/>
          <w:color w:val="231F20"/>
          <w:spacing w:val="-1"/>
        </w:rPr>
        <w:t xml:space="preserve"> </w:t>
      </w:r>
      <w:r w:rsidRPr="000C6B54">
        <w:rPr>
          <w:rFonts w:ascii="Times New Roman" w:hAnsi="Times New Roman"/>
          <w:color w:val="231F20"/>
        </w:rPr>
        <w:t>с</w:t>
      </w:r>
      <w:r w:rsidRPr="000C6B54">
        <w:rPr>
          <w:rFonts w:ascii="Times New Roman" w:hAnsi="Times New Roman"/>
          <w:color w:val="231F20"/>
          <w:spacing w:val="-3"/>
        </w:rPr>
        <w:t>т</w:t>
      </w:r>
      <w:r w:rsidRPr="000C6B54">
        <w:rPr>
          <w:rFonts w:ascii="Times New Roman" w:hAnsi="Times New Roman"/>
          <w:color w:val="231F20"/>
          <w:spacing w:val="-14"/>
        </w:rPr>
        <w:t>у</w:t>
      </w:r>
      <w:r w:rsidRPr="000C6B54">
        <w:rPr>
          <w:rFonts w:ascii="Times New Roman" w:hAnsi="Times New Roman"/>
          <w:color w:val="231F20"/>
        </w:rPr>
        <w:t>дија</w:t>
      </w:r>
      <w:r w:rsidRPr="000C6B54">
        <w:rPr>
          <w:rFonts w:ascii="Times New Roman" w:hAnsi="Times New Roman"/>
          <w:color w:val="231F20"/>
          <w:spacing w:val="-1"/>
        </w:rPr>
        <w:t xml:space="preserve"> </w:t>
      </w:r>
      <w:r w:rsidRPr="000C6B54">
        <w:rPr>
          <w:rFonts w:ascii="Times New Roman" w:hAnsi="Times New Roman"/>
          <w:color w:val="231F20"/>
        </w:rPr>
        <w:t xml:space="preserve">и припремљеним </w:t>
      </w:r>
      <w:r w:rsidRPr="000C6B54">
        <w:rPr>
          <w:rFonts w:ascii="Times New Roman" w:hAnsi="Times New Roman"/>
          <w:color w:val="231F20"/>
          <w:spacing w:val="-2"/>
        </w:rPr>
        <w:t>м</w:t>
      </w:r>
      <w:r w:rsidRPr="000C6B54">
        <w:rPr>
          <w:rFonts w:ascii="Times New Roman" w:hAnsi="Times New Roman"/>
          <w:color w:val="231F20"/>
          <w:spacing w:val="-6"/>
        </w:rPr>
        <w:t>а</w:t>
      </w:r>
      <w:r w:rsidRPr="000C6B54">
        <w:rPr>
          <w:rFonts w:ascii="Times New Roman" w:hAnsi="Times New Roman"/>
          <w:color w:val="231F20"/>
        </w:rPr>
        <w:t>териј</w:t>
      </w:r>
      <w:r w:rsidRPr="000C6B54">
        <w:rPr>
          <w:rFonts w:ascii="Times New Roman" w:hAnsi="Times New Roman"/>
          <w:color w:val="231F20"/>
          <w:spacing w:val="1"/>
        </w:rPr>
        <w:t>а</w:t>
      </w:r>
      <w:r w:rsidRPr="000C6B54">
        <w:rPr>
          <w:rFonts w:ascii="Times New Roman" w:hAnsi="Times New Roman"/>
          <w:color w:val="231F20"/>
        </w:rPr>
        <w:t>ли</w:t>
      </w:r>
      <w:r w:rsidRPr="000C6B54">
        <w:rPr>
          <w:rFonts w:ascii="Times New Roman" w:hAnsi="Times New Roman"/>
          <w:color w:val="231F20"/>
          <w:spacing w:val="-2"/>
        </w:rPr>
        <w:t>м</w:t>
      </w:r>
      <w:r w:rsidRPr="000C6B54">
        <w:rPr>
          <w:rFonts w:ascii="Times New Roman" w:hAnsi="Times New Roman"/>
          <w:color w:val="231F20"/>
        </w:rPr>
        <w:t>а за акр</w:t>
      </w:r>
      <w:r w:rsidRPr="000C6B54">
        <w:rPr>
          <w:rFonts w:ascii="Times New Roman" w:hAnsi="Times New Roman"/>
          <w:color w:val="231F20"/>
          <w:spacing w:val="-4"/>
        </w:rPr>
        <w:t>е</w:t>
      </w:r>
      <w:r w:rsidRPr="000C6B54">
        <w:rPr>
          <w:rFonts w:ascii="Times New Roman" w:hAnsi="Times New Roman"/>
          <w:color w:val="231F20"/>
        </w:rPr>
        <w:t>ди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</w:rPr>
        <w:t>ациј</w:t>
      </w:r>
      <w:r w:rsidRPr="000C6B54">
        <w:rPr>
          <w:rFonts w:ascii="Times New Roman" w:hAnsi="Times New Roman"/>
          <w:color w:val="231F20"/>
          <w:spacing w:val="-23"/>
        </w:rPr>
        <w:t>у</w:t>
      </w:r>
      <w:r w:rsidRPr="000C6B54">
        <w:rPr>
          <w:rFonts w:ascii="Times New Roman" w:hAnsi="Times New Roman"/>
          <w:color w:val="231F20"/>
        </w:rPr>
        <w:t>,</w:t>
      </w:r>
    </w:p>
    <w:p w:rsidR="000C6B54" w:rsidRPr="000C6B54" w:rsidRDefault="000C6B54" w:rsidP="006669C5">
      <w:pPr>
        <w:pStyle w:val="BodyText"/>
        <w:widowControl w:val="0"/>
        <w:numPr>
          <w:ilvl w:val="0"/>
          <w:numId w:val="22"/>
        </w:numPr>
        <w:tabs>
          <w:tab w:val="left" w:pos="1093"/>
        </w:tabs>
        <w:kinsoku w:val="0"/>
        <w:overflowPunct w:val="0"/>
        <w:autoSpaceDE w:val="0"/>
        <w:autoSpaceDN w:val="0"/>
        <w:adjustRightInd w:val="0"/>
        <w:spacing w:after="0"/>
        <w:ind w:left="1093"/>
        <w:rPr>
          <w:rFonts w:ascii="Times New Roman" w:hAnsi="Times New Roman"/>
          <w:color w:val="000000"/>
        </w:rPr>
      </w:pPr>
      <w:r w:rsidRPr="000C6B54">
        <w:rPr>
          <w:rFonts w:ascii="Times New Roman" w:hAnsi="Times New Roman"/>
          <w:color w:val="231F20"/>
        </w:rPr>
        <w:t>пр</w:t>
      </w:r>
      <w:r w:rsidRPr="000C6B54">
        <w:rPr>
          <w:rFonts w:ascii="Times New Roman" w:hAnsi="Times New Roman"/>
          <w:color w:val="231F20"/>
          <w:spacing w:val="-3"/>
        </w:rPr>
        <w:t>е</w:t>
      </w:r>
      <w:r w:rsidRPr="000C6B54">
        <w:rPr>
          <w:rFonts w:ascii="Times New Roman" w:hAnsi="Times New Roman"/>
          <w:color w:val="231F20"/>
        </w:rPr>
        <w:t>дла</w:t>
      </w:r>
      <w:r w:rsidRPr="000C6B54">
        <w:rPr>
          <w:rFonts w:ascii="Times New Roman" w:hAnsi="Times New Roman"/>
          <w:color w:val="231F20"/>
          <w:spacing w:val="-3"/>
        </w:rPr>
        <w:t>ж</w:t>
      </w:r>
      <w:r w:rsidRPr="000C6B54">
        <w:rPr>
          <w:rFonts w:ascii="Times New Roman" w:hAnsi="Times New Roman"/>
          <w:color w:val="231F20"/>
        </w:rPr>
        <w:t>е</w:t>
      </w:r>
      <w:r w:rsidRPr="000C6B54">
        <w:rPr>
          <w:rFonts w:ascii="Times New Roman" w:hAnsi="Times New Roman"/>
          <w:color w:val="231F20"/>
          <w:spacing w:val="-5"/>
        </w:rPr>
        <w:t xml:space="preserve"> </w:t>
      </w:r>
      <w:r w:rsidRPr="000C6B54">
        <w:rPr>
          <w:rFonts w:ascii="Times New Roman" w:hAnsi="Times New Roman"/>
          <w:color w:val="231F20"/>
        </w:rPr>
        <w:t>члано</w:t>
      </w:r>
      <w:r w:rsidRPr="000C6B54">
        <w:rPr>
          <w:rFonts w:ascii="Times New Roman" w:hAnsi="Times New Roman"/>
          <w:color w:val="231F20"/>
          <w:spacing w:val="-2"/>
        </w:rPr>
        <w:t>в</w:t>
      </w:r>
      <w:r w:rsidRPr="000C6B54">
        <w:rPr>
          <w:rFonts w:ascii="Times New Roman" w:hAnsi="Times New Roman"/>
          <w:color w:val="231F20"/>
        </w:rPr>
        <w:t>е</w:t>
      </w:r>
      <w:r w:rsidRPr="000C6B54">
        <w:rPr>
          <w:rFonts w:ascii="Times New Roman" w:hAnsi="Times New Roman"/>
          <w:color w:val="231F20"/>
          <w:spacing w:val="-5"/>
        </w:rPr>
        <w:t xml:space="preserve"> </w:t>
      </w:r>
      <w:r w:rsidRPr="000C6B54">
        <w:rPr>
          <w:rFonts w:ascii="Times New Roman" w:hAnsi="Times New Roman"/>
          <w:color w:val="231F20"/>
          <w:spacing w:val="-12"/>
        </w:rPr>
        <w:t>к</w:t>
      </w:r>
      <w:r w:rsidRPr="000C6B54">
        <w:rPr>
          <w:rFonts w:ascii="Times New Roman" w:hAnsi="Times New Roman"/>
          <w:color w:val="231F20"/>
          <w:spacing w:val="-5"/>
        </w:rPr>
        <w:t>о</w:t>
      </w:r>
      <w:r w:rsidRPr="000C6B54">
        <w:rPr>
          <w:rFonts w:ascii="Times New Roman" w:hAnsi="Times New Roman"/>
          <w:color w:val="231F20"/>
        </w:rPr>
        <w:t>мисије</w:t>
      </w:r>
      <w:r w:rsidRPr="000C6B54">
        <w:rPr>
          <w:rFonts w:ascii="Times New Roman" w:hAnsi="Times New Roman"/>
          <w:color w:val="231F20"/>
          <w:spacing w:val="-5"/>
        </w:rPr>
        <w:t xml:space="preserve"> </w:t>
      </w:r>
      <w:r w:rsidRPr="000C6B54">
        <w:rPr>
          <w:rFonts w:ascii="Times New Roman" w:hAnsi="Times New Roman"/>
          <w:color w:val="231F20"/>
        </w:rPr>
        <w:t>за</w:t>
      </w:r>
      <w:r w:rsidRPr="000C6B54">
        <w:rPr>
          <w:rFonts w:ascii="Times New Roman" w:hAnsi="Times New Roman"/>
          <w:color w:val="231F20"/>
          <w:spacing w:val="-5"/>
        </w:rPr>
        <w:t xml:space="preserve"> </w:t>
      </w:r>
      <w:r w:rsidRPr="000C6B54">
        <w:rPr>
          <w:rFonts w:ascii="Times New Roman" w:hAnsi="Times New Roman"/>
          <w:color w:val="231F20"/>
        </w:rPr>
        <w:t>оцену</w:t>
      </w:r>
      <w:r w:rsidRPr="000C6B54">
        <w:rPr>
          <w:rFonts w:ascii="Times New Roman" w:hAnsi="Times New Roman"/>
          <w:color w:val="231F20"/>
          <w:spacing w:val="-5"/>
        </w:rPr>
        <w:t xml:space="preserve"> </w:t>
      </w:r>
      <w:r w:rsidRPr="000C6B54">
        <w:rPr>
          <w:rFonts w:ascii="Times New Roman" w:hAnsi="Times New Roman"/>
          <w:color w:val="231F20"/>
        </w:rPr>
        <w:t>п</w:t>
      </w:r>
      <w:r w:rsidRPr="000C6B54">
        <w:rPr>
          <w:rFonts w:ascii="Times New Roman" w:hAnsi="Times New Roman"/>
          <w:color w:val="231F20"/>
          <w:spacing w:val="-7"/>
        </w:rPr>
        <w:t>о</w:t>
      </w:r>
      <w:r w:rsidRPr="000C6B54">
        <w:rPr>
          <w:rFonts w:ascii="Times New Roman" w:hAnsi="Times New Roman"/>
          <w:color w:val="231F20"/>
        </w:rPr>
        <w:t>добн</w:t>
      </w:r>
      <w:r w:rsidRPr="000C6B54">
        <w:rPr>
          <w:rFonts w:ascii="Times New Roman" w:hAnsi="Times New Roman"/>
          <w:color w:val="231F20"/>
          <w:spacing w:val="5"/>
        </w:rPr>
        <w:t>о</w:t>
      </w:r>
      <w:r w:rsidRPr="000C6B54">
        <w:rPr>
          <w:rFonts w:ascii="Times New Roman" w:hAnsi="Times New Roman"/>
          <w:color w:val="231F20"/>
        </w:rPr>
        <w:t>сти</w:t>
      </w:r>
      <w:r w:rsidRPr="000C6B54">
        <w:rPr>
          <w:rFonts w:ascii="Times New Roman" w:hAnsi="Times New Roman"/>
          <w:color w:val="231F20"/>
          <w:spacing w:val="-5"/>
        </w:rPr>
        <w:t xml:space="preserve"> </w:t>
      </w:r>
      <w:r w:rsidRPr="000C6B54">
        <w:rPr>
          <w:rFonts w:ascii="Times New Roman" w:hAnsi="Times New Roman"/>
          <w:color w:val="231F20"/>
          <w:spacing w:val="-4"/>
        </w:rPr>
        <w:t>к</w:t>
      </w:r>
      <w:r w:rsidRPr="000C6B54">
        <w:rPr>
          <w:rFonts w:ascii="Times New Roman" w:hAnsi="Times New Roman"/>
          <w:color w:val="231F20"/>
        </w:rPr>
        <w:t>андид</w:t>
      </w:r>
      <w:r w:rsidRPr="000C6B54">
        <w:rPr>
          <w:rFonts w:ascii="Times New Roman" w:hAnsi="Times New Roman"/>
          <w:color w:val="231F20"/>
          <w:spacing w:val="-6"/>
        </w:rPr>
        <w:t>а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</w:rPr>
        <w:t>а,</w:t>
      </w:r>
      <w:r w:rsidRPr="000C6B54">
        <w:rPr>
          <w:rFonts w:ascii="Times New Roman" w:hAnsi="Times New Roman"/>
          <w:color w:val="231F20"/>
          <w:spacing w:val="-5"/>
        </w:rPr>
        <w:t xml:space="preserve"> </w:t>
      </w:r>
      <w:r w:rsidRPr="000C6B54">
        <w:rPr>
          <w:rFonts w:ascii="Times New Roman" w:hAnsi="Times New Roman"/>
          <w:color w:val="231F20"/>
        </w:rPr>
        <w:t>теме</w:t>
      </w:r>
      <w:r w:rsidRPr="000C6B54">
        <w:rPr>
          <w:rFonts w:ascii="Times New Roman" w:hAnsi="Times New Roman"/>
          <w:color w:val="231F20"/>
          <w:spacing w:val="-5"/>
        </w:rPr>
        <w:t xml:space="preserve"> </w:t>
      </w:r>
      <w:r w:rsidRPr="000C6B54">
        <w:rPr>
          <w:rFonts w:ascii="Times New Roman" w:hAnsi="Times New Roman"/>
          <w:color w:val="231F20"/>
        </w:rPr>
        <w:t>и</w:t>
      </w:r>
      <w:r w:rsidRPr="000C6B54">
        <w:rPr>
          <w:rFonts w:ascii="Times New Roman" w:hAnsi="Times New Roman"/>
          <w:color w:val="231F20"/>
          <w:spacing w:val="-5"/>
        </w:rPr>
        <w:t xml:space="preserve"> </w:t>
      </w:r>
      <w:r w:rsidRPr="000C6B54">
        <w:rPr>
          <w:rFonts w:ascii="Times New Roman" w:hAnsi="Times New Roman"/>
          <w:color w:val="231F20"/>
        </w:rPr>
        <w:t>мен</w:t>
      </w:r>
      <w:r w:rsidRPr="000C6B54">
        <w:rPr>
          <w:rFonts w:ascii="Times New Roman" w:hAnsi="Times New Roman"/>
          <w:color w:val="231F20"/>
          <w:spacing w:val="-3"/>
        </w:rPr>
        <w:t>т</w:t>
      </w:r>
      <w:r w:rsidRPr="000C6B54">
        <w:rPr>
          <w:rFonts w:ascii="Times New Roman" w:hAnsi="Times New Roman"/>
          <w:color w:val="231F20"/>
        </w:rPr>
        <w:t>ора</w:t>
      </w:r>
      <w:r w:rsidRPr="000C6B54">
        <w:rPr>
          <w:rFonts w:ascii="Times New Roman" w:hAnsi="Times New Roman"/>
          <w:color w:val="231F20"/>
          <w:spacing w:val="-5"/>
        </w:rPr>
        <w:t xml:space="preserve"> </w:t>
      </w:r>
      <w:r w:rsidRPr="000C6B54">
        <w:rPr>
          <w:rFonts w:ascii="Times New Roman" w:hAnsi="Times New Roman"/>
          <w:color w:val="231F20"/>
        </w:rPr>
        <w:t>и</w:t>
      </w:r>
      <w:r w:rsidRPr="000C6B54">
        <w:rPr>
          <w:rFonts w:ascii="Times New Roman" w:hAnsi="Times New Roman"/>
          <w:color w:val="231F20"/>
          <w:spacing w:val="-5"/>
        </w:rPr>
        <w:t xml:space="preserve"> </w:t>
      </w:r>
      <w:r w:rsidRPr="000C6B54">
        <w:rPr>
          <w:rFonts w:ascii="Times New Roman" w:hAnsi="Times New Roman"/>
          <w:color w:val="231F20"/>
        </w:rPr>
        <w:t>даје</w:t>
      </w:r>
      <w:r w:rsidRPr="000C6B54">
        <w:rPr>
          <w:rFonts w:ascii="Times New Roman" w:hAnsi="Times New Roman"/>
          <w:color w:val="231F20"/>
          <w:spacing w:val="-5"/>
        </w:rPr>
        <w:t xml:space="preserve"> </w:t>
      </w:r>
      <w:r w:rsidRPr="000C6B54">
        <w:rPr>
          <w:rFonts w:ascii="Times New Roman" w:hAnsi="Times New Roman"/>
          <w:color w:val="231F20"/>
        </w:rPr>
        <w:t>мишљење</w:t>
      </w:r>
    </w:p>
    <w:p w:rsidR="000C6B54" w:rsidRPr="000C6B54" w:rsidRDefault="000C6B54" w:rsidP="000C6B54">
      <w:pPr>
        <w:pStyle w:val="BodyText"/>
        <w:kinsoku w:val="0"/>
        <w:overflowPunct w:val="0"/>
        <w:spacing w:before="7" w:after="0"/>
        <w:ind w:left="1097" w:right="113"/>
        <w:rPr>
          <w:rFonts w:ascii="Times New Roman" w:hAnsi="Times New Roman"/>
          <w:color w:val="000000"/>
        </w:rPr>
      </w:pPr>
      <w:r w:rsidRPr="000C6B54">
        <w:rPr>
          <w:rFonts w:ascii="Times New Roman" w:hAnsi="Times New Roman"/>
          <w:color w:val="231F20"/>
        </w:rPr>
        <w:t>о из</w:t>
      </w:r>
      <w:r w:rsidRPr="000C6B54">
        <w:rPr>
          <w:rFonts w:ascii="Times New Roman" w:hAnsi="Times New Roman"/>
          <w:color w:val="231F20"/>
          <w:spacing w:val="-2"/>
        </w:rPr>
        <w:t>в</w:t>
      </w:r>
      <w:r w:rsidRPr="000C6B54">
        <w:rPr>
          <w:rFonts w:ascii="Times New Roman" w:hAnsi="Times New Roman"/>
          <w:color w:val="231F20"/>
        </w:rPr>
        <w:t>еш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</w:rPr>
        <w:t>ају на</w:t>
      </w:r>
      <w:r w:rsidRPr="000C6B54">
        <w:rPr>
          <w:rFonts w:ascii="Times New Roman" w:hAnsi="Times New Roman"/>
          <w:color w:val="231F20"/>
          <w:spacing w:val="-2"/>
        </w:rPr>
        <w:t>в</w:t>
      </w:r>
      <w:r w:rsidRPr="000C6B54">
        <w:rPr>
          <w:rFonts w:ascii="Times New Roman" w:hAnsi="Times New Roman"/>
          <w:color w:val="231F20"/>
          <w:spacing w:val="-3"/>
        </w:rPr>
        <w:t>е</w:t>
      </w:r>
      <w:r w:rsidRPr="000C6B54">
        <w:rPr>
          <w:rFonts w:ascii="Times New Roman" w:hAnsi="Times New Roman"/>
          <w:color w:val="231F20"/>
        </w:rPr>
        <w:t xml:space="preserve">дене </w:t>
      </w:r>
      <w:r w:rsidRPr="000C6B54">
        <w:rPr>
          <w:rFonts w:ascii="Times New Roman" w:hAnsi="Times New Roman"/>
          <w:color w:val="231F20"/>
          <w:spacing w:val="-12"/>
        </w:rPr>
        <w:t>к</w:t>
      </w:r>
      <w:r w:rsidRPr="000C6B54">
        <w:rPr>
          <w:rFonts w:ascii="Times New Roman" w:hAnsi="Times New Roman"/>
          <w:color w:val="231F20"/>
          <w:spacing w:val="-5"/>
        </w:rPr>
        <w:t>о</w:t>
      </w:r>
      <w:r w:rsidRPr="000C6B54">
        <w:rPr>
          <w:rFonts w:ascii="Times New Roman" w:hAnsi="Times New Roman"/>
          <w:color w:val="231F20"/>
        </w:rPr>
        <w:t>мисије;</w:t>
      </w:r>
    </w:p>
    <w:p w:rsidR="000C6B54" w:rsidRPr="000C6B54" w:rsidRDefault="000C6B54" w:rsidP="006669C5">
      <w:pPr>
        <w:pStyle w:val="BodyText"/>
        <w:widowControl w:val="0"/>
        <w:numPr>
          <w:ilvl w:val="0"/>
          <w:numId w:val="22"/>
        </w:numPr>
        <w:tabs>
          <w:tab w:val="left" w:pos="1093"/>
        </w:tabs>
        <w:kinsoku w:val="0"/>
        <w:overflowPunct w:val="0"/>
        <w:autoSpaceDE w:val="0"/>
        <w:autoSpaceDN w:val="0"/>
        <w:adjustRightInd w:val="0"/>
        <w:spacing w:before="6" w:after="0"/>
        <w:ind w:left="1097" w:right="113" w:hanging="360"/>
        <w:rPr>
          <w:rFonts w:ascii="Times New Roman" w:hAnsi="Times New Roman"/>
          <w:color w:val="000000"/>
        </w:rPr>
      </w:pPr>
      <w:r w:rsidRPr="000C6B54">
        <w:rPr>
          <w:rFonts w:ascii="Times New Roman" w:hAnsi="Times New Roman"/>
          <w:color w:val="231F20"/>
        </w:rPr>
        <w:t>пр</w:t>
      </w:r>
      <w:r w:rsidRPr="000C6B54">
        <w:rPr>
          <w:rFonts w:ascii="Times New Roman" w:hAnsi="Times New Roman"/>
          <w:color w:val="231F20"/>
          <w:spacing w:val="-3"/>
        </w:rPr>
        <w:t>е</w:t>
      </w:r>
      <w:r w:rsidRPr="000C6B54">
        <w:rPr>
          <w:rFonts w:ascii="Times New Roman" w:hAnsi="Times New Roman"/>
          <w:color w:val="231F20"/>
        </w:rPr>
        <w:t>дла</w:t>
      </w:r>
      <w:r w:rsidRPr="000C6B54">
        <w:rPr>
          <w:rFonts w:ascii="Times New Roman" w:hAnsi="Times New Roman"/>
          <w:color w:val="231F20"/>
          <w:spacing w:val="-3"/>
        </w:rPr>
        <w:t>ж</w:t>
      </w:r>
      <w:r w:rsidRPr="000C6B54">
        <w:rPr>
          <w:rFonts w:ascii="Times New Roman" w:hAnsi="Times New Roman"/>
          <w:color w:val="231F20"/>
        </w:rPr>
        <w:t>е</w:t>
      </w:r>
      <w:r w:rsidRPr="000C6B54">
        <w:rPr>
          <w:rFonts w:ascii="Times New Roman" w:hAnsi="Times New Roman"/>
          <w:color w:val="231F20"/>
          <w:spacing w:val="26"/>
        </w:rPr>
        <w:t xml:space="preserve"> </w:t>
      </w:r>
      <w:r w:rsidRPr="000C6B54">
        <w:rPr>
          <w:rFonts w:ascii="Times New Roman" w:hAnsi="Times New Roman"/>
          <w:color w:val="231F20"/>
        </w:rPr>
        <w:t>члано</w:t>
      </w:r>
      <w:r w:rsidRPr="000C6B54">
        <w:rPr>
          <w:rFonts w:ascii="Times New Roman" w:hAnsi="Times New Roman"/>
          <w:color w:val="231F20"/>
          <w:spacing w:val="-2"/>
        </w:rPr>
        <w:t>в</w:t>
      </w:r>
      <w:r w:rsidRPr="000C6B54">
        <w:rPr>
          <w:rFonts w:ascii="Times New Roman" w:hAnsi="Times New Roman"/>
          <w:color w:val="231F20"/>
        </w:rPr>
        <w:t>е</w:t>
      </w:r>
      <w:r w:rsidRPr="000C6B54">
        <w:rPr>
          <w:rFonts w:ascii="Times New Roman" w:hAnsi="Times New Roman"/>
          <w:color w:val="231F20"/>
          <w:spacing w:val="26"/>
        </w:rPr>
        <w:t xml:space="preserve"> </w:t>
      </w:r>
      <w:r w:rsidRPr="000C6B54">
        <w:rPr>
          <w:rFonts w:ascii="Times New Roman" w:hAnsi="Times New Roman"/>
          <w:color w:val="231F20"/>
          <w:spacing w:val="-12"/>
        </w:rPr>
        <w:t>к</w:t>
      </w:r>
      <w:r w:rsidRPr="000C6B54">
        <w:rPr>
          <w:rFonts w:ascii="Times New Roman" w:hAnsi="Times New Roman"/>
          <w:color w:val="231F20"/>
          <w:spacing w:val="-5"/>
        </w:rPr>
        <w:t>о</w:t>
      </w:r>
      <w:r w:rsidRPr="000C6B54">
        <w:rPr>
          <w:rFonts w:ascii="Times New Roman" w:hAnsi="Times New Roman"/>
          <w:color w:val="231F20"/>
        </w:rPr>
        <w:t>мисије</w:t>
      </w:r>
      <w:r w:rsidRPr="000C6B54">
        <w:rPr>
          <w:rFonts w:ascii="Times New Roman" w:hAnsi="Times New Roman"/>
          <w:color w:val="231F20"/>
          <w:spacing w:val="26"/>
        </w:rPr>
        <w:t xml:space="preserve"> </w:t>
      </w:r>
      <w:r w:rsidRPr="000C6B54">
        <w:rPr>
          <w:rFonts w:ascii="Times New Roman" w:hAnsi="Times New Roman"/>
          <w:color w:val="231F20"/>
        </w:rPr>
        <w:t>за</w:t>
      </w:r>
      <w:r w:rsidRPr="000C6B54">
        <w:rPr>
          <w:rFonts w:ascii="Times New Roman" w:hAnsi="Times New Roman"/>
          <w:color w:val="231F20"/>
          <w:spacing w:val="26"/>
        </w:rPr>
        <w:t xml:space="preserve"> </w:t>
      </w:r>
      <w:r w:rsidRPr="000C6B54">
        <w:rPr>
          <w:rFonts w:ascii="Times New Roman" w:hAnsi="Times New Roman"/>
          <w:color w:val="231F20"/>
        </w:rPr>
        <w:t>оцену</w:t>
      </w:r>
      <w:r w:rsidRPr="000C6B54">
        <w:rPr>
          <w:rFonts w:ascii="Times New Roman" w:hAnsi="Times New Roman"/>
          <w:color w:val="231F20"/>
          <w:spacing w:val="26"/>
        </w:rPr>
        <w:t xml:space="preserve"> </w:t>
      </w:r>
      <w:r w:rsidRPr="000C6B54">
        <w:rPr>
          <w:rFonts w:ascii="Times New Roman" w:hAnsi="Times New Roman"/>
          <w:color w:val="231F20"/>
        </w:rPr>
        <w:t>и</w:t>
      </w:r>
      <w:r w:rsidRPr="000C6B54">
        <w:rPr>
          <w:rFonts w:ascii="Times New Roman" w:hAnsi="Times New Roman"/>
          <w:color w:val="231F20"/>
          <w:spacing w:val="26"/>
        </w:rPr>
        <w:t xml:space="preserve"> </w:t>
      </w:r>
      <w:r w:rsidRPr="000C6B54">
        <w:rPr>
          <w:rFonts w:ascii="Times New Roman" w:hAnsi="Times New Roman"/>
          <w:color w:val="231F20"/>
          <w:spacing w:val="-7"/>
        </w:rPr>
        <w:t>о</w:t>
      </w:r>
      <w:r w:rsidRPr="000C6B54">
        <w:rPr>
          <w:rFonts w:ascii="Times New Roman" w:hAnsi="Times New Roman"/>
          <w:color w:val="231F20"/>
        </w:rPr>
        <w:t>дбрану</w:t>
      </w:r>
      <w:r w:rsidRPr="000C6B54">
        <w:rPr>
          <w:rFonts w:ascii="Times New Roman" w:hAnsi="Times New Roman"/>
          <w:color w:val="231F20"/>
          <w:spacing w:val="26"/>
        </w:rPr>
        <w:t xml:space="preserve"> </w:t>
      </w:r>
      <w:r w:rsidRPr="000C6B54">
        <w:rPr>
          <w:rFonts w:ascii="Times New Roman" w:hAnsi="Times New Roman"/>
          <w:color w:val="231F20"/>
        </w:rPr>
        <w:t>до</w:t>
      </w:r>
      <w:r w:rsidRPr="000C6B54">
        <w:rPr>
          <w:rFonts w:ascii="Times New Roman" w:hAnsi="Times New Roman"/>
          <w:color w:val="231F20"/>
          <w:spacing w:val="-3"/>
        </w:rPr>
        <w:t>кт</w:t>
      </w:r>
      <w:r w:rsidRPr="000C6B54">
        <w:rPr>
          <w:rFonts w:ascii="Times New Roman" w:hAnsi="Times New Roman"/>
          <w:color w:val="231F20"/>
        </w:rPr>
        <w:t>орс</w:t>
      </w:r>
      <w:r w:rsidRPr="000C6B54">
        <w:rPr>
          <w:rFonts w:ascii="Times New Roman" w:hAnsi="Times New Roman"/>
          <w:color w:val="231F20"/>
          <w:spacing w:val="-6"/>
        </w:rPr>
        <w:t>к</w:t>
      </w:r>
      <w:r w:rsidRPr="000C6B54">
        <w:rPr>
          <w:rFonts w:ascii="Times New Roman" w:hAnsi="Times New Roman"/>
          <w:color w:val="231F20"/>
        </w:rPr>
        <w:t>е</w:t>
      </w:r>
      <w:r w:rsidRPr="000C6B54">
        <w:rPr>
          <w:rFonts w:ascii="Times New Roman" w:hAnsi="Times New Roman"/>
          <w:color w:val="231F20"/>
          <w:spacing w:val="26"/>
        </w:rPr>
        <w:t xml:space="preserve"> </w:t>
      </w:r>
      <w:r w:rsidRPr="000C6B54">
        <w:rPr>
          <w:rFonts w:ascii="Times New Roman" w:hAnsi="Times New Roman"/>
          <w:color w:val="231F20"/>
        </w:rPr>
        <w:t>ди</w:t>
      </w:r>
      <w:r w:rsidRPr="000C6B54">
        <w:rPr>
          <w:rFonts w:ascii="Times New Roman" w:hAnsi="Times New Roman"/>
          <w:color w:val="231F20"/>
          <w:spacing w:val="2"/>
        </w:rPr>
        <w:t>с</w:t>
      </w:r>
      <w:r w:rsidRPr="000C6B54">
        <w:rPr>
          <w:rFonts w:ascii="Times New Roman" w:hAnsi="Times New Roman"/>
          <w:color w:val="231F20"/>
        </w:rPr>
        <w:t>е</w:t>
      </w:r>
      <w:r w:rsidRPr="000C6B54">
        <w:rPr>
          <w:rFonts w:ascii="Times New Roman" w:hAnsi="Times New Roman"/>
          <w:color w:val="231F20"/>
          <w:spacing w:val="-3"/>
        </w:rPr>
        <w:t>р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</w:rPr>
        <w:t>ације</w:t>
      </w:r>
      <w:r w:rsidRPr="000C6B54">
        <w:rPr>
          <w:rFonts w:ascii="Times New Roman" w:hAnsi="Times New Roman"/>
          <w:color w:val="231F20"/>
          <w:spacing w:val="26"/>
        </w:rPr>
        <w:t xml:space="preserve"> </w:t>
      </w:r>
      <w:r w:rsidRPr="000C6B54">
        <w:rPr>
          <w:rFonts w:ascii="Times New Roman" w:hAnsi="Times New Roman"/>
          <w:color w:val="231F20"/>
        </w:rPr>
        <w:t>и</w:t>
      </w:r>
      <w:r w:rsidRPr="000C6B54">
        <w:rPr>
          <w:rFonts w:ascii="Times New Roman" w:hAnsi="Times New Roman"/>
          <w:color w:val="231F20"/>
          <w:spacing w:val="26"/>
        </w:rPr>
        <w:t xml:space="preserve"> </w:t>
      </w:r>
      <w:r w:rsidRPr="000C6B54">
        <w:rPr>
          <w:rFonts w:ascii="Times New Roman" w:hAnsi="Times New Roman"/>
          <w:color w:val="231F20"/>
        </w:rPr>
        <w:t>даје</w:t>
      </w:r>
      <w:r w:rsidRPr="000C6B54">
        <w:rPr>
          <w:rFonts w:ascii="Times New Roman" w:hAnsi="Times New Roman"/>
          <w:color w:val="231F20"/>
          <w:spacing w:val="26"/>
        </w:rPr>
        <w:t xml:space="preserve"> </w:t>
      </w:r>
      <w:r w:rsidRPr="000C6B54">
        <w:rPr>
          <w:rFonts w:ascii="Times New Roman" w:hAnsi="Times New Roman"/>
          <w:color w:val="231F20"/>
        </w:rPr>
        <w:t>мишљење</w:t>
      </w:r>
      <w:r w:rsidRPr="000C6B54">
        <w:rPr>
          <w:rFonts w:ascii="Times New Roman" w:hAnsi="Times New Roman"/>
          <w:color w:val="231F20"/>
          <w:spacing w:val="26"/>
        </w:rPr>
        <w:t xml:space="preserve"> </w:t>
      </w:r>
      <w:r w:rsidRPr="000C6B54">
        <w:rPr>
          <w:rFonts w:ascii="Times New Roman" w:hAnsi="Times New Roman"/>
          <w:color w:val="231F20"/>
        </w:rPr>
        <w:t>о из</w:t>
      </w:r>
      <w:r w:rsidRPr="000C6B54">
        <w:rPr>
          <w:rFonts w:ascii="Times New Roman" w:hAnsi="Times New Roman"/>
          <w:color w:val="231F20"/>
          <w:spacing w:val="-2"/>
        </w:rPr>
        <w:t>в</w:t>
      </w:r>
      <w:r w:rsidRPr="000C6B54">
        <w:rPr>
          <w:rFonts w:ascii="Times New Roman" w:hAnsi="Times New Roman"/>
          <w:color w:val="231F20"/>
        </w:rPr>
        <w:t>еш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</w:rPr>
        <w:t>ају на</w:t>
      </w:r>
      <w:r w:rsidRPr="000C6B54">
        <w:rPr>
          <w:rFonts w:ascii="Times New Roman" w:hAnsi="Times New Roman"/>
          <w:color w:val="231F20"/>
          <w:spacing w:val="-2"/>
        </w:rPr>
        <w:t>в</w:t>
      </w:r>
      <w:r w:rsidRPr="000C6B54">
        <w:rPr>
          <w:rFonts w:ascii="Times New Roman" w:hAnsi="Times New Roman"/>
          <w:color w:val="231F20"/>
          <w:spacing w:val="-3"/>
        </w:rPr>
        <w:t>е</w:t>
      </w:r>
      <w:r w:rsidRPr="000C6B54">
        <w:rPr>
          <w:rFonts w:ascii="Times New Roman" w:hAnsi="Times New Roman"/>
          <w:color w:val="231F20"/>
        </w:rPr>
        <w:t xml:space="preserve">дене </w:t>
      </w:r>
      <w:r w:rsidRPr="000C6B54">
        <w:rPr>
          <w:rFonts w:ascii="Times New Roman" w:hAnsi="Times New Roman"/>
          <w:color w:val="231F20"/>
          <w:spacing w:val="-12"/>
        </w:rPr>
        <w:t>к</w:t>
      </w:r>
      <w:r w:rsidRPr="000C6B54">
        <w:rPr>
          <w:rFonts w:ascii="Times New Roman" w:hAnsi="Times New Roman"/>
          <w:color w:val="231F20"/>
          <w:spacing w:val="-5"/>
        </w:rPr>
        <w:t>о</w:t>
      </w:r>
      <w:r w:rsidRPr="000C6B54">
        <w:rPr>
          <w:rFonts w:ascii="Times New Roman" w:hAnsi="Times New Roman"/>
          <w:color w:val="231F20"/>
        </w:rPr>
        <w:t>мисије;</w:t>
      </w:r>
    </w:p>
    <w:p w:rsidR="000C6B54" w:rsidRPr="000C6B54" w:rsidRDefault="000C6B54" w:rsidP="006669C5">
      <w:pPr>
        <w:pStyle w:val="BodyText"/>
        <w:widowControl w:val="0"/>
        <w:numPr>
          <w:ilvl w:val="0"/>
          <w:numId w:val="22"/>
        </w:numPr>
        <w:tabs>
          <w:tab w:val="left" w:pos="1093"/>
        </w:tabs>
        <w:kinsoku w:val="0"/>
        <w:overflowPunct w:val="0"/>
        <w:autoSpaceDE w:val="0"/>
        <w:autoSpaceDN w:val="0"/>
        <w:adjustRightInd w:val="0"/>
        <w:spacing w:after="0"/>
        <w:ind w:left="1093"/>
        <w:rPr>
          <w:rFonts w:ascii="Times New Roman" w:hAnsi="Times New Roman"/>
          <w:color w:val="000000"/>
        </w:rPr>
      </w:pPr>
      <w:r w:rsidRPr="000C6B54">
        <w:rPr>
          <w:rFonts w:ascii="Times New Roman" w:hAnsi="Times New Roman"/>
          <w:color w:val="231F20"/>
        </w:rPr>
        <w:t>обавља</w:t>
      </w:r>
      <w:r w:rsidRPr="000C6B54">
        <w:rPr>
          <w:rFonts w:ascii="Times New Roman" w:hAnsi="Times New Roman"/>
          <w:color w:val="231F20"/>
          <w:spacing w:val="-5"/>
        </w:rPr>
        <w:t xml:space="preserve"> </w:t>
      </w:r>
      <w:r w:rsidRPr="000C6B54">
        <w:rPr>
          <w:rFonts w:ascii="Times New Roman" w:hAnsi="Times New Roman"/>
          <w:color w:val="231F20"/>
        </w:rPr>
        <w:t>и</w:t>
      </w:r>
      <w:r w:rsidRPr="000C6B54">
        <w:rPr>
          <w:rFonts w:ascii="Times New Roman" w:hAnsi="Times New Roman"/>
          <w:color w:val="231F20"/>
          <w:spacing w:val="-5"/>
        </w:rPr>
        <w:t xml:space="preserve"> </w:t>
      </w:r>
      <w:r w:rsidRPr="000C6B54">
        <w:rPr>
          <w:rFonts w:ascii="Times New Roman" w:hAnsi="Times New Roman"/>
          <w:color w:val="231F20"/>
        </w:rPr>
        <w:t>д</w:t>
      </w:r>
      <w:r w:rsidRPr="000C6B54">
        <w:rPr>
          <w:rFonts w:ascii="Times New Roman" w:hAnsi="Times New Roman"/>
          <w:color w:val="231F20"/>
          <w:spacing w:val="-3"/>
        </w:rPr>
        <w:t>р</w:t>
      </w:r>
      <w:r w:rsidRPr="000C6B54">
        <w:rPr>
          <w:rFonts w:ascii="Times New Roman" w:hAnsi="Times New Roman"/>
          <w:color w:val="231F20"/>
        </w:rPr>
        <w:t>у</w:t>
      </w:r>
      <w:r w:rsidRPr="000C6B54">
        <w:rPr>
          <w:rFonts w:ascii="Times New Roman" w:hAnsi="Times New Roman"/>
          <w:color w:val="231F20"/>
          <w:spacing w:val="-3"/>
        </w:rPr>
        <w:t>г</w:t>
      </w:r>
      <w:r w:rsidRPr="000C6B54">
        <w:rPr>
          <w:rFonts w:ascii="Times New Roman" w:hAnsi="Times New Roman"/>
          <w:color w:val="231F20"/>
        </w:rPr>
        <w:t>е</w:t>
      </w:r>
      <w:r w:rsidRPr="000C6B54">
        <w:rPr>
          <w:rFonts w:ascii="Times New Roman" w:hAnsi="Times New Roman"/>
          <w:color w:val="231F20"/>
          <w:spacing w:val="-5"/>
        </w:rPr>
        <w:t xml:space="preserve"> </w:t>
      </w:r>
      <w:r w:rsidRPr="000C6B54">
        <w:rPr>
          <w:rFonts w:ascii="Times New Roman" w:hAnsi="Times New Roman"/>
          <w:color w:val="231F20"/>
        </w:rPr>
        <w:t>надлежн</w:t>
      </w:r>
      <w:r w:rsidRPr="000C6B54">
        <w:rPr>
          <w:rFonts w:ascii="Times New Roman" w:hAnsi="Times New Roman"/>
          <w:color w:val="231F20"/>
          <w:spacing w:val="5"/>
        </w:rPr>
        <w:t>о</w:t>
      </w:r>
      <w:r w:rsidRPr="000C6B54">
        <w:rPr>
          <w:rFonts w:ascii="Times New Roman" w:hAnsi="Times New Roman"/>
          <w:color w:val="231F20"/>
        </w:rPr>
        <w:t>сти</w:t>
      </w:r>
      <w:r w:rsidRPr="000C6B54">
        <w:rPr>
          <w:rFonts w:ascii="Times New Roman" w:hAnsi="Times New Roman"/>
          <w:color w:val="231F20"/>
          <w:spacing w:val="-5"/>
        </w:rPr>
        <w:t xml:space="preserve"> </w:t>
      </w:r>
      <w:r w:rsidRPr="000C6B54">
        <w:rPr>
          <w:rFonts w:ascii="Times New Roman" w:hAnsi="Times New Roman"/>
          <w:color w:val="231F20"/>
        </w:rPr>
        <w:t>пропи</w:t>
      </w:r>
      <w:r w:rsidRPr="000C6B54">
        <w:rPr>
          <w:rFonts w:ascii="Times New Roman" w:hAnsi="Times New Roman"/>
          <w:color w:val="231F20"/>
          <w:spacing w:val="2"/>
        </w:rPr>
        <w:t>с</w:t>
      </w:r>
      <w:r w:rsidRPr="000C6B54">
        <w:rPr>
          <w:rFonts w:ascii="Times New Roman" w:hAnsi="Times New Roman"/>
          <w:color w:val="231F20"/>
        </w:rPr>
        <w:t>ане</w:t>
      </w:r>
      <w:r w:rsidRPr="000C6B54">
        <w:rPr>
          <w:rFonts w:ascii="Times New Roman" w:hAnsi="Times New Roman"/>
          <w:color w:val="231F20"/>
          <w:spacing w:val="-5"/>
        </w:rPr>
        <w:t xml:space="preserve"> </w:t>
      </w:r>
      <w:r w:rsidRPr="000C6B54">
        <w:rPr>
          <w:rFonts w:ascii="Times New Roman" w:hAnsi="Times New Roman"/>
          <w:color w:val="231F20"/>
        </w:rPr>
        <w:t>овим</w:t>
      </w:r>
      <w:r w:rsidRPr="000C6B54">
        <w:rPr>
          <w:rFonts w:ascii="Times New Roman" w:hAnsi="Times New Roman"/>
          <w:color w:val="231F20"/>
          <w:spacing w:val="-5"/>
        </w:rPr>
        <w:t xml:space="preserve"> </w:t>
      </w:r>
      <w:r w:rsidRPr="000C6B54">
        <w:rPr>
          <w:rFonts w:ascii="Times New Roman" w:hAnsi="Times New Roman"/>
          <w:color w:val="231F20"/>
          <w:spacing w:val="-3"/>
        </w:rPr>
        <w:t>С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  <w:spacing w:val="-6"/>
        </w:rPr>
        <w:t>а</w:t>
      </w:r>
      <w:r w:rsidRPr="000C6B54">
        <w:rPr>
          <w:rFonts w:ascii="Times New Roman" w:hAnsi="Times New Roman"/>
          <w:color w:val="231F20"/>
          <w:spacing w:val="-3"/>
        </w:rPr>
        <w:t>т</w:t>
      </w:r>
      <w:r w:rsidRPr="000C6B54">
        <w:rPr>
          <w:rFonts w:ascii="Times New Roman" w:hAnsi="Times New Roman"/>
          <w:color w:val="231F20"/>
        </w:rPr>
        <w:t>у</w:t>
      </w:r>
      <w:r w:rsidRPr="000C6B54">
        <w:rPr>
          <w:rFonts w:ascii="Times New Roman" w:hAnsi="Times New Roman"/>
          <w:color w:val="231F20"/>
          <w:spacing w:val="-3"/>
        </w:rPr>
        <w:t>т</w:t>
      </w:r>
      <w:r w:rsidRPr="000C6B54">
        <w:rPr>
          <w:rFonts w:ascii="Times New Roman" w:hAnsi="Times New Roman"/>
          <w:color w:val="231F20"/>
          <w:spacing w:val="-5"/>
        </w:rPr>
        <w:t>о</w:t>
      </w:r>
      <w:r w:rsidRPr="000C6B54">
        <w:rPr>
          <w:rFonts w:ascii="Times New Roman" w:hAnsi="Times New Roman"/>
          <w:color w:val="231F20"/>
        </w:rPr>
        <w:t>м</w:t>
      </w:r>
      <w:r w:rsidRPr="000C6B54">
        <w:rPr>
          <w:rFonts w:ascii="Times New Roman" w:hAnsi="Times New Roman"/>
          <w:color w:val="231F20"/>
          <w:spacing w:val="-5"/>
        </w:rPr>
        <w:t xml:space="preserve"> </w:t>
      </w:r>
      <w:r w:rsidRPr="000C6B54">
        <w:rPr>
          <w:rFonts w:ascii="Times New Roman" w:hAnsi="Times New Roman"/>
          <w:color w:val="231F20"/>
        </w:rPr>
        <w:t>и</w:t>
      </w:r>
      <w:r w:rsidRPr="000C6B54">
        <w:rPr>
          <w:rFonts w:ascii="Times New Roman" w:hAnsi="Times New Roman"/>
          <w:color w:val="231F20"/>
          <w:spacing w:val="-5"/>
        </w:rPr>
        <w:t xml:space="preserve"> </w:t>
      </w:r>
      <w:r w:rsidRPr="000C6B54">
        <w:rPr>
          <w:rFonts w:ascii="Times New Roman" w:hAnsi="Times New Roman"/>
          <w:color w:val="231F20"/>
        </w:rPr>
        <w:t>д</w:t>
      </w:r>
      <w:r w:rsidRPr="000C6B54">
        <w:rPr>
          <w:rFonts w:ascii="Times New Roman" w:hAnsi="Times New Roman"/>
          <w:color w:val="231F20"/>
          <w:spacing w:val="-3"/>
        </w:rPr>
        <w:t>р</w:t>
      </w:r>
      <w:r w:rsidRPr="000C6B54">
        <w:rPr>
          <w:rFonts w:ascii="Times New Roman" w:hAnsi="Times New Roman"/>
          <w:color w:val="231F20"/>
        </w:rPr>
        <w:t>угим</w:t>
      </w:r>
      <w:r w:rsidRPr="000C6B54">
        <w:rPr>
          <w:rFonts w:ascii="Times New Roman" w:hAnsi="Times New Roman"/>
          <w:color w:val="231F20"/>
          <w:spacing w:val="-5"/>
        </w:rPr>
        <w:t xml:space="preserve"> </w:t>
      </w:r>
      <w:r w:rsidRPr="000C6B54">
        <w:rPr>
          <w:rFonts w:ascii="Times New Roman" w:hAnsi="Times New Roman"/>
          <w:color w:val="231F20"/>
        </w:rPr>
        <w:t>општим</w:t>
      </w:r>
      <w:r w:rsidRPr="000C6B54">
        <w:rPr>
          <w:rFonts w:ascii="Times New Roman" w:hAnsi="Times New Roman"/>
          <w:color w:val="231F20"/>
          <w:spacing w:val="-5"/>
        </w:rPr>
        <w:t xml:space="preserve"> </w:t>
      </w:r>
      <w:r w:rsidRPr="000C6B54">
        <w:rPr>
          <w:rFonts w:ascii="Times New Roman" w:hAnsi="Times New Roman"/>
          <w:color w:val="231F20"/>
        </w:rPr>
        <w:t>а</w:t>
      </w:r>
      <w:r w:rsidRPr="000C6B54">
        <w:rPr>
          <w:rFonts w:ascii="Times New Roman" w:hAnsi="Times New Roman"/>
          <w:color w:val="231F20"/>
          <w:spacing w:val="-3"/>
        </w:rPr>
        <w:t>к</w:t>
      </w:r>
      <w:r w:rsidRPr="000C6B54">
        <w:rPr>
          <w:rFonts w:ascii="Times New Roman" w:hAnsi="Times New Roman"/>
          <w:color w:val="231F20"/>
        </w:rPr>
        <w:t>ти</w:t>
      </w:r>
      <w:r w:rsidRPr="000C6B54">
        <w:rPr>
          <w:rFonts w:ascii="Times New Roman" w:hAnsi="Times New Roman"/>
          <w:color w:val="231F20"/>
          <w:spacing w:val="-2"/>
        </w:rPr>
        <w:t>м</w:t>
      </w:r>
      <w:r w:rsidRPr="000C6B54">
        <w:rPr>
          <w:rFonts w:ascii="Times New Roman" w:hAnsi="Times New Roman"/>
          <w:color w:val="231F20"/>
        </w:rPr>
        <w:t>а</w:t>
      </w:r>
      <w:r w:rsidRPr="000C6B54">
        <w:rPr>
          <w:rFonts w:ascii="Times New Roman" w:hAnsi="Times New Roman"/>
          <w:color w:val="231F20"/>
          <w:spacing w:val="-5"/>
        </w:rPr>
        <w:t xml:space="preserve"> </w:t>
      </w:r>
      <w:r w:rsidRPr="000C6B54">
        <w:rPr>
          <w:rFonts w:ascii="Times New Roman" w:hAnsi="Times New Roman"/>
          <w:color w:val="231F20"/>
        </w:rPr>
        <w:t>Фа</w:t>
      </w:r>
      <w:r w:rsidRPr="000C6B54">
        <w:rPr>
          <w:rFonts w:ascii="Times New Roman" w:hAnsi="Times New Roman"/>
          <w:color w:val="231F20"/>
          <w:spacing w:val="-4"/>
        </w:rPr>
        <w:t>к</w:t>
      </w:r>
      <w:r w:rsidRPr="000C6B54">
        <w:rPr>
          <w:rFonts w:ascii="Times New Roman" w:hAnsi="Times New Roman"/>
          <w:color w:val="231F20"/>
          <w:spacing w:val="-10"/>
        </w:rPr>
        <w:t>у</w:t>
      </w:r>
      <w:r w:rsidRPr="000C6B54">
        <w:rPr>
          <w:rFonts w:ascii="Times New Roman" w:hAnsi="Times New Roman"/>
          <w:color w:val="231F20"/>
        </w:rPr>
        <w:t>лте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</w:rPr>
        <w:t>а.</w:t>
      </w:r>
    </w:p>
    <w:p w:rsidR="000C6B54" w:rsidRPr="000F3D7D" w:rsidRDefault="000C6B54" w:rsidP="000C6B54">
      <w:pPr>
        <w:kinsoku w:val="0"/>
        <w:overflowPunct w:val="0"/>
        <w:spacing w:before="11"/>
        <w:rPr>
          <w:szCs w:val="22"/>
        </w:rPr>
      </w:pPr>
    </w:p>
    <w:p w:rsidR="00F659F7" w:rsidRDefault="007015A3" w:rsidP="007015A3">
      <w:pPr>
        <w:ind w:left="360"/>
        <w:jc w:val="both"/>
        <w:rPr>
          <w:rFonts w:ascii="Times New Roman" w:hAnsi="Times New Roman"/>
        </w:rPr>
      </w:pPr>
      <w:r w:rsidRPr="00877681">
        <w:rPr>
          <w:rFonts w:ascii="Times New Roman" w:hAnsi="Times New Roman"/>
        </w:rPr>
        <w:t>Председ</w:t>
      </w:r>
      <w:r w:rsidR="005872F6" w:rsidRPr="00877681">
        <w:rPr>
          <w:rFonts w:ascii="Times New Roman" w:hAnsi="Times New Roman"/>
        </w:rPr>
        <w:t>н</w:t>
      </w:r>
      <w:r w:rsidR="00877681" w:rsidRPr="00877681">
        <w:rPr>
          <w:rFonts w:ascii="Times New Roman" w:hAnsi="Times New Roman"/>
        </w:rPr>
        <w:t>ик Већа докторских студија: доц</w:t>
      </w:r>
      <w:r w:rsidRPr="00877681">
        <w:rPr>
          <w:rFonts w:ascii="Times New Roman" w:hAnsi="Times New Roman"/>
        </w:rPr>
        <w:t>. др</w:t>
      </w:r>
      <w:r w:rsidR="00B84F55">
        <w:rPr>
          <w:rFonts w:ascii="Times New Roman" w:hAnsi="Times New Roman"/>
        </w:rPr>
        <w:t xml:space="preserve"> Драган Цвејић</w:t>
      </w:r>
      <w:r w:rsidR="003D1675" w:rsidRPr="00877681">
        <w:rPr>
          <w:rFonts w:ascii="Times New Roman" w:hAnsi="Times New Roman"/>
        </w:rPr>
        <w:t xml:space="preserve">, </w:t>
      </w:r>
    </w:p>
    <w:p w:rsidR="007015A3" w:rsidRPr="00B84F55" w:rsidRDefault="003D1675" w:rsidP="007015A3">
      <w:pPr>
        <w:ind w:left="360"/>
        <w:jc w:val="both"/>
        <w:rPr>
          <w:rFonts w:ascii="Times New Roman" w:hAnsi="Times New Roman"/>
          <w:szCs w:val="22"/>
        </w:rPr>
      </w:pPr>
      <w:r w:rsidRPr="00877681">
        <w:rPr>
          <w:rFonts w:ascii="Times New Roman" w:hAnsi="Times New Roman"/>
        </w:rPr>
        <w:t xml:space="preserve">е-mail: </w:t>
      </w:r>
      <w:r w:rsidR="00A14303">
        <w:rPr>
          <w:rFonts w:asciiTheme="minorHAnsi" w:hAnsiTheme="minorHAnsi"/>
        </w:rPr>
        <w:t xml:space="preserve"> </w:t>
      </w:r>
      <w:hyperlink r:id="rId23" w:history="1">
        <w:r w:rsidR="00B84F55" w:rsidRPr="00393525">
          <w:rPr>
            <w:rStyle w:val="Hyperlink"/>
            <w:rFonts w:ascii="Times New Roman" w:hAnsi="Times New Roman"/>
          </w:rPr>
          <w:t>dragan.cvejic@pef.uns.ac.rs</w:t>
        </w:r>
      </w:hyperlink>
      <w:r w:rsidR="00B84F55">
        <w:rPr>
          <w:rFonts w:ascii="Times New Roman" w:hAnsi="Times New Roman"/>
        </w:rPr>
        <w:t xml:space="preserve">; </w:t>
      </w:r>
      <w:hyperlink r:id="rId24" w:history="1">
        <w:r w:rsidR="00B84F55" w:rsidRPr="00393525">
          <w:rPr>
            <w:rStyle w:val="Hyperlink"/>
            <w:rFonts w:ascii="Times New Roman" w:hAnsi="Times New Roman"/>
          </w:rPr>
          <w:t>dcvejic@yahoo.com</w:t>
        </w:r>
      </w:hyperlink>
      <w:r w:rsidR="00B84F55">
        <w:rPr>
          <w:rFonts w:ascii="Times New Roman" w:hAnsi="Times New Roman"/>
        </w:rPr>
        <w:t xml:space="preserve"> </w:t>
      </w:r>
    </w:p>
    <w:p w:rsidR="007015A3" w:rsidRPr="00877681" w:rsidRDefault="007015A3" w:rsidP="007015A3">
      <w:pPr>
        <w:pStyle w:val="Tekst"/>
        <w:ind w:firstLine="0"/>
        <w:rPr>
          <w:b/>
          <w:i/>
        </w:rPr>
      </w:pPr>
    </w:p>
    <w:p w:rsidR="007015A3" w:rsidRPr="0099121A" w:rsidRDefault="007015A3" w:rsidP="007015A3">
      <w:pPr>
        <w:pStyle w:val="Naslov4"/>
      </w:pPr>
      <w:bookmarkStart w:id="9" w:name="_Toc27727569"/>
      <w:r w:rsidRPr="0099121A">
        <w:t>3.1.3.</w:t>
      </w:r>
      <w:r>
        <w:t>4</w:t>
      </w:r>
      <w:r w:rsidRPr="0099121A">
        <w:t>.</w:t>
      </w:r>
      <w:r>
        <w:tab/>
      </w:r>
      <w:r>
        <w:tab/>
      </w:r>
      <w:r w:rsidRPr="0099121A">
        <w:t>Одбор за обезбеђење квалитета и интерну евалуацију</w:t>
      </w:r>
      <w:bookmarkEnd w:id="9"/>
    </w:p>
    <w:p w:rsidR="007015A3" w:rsidRPr="0099121A" w:rsidRDefault="007015A3" w:rsidP="007015A3">
      <w:pPr>
        <w:widowControl w:val="0"/>
        <w:autoSpaceDE w:val="0"/>
        <w:autoSpaceDN w:val="0"/>
        <w:adjustRightInd w:val="0"/>
        <w:jc w:val="both"/>
        <w:rPr>
          <w:rFonts w:ascii="TimesNewRoman" w:hAnsi="TimesNewRoman" w:cs="TimesNewRoman"/>
          <w:b/>
          <w:i/>
          <w:szCs w:val="22"/>
        </w:rPr>
      </w:pPr>
    </w:p>
    <w:p w:rsidR="000C6B54" w:rsidRPr="000C6B54" w:rsidRDefault="003809C6" w:rsidP="000C6B54">
      <w:pPr>
        <w:pStyle w:val="BodyText"/>
        <w:kinsoku w:val="0"/>
        <w:overflowPunct w:val="0"/>
        <w:spacing w:before="6" w:after="0"/>
        <w:ind w:left="113"/>
        <w:rPr>
          <w:rFonts w:ascii="Times New Roman" w:hAnsi="Times New Roman"/>
          <w:color w:val="000000"/>
        </w:rPr>
      </w:pPr>
      <w:r>
        <w:rPr>
          <w:rFonts w:ascii="Times New Roman" w:hAnsi="Times New Roman"/>
          <w:noProof/>
        </w:rPr>
        <w:pict>
          <v:shape id="Freeform 6" o:spid="_x0000_s1027" style="position:absolute;left:0;text-align:left;margin-left:382.85pt;margin-top:6.85pt;width:3pt;height:0;z-index:-251651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61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" o:allowincell="f" path="m,l61,e" filled="f" strokecolor="#231f20" strokeweight=".18942mm">
            <v:path arrowok="t" o:connecttype="custom" o:connectlocs="0,0;38100,0" o:connectangles="0,0"/>
            <w10:wrap anchorx="page"/>
          </v:shape>
        </w:pict>
      </w:r>
      <w:r w:rsidR="000C6B54" w:rsidRPr="000C6B54">
        <w:rPr>
          <w:rFonts w:ascii="Times New Roman" w:hAnsi="Times New Roman"/>
          <w:color w:val="231F20"/>
          <w:spacing w:val="-3"/>
        </w:rPr>
        <w:t>О</w:t>
      </w:r>
      <w:r w:rsidR="000C6B54" w:rsidRPr="000C6B54">
        <w:rPr>
          <w:rFonts w:ascii="Times New Roman" w:hAnsi="Times New Roman"/>
          <w:color w:val="231F20"/>
        </w:rPr>
        <w:t>дбор</w:t>
      </w:r>
      <w:r w:rsidR="000C6B54" w:rsidRPr="000C6B54">
        <w:rPr>
          <w:rFonts w:ascii="Times New Roman" w:hAnsi="Times New Roman"/>
          <w:color w:val="231F20"/>
          <w:spacing w:val="5"/>
        </w:rPr>
        <w:t xml:space="preserve"> </w:t>
      </w:r>
      <w:r w:rsidR="000C6B54" w:rsidRPr="000C6B54">
        <w:rPr>
          <w:rFonts w:ascii="Times New Roman" w:hAnsi="Times New Roman"/>
          <w:color w:val="231F20"/>
        </w:rPr>
        <w:t>за</w:t>
      </w:r>
      <w:r w:rsidR="000C6B54" w:rsidRPr="000C6B54">
        <w:rPr>
          <w:rFonts w:ascii="Times New Roman" w:hAnsi="Times New Roman"/>
          <w:color w:val="231F20"/>
          <w:spacing w:val="5"/>
        </w:rPr>
        <w:t xml:space="preserve"> </w:t>
      </w:r>
      <w:r w:rsidR="000C6B54" w:rsidRPr="000C6B54">
        <w:rPr>
          <w:rFonts w:ascii="Times New Roman" w:hAnsi="Times New Roman"/>
          <w:color w:val="231F20"/>
        </w:rPr>
        <w:t>о</w:t>
      </w:r>
      <w:r w:rsidR="000C6B54" w:rsidRPr="000C6B54">
        <w:rPr>
          <w:rFonts w:ascii="Times New Roman" w:hAnsi="Times New Roman"/>
          <w:color w:val="231F20"/>
          <w:spacing w:val="-3"/>
        </w:rPr>
        <w:t>б</w:t>
      </w:r>
      <w:r w:rsidR="000C6B54" w:rsidRPr="000C6B54">
        <w:rPr>
          <w:rFonts w:ascii="Times New Roman" w:hAnsi="Times New Roman"/>
          <w:color w:val="231F20"/>
          <w:spacing w:val="2"/>
        </w:rPr>
        <w:t>е</w:t>
      </w:r>
      <w:r w:rsidR="000C6B54" w:rsidRPr="000C6B54">
        <w:rPr>
          <w:rFonts w:ascii="Times New Roman" w:hAnsi="Times New Roman"/>
          <w:color w:val="231F20"/>
        </w:rPr>
        <w:t>з</w:t>
      </w:r>
      <w:r w:rsidR="000C6B54" w:rsidRPr="000C6B54">
        <w:rPr>
          <w:rFonts w:ascii="Times New Roman" w:hAnsi="Times New Roman"/>
          <w:color w:val="231F20"/>
          <w:spacing w:val="-3"/>
        </w:rPr>
        <w:t>б</w:t>
      </w:r>
      <w:r w:rsidR="000C6B54" w:rsidRPr="000C6B54">
        <w:rPr>
          <w:rFonts w:ascii="Times New Roman" w:hAnsi="Times New Roman"/>
          <w:color w:val="231F20"/>
        </w:rPr>
        <w:t>еђење</w:t>
      </w:r>
      <w:r w:rsidR="000C6B54" w:rsidRPr="000C6B54">
        <w:rPr>
          <w:rFonts w:ascii="Times New Roman" w:hAnsi="Times New Roman"/>
          <w:color w:val="231F20"/>
          <w:spacing w:val="5"/>
        </w:rPr>
        <w:t xml:space="preserve"> </w:t>
      </w:r>
      <w:r w:rsidR="000C6B54" w:rsidRPr="000C6B54">
        <w:rPr>
          <w:rFonts w:ascii="Times New Roman" w:hAnsi="Times New Roman"/>
          <w:color w:val="231F20"/>
        </w:rPr>
        <w:t>к</w:t>
      </w:r>
      <w:r w:rsidR="000C6B54" w:rsidRPr="000C6B54">
        <w:rPr>
          <w:rFonts w:ascii="Times New Roman" w:hAnsi="Times New Roman"/>
          <w:color w:val="231F20"/>
          <w:spacing w:val="-3"/>
        </w:rPr>
        <w:t>в</w:t>
      </w:r>
      <w:r w:rsidR="000C6B54" w:rsidRPr="000C6B54">
        <w:rPr>
          <w:rFonts w:ascii="Times New Roman" w:hAnsi="Times New Roman"/>
          <w:color w:val="231F20"/>
          <w:spacing w:val="1"/>
        </w:rPr>
        <w:t>а</w:t>
      </w:r>
      <w:r w:rsidR="000C6B54" w:rsidRPr="000C6B54">
        <w:rPr>
          <w:rFonts w:ascii="Times New Roman" w:hAnsi="Times New Roman"/>
          <w:color w:val="231F20"/>
        </w:rPr>
        <w:t>лите</w:t>
      </w:r>
      <w:r w:rsidR="000C6B54" w:rsidRPr="000C6B54">
        <w:rPr>
          <w:rFonts w:ascii="Times New Roman" w:hAnsi="Times New Roman"/>
          <w:color w:val="231F20"/>
          <w:spacing w:val="2"/>
        </w:rPr>
        <w:t>т</w:t>
      </w:r>
      <w:r w:rsidR="000C6B54" w:rsidRPr="000C6B54">
        <w:rPr>
          <w:rFonts w:ascii="Times New Roman" w:hAnsi="Times New Roman"/>
          <w:color w:val="231F20"/>
        </w:rPr>
        <w:t>а</w:t>
      </w:r>
      <w:r w:rsidR="000C6B54" w:rsidRPr="000C6B54">
        <w:rPr>
          <w:rFonts w:ascii="Times New Roman" w:hAnsi="Times New Roman"/>
          <w:color w:val="231F20"/>
          <w:spacing w:val="5"/>
        </w:rPr>
        <w:t xml:space="preserve"> </w:t>
      </w:r>
      <w:r w:rsidR="000C6B54" w:rsidRPr="000C6B54">
        <w:rPr>
          <w:rFonts w:ascii="Times New Roman" w:hAnsi="Times New Roman"/>
          <w:color w:val="231F20"/>
        </w:rPr>
        <w:t>и</w:t>
      </w:r>
      <w:r w:rsidR="000C6B54" w:rsidRPr="000C6B54">
        <w:rPr>
          <w:rFonts w:ascii="Times New Roman" w:hAnsi="Times New Roman"/>
          <w:color w:val="231F20"/>
          <w:spacing w:val="5"/>
        </w:rPr>
        <w:t xml:space="preserve"> </w:t>
      </w:r>
      <w:r w:rsidR="000C6B54" w:rsidRPr="000C6B54">
        <w:rPr>
          <w:rFonts w:ascii="Times New Roman" w:hAnsi="Times New Roman"/>
          <w:color w:val="231F20"/>
        </w:rPr>
        <w:t>интерну</w:t>
      </w:r>
      <w:r w:rsidR="000C6B54" w:rsidRPr="000C6B54">
        <w:rPr>
          <w:rFonts w:ascii="Times New Roman" w:hAnsi="Times New Roman"/>
          <w:color w:val="231F20"/>
          <w:spacing w:val="5"/>
        </w:rPr>
        <w:t xml:space="preserve"> </w:t>
      </w:r>
      <w:r w:rsidR="000C6B54" w:rsidRPr="000C6B54">
        <w:rPr>
          <w:rFonts w:ascii="Times New Roman" w:hAnsi="Times New Roman"/>
          <w:color w:val="231F20"/>
        </w:rPr>
        <w:t>е</w:t>
      </w:r>
      <w:r w:rsidR="000C6B54" w:rsidRPr="000C6B54">
        <w:rPr>
          <w:rFonts w:ascii="Times New Roman" w:hAnsi="Times New Roman"/>
          <w:color w:val="231F20"/>
          <w:spacing w:val="-3"/>
        </w:rPr>
        <w:t>в</w:t>
      </w:r>
      <w:r w:rsidR="000C6B54" w:rsidRPr="000C6B54">
        <w:rPr>
          <w:rFonts w:ascii="Times New Roman" w:hAnsi="Times New Roman"/>
          <w:color w:val="231F20"/>
          <w:spacing w:val="1"/>
        </w:rPr>
        <w:t>а</w:t>
      </w:r>
      <w:r w:rsidR="000C6B54" w:rsidRPr="000C6B54">
        <w:rPr>
          <w:rFonts w:ascii="Times New Roman" w:hAnsi="Times New Roman"/>
          <w:color w:val="231F20"/>
        </w:rPr>
        <w:t>л</w:t>
      </w:r>
      <w:r w:rsidR="000C6B54" w:rsidRPr="000C6B54">
        <w:rPr>
          <w:rFonts w:ascii="Times New Roman" w:hAnsi="Times New Roman"/>
          <w:color w:val="231F20"/>
          <w:spacing w:val="-3"/>
        </w:rPr>
        <w:t>у</w:t>
      </w:r>
      <w:r w:rsidR="000C6B54" w:rsidRPr="000C6B54">
        <w:rPr>
          <w:rFonts w:ascii="Times New Roman" w:hAnsi="Times New Roman"/>
          <w:color w:val="231F20"/>
        </w:rPr>
        <w:t>ацију</w:t>
      </w:r>
      <w:r w:rsidR="000C6B54" w:rsidRPr="000C6B54">
        <w:rPr>
          <w:rFonts w:ascii="Times New Roman" w:hAnsi="Times New Roman"/>
          <w:color w:val="231F20"/>
          <w:spacing w:val="5"/>
        </w:rPr>
        <w:t xml:space="preserve"> </w:t>
      </w:r>
      <w:r w:rsidR="000C6B54" w:rsidRPr="000C6B54">
        <w:rPr>
          <w:rFonts w:ascii="Times New Roman" w:hAnsi="Times New Roman"/>
          <w:color w:val="231F20"/>
        </w:rPr>
        <w:t>је</w:t>
      </w:r>
      <w:r w:rsidR="000C6B54" w:rsidRPr="000C6B54">
        <w:rPr>
          <w:rFonts w:ascii="Times New Roman" w:hAnsi="Times New Roman"/>
          <w:color w:val="231F20"/>
          <w:spacing w:val="5"/>
        </w:rPr>
        <w:t xml:space="preserve"> </w:t>
      </w:r>
      <w:r w:rsidR="000C6B54" w:rsidRPr="000C6B54">
        <w:rPr>
          <w:rFonts w:ascii="Times New Roman" w:hAnsi="Times New Roman"/>
          <w:color w:val="231F20"/>
        </w:rPr>
        <w:t>с</w:t>
      </w:r>
      <w:r w:rsidR="000C6B54" w:rsidRPr="000C6B54">
        <w:rPr>
          <w:rFonts w:ascii="Times New Roman" w:hAnsi="Times New Roman"/>
          <w:color w:val="231F20"/>
          <w:spacing w:val="2"/>
        </w:rPr>
        <w:t>т</w:t>
      </w:r>
      <w:r w:rsidR="000C6B54" w:rsidRPr="000C6B54">
        <w:rPr>
          <w:rFonts w:ascii="Times New Roman" w:hAnsi="Times New Roman"/>
          <w:color w:val="231F20"/>
          <w:spacing w:val="1"/>
        </w:rPr>
        <w:t>а</w:t>
      </w:r>
      <w:r w:rsidR="000C6B54" w:rsidRPr="000C6B54">
        <w:rPr>
          <w:rFonts w:ascii="Times New Roman" w:hAnsi="Times New Roman"/>
          <w:color w:val="231F20"/>
        </w:rPr>
        <w:t>лно</w:t>
      </w:r>
      <w:r w:rsidR="000C6B54" w:rsidRPr="000C6B54">
        <w:rPr>
          <w:rFonts w:ascii="Times New Roman" w:hAnsi="Times New Roman"/>
          <w:color w:val="231F20"/>
          <w:spacing w:val="5"/>
        </w:rPr>
        <w:t xml:space="preserve"> </w:t>
      </w:r>
      <w:r w:rsidR="000C6B54" w:rsidRPr="000C6B54">
        <w:rPr>
          <w:rFonts w:ascii="Times New Roman" w:hAnsi="Times New Roman"/>
          <w:color w:val="231F20"/>
        </w:rPr>
        <w:t>п</w:t>
      </w:r>
      <w:r w:rsidR="000C6B54" w:rsidRPr="000C6B54">
        <w:rPr>
          <w:rFonts w:ascii="Times New Roman" w:hAnsi="Times New Roman"/>
          <w:color w:val="231F20"/>
          <w:spacing w:val="-5"/>
        </w:rPr>
        <w:t>о</w:t>
      </w:r>
      <w:r w:rsidR="000C6B54" w:rsidRPr="000C6B54">
        <w:rPr>
          <w:rFonts w:ascii="Times New Roman" w:hAnsi="Times New Roman"/>
          <w:color w:val="231F20"/>
        </w:rPr>
        <w:t>моћно,</w:t>
      </w:r>
      <w:r w:rsidR="000C6B54" w:rsidRPr="000C6B54">
        <w:rPr>
          <w:rFonts w:ascii="Times New Roman" w:hAnsi="Times New Roman"/>
          <w:color w:val="231F20"/>
          <w:spacing w:val="5"/>
        </w:rPr>
        <w:t xml:space="preserve"> </w:t>
      </w:r>
      <w:r w:rsidR="000C6B54" w:rsidRPr="000C6B54">
        <w:rPr>
          <w:rFonts w:ascii="Times New Roman" w:hAnsi="Times New Roman"/>
          <w:color w:val="231F20"/>
        </w:rPr>
        <w:t>с</w:t>
      </w:r>
      <w:r w:rsidR="000C6B54" w:rsidRPr="000C6B54">
        <w:rPr>
          <w:rFonts w:ascii="Times New Roman" w:hAnsi="Times New Roman"/>
          <w:color w:val="231F20"/>
          <w:spacing w:val="2"/>
        </w:rPr>
        <w:t>т</w:t>
      </w:r>
      <w:r w:rsidR="000C6B54" w:rsidRPr="000C6B54">
        <w:rPr>
          <w:rFonts w:ascii="Times New Roman" w:hAnsi="Times New Roman"/>
          <w:color w:val="231F20"/>
          <w:spacing w:val="-3"/>
        </w:rPr>
        <w:t>р</w:t>
      </w:r>
      <w:r w:rsidR="000C6B54" w:rsidRPr="000C6B54">
        <w:rPr>
          <w:rFonts w:ascii="Times New Roman" w:hAnsi="Times New Roman"/>
          <w:color w:val="231F20"/>
        </w:rPr>
        <w:t>учно</w:t>
      </w:r>
      <w:r w:rsidR="000C6B54" w:rsidRPr="000C6B54">
        <w:rPr>
          <w:rFonts w:ascii="Times New Roman" w:hAnsi="Times New Roman"/>
          <w:color w:val="231F20"/>
          <w:spacing w:val="5"/>
        </w:rPr>
        <w:t xml:space="preserve"> </w:t>
      </w:r>
      <w:r w:rsidR="000C6B54" w:rsidRPr="000C6B54">
        <w:rPr>
          <w:rFonts w:ascii="Times New Roman" w:hAnsi="Times New Roman"/>
          <w:color w:val="231F20"/>
        </w:rPr>
        <w:t>и</w:t>
      </w:r>
      <w:r w:rsidR="000C6B54" w:rsidRPr="000C6B54">
        <w:rPr>
          <w:rFonts w:ascii="Times New Roman" w:hAnsi="Times New Roman"/>
          <w:color w:val="231F20"/>
          <w:spacing w:val="5"/>
        </w:rPr>
        <w:t xml:space="preserve"> </w:t>
      </w:r>
      <w:r w:rsidR="000C6B54" w:rsidRPr="000C6B54">
        <w:rPr>
          <w:rFonts w:ascii="Times New Roman" w:hAnsi="Times New Roman"/>
          <w:color w:val="231F20"/>
          <w:spacing w:val="2"/>
        </w:rPr>
        <w:t>с</w:t>
      </w:r>
      <w:r w:rsidR="000C6B54" w:rsidRPr="000C6B54">
        <w:rPr>
          <w:rFonts w:ascii="Times New Roman" w:hAnsi="Times New Roman"/>
          <w:color w:val="231F20"/>
        </w:rPr>
        <w:t>а</w:t>
      </w:r>
      <w:r w:rsidR="000C6B54" w:rsidRPr="000C6B54">
        <w:rPr>
          <w:rFonts w:ascii="Times New Roman" w:hAnsi="Times New Roman"/>
          <w:color w:val="231F20"/>
          <w:spacing w:val="-2"/>
        </w:rPr>
        <w:t>в</w:t>
      </w:r>
      <w:r w:rsidR="000C6B54" w:rsidRPr="000C6B54">
        <w:rPr>
          <w:rFonts w:ascii="Times New Roman" w:hAnsi="Times New Roman"/>
          <w:color w:val="231F20"/>
        </w:rPr>
        <w:t>е</w:t>
      </w:r>
      <w:r w:rsidR="000C6B54" w:rsidRPr="000C6B54">
        <w:rPr>
          <w:rFonts w:ascii="Times New Roman" w:hAnsi="Times New Roman"/>
          <w:color w:val="231F20"/>
          <w:spacing w:val="-3"/>
        </w:rPr>
        <w:t>т</w:t>
      </w:r>
      <w:r w:rsidR="000C6B54" w:rsidRPr="000C6B54">
        <w:rPr>
          <w:rFonts w:ascii="Times New Roman" w:hAnsi="Times New Roman"/>
          <w:color w:val="231F20"/>
          <w:spacing w:val="-7"/>
        </w:rPr>
        <w:t>о</w:t>
      </w:r>
      <w:r w:rsidR="000C6B54" w:rsidRPr="000C6B54">
        <w:rPr>
          <w:rFonts w:ascii="Times New Roman" w:hAnsi="Times New Roman"/>
          <w:color w:val="231F20"/>
        </w:rPr>
        <w:t>давно тело ННВ, Са</w:t>
      </w:r>
      <w:r w:rsidR="000C6B54" w:rsidRPr="000C6B54">
        <w:rPr>
          <w:rFonts w:ascii="Times New Roman" w:hAnsi="Times New Roman"/>
          <w:color w:val="231F20"/>
          <w:spacing w:val="-2"/>
        </w:rPr>
        <w:t>в</w:t>
      </w:r>
      <w:r w:rsidR="000C6B54" w:rsidRPr="000C6B54">
        <w:rPr>
          <w:rFonts w:ascii="Times New Roman" w:hAnsi="Times New Roman"/>
          <w:color w:val="231F20"/>
        </w:rPr>
        <w:t>е</w:t>
      </w:r>
      <w:r w:rsidR="000C6B54" w:rsidRPr="000C6B54">
        <w:rPr>
          <w:rFonts w:ascii="Times New Roman" w:hAnsi="Times New Roman"/>
          <w:color w:val="231F20"/>
          <w:spacing w:val="2"/>
        </w:rPr>
        <w:t>т</w:t>
      </w:r>
      <w:r w:rsidR="000C6B54" w:rsidRPr="000C6B54">
        <w:rPr>
          <w:rFonts w:ascii="Times New Roman" w:hAnsi="Times New Roman"/>
          <w:color w:val="231F20"/>
        </w:rPr>
        <w:t>а и де</w:t>
      </w:r>
      <w:r w:rsidR="000C6B54" w:rsidRPr="000C6B54">
        <w:rPr>
          <w:rFonts w:ascii="Times New Roman" w:hAnsi="Times New Roman"/>
          <w:color w:val="231F20"/>
          <w:spacing w:val="-4"/>
        </w:rPr>
        <w:t>к</w:t>
      </w:r>
      <w:r w:rsidR="000C6B54" w:rsidRPr="000C6B54">
        <w:rPr>
          <w:rFonts w:ascii="Times New Roman" w:hAnsi="Times New Roman"/>
          <w:color w:val="231F20"/>
        </w:rPr>
        <w:t>ана Фа</w:t>
      </w:r>
      <w:r w:rsidR="000C6B54" w:rsidRPr="000C6B54">
        <w:rPr>
          <w:rFonts w:ascii="Times New Roman" w:hAnsi="Times New Roman"/>
          <w:color w:val="231F20"/>
          <w:spacing w:val="-4"/>
        </w:rPr>
        <w:t>к</w:t>
      </w:r>
      <w:r w:rsidR="000C6B54" w:rsidRPr="000C6B54">
        <w:rPr>
          <w:rFonts w:ascii="Times New Roman" w:hAnsi="Times New Roman"/>
          <w:color w:val="231F20"/>
          <w:spacing w:val="-10"/>
        </w:rPr>
        <w:t>у</w:t>
      </w:r>
      <w:r w:rsidR="000C6B54" w:rsidRPr="000C6B54">
        <w:rPr>
          <w:rFonts w:ascii="Times New Roman" w:hAnsi="Times New Roman"/>
          <w:color w:val="231F20"/>
        </w:rPr>
        <w:t>лте</w:t>
      </w:r>
      <w:r w:rsidR="000C6B54" w:rsidRPr="000C6B54">
        <w:rPr>
          <w:rFonts w:ascii="Times New Roman" w:hAnsi="Times New Roman"/>
          <w:color w:val="231F20"/>
          <w:spacing w:val="2"/>
        </w:rPr>
        <w:t>т</w:t>
      </w:r>
      <w:r w:rsidR="000C6B54" w:rsidRPr="000C6B54">
        <w:rPr>
          <w:rFonts w:ascii="Times New Roman" w:hAnsi="Times New Roman"/>
          <w:color w:val="231F20"/>
        </w:rPr>
        <w:t>а.</w:t>
      </w:r>
    </w:p>
    <w:p w:rsidR="000C6B54" w:rsidRPr="000C6B54" w:rsidRDefault="000C6B54" w:rsidP="000C6B54">
      <w:pPr>
        <w:pStyle w:val="BodyText"/>
        <w:kinsoku w:val="0"/>
        <w:overflowPunct w:val="0"/>
        <w:spacing w:before="1" w:after="0"/>
        <w:ind w:left="673" w:right="35"/>
        <w:rPr>
          <w:rFonts w:ascii="Times New Roman" w:hAnsi="Times New Roman"/>
          <w:color w:val="000000"/>
        </w:rPr>
      </w:pPr>
      <w:r w:rsidRPr="000C6B54">
        <w:rPr>
          <w:rFonts w:ascii="Times New Roman" w:hAnsi="Times New Roman"/>
          <w:color w:val="231F20"/>
          <w:spacing w:val="-3"/>
        </w:rPr>
        <w:t>О</w:t>
      </w:r>
      <w:r w:rsidRPr="000C6B54">
        <w:rPr>
          <w:rFonts w:ascii="Times New Roman" w:hAnsi="Times New Roman"/>
          <w:color w:val="231F20"/>
        </w:rPr>
        <w:t>дбор за о</w:t>
      </w:r>
      <w:r w:rsidRPr="000C6B54">
        <w:rPr>
          <w:rFonts w:ascii="Times New Roman" w:hAnsi="Times New Roman"/>
          <w:color w:val="231F20"/>
          <w:spacing w:val="-4"/>
        </w:rPr>
        <w:t>б</w:t>
      </w:r>
      <w:r w:rsidRPr="000C6B54">
        <w:rPr>
          <w:rFonts w:ascii="Times New Roman" w:hAnsi="Times New Roman"/>
          <w:color w:val="231F20"/>
          <w:spacing w:val="2"/>
        </w:rPr>
        <w:t>е</w:t>
      </w:r>
      <w:r w:rsidRPr="000C6B54">
        <w:rPr>
          <w:rFonts w:ascii="Times New Roman" w:hAnsi="Times New Roman"/>
          <w:color w:val="231F20"/>
        </w:rPr>
        <w:t>з</w:t>
      </w:r>
      <w:r w:rsidRPr="000C6B54">
        <w:rPr>
          <w:rFonts w:ascii="Times New Roman" w:hAnsi="Times New Roman"/>
          <w:color w:val="231F20"/>
          <w:spacing w:val="-3"/>
        </w:rPr>
        <w:t>б</w:t>
      </w:r>
      <w:r w:rsidRPr="000C6B54">
        <w:rPr>
          <w:rFonts w:ascii="Times New Roman" w:hAnsi="Times New Roman"/>
          <w:color w:val="231F20"/>
        </w:rPr>
        <w:t>еђење к</w:t>
      </w:r>
      <w:r w:rsidRPr="000C6B54">
        <w:rPr>
          <w:rFonts w:ascii="Times New Roman" w:hAnsi="Times New Roman"/>
          <w:color w:val="231F20"/>
          <w:spacing w:val="-3"/>
        </w:rPr>
        <w:t>в</w:t>
      </w:r>
      <w:r w:rsidRPr="000C6B54">
        <w:rPr>
          <w:rFonts w:ascii="Times New Roman" w:hAnsi="Times New Roman"/>
          <w:color w:val="231F20"/>
          <w:spacing w:val="1"/>
        </w:rPr>
        <w:t>а</w:t>
      </w:r>
      <w:r w:rsidRPr="000C6B54">
        <w:rPr>
          <w:rFonts w:ascii="Times New Roman" w:hAnsi="Times New Roman"/>
          <w:color w:val="231F20"/>
        </w:rPr>
        <w:t>лите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</w:rPr>
        <w:t>а и интерну е</w:t>
      </w:r>
      <w:r w:rsidRPr="000C6B54">
        <w:rPr>
          <w:rFonts w:ascii="Times New Roman" w:hAnsi="Times New Roman"/>
          <w:color w:val="231F20"/>
          <w:spacing w:val="-3"/>
        </w:rPr>
        <w:t>в</w:t>
      </w:r>
      <w:r w:rsidRPr="000C6B54">
        <w:rPr>
          <w:rFonts w:ascii="Times New Roman" w:hAnsi="Times New Roman"/>
          <w:color w:val="231F20"/>
          <w:spacing w:val="1"/>
        </w:rPr>
        <w:t>а</w:t>
      </w:r>
      <w:r w:rsidRPr="000C6B54">
        <w:rPr>
          <w:rFonts w:ascii="Times New Roman" w:hAnsi="Times New Roman"/>
          <w:color w:val="231F20"/>
        </w:rPr>
        <w:t>л</w:t>
      </w:r>
      <w:r w:rsidRPr="000C6B54">
        <w:rPr>
          <w:rFonts w:ascii="Times New Roman" w:hAnsi="Times New Roman"/>
          <w:color w:val="231F20"/>
          <w:spacing w:val="-3"/>
        </w:rPr>
        <w:t>у</w:t>
      </w:r>
      <w:r w:rsidRPr="000C6B54">
        <w:rPr>
          <w:rFonts w:ascii="Times New Roman" w:hAnsi="Times New Roman"/>
          <w:color w:val="231F20"/>
        </w:rPr>
        <w:t>ацију обавља сл</w:t>
      </w:r>
      <w:r w:rsidRPr="000C6B54">
        <w:rPr>
          <w:rFonts w:ascii="Times New Roman" w:hAnsi="Times New Roman"/>
          <w:color w:val="231F20"/>
          <w:spacing w:val="-4"/>
        </w:rPr>
        <w:t>е</w:t>
      </w:r>
      <w:r w:rsidRPr="000C6B54">
        <w:rPr>
          <w:rFonts w:ascii="Times New Roman" w:hAnsi="Times New Roman"/>
          <w:color w:val="231F20"/>
        </w:rPr>
        <w:t>деће п</w:t>
      </w:r>
      <w:r w:rsidRPr="000C6B54">
        <w:rPr>
          <w:rFonts w:ascii="Times New Roman" w:hAnsi="Times New Roman"/>
          <w:color w:val="231F20"/>
          <w:spacing w:val="5"/>
        </w:rPr>
        <w:t>о</w:t>
      </w:r>
      <w:r w:rsidRPr="000C6B54">
        <w:rPr>
          <w:rFonts w:ascii="Times New Roman" w:hAnsi="Times New Roman"/>
          <w:color w:val="231F20"/>
        </w:rPr>
        <w:t>сло</w:t>
      </w:r>
      <w:r w:rsidRPr="000C6B54">
        <w:rPr>
          <w:rFonts w:ascii="Times New Roman" w:hAnsi="Times New Roman"/>
          <w:color w:val="231F20"/>
          <w:spacing w:val="-2"/>
        </w:rPr>
        <w:t>в</w:t>
      </w:r>
      <w:r w:rsidRPr="000C6B54">
        <w:rPr>
          <w:rFonts w:ascii="Times New Roman" w:hAnsi="Times New Roman"/>
          <w:color w:val="231F20"/>
        </w:rPr>
        <w:t>е:</w:t>
      </w:r>
    </w:p>
    <w:p w:rsidR="000C6B54" w:rsidRPr="000C6B54" w:rsidRDefault="000C6B54" w:rsidP="006669C5">
      <w:pPr>
        <w:pStyle w:val="BodyText"/>
        <w:widowControl w:val="0"/>
        <w:numPr>
          <w:ilvl w:val="0"/>
          <w:numId w:val="22"/>
        </w:numPr>
        <w:tabs>
          <w:tab w:val="left" w:pos="1093"/>
        </w:tabs>
        <w:kinsoku w:val="0"/>
        <w:overflowPunct w:val="0"/>
        <w:autoSpaceDE w:val="0"/>
        <w:autoSpaceDN w:val="0"/>
        <w:adjustRightInd w:val="0"/>
        <w:spacing w:before="6" w:after="0"/>
        <w:ind w:left="1097" w:right="113" w:hanging="360"/>
        <w:rPr>
          <w:rFonts w:ascii="Times New Roman" w:hAnsi="Times New Roman"/>
          <w:color w:val="000000"/>
        </w:rPr>
      </w:pPr>
      <w:r w:rsidRPr="000C6B54">
        <w:rPr>
          <w:rFonts w:ascii="Times New Roman" w:hAnsi="Times New Roman"/>
          <w:color w:val="231F20"/>
        </w:rPr>
        <w:t>ан</w:t>
      </w:r>
      <w:r w:rsidRPr="000C6B54">
        <w:rPr>
          <w:rFonts w:ascii="Times New Roman" w:hAnsi="Times New Roman"/>
          <w:color w:val="231F20"/>
          <w:spacing w:val="1"/>
        </w:rPr>
        <w:t>а</w:t>
      </w:r>
      <w:r w:rsidRPr="000C6B54">
        <w:rPr>
          <w:rFonts w:ascii="Times New Roman" w:hAnsi="Times New Roman"/>
          <w:color w:val="231F20"/>
        </w:rPr>
        <w:t>лизира</w:t>
      </w:r>
      <w:r w:rsidRPr="000C6B54">
        <w:rPr>
          <w:rFonts w:ascii="Times New Roman" w:hAnsi="Times New Roman"/>
          <w:color w:val="231F20"/>
          <w:spacing w:val="42"/>
        </w:rPr>
        <w:t xml:space="preserve"> </w:t>
      </w:r>
      <w:r w:rsidRPr="000C6B54">
        <w:rPr>
          <w:rFonts w:ascii="Times New Roman" w:hAnsi="Times New Roman"/>
          <w:color w:val="231F20"/>
        </w:rPr>
        <w:t>п</w:t>
      </w:r>
      <w:r w:rsidRPr="000C6B54">
        <w:rPr>
          <w:rFonts w:ascii="Times New Roman" w:hAnsi="Times New Roman"/>
          <w:color w:val="231F20"/>
          <w:spacing w:val="5"/>
        </w:rPr>
        <w:t>о</w:t>
      </w:r>
      <w:r w:rsidRPr="000C6B54">
        <w:rPr>
          <w:rFonts w:ascii="Times New Roman" w:hAnsi="Times New Roman"/>
          <w:color w:val="231F20"/>
        </w:rPr>
        <w:t>с</w:t>
      </w:r>
      <w:r w:rsidRPr="000C6B54">
        <w:rPr>
          <w:rFonts w:ascii="Times New Roman" w:hAnsi="Times New Roman"/>
          <w:color w:val="231F20"/>
          <w:spacing w:val="-3"/>
        </w:rPr>
        <w:t>т</w:t>
      </w:r>
      <w:r w:rsidRPr="000C6B54">
        <w:rPr>
          <w:rFonts w:ascii="Times New Roman" w:hAnsi="Times New Roman"/>
          <w:color w:val="231F20"/>
        </w:rPr>
        <w:t>уп</w:t>
      </w:r>
      <w:r w:rsidRPr="000C6B54">
        <w:rPr>
          <w:rFonts w:ascii="Times New Roman" w:hAnsi="Times New Roman"/>
          <w:color w:val="231F20"/>
          <w:spacing w:val="-6"/>
        </w:rPr>
        <w:t>к</w:t>
      </w:r>
      <w:r w:rsidRPr="000C6B54">
        <w:rPr>
          <w:rFonts w:ascii="Times New Roman" w:hAnsi="Times New Roman"/>
          <w:color w:val="231F20"/>
        </w:rPr>
        <w:t>е</w:t>
      </w:r>
      <w:r w:rsidRPr="000C6B54">
        <w:rPr>
          <w:rFonts w:ascii="Times New Roman" w:hAnsi="Times New Roman"/>
          <w:color w:val="231F20"/>
          <w:spacing w:val="42"/>
        </w:rPr>
        <w:t xml:space="preserve"> </w:t>
      </w:r>
      <w:r w:rsidRPr="000C6B54">
        <w:rPr>
          <w:rFonts w:ascii="Times New Roman" w:hAnsi="Times New Roman"/>
          <w:color w:val="231F20"/>
        </w:rPr>
        <w:t>вр</w:t>
      </w:r>
      <w:r w:rsidRPr="000C6B54">
        <w:rPr>
          <w:rFonts w:ascii="Times New Roman" w:hAnsi="Times New Roman"/>
          <w:color w:val="231F20"/>
          <w:spacing w:val="-3"/>
        </w:rPr>
        <w:t>е</w:t>
      </w:r>
      <w:r w:rsidRPr="000C6B54">
        <w:rPr>
          <w:rFonts w:ascii="Times New Roman" w:hAnsi="Times New Roman"/>
          <w:color w:val="231F20"/>
        </w:rPr>
        <w:t>дно</w:t>
      </w:r>
      <w:r w:rsidRPr="000C6B54">
        <w:rPr>
          <w:rFonts w:ascii="Times New Roman" w:hAnsi="Times New Roman"/>
          <w:color w:val="231F20"/>
          <w:spacing w:val="-3"/>
        </w:rPr>
        <w:t>в</w:t>
      </w:r>
      <w:r w:rsidRPr="000C6B54">
        <w:rPr>
          <w:rFonts w:ascii="Times New Roman" w:hAnsi="Times New Roman"/>
          <w:color w:val="231F20"/>
        </w:rPr>
        <w:t>ања</w:t>
      </w:r>
      <w:r w:rsidRPr="000C6B54">
        <w:rPr>
          <w:rFonts w:ascii="Times New Roman" w:hAnsi="Times New Roman"/>
          <w:color w:val="231F20"/>
          <w:spacing w:val="42"/>
        </w:rPr>
        <w:t xml:space="preserve"> </w:t>
      </w:r>
      <w:r w:rsidRPr="000C6B54">
        <w:rPr>
          <w:rFonts w:ascii="Times New Roman" w:hAnsi="Times New Roman"/>
          <w:color w:val="231F20"/>
        </w:rPr>
        <w:t>цело</w:t>
      </w:r>
      <w:r w:rsidRPr="000C6B54">
        <w:rPr>
          <w:rFonts w:ascii="Times New Roman" w:hAnsi="Times New Roman"/>
          <w:color w:val="231F20"/>
          <w:spacing w:val="-4"/>
        </w:rPr>
        <w:t>к</w:t>
      </w:r>
      <w:r w:rsidRPr="000C6B54">
        <w:rPr>
          <w:rFonts w:ascii="Times New Roman" w:hAnsi="Times New Roman"/>
          <w:color w:val="231F20"/>
        </w:rPr>
        <w:t>упног</w:t>
      </w:r>
      <w:r w:rsidRPr="000C6B54">
        <w:rPr>
          <w:rFonts w:ascii="Times New Roman" w:hAnsi="Times New Roman"/>
          <w:color w:val="231F20"/>
          <w:spacing w:val="42"/>
        </w:rPr>
        <w:t xml:space="preserve"> </w:t>
      </w:r>
      <w:r w:rsidRPr="000C6B54">
        <w:rPr>
          <w:rFonts w:ascii="Times New Roman" w:hAnsi="Times New Roman"/>
          <w:color w:val="231F20"/>
        </w:rPr>
        <w:t>систе</w:t>
      </w:r>
      <w:r w:rsidRPr="000C6B54">
        <w:rPr>
          <w:rFonts w:ascii="Times New Roman" w:hAnsi="Times New Roman"/>
          <w:color w:val="231F20"/>
          <w:spacing w:val="-2"/>
        </w:rPr>
        <w:t>м</w:t>
      </w:r>
      <w:r w:rsidRPr="000C6B54">
        <w:rPr>
          <w:rFonts w:ascii="Times New Roman" w:hAnsi="Times New Roman"/>
          <w:color w:val="231F20"/>
        </w:rPr>
        <w:t>а</w:t>
      </w:r>
      <w:r w:rsidRPr="000C6B54">
        <w:rPr>
          <w:rFonts w:ascii="Times New Roman" w:hAnsi="Times New Roman"/>
          <w:color w:val="231F20"/>
          <w:spacing w:val="42"/>
        </w:rPr>
        <w:t xml:space="preserve"> </w:t>
      </w:r>
      <w:r w:rsidRPr="000C6B54">
        <w:rPr>
          <w:rFonts w:ascii="Times New Roman" w:hAnsi="Times New Roman"/>
          <w:color w:val="231F20"/>
        </w:rPr>
        <w:t>обра</w:t>
      </w:r>
      <w:r w:rsidRPr="000C6B54">
        <w:rPr>
          <w:rFonts w:ascii="Times New Roman" w:hAnsi="Times New Roman"/>
          <w:color w:val="231F20"/>
          <w:spacing w:val="-2"/>
        </w:rPr>
        <w:t>з</w:t>
      </w:r>
      <w:r w:rsidRPr="000C6B54">
        <w:rPr>
          <w:rFonts w:ascii="Times New Roman" w:hAnsi="Times New Roman"/>
          <w:color w:val="231F20"/>
        </w:rPr>
        <w:t>о</w:t>
      </w:r>
      <w:r w:rsidRPr="000C6B54">
        <w:rPr>
          <w:rFonts w:ascii="Times New Roman" w:hAnsi="Times New Roman"/>
          <w:color w:val="231F20"/>
          <w:spacing w:val="-3"/>
        </w:rPr>
        <w:t>в</w:t>
      </w:r>
      <w:r w:rsidRPr="000C6B54">
        <w:rPr>
          <w:rFonts w:ascii="Times New Roman" w:hAnsi="Times New Roman"/>
          <w:color w:val="231F20"/>
        </w:rPr>
        <w:t>ања</w:t>
      </w:r>
      <w:r w:rsidRPr="000C6B54">
        <w:rPr>
          <w:rFonts w:ascii="Times New Roman" w:hAnsi="Times New Roman"/>
          <w:color w:val="231F20"/>
          <w:spacing w:val="42"/>
        </w:rPr>
        <w:t xml:space="preserve"> </w:t>
      </w:r>
      <w:r w:rsidRPr="000C6B54">
        <w:rPr>
          <w:rFonts w:ascii="Times New Roman" w:hAnsi="Times New Roman"/>
          <w:color w:val="231F20"/>
        </w:rPr>
        <w:t>и</w:t>
      </w:r>
      <w:r w:rsidRPr="000C6B54">
        <w:rPr>
          <w:rFonts w:ascii="Times New Roman" w:hAnsi="Times New Roman"/>
          <w:color w:val="231F20"/>
          <w:spacing w:val="42"/>
        </w:rPr>
        <w:t xml:space="preserve"> </w:t>
      </w:r>
      <w:r w:rsidRPr="000C6B54">
        <w:rPr>
          <w:rFonts w:ascii="Times New Roman" w:hAnsi="Times New Roman"/>
          <w:color w:val="231F20"/>
        </w:rPr>
        <w:t>н</w:t>
      </w:r>
      <w:r w:rsidRPr="000C6B54">
        <w:rPr>
          <w:rFonts w:ascii="Times New Roman" w:hAnsi="Times New Roman"/>
          <w:color w:val="231F20"/>
          <w:spacing w:val="-12"/>
        </w:rPr>
        <w:t>а</w:t>
      </w:r>
      <w:r w:rsidRPr="000C6B54">
        <w:rPr>
          <w:rFonts w:ascii="Times New Roman" w:hAnsi="Times New Roman"/>
          <w:color w:val="231F20"/>
        </w:rPr>
        <w:t>учноис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</w:rPr>
        <w:t>ражи</w:t>
      </w:r>
      <w:r w:rsidRPr="000C6B54">
        <w:rPr>
          <w:rFonts w:ascii="Times New Roman" w:hAnsi="Times New Roman"/>
          <w:color w:val="231F20"/>
          <w:spacing w:val="-3"/>
        </w:rPr>
        <w:t>в</w:t>
      </w:r>
      <w:r w:rsidRPr="000C6B54">
        <w:rPr>
          <w:rFonts w:ascii="Times New Roman" w:hAnsi="Times New Roman"/>
          <w:color w:val="231F20"/>
          <w:spacing w:val="-9"/>
        </w:rPr>
        <w:t>а</w:t>
      </w:r>
      <w:r w:rsidRPr="000C6B54">
        <w:rPr>
          <w:rFonts w:ascii="Times New Roman" w:hAnsi="Times New Roman"/>
          <w:color w:val="231F20"/>
        </w:rPr>
        <w:t>ч</w:t>
      </w:r>
      <w:r w:rsidRPr="000C6B54">
        <w:rPr>
          <w:rFonts w:ascii="Times New Roman" w:hAnsi="Times New Roman"/>
          <w:color w:val="231F20"/>
          <w:spacing w:val="-12"/>
        </w:rPr>
        <w:t>к</w:t>
      </w:r>
      <w:r w:rsidRPr="000C6B54">
        <w:rPr>
          <w:rFonts w:ascii="Times New Roman" w:hAnsi="Times New Roman"/>
          <w:color w:val="231F20"/>
        </w:rPr>
        <w:t>ог рада на  Фа</w:t>
      </w:r>
      <w:r w:rsidRPr="000C6B54">
        <w:rPr>
          <w:rFonts w:ascii="Times New Roman" w:hAnsi="Times New Roman"/>
          <w:color w:val="231F20"/>
          <w:spacing w:val="-4"/>
        </w:rPr>
        <w:t>к</w:t>
      </w:r>
      <w:r w:rsidRPr="000C6B54">
        <w:rPr>
          <w:rFonts w:ascii="Times New Roman" w:hAnsi="Times New Roman"/>
          <w:color w:val="231F20"/>
          <w:spacing w:val="-10"/>
        </w:rPr>
        <w:t>у</w:t>
      </w:r>
      <w:r w:rsidRPr="000C6B54">
        <w:rPr>
          <w:rFonts w:ascii="Times New Roman" w:hAnsi="Times New Roman"/>
          <w:color w:val="231F20"/>
        </w:rPr>
        <w:t>лте</w:t>
      </w:r>
      <w:r w:rsidRPr="000C6B54">
        <w:rPr>
          <w:rFonts w:ascii="Times New Roman" w:hAnsi="Times New Roman"/>
          <w:color w:val="231F20"/>
          <w:spacing w:val="-3"/>
        </w:rPr>
        <w:t>т</w:t>
      </w:r>
      <w:r w:rsidRPr="000C6B54">
        <w:rPr>
          <w:rFonts w:ascii="Times New Roman" w:hAnsi="Times New Roman"/>
          <w:color w:val="231F20"/>
        </w:rPr>
        <w:t>у и управља тим п</w:t>
      </w:r>
      <w:r w:rsidRPr="000C6B54">
        <w:rPr>
          <w:rFonts w:ascii="Times New Roman" w:hAnsi="Times New Roman"/>
          <w:color w:val="231F20"/>
          <w:spacing w:val="5"/>
        </w:rPr>
        <w:t>о</w:t>
      </w:r>
      <w:r w:rsidRPr="000C6B54">
        <w:rPr>
          <w:rFonts w:ascii="Times New Roman" w:hAnsi="Times New Roman"/>
          <w:color w:val="231F20"/>
        </w:rPr>
        <w:t>с</w:t>
      </w:r>
      <w:r w:rsidRPr="000C6B54">
        <w:rPr>
          <w:rFonts w:ascii="Times New Roman" w:hAnsi="Times New Roman"/>
          <w:color w:val="231F20"/>
          <w:spacing w:val="-3"/>
        </w:rPr>
        <w:t>т</w:t>
      </w:r>
      <w:r w:rsidRPr="000C6B54">
        <w:rPr>
          <w:rFonts w:ascii="Times New Roman" w:hAnsi="Times New Roman"/>
          <w:color w:val="231F20"/>
        </w:rPr>
        <w:t>упци</w:t>
      </w:r>
      <w:r w:rsidRPr="000C6B54">
        <w:rPr>
          <w:rFonts w:ascii="Times New Roman" w:hAnsi="Times New Roman"/>
          <w:color w:val="231F20"/>
          <w:spacing w:val="-2"/>
        </w:rPr>
        <w:t>м</w:t>
      </w:r>
      <w:r w:rsidRPr="000C6B54">
        <w:rPr>
          <w:rFonts w:ascii="Times New Roman" w:hAnsi="Times New Roman"/>
          <w:color w:val="231F20"/>
        </w:rPr>
        <w:t>а;</w:t>
      </w:r>
    </w:p>
    <w:p w:rsidR="000C6B54" w:rsidRPr="000C6B54" w:rsidRDefault="000C6B54" w:rsidP="006669C5">
      <w:pPr>
        <w:pStyle w:val="BodyText"/>
        <w:widowControl w:val="0"/>
        <w:numPr>
          <w:ilvl w:val="0"/>
          <w:numId w:val="22"/>
        </w:numPr>
        <w:tabs>
          <w:tab w:val="left" w:pos="1093"/>
        </w:tabs>
        <w:kinsoku w:val="0"/>
        <w:overflowPunct w:val="0"/>
        <w:autoSpaceDE w:val="0"/>
        <w:autoSpaceDN w:val="0"/>
        <w:adjustRightInd w:val="0"/>
        <w:spacing w:before="7" w:after="0"/>
        <w:ind w:left="1097"/>
        <w:rPr>
          <w:rFonts w:ascii="Times New Roman" w:hAnsi="Times New Roman"/>
          <w:color w:val="000000"/>
        </w:rPr>
      </w:pPr>
      <w:r w:rsidRPr="000C6B54">
        <w:rPr>
          <w:rFonts w:ascii="Times New Roman" w:hAnsi="Times New Roman"/>
          <w:color w:val="231F20"/>
        </w:rPr>
        <w:t>пр</w:t>
      </w:r>
      <w:r w:rsidRPr="000C6B54">
        <w:rPr>
          <w:rFonts w:ascii="Times New Roman" w:hAnsi="Times New Roman"/>
          <w:color w:val="231F20"/>
          <w:spacing w:val="-3"/>
        </w:rPr>
        <w:t>е</w:t>
      </w:r>
      <w:r w:rsidRPr="000C6B54">
        <w:rPr>
          <w:rFonts w:ascii="Times New Roman" w:hAnsi="Times New Roman"/>
          <w:color w:val="231F20"/>
        </w:rPr>
        <w:t>дла</w:t>
      </w:r>
      <w:r w:rsidRPr="000C6B54">
        <w:rPr>
          <w:rFonts w:ascii="Times New Roman" w:hAnsi="Times New Roman"/>
          <w:color w:val="231F20"/>
          <w:spacing w:val="-3"/>
        </w:rPr>
        <w:t>ж</w:t>
      </w:r>
      <w:r w:rsidRPr="000C6B54">
        <w:rPr>
          <w:rFonts w:ascii="Times New Roman" w:hAnsi="Times New Roman"/>
          <w:color w:val="231F20"/>
        </w:rPr>
        <w:t>е</w:t>
      </w:r>
      <w:r w:rsidRPr="000C6B54">
        <w:rPr>
          <w:rFonts w:ascii="Times New Roman" w:hAnsi="Times New Roman"/>
          <w:color w:val="231F20"/>
          <w:spacing w:val="2"/>
        </w:rPr>
        <w:t xml:space="preserve"> </w:t>
      </w:r>
      <w:r w:rsidRPr="000C6B54">
        <w:rPr>
          <w:rFonts w:ascii="Times New Roman" w:hAnsi="Times New Roman"/>
          <w:color w:val="231F20"/>
        </w:rPr>
        <w:t>мере</w:t>
      </w:r>
      <w:r w:rsidRPr="000C6B54">
        <w:rPr>
          <w:rFonts w:ascii="Times New Roman" w:hAnsi="Times New Roman"/>
          <w:color w:val="231F20"/>
          <w:spacing w:val="2"/>
        </w:rPr>
        <w:t xml:space="preserve"> </w:t>
      </w:r>
      <w:r w:rsidRPr="000C6B54">
        <w:rPr>
          <w:rFonts w:ascii="Times New Roman" w:hAnsi="Times New Roman"/>
          <w:color w:val="231F20"/>
        </w:rPr>
        <w:t>за</w:t>
      </w:r>
      <w:r w:rsidRPr="000C6B54">
        <w:rPr>
          <w:rFonts w:ascii="Times New Roman" w:hAnsi="Times New Roman"/>
          <w:color w:val="231F20"/>
          <w:spacing w:val="2"/>
        </w:rPr>
        <w:t xml:space="preserve"> </w:t>
      </w:r>
      <w:r w:rsidRPr="000C6B54">
        <w:rPr>
          <w:rFonts w:ascii="Times New Roman" w:hAnsi="Times New Roman"/>
          <w:color w:val="231F20"/>
        </w:rPr>
        <w:t>побољшање</w:t>
      </w:r>
      <w:r w:rsidRPr="000C6B54">
        <w:rPr>
          <w:rFonts w:ascii="Times New Roman" w:hAnsi="Times New Roman"/>
          <w:color w:val="231F20"/>
          <w:spacing w:val="2"/>
        </w:rPr>
        <w:t xml:space="preserve"> </w:t>
      </w:r>
      <w:r w:rsidRPr="000C6B54">
        <w:rPr>
          <w:rFonts w:ascii="Times New Roman" w:hAnsi="Times New Roman"/>
          <w:color w:val="231F20"/>
        </w:rPr>
        <w:t>к</w:t>
      </w:r>
      <w:r w:rsidRPr="000C6B54">
        <w:rPr>
          <w:rFonts w:ascii="Times New Roman" w:hAnsi="Times New Roman"/>
          <w:color w:val="231F20"/>
          <w:spacing w:val="-3"/>
        </w:rPr>
        <w:t>в</w:t>
      </w:r>
      <w:r w:rsidRPr="000C6B54">
        <w:rPr>
          <w:rFonts w:ascii="Times New Roman" w:hAnsi="Times New Roman"/>
          <w:color w:val="231F20"/>
          <w:spacing w:val="1"/>
        </w:rPr>
        <w:t>а</w:t>
      </w:r>
      <w:r w:rsidRPr="000C6B54">
        <w:rPr>
          <w:rFonts w:ascii="Times New Roman" w:hAnsi="Times New Roman"/>
          <w:color w:val="231F20"/>
        </w:rPr>
        <w:t>лите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</w:rPr>
        <w:t>а</w:t>
      </w:r>
      <w:r w:rsidRPr="000C6B54">
        <w:rPr>
          <w:rFonts w:ascii="Times New Roman" w:hAnsi="Times New Roman"/>
          <w:color w:val="231F20"/>
          <w:spacing w:val="2"/>
        </w:rPr>
        <w:t xml:space="preserve"> </w:t>
      </w:r>
      <w:r w:rsidRPr="000C6B54">
        <w:rPr>
          <w:rFonts w:ascii="Times New Roman" w:hAnsi="Times New Roman"/>
          <w:color w:val="231F20"/>
        </w:rPr>
        <w:t>с</w:t>
      </w:r>
      <w:r w:rsidRPr="000C6B54">
        <w:rPr>
          <w:rFonts w:ascii="Times New Roman" w:hAnsi="Times New Roman"/>
          <w:color w:val="231F20"/>
          <w:spacing w:val="-3"/>
        </w:rPr>
        <w:t>т</w:t>
      </w:r>
      <w:r w:rsidRPr="000C6B54">
        <w:rPr>
          <w:rFonts w:ascii="Times New Roman" w:hAnsi="Times New Roman"/>
          <w:color w:val="231F20"/>
          <w:spacing w:val="-14"/>
        </w:rPr>
        <w:t>у</w:t>
      </w:r>
      <w:r w:rsidRPr="000C6B54">
        <w:rPr>
          <w:rFonts w:ascii="Times New Roman" w:hAnsi="Times New Roman"/>
          <w:color w:val="231F20"/>
        </w:rPr>
        <w:t>дијских</w:t>
      </w:r>
      <w:r w:rsidRPr="000C6B54">
        <w:rPr>
          <w:rFonts w:ascii="Times New Roman" w:hAnsi="Times New Roman"/>
          <w:color w:val="231F20"/>
          <w:spacing w:val="2"/>
        </w:rPr>
        <w:t xml:space="preserve"> </w:t>
      </w:r>
      <w:r w:rsidRPr="000C6B54">
        <w:rPr>
          <w:rFonts w:ascii="Times New Roman" w:hAnsi="Times New Roman"/>
          <w:color w:val="231F20"/>
        </w:rPr>
        <w:t>програ</w:t>
      </w:r>
      <w:r w:rsidRPr="000C6B54">
        <w:rPr>
          <w:rFonts w:ascii="Times New Roman" w:hAnsi="Times New Roman"/>
          <w:color w:val="231F20"/>
          <w:spacing w:val="-2"/>
        </w:rPr>
        <w:t>м</w:t>
      </w:r>
      <w:r w:rsidRPr="000C6B54">
        <w:rPr>
          <w:rFonts w:ascii="Times New Roman" w:hAnsi="Times New Roman"/>
          <w:color w:val="231F20"/>
        </w:rPr>
        <w:t>а</w:t>
      </w:r>
      <w:r w:rsidRPr="000C6B54">
        <w:rPr>
          <w:rFonts w:ascii="Times New Roman" w:hAnsi="Times New Roman"/>
          <w:color w:val="231F20"/>
          <w:spacing w:val="2"/>
        </w:rPr>
        <w:t xml:space="preserve"> </w:t>
      </w:r>
      <w:r w:rsidRPr="000C6B54">
        <w:rPr>
          <w:rFonts w:ascii="Times New Roman" w:hAnsi="Times New Roman"/>
          <w:color w:val="231F20"/>
        </w:rPr>
        <w:t>и</w:t>
      </w:r>
      <w:r w:rsidRPr="000C6B54">
        <w:rPr>
          <w:rFonts w:ascii="Times New Roman" w:hAnsi="Times New Roman"/>
          <w:color w:val="231F20"/>
          <w:spacing w:val="2"/>
        </w:rPr>
        <w:t xml:space="preserve"> </w:t>
      </w:r>
      <w:r w:rsidRPr="000C6B54">
        <w:rPr>
          <w:rFonts w:ascii="Times New Roman" w:hAnsi="Times New Roman"/>
          <w:color w:val="231F20"/>
        </w:rPr>
        <w:t>свих</w:t>
      </w:r>
      <w:r w:rsidRPr="000C6B54">
        <w:rPr>
          <w:rFonts w:ascii="Times New Roman" w:hAnsi="Times New Roman"/>
          <w:color w:val="231F20"/>
          <w:spacing w:val="2"/>
        </w:rPr>
        <w:t xml:space="preserve"> </w:t>
      </w:r>
      <w:r w:rsidRPr="000C6B54">
        <w:rPr>
          <w:rFonts w:ascii="Times New Roman" w:hAnsi="Times New Roman"/>
          <w:color w:val="231F20"/>
          <w:spacing w:val="5"/>
        </w:rPr>
        <w:t>о</w:t>
      </w:r>
      <w:r w:rsidRPr="000C6B54">
        <w:rPr>
          <w:rFonts w:ascii="Times New Roman" w:hAnsi="Times New Roman"/>
          <w:color w:val="231F20"/>
        </w:rPr>
        <w:t>с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  <w:spacing w:val="1"/>
        </w:rPr>
        <w:t>а</w:t>
      </w:r>
      <w:r w:rsidRPr="000C6B54">
        <w:rPr>
          <w:rFonts w:ascii="Times New Roman" w:hAnsi="Times New Roman"/>
          <w:color w:val="231F20"/>
        </w:rPr>
        <w:t>лих</w:t>
      </w:r>
      <w:r w:rsidRPr="000C6B54">
        <w:rPr>
          <w:rFonts w:ascii="Times New Roman" w:hAnsi="Times New Roman"/>
          <w:color w:val="231F20"/>
          <w:spacing w:val="2"/>
        </w:rPr>
        <w:t xml:space="preserve"> </w:t>
      </w:r>
      <w:r w:rsidRPr="000C6B54">
        <w:rPr>
          <w:rFonts w:ascii="Times New Roman" w:hAnsi="Times New Roman"/>
          <w:color w:val="231F20"/>
        </w:rPr>
        <w:t>дел</w:t>
      </w:r>
      <w:r w:rsidRPr="000C6B54">
        <w:rPr>
          <w:rFonts w:ascii="Times New Roman" w:hAnsi="Times New Roman"/>
          <w:color w:val="231F20"/>
          <w:spacing w:val="-6"/>
        </w:rPr>
        <w:t>а</w:t>
      </w:r>
      <w:r w:rsidRPr="000C6B54">
        <w:rPr>
          <w:rFonts w:ascii="Times New Roman" w:hAnsi="Times New Roman"/>
          <w:color w:val="231F20"/>
        </w:rPr>
        <w:t>тн</w:t>
      </w:r>
      <w:r w:rsidRPr="000C6B54">
        <w:rPr>
          <w:rFonts w:ascii="Times New Roman" w:hAnsi="Times New Roman"/>
          <w:color w:val="231F20"/>
          <w:spacing w:val="5"/>
        </w:rPr>
        <w:t>о</w:t>
      </w:r>
      <w:r w:rsidRPr="000C6B54">
        <w:rPr>
          <w:rFonts w:ascii="Times New Roman" w:hAnsi="Times New Roman"/>
          <w:color w:val="231F20"/>
        </w:rPr>
        <w:t>сти</w:t>
      </w:r>
      <w:r w:rsidRPr="000C6B54">
        <w:rPr>
          <w:rFonts w:ascii="Times New Roman" w:hAnsi="Times New Roman"/>
          <w:color w:val="231F20"/>
          <w:spacing w:val="2"/>
        </w:rPr>
        <w:t xml:space="preserve"> </w:t>
      </w:r>
      <w:r w:rsidRPr="000C6B54">
        <w:rPr>
          <w:rFonts w:ascii="Times New Roman" w:hAnsi="Times New Roman"/>
          <w:color w:val="231F20"/>
        </w:rPr>
        <w:t>на</w:t>
      </w:r>
      <w:r>
        <w:rPr>
          <w:rFonts w:ascii="Times New Roman" w:hAnsi="Times New Roman"/>
          <w:color w:val="231F20"/>
        </w:rPr>
        <w:t xml:space="preserve"> </w:t>
      </w:r>
      <w:r w:rsidRPr="000C6B54">
        <w:rPr>
          <w:rFonts w:ascii="Times New Roman" w:hAnsi="Times New Roman"/>
          <w:color w:val="231F20"/>
        </w:rPr>
        <w:t>Фа</w:t>
      </w:r>
      <w:r w:rsidRPr="000C6B54">
        <w:rPr>
          <w:rFonts w:ascii="Times New Roman" w:hAnsi="Times New Roman"/>
          <w:color w:val="231F20"/>
          <w:spacing w:val="-4"/>
        </w:rPr>
        <w:t>к</w:t>
      </w:r>
      <w:r w:rsidRPr="000C6B54">
        <w:rPr>
          <w:rFonts w:ascii="Times New Roman" w:hAnsi="Times New Roman"/>
          <w:color w:val="231F20"/>
          <w:spacing w:val="-10"/>
        </w:rPr>
        <w:t>у</w:t>
      </w:r>
      <w:r w:rsidRPr="000C6B54">
        <w:rPr>
          <w:rFonts w:ascii="Times New Roman" w:hAnsi="Times New Roman"/>
          <w:color w:val="231F20"/>
        </w:rPr>
        <w:t>лте</w:t>
      </w:r>
      <w:r w:rsidRPr="000C6B54">
        <w:rPr>
          <w:rFonts w:ascii="Times New Roman" w:hAnsi="Times New Roman"/>
          <w:color w:val="231F20"/>
          <w:spacing w:val="-3"/>
        </w:rPr>
        <w:t>ту</w:t>
      </w:r>
      <w:r w:rsidRPr="000C6B54">
        <w:rPr>
          <w:rFonts w:ascii="Times New Roman" w:hAnsi="Times New Roman"/>
          <w:color w:val="231F20"/>
        </w:rPr>
        <w:t>;</w:t>
      </w:r>
    </w:p>
    <w:p w:rsidR="000C6B54" w:rsidRPr="000C6B54" w:rsidRDefault="000C6B54" w:rsidP="006669C5">
      <w:pPr>
        <w:pStyle w:val="BodyText"/>
        <w:widowControl w:val="0"/>
        <w:numPr>
          <w:ilvl w:val="0"/>
          <w:numId w:val="22"/>
        </w:numPr>
        <w:tabs>
          <w:tab w:val="left" w:pos="1093"/>
        </w:tabs>
        <w:kinsoku w:val="0"/>
        <w:overflowPunct w:val="0"/>
        <w:autoSpaceDE w:val="0"/>
        <w:autoSpaceDN w:val="0"/>
        <w:adjustRightInd w:val="0"/>
        <w:spacing w:before="6" w:after="0"/>
        <w:ind w:left="1093"/>
        <w:rPr>
          <w:rFonts w:ascii="Times New Roman" w:hAnsi="Times New Roman"/>
          <w:color w:val="000000"/>
        </w:rPr>
      </w:pPr>
      <w:r w:rsidRPr="000C6B54">
        <w:rPr>
          <w:rFonts w:ascii="Times New Roman" w:hAnsi="Times New Roman"/>
          <w:color w:val="231F20"/>
        </w:rPr>
        <w:t>ан</w:t>
      </w:r>
      <w:r w:rsidRPr="000C6B54">
        <w:rPr>
          <w:rFonts w:ascii="Times New Roman" w:hAnsi="Times New Roman"/>
          <w:color w:val="231F20"/>
          <w:spacing w:val="1"/>
        </w:rPr>
        <w:t>а</w:t>
      </w:r>
      <w:r w:rsidRPr="000C6B54">
        <w:rPr>
          <w:rFonts w:ascii="Times New Roman" w:hAnsi="Times New Roman"/>
          <w:color w:val="231F20"/>
        </w:rPr>
        <w:t xml:space="preserve">лизира </w:t>
      </w:r>
      <w:r w:rsidRPr="000C6B54">
        <w:rPr>
          <w:rFonts w:ascii="Times New Roman" w:hAnsi="Times New Roman"/>
          <w:color w:val="231F20"/>
          <w:spacing w:val="2"/>
        </w:rPr>
        <w:t>е</w:t>
      </w:r>
      <w:r w:rsidRPr="000C6B54">
        <w:rPr>
          <w:rFonts w:ascii="Times New Roman" w:hAnsi="Times New Roman"/>
          <w:color w:val="231F20"/>
        </w:rPr>
        <w:t>фи</w:t>
      </w:r>
      <w:r w:rsidRPr="000C6B54">
        <w:rPr>
          <w:rFonts w:ascii="Times New Roman" w:hAnsi="Times New Roman"/>
          <w:color w:val="231F20"/>
          <w:spacing w:val="-4"/>
        </w:rPr>
        <w:t>к</w:t>
      </w:r>
      <w:r w:rsidRPr="000C6B54">
        <w:rPr>
          <w:rFonts w:ascii="Times New Roman" w:hAnsi="Times New Roman"/>
          <w:color w:val="231F20"/>
        </w:rPr>
        <w:t>асн</w:t>
      </w:r>
      <w:r w:rsidRPr="000C6B54">
        <w:rPr>
          <w:rFonts w:ascii="Times New Roman" w:hAnsi="Times New Roman"/>
          <w:color w:val="231F20"/>
          <w:spacing w:val="5"/>
        </w:rPr>
        <w:t>о</w:t>
      </w:r>
      <w:r w:rsidRPr="000C6B54">
        <w:rPr>
          <w:rFonts w:ascii="Times New Roman" w:hAnsi="Times New Roman"/>
          <w:color w:val="231F20"/>
        </w:rPr>
        <w:t>ст с</w:t>
      </w:r>
      <w:r w:rsidRPr="000C6B54">
        <w:rPr>
          <w:rFonts w:ascii="Times New Roman" w:hAnsi="Times New Roman"/>
          <w:color w:val="231F20"/>
          <w:spacing w:val="-3"/>
        </w:rPr>
        <w:t>т</w:t>
      </w:r>
      <w:r w:rsidRPr="000C6B54">
        <w:rPr>
          <w:rFonts w:ascii="Times New Roman" w:hAnsi="Times New Roman"/>
          <w:color w:val="231F20"/>
          <w:spacing w:val="-14"/>
        </w:rPr>
        <w:t>у</w:t>
      </w:r>
      <w:r w:rsidRPr="000C6B54">
        <w:rPr>
          <w:rFonts w:ascii="Times New Roman" w:hAnsi="Times New Roman"/>
          <w:color w:val="231F20"/>
        </w:rPr>
        <w:t>дирања;</w:t>
      </w:r>
    </w:p>
    <w:p w:rsidR="000C6B54" w:rsidRPr="000C6B54" w:rsidRDefault="000C6B54" w:rsidP="006669C5">
      <w:pPr>
        <w:pStyle w:val="BodyText"/>
        <w:widowControl w:val="0"/>
        <w:numPr>
          <w:ilvl w:val="0"/>
          <w:numId w:val="22"/>
        </w:numPr>
        <w:tabs>
          <w:tab w:val="left" w:pos="1093"/>
        </w:tabs>
        <w:kinsoku w:val="0"/>
        <w:overflowPunct w:val="0"/>
        <w:autoSpaceDE w:val="0"/>
        <w:autoSpaceDN w:val="0"/>
        <w:adjustRightInd w:val="0"/>
        <w:spacing w:before="6" w:after="0"/>
        <w:ind w:left="1097" w:right="113" w:hanging="360"/>
        <w:rPr>
          <w:rFonts w:ascii="Times New Roman" w:hAnsi="Times New Roman"/>
          <w:color w:val="000000"/>
        </w:rPr>
      </w:pPr>
      <w:r w:rsidRPr="000C6B54">
        <w:rPr>
          <w:rFonts w:ascii="Times New Roman" w:hAnsi="Times New Roman"/>
          <w:color w:val="231F20"/>
        </w:rPr>
        <w:t>нај</w:t>
      </w:r>
      <w:r w:rsidRPr="000C6B54">
        <w:rPr>
          <w:rFonts w:ascii="Times New Roman" w:hAnsi="Times New Roman"/>
          <w:color w:val="231F20"/>
          <w:spacing w:val="-2"/>
        </w:rPr>
        <w:t>м</w:t>
      </w:r>
      <w:r w:rsidRPr="000C6B54">
        <w:rPr>
          <w:rFonts w:ascii="Times New Roman" w:hAnsi="Times New Roman"/>
          <w:color w:val="231F20"/>
        </w:rPr>
        <w:t>ање</w:t>
      </w:r>
      <w:r w:rsidRPr="000C6B54">
        <w:rPr>
          <w:rFonts w:ascii="Times New Roman" w:hAnsi="Times New Roman"/>
          <w:color w:val="231F20"/>
          <w:spacing w:val="-9"/>
        </w:rPr>
        <w:t xml:space="preserve"> </w:t>
      </w:r>
      <w:r w:rsidRPr="000C6B54">
        <w:rPr>
          <w:rFonts w:ascii="Times New Roman" w:hAnsi="Times New Roman"/>
          <w:color w:val="231F20"/>
        </w:rPr>
        <w:t>ј</w:t>
      </w:r>
      <w:r w:rsidRPr="000C6B54">
        <w:rPr>
          <w:rFonts w:ascii="Times New Roman" w:hAnsi="Times New Roman"/>
          <w:color w:val="231F20"/>
          <w:spacing w:val="-3"/>
        </w:rPr>
        <w:t>е</w:t>
      </w:r>
      <w:r w:rsidRPr="000C6B54">
        <w:rPr>
          <w:rFonts w:ascii="Times New Roman" w:hAnsi="Times New Roman"/>
          <w:color w:val="231F20"/>
        </w:rPr>
        <w:t>дн</w:t>
      </w:r>
      <w:r w:rsidRPr="000C6B54">
        <w:rPr>
          <w:rFonts w:ascii="Times New Roman" w:hAnsi="Times New Roman"/>
          <w:color w:val="231F20"/>
          <w:spacing w:val="-5"/>
        </w:rPr>
        <w:t>о</w:t>
      </w:r>
      <w:r w:rsidRPr="000C6B54">
        <w:rPr>
          <w:rFonts w:ascii="Times New Roman" w:hAnsi="Times New Roman"/>
          <w:color w:val="231F20"/>
        </w:rPr>
        <w:t>м</w:t>
      </w:r>
      <w:r w:rsidRPr="000C6B54">
        <w:rPr>
          <w:rFonts w:ascii="Times New Roman" w:hAnsi="Times New Roman"/>
          <w:color w:val="231F20"/>
          <w:spacing w:val="-10"/>
        </w:rPr>
        <w:t xml:space="preserve"> </w:t>
      </w:r>
      <w:r w:rsidRPr="000C6B54">
        <w:rPr>
          <w:rFonts w:ascii="Times New Roman" w:hAnsi="Times New Roman"/>
          <w:color w:val="231F20"/>
          <w:spacing w:val="-6"/>
        </w:rPr>
        <w:t>г</w:t>
      </w:r>
      <w:r w:rsidRPr="000C6B54">
        <w:rPr>
          <w:rFonts w:ascii="Times New Roman" w:hAnsi="Times New Roman"/>
          <w:color w:val="231F20"/>
          <w:spacing w:val="-7"/>
        </w:rPr>
        <w:t>о</w:t>
      </w:r>
      <w:r w:rsidRPr="000C6B54">
        <w:rPr>
          <w:rFonts w:ascii="Times New Roman" w:hAnsi="Times New Roman"/>
          <w:color w:val="231F20"/>
        </w:rPr>
        <w:t>дишње</w:t>
      </w:r>
      <w:r w:rsidRPr="000C6B54">
        <w:rPr>
          <w:rFonts w:ascii="Times New Roman" w:hAnsi="Times New Roman"/>
          <w:color w:val="231F20"/>
          <w:spacing w:val="-9"/>
        </w:rPr>
        <w:t xml:space="preserve"> </w:t>
      </w:r>
      <w:r w:rsidRPr="000C6B54">
        <w:rPr>
          <w:rFonts w:ascii="Times New Roman" w:hAnsi="Times New Roman"/>
          <w:color w:val="231F20"/>
        </w:rPr>
        <w:t>из</w:t>
      </w:r>
      <w:r w:rsidRPr="000C6B54">
        <w:rPr>
          <w:rFonts w:ascii="Times New Roman" w:hAnsi="Times New Roman"/>
          <w:color w:val="231F20"/>
          <w:spacing w:val="-2"/>
        </w:rPr>
        <w:t>в</w:t>
      </w:r>
      <w:r w:rsidRPr="000C6B54">
        <w:rPr>
          <w:rFonts w:ascii="Times New Roman" w:hAnsi="Times New Roman"/>
          <w:color w:val="231F20"/>
        </w:rPr>
        <w:t>еш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</w:rPr>
        <w:t>а</w:t>
      </w:r>
      <w:r w:rsidRPr="000C6B54">
        <w:rPr>
          <w:rFonts w:ascii="Times New Roman" w:hAnsi="Times New Roman"/>
          <w:color w:val="231F20"/>
          <w:spacing w:val="-3"/>
        </w:rPr>
        <w:t>в</w:t>
      </w:r>
      <w:r w:rsidRPr="000C6B54">
        <w:rPr>
          <w:rFonts w:ascii="Times New Roman" w:hAnsi="Times New Roman"/>
          <w:color w:val="231F20"/>
        </w:rPr>
        <w:t>а</w:t>
      </w:r>
      <w:r w:rsidRPr="000C6B54">
        <w:rPr>
          <w:rFonts w:ascii="Times New Roman" w:hAnsi="Times New Roman"/>
          <w:color w:val="231F20"/>
          <w:spacing w:val="-9"/>
        </w:rPr>
        <w:t xml:space="preserve"> </w:t>
      </w:r>
      <w:r w:rsidRPr="000C6B54">
        <w:rPr>
          <w:rFonts w:ascii="Times New Roman" w:hAnsi="Times New Roman"/>
          <w:color w:val="231F20"/>
        </w:rPr>
        <w:t>ННВ</w:t>
      </w:r>
      <w:r w:rsidRPr="000C6B54">
        <w:rPr>
          <w:rFonts w:ascii="Times New Roman" w:hAnsi="Times New Roman"/>
          <w:color w:val="231F20"/>
          <w:spacing w:val="-9"/>
        </w:rPr>
        <w:t xml:space="preserve"> </w:t>
      </w:r>
      <w:r w:rsidRPr="000C6B54">
        <w:rPr>
          <w:rFonts w:ascii="Times New Roman" w:hAnsi="Times New Roman"/>
          <w:color w:val="231F20"/>
        </w:rPr>
        <w:t>и</w:t>
      </w:r>
      <w:r w:rsidRPr="000C6B54">
        <w:rPr>
          <w:rFonts w:ascii="Times New Roman" w:hAnsi="Times New Roman"/>
          <w:color w:val="231F20"/>
          <w:spacing w:val="-9"/>
        </w:rPr>
        <w:t xml:space="preserve"> </w:t>
      </w:r>
      <w:r w:rsidRPr="000C6B54">
        <w:rPr>
          <w:rFonts w:ascii="Times New Roman" w:hAnsi="Times New Roman"/>
          <w:color w:val="231F20"/>
        </w:rPr>
        <w:t>Са</w:t>
      </w:r>
      <w:r w:rsidRPr="000C6B54">
        <w:rPr>
          <w:rFonts w:ascii="Times New Roman" w:hAnsi="Times New Roman"/>
          <w:color w:val="231F20"/>
          <w:spacing w:val="-2"/>
        </w:rPr>
        <w:t>в</w:t>
      </w:r>
      <w:r w:rsidRPr="000C6B54">
        <w:rPr>
          <w:rFonts w:ascii="Times New Roman" w:hAnsi="Times New Roman"/>
          <w:color w:val="231F20"/>
        </w:rPr>
        <w:t>ет</w:t>
      </w:r>
      <w:r w:rsidRPr="000C6B54">
        <w:rPr>
          <w:rFonts w:ascii="Times New Roman" w:hAnsi="Times New Roman"/>
          <w:color w:val="231F20"/>
          <w:spacing w:val="-9"/>
        </w:rPr>
        <w:t xml:space="preserve"> </w:t>
      </w:r>
      <w:r w:rsidRPr="000C6B54">
        <w:rPr>
          <w:rFonts w:ascii="Times New Roman" w:hAnsi="Times New Roman"/>
          <w:color w:val="231F20"/>
        </w:rPr>
        <w:t>Фа</w:t>
      </w:r>
      <w:r w:rsidRPr="000C6B54">
        <w:rPr>
          <w:rFonts w:ascii="Times New Roman" w:hAnsi="Times New Roman"/>
          <w:color w:val="231F20"/>
          <w:spacing w:val="-4"/>
        </w:rPr>
        <w:t>к</w:t>
      </w:r>
      <w:r w:rsidRPr="000C6B54">
        <w:rPr>
          <w:rFonts w:ascii="Times New Roman" w:hAnsi="Times New Roman"/>
          <w:color w:val="231F20"/>
          <w:spacing w:val="-10"/>
        </w:rPr>
        <w:t>у</w:t>
      </w:r>
      <w:r w:rsidRPr="000C6B54">
        <w:rPr>
          <w:rFonts w:ascii="Times New Roman" w:hAnsi="Times New Roman"/>
          <w:color w:val="231F20"/>
        </w:rPr>
        <w:t>лте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</w:rPr>
        <w:t>а</w:t>
      </w:r>
      <w:r w:rsidRPr="000C6B54">
        <w:rPr>
          <w:rFonts w:ascii="Times New Roman" w:hAnsi="Times New Roman"/>
          <w:color w:val="231F20"/>
          <w:spacing w:val="-9"/>
        </w:rPr>
        <w:t xml:space="preserve"> </w:t>
      </w:r>
      <w:r w:rsidRPr="000C6B54">
        <w:rPr>
          <w:rFonts w:ascii="Times New Roman" w:hAnsi="Times New Roman"/>
          <w:color w:val="231F20"/>
        </w:rPr>
        <w:t>о</w:t>
      </w:r>
      <w:r w:rsidRPr="000C6B54">
        <w:rPr>
          <w:rFonts w:ascii="Times New Roman" w:hAnsi="Times New Roman"/>
          <w:color w:val="231F20"/>
          <w:spacing w:val="-9"/>
        </w:rPr>
        <w:t xml:space="preserve"> </w:t>
      </w:r>
      <w:r w:rsidRPr="000C6B54">
        <w:rPr>
          <w:rFonts w:ascii="Times New Roman" w:hAnsi="Times New Roman"/>
          <w:color w:val="231F20"/>
        </w:rPr>
        <w:t>с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</w:rPr>
        <w:t>ању</w:t>
      </w:r>
      <w:r w:rsidRPr="000C6B54">
        <w:rPr>
          <w:rFonts w:ascii="Times New Roman" w:hAnsi="Times New Roman"/>
          <w:color w:val="231F20"/>
          <w:spacing w:val="-9"/>
        </w:rPr>
        <w:t xml:space="preserve"> </w:t>
      </w:r>
      <w:r w:rsidRPr="000C6B54">
        <w:rPr>
          <w:rFonts w:ascii="Times New Roman" w:hAnsi="Times New Roman"/>
          <w:color w:val="231F20"/>
        </w:rPr>
        <w:t>на</w:t>
      </w:r>
      <w:r w:rsidRPr="000C6B54">
        <w:rPr>
          <w:rFonts w:ascii="Times New Roman" w:hAnsi="Times New Roman"/>
          <w:color w:val="231F20"/>
          <w:spacing w:val="-9"/>
        </w:rPr>
        <w:t xml:space="preserve"> </w:t>
      </w:r>
      <w:r w:rsidRPr="000C6B54">
        <w:rPr>
          <w:rFonts w:ascii="Times New Roman" w:hAnsi="Times New Roman"/>
          <w:color w:val="231F20"/>
        </w:rPr>
        <w:t>п</w:t>
      </w:r>
      <w:r w:rsidRPr="000C6B54">
        <w:rPr>
          <w:rFonts w:ascii="Times New Roman" w:hAnsi="Times New Roman"/>
          <w:color w:val="231F20"/>
          <w:spacing w:val="-7"/>
        </w:rPr>
        <w:t>о</w:t>
      </w:r>
      <w:r w:rsidRPr="000C6B54">
        <w:rPr>
          <w:rFonts w:ascii="Times New Roman" w:hAnsi="Times New Roman"/>
          <w:color w:val="231F20"/>
        </w:rPr>
        <w:t>д</w:t>
      </w:r>
      <w:r w:rsidRPr="000C6B54">
        <w:rPr>
          <w:rFonts w:ascii="Times New Roman" w:hAnsi="Times New Roman"/>
          <w:color w:val="231F20"/>
          <w:spacing w:val="-3"/>
        </w:rPr>
        <w:t>р</w:t>
      </w:r>
      <w:r w:rsidRPr="000C6B54">
        <w:rPr>
          <w:rFonts w:ascii="Times New Roman" w:hAnsi="Times New Roman"/>
          <w:color w:val="231F20"/>
        </w:rPr>
        <w:t>учју</w:t>
      </w:r>
      <w:r w:rsidRPr="000C6B54">
        <w:rPr>
          <w:rFonts w:ascii="Times New Roman" w:hAnsi="Times New Roman"/>
          <w:color w:val="231F20"/>
          <w:spacing w:val="-10"/>
        </w:rPr>
        <w:t xml:space="preserve"> </w:t>
      </w:r>
      <w:r w:rsidRPr="000C6B54">
        <w:rPr>
          <w:rFonts w:ascii="Times New Roman" w:hAnsi="Times New Roman"/>
          <w:color w:val="231F20"/>
        </w:rPr>
        <w:t>о</w:t>
      </w:r>
      <w:r w:rsidRPr="000C6B54">
        <w:rPr>
          <w:rFonts w:ascii="Times New Roman" w:hAnsi="Times New Roman"/>
          <w:color w:val="231F20"/>
          <w:spacing w:val="-3"/>
        </w:rPr>
        <w:t>б</w:t>
      </w:r>
      <w:r w:rsidRPr="000C6B54">
        <w:rPr>
          <w:rFonts w:ascii="Times New Roman" w:hAnsi="Times New Roman"/>
          <w:color w:val="231F20"/>
          <w:spacing w:val="2"/>
        </w:rPr>
        <w:t>е</w:t>
      </w:r>
      <w:r w:rsidRPr="000C6B54">
        <w:rPr>
          <w:rFonts w:ascii="Times New Roman" w:hAnsi="Times New Roman"/>
          <w:color w:val="231F20"/>
        </w:rPr>
        <w:t>з</w:t>
      </w:r>
      <w:r w:rsidRPr="000C6B54">
        <w:rPr>
          <w:rFonts w:ascii="Times New Roman" w:hAnsi="Times New Roman"/>
          <w:color w:val="231F20"/>
          <w:spacing w:val="-3"/>
        </w:rPr>
        <w:t>б</w:t>
      </w:r>
      <w:r w:rsidRPr="000C6B54">
        <w:rPr>
          <w:rFonts w:ascii="Times New Roman" w:hAnsi="Times New Roman"/>
          <w:color w:val="231F20"/>
        </w:rPr>
        <w:t>еђења и побољшања с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</w:rPr>
        <w:t>ања на Фа</w:t>
      </w:r>
      <w:r w:rsidRPr="000C6B54">
        <w:rPr>
          <w:rFonts w:ascii="Times New Roman" w:hAnsi="Times New Roman"/>
          <w:color w:val="231F20"/>
          <w:spacing w:val="-4"/>
        </w:rPr>
        <w:t>к</w:t>
      </w:r>
      <w:r w:rsidRPr="000C6B54">
        <w:rPr>
          <w:rFonts w:ascii="Times New Roman" w:hAnsi="Times New Roman"/>
          <w:color w:val="231F20"/>
          <w:spacing w:val="-10"/>
        </w:rPr>
        <w:t>у</w:t>
      </w:r>
      <w:r w:rsidRPr="000C6B54">
        <w:rPr>
          <w:rFonts w:ascii="Times New Roman" w:hAnsi="Times New Roman"/>
          <w:color w:val="231F20"/>
        </w:rPr>
        <w:t>лте</w:t>
      </w:r>
      <w:r w:rsidRPr="000C6B54">
        <w:rPr>
          <w:rFonts w:ascii="Times New Roman" w:hAnsi="Times New Roman"/>
          <w:color w:val="231F20"/>
          <w:spacing w:val="-3"/>
        </w:rPr>
        <w:t>ту</w:t>
      </w:r>
      <w:r w:rsidRPr="000C6B54">
        <w:rPr>
          <w:rFonts w:ascii="Times New Roman" w:hAnsi="Times New Roman"/>
          <w:color w:val="231F20"/>
        </w:rPr>
        <w:t>;</w:t>
      </w:r>
    </w:p>
    <w:p w:rsidR="000C6B54" w:rsidRPr="000C6B54" w:rsidRDefault="000C6B54" w:rsidP="006669C5">
      <w:pPr>
        <w:pStyle w:val="BodyText"/>
        <w:widowControl w:val="0"/>
        <w:numPr>
          <w:ilvl w:val="0"/>
          <w:numId w:val="22"/>
        </w:numPr>
        <w:tabs>
          <w:tab w:val="left" w:pos="1093"/>
        </w:tabs>
        <w:kinsoku w:val="0"/>
        <w:overflowPunct w:val="0"/>
        <w:autoSpaceDE w:val="0"/>
        <w:autoSpaceDN w:val="0"/>
        <w:adjustRightInd w:val="0"/>
        <w:spacing w:after="0"/>
        <w:ind w:left="1093"/>
        <w:rPr>
          <w:rFonts w:ascii="Times New Roman" w:hAnsi="Times New Roman"/>
          <w:color w:val="000000"/>
        </w:rPr>
      </w:pPr>
      <w:r w:rsidRPr="000C6B54">
        <w:rPr>
          <w:rFonts w:ascii="Times New Roman" w:hAnsi="Times New Roman"/>
          <w:color w:val="231F20"/>
        </w:rPr>
        <w:t>обавља</w:t>
      </w:r>
      <w:r w:rsidRPr="000C6B54">
        <w:rPr>
          <w:rFonts w:ascii="Times New Roman" w:hAnsi="Times New Roman"/>
          <w:color w:val="231F20"/>
          <w:spacing w:val="-7"/>
        </w:rPr>
        <w:t xml:space="preserve"> </w:t>
      </w:r>
      <w:r w:rsidRPr="000C6B54">
        <w:rPr>
          <w:rFonts w:ascii="Times New Roman" w:hAnsi="Times New Roman"/>
          <w:color w:val="231F20"/>
        </w:rPr>
        <w:t>и</w:t>
      </w:r>
      <w:r w:rsidRPr="000C6B54">
        <w:rPr>
          <w:rFonts w:ascii="Times New Roman" w:hAnsi="Times New Roman"/>
          <w:color w:val="231F20"/>
          <w:spacing w:val="-7"/>
        </w:rPr>
        <w:t xml:space="preserve"> </w:t>
      </w:r>
      <w:r w:rsidRPr="000C6B54">
        <w:rPr>
          <w:rFonts w:ascii="Times New Roman" w:hAnsi="Times New Roman"/>
          <w:color w:val="231F20"/>
        </w:rPr>
        <w:t>д</w:t>
      </w:r>
      <w:r w:rsidRPr="000C6B54">
        <w:rPr>
          <w:rFonts w:ascii="Times New Roman" w:hAnsi="Times New Roman"/>
          <w:color w:val="231F20"/>
          <w:spacing w:val="-3"/>
        </w:rPr>
        <w:t>р</w:t>
      </w:r>
      <w:r w:rsidRPr="000C6B54">
        <w:rPr>
          <w:rFonts w:ascii="Times New Roman" w:hAnsi="Times New Roman"/>
          <w:color w:val="231F20"/>
        </w:rPr>
        <w:t>у</w:t>
      </w:r>
      <w:r w:rsidRPr="000C6B54">
        <w:rPr>
          <w:rFonts w:ascii="Times New Roman" w:hAnsi="Times New Roman"/>
          <w:color w:val="231F20"/>
          <w:spacing w:val="-3"/>
        </w:rPr>
        <w:t>г</w:t>
      </w:r>
      <w:r w:rsidRPr="000C6B54">
        <w:rPr>
          <w:rFonts w:ascii="Times New Roman" w:hAnsi="Times New Roman"/>
          <w:color w:val="231F20"/>
        </w:rPr>
        <w:t>е</w:t>
      </w:r>
      <w:r w:rsidRPr="000C6B54">
        <w:rPr>
          <w:rFonts w:ascii="Times New Roman" w:hAnsi="Times New Roman"/>
          <w:color w:val="231F20"/>
          <w:spacing w:val="-7"/>
        </w:rPr>
        <w:t xml:space="preserve"> </w:t>
      </w:r>
      <w:r w:rsidRPr="000C6B54">
        <w:rPr>
          <w:rFonts w:ascii="Times New Roman" w:hAnsi="Times New Roman"/>
          <w:color w:val="231F20"/>
        </w:rPr>
        <w:t>п</w:t>
      </w:r>
      <w:r w:rsidRPr="000C6B54">
        <w:rPr>
          <w:rFonts w:ascii="Times New Roman" w:hAnsi="Times New Roman"/>
          <w:color w:val="231F20"/>
          <w:spacing w:val="5"/>
        </w:rPr>
        <w:t>о</w:t>
      </w:r>
      <w:r w:rsidRPr="000C6B54">
        <w:rPr>
          <w:rFonts w:ascii="Times New Roman" w:hAnsi="Times New Roman"/>
          <w:color w:val="231F20"/>
        </w:rPr>
        <w:t>сло</w:t>
      </w:r>
      <w:r w:rsidRPr="000C6B54">
        <w:rPr>
          <w:rFonts w:ascii="Times New Roman" w:hAnsi="Times New Roman"/>
          <w:color w:val="231F20"/>
          <w:spacing w:val="-2"/>
        </w:rPr>
        <w:t>в</w:t>
      </w:r>
      <w:r w:rsidRPr="000C6B54">
        <w:rPr>
          <w:rFonts w:ascii="Times New Roman" w:hAnsi="Times New Roman"/>
          <w:color w:val="231F20"/>
        </w:rPr>
        <w:t>е</w:t>
      </w:r>
      <w:r w:rsidRPr="000C6B54">
        <w:rPr>
          <w:rFonts w:ascii="Times New Roman" w:hAnsi="Times New Roman"/>
          <w:color w:val="231F20"/>
          <w:spacing w:val="-7"/>
        </w:rPr>
        <w:t xml:space="preserve"> </w:t>
      </w:r>
      <w:r w:rsidRPr="000C6B54">
        <w:rPr>
          <w:rFonts w:ascii="Times New Roman" w:hAnsi="Times New Roman"/>
          <w:color w:val="231F20"/>
        </w:rPr>
        <w:t>из</w:t>
      </w:r>
      <w:r w:rsidRPr="000C6B54">
        <w:rPr>
          <w:rFonts w:ascii="Times New Roman" w:hAnsi="Times New Roman"/>
          <w:color w:val="231F20"/>
          <w:spacing w:val="-7"/>
        </w:rPr>
        <w:t xml:space="preserve"> </w:t>
      </w:r>
      <w:r w:rsidRPr="000C6B54">
        <w:rPr>
          <w:rFonts w:ascii="Times New Roman" w:hAnsi="Times New Roman"/>
          <w:color w:val="231F20"/>
        </w:rPr>
        <w:t>о</w:t>
      </w:r>
      <w:r w:rsidRPr="000C6B54">
        <w:rPr>
          <w:rFonts w:ascii="Times New Roman" w:hAnsi="Times New Roman"/>
          <w:color w:val="231F20"/>
          <w:spacing w:val="-2"/>
        </w:rPr>
        <w:t>в</w:t>
      </w:r>
      <w:r w:rsidRPr="000C6B54">
        <w:rPr>
          <w:rFonts w:ascii="Times New Roman" w:hAnsi="Times New Roman"/>
          <w:color w:val="231F20"/>
        </w:rPr>
        <w:t>е</w:t>
      </w:r>
      <w:r w:rsidRPr="000C6B54">
        <w:rPr>
          <w:rFonts w:ascii="Times New Roman" w:hAnsi="Times New Roman"/>
          <w:color w:val="231F20"/>
          <w:spacing w:val="-7"/>
        </w:rPr>
        <w:t xml:space="preserve"> </w:t>
      </w:r>
      <w:r w:rsidRPr="000C6B54">
        <w:rPr>
          <w:rFonts w:ascii="Times New Roman" w:hAnsi="Times New Roman"/>
          <w:color w:val="231F20"/>
        </w:rPr>
        <w:t>о</w:t>
      </w:r>
      <w:r w:rsidRPr="000C6B54">
        <w:rPr>
          <w:rFonts w:ascii="Times New Roman" w:hAnsi="Times New Roman"/>
          <w:color w:val="231F20"/>
          <w:spacing w:val="-6"/>
        </w:rPr>
        <w:t>б</w:t>
      </w:r>
      <w:r w:rsidRPr="000C6B54">
        <w:rPr>
          <w:rFonts w:ascii="Times New Roman" w:hAnsi="Times New Roman"/>
          <w:color w:val="231F20"/>
        </w:rPr>
        <w:t>ласти</w:t>
      </w:r>
      <w:r w:rsidRPr="000C6B54">
        <w:rPr>
          <w:rFonts w:ascii="Times New Roman" w:hAnsi="Times New Roman"/>
          <w:color w:val="231F20"/>
          <w:spacing w:val="-7"/>
        </w:rPr>
        <w:t xml:space="preserve"> </w:t>
      </w:r>
      <w:r w:rsidRPr="000C6B54">
        <w:rPr>
          <w:rFonts w:ascii="Times New Roman" w:hAnsi="Times New Roman"/>
          <w:color w:val="231F20"/>
        </w:rPr>
        <w:t>утврђене</w:t>
      </w:r>
      <w:r w:rsidRPr="000C6B54">
        <w:rPr>
          <w:rFonts w:ascii="Times New Roman" w:hAnsi="Times New Roman"/>
          <w:color w:val="231F20"/>
          <w:spacing w:val="-7"/>
        </w:rPr>
        <w:t xml:space="preserve"> </w:t>
      </w:r>
      <w:r w:rsidRPr="000C6B54">
        <w:rPr>
          <w:rFonts w:ascii="Times New Roman" w:hAnsi="Times New Roman"/>
          <w:color w:val="231F20"/>
        </w:rPr>
        <w:t>општим</w:t>
      </w:r>
      <w:r w:rsidRPr="000C6B54">
        <w:rPr>
          <w:rFonts w:ascii="Times New Roman" w:hAnsi="Times New Roman"/>
          <w:color w:val="231F20"/>
          <w:spacing w:val="-7"/>
        </w:rPr>
        <w:t xml:space="preserve"> </w:t>
      </w:r>
      <w:r w:rsidRPr="000C6B54">
        <w:rPr>
          <w:rFonts w:ascii="Times New Roman" w:hAnsi="Times New Roman"/>
          <w:color w:val="231F20"/>
        </w:rPr>
        <w:t>а</w:t>
      </w:r>
      <w:r w:rsidRPr="000C6B54">
        <w:rPr>
          <w:rFonts w:ascii="Times New Roman" w:hAnsi="Times New Roman"/>
          <w:color w:val="231F20"/>
          <w:spacing w:val="-3"/>
        </w:rPr>
        <w:t>кт</w:t>
      </w:r>
      <w:r w:rsidRPr="000C6B54">
        <w:rPr>
          <w:rFonts w:ascii="Times New Roman" w:hAnsi="Times New Roman"/>
          <w:color w:val="231F20"/>
          <w:spacing w:val="-5"/>
        </w:rPr>
        <w:t>о</w:t>
      </w:r>
      <w:r w:rsidRPr="000C6B54">
        <w:rPr>
          <w:rFonts w:ascii="Times New Roman" w:hAnsi="Times New Roman"/>
          <w:color w:val="231F20"/>
        </w:rPr>
        <w:t>м</w:t>
      </w:r>
      <w:r w:rsidRPr="000C6B54">
        <w:rPr>
          <w:rFonts w:ascii="Times New Roman" w:hAnsi="Times New Roman"/>
          <w:color w:val="231F20"/>
          <w:spacing w:val="-7"/>
        </w:rPr>
        <w:t xml:space="preserve"> </w:t>
      </w:r>
      <w:r w:rsidRPr="000C6B54">
        <w:rPr>
          <w:rFonts w:ascii="Times New Roman" w:hAnsi="Times New Roman"/>
          <w:color w:val="231F20"/>
          <w:spacing w:val="-12"/>
        </w:rPr>
        <w:t>к</w:t>
      </w:r>
      <w:r w:rsidRPr="000C6B54">
        <w:rPr>
          <w:rFonts w:ascii="Times New Roman" w:hAnsi="Times New Roman"/>
          <w:color w:val="231F20"/>
        </w:rPr>
        <w:t>ојим</w:t>
      </w:r>
      <w:r w:rsidRPr="000C6B54">
        <w:rPr>
          <w:rFonts w:ascii="Times New Roman" w:hAnsi="Times New Roman"/>
          <w:color w:val="231F20"/>
          <w:spacing w:val="-7"/>
        </w:rPr>
        <w:t xml:space="preserve"> </w:t>
      </w:r>
      <w:r w:rsidRPr="000C6B54">
        <w:rPr>
          <w:rFonts w:ascii="Times New Roman" w:hAnsi="Times New Roman"/>
          <w:color w:val="231F20"/>
          <w:spacing w:val="2"/>
        </w:rPr>
        <w:t>с</w:t>
      </w:r>
      <w:r w:rsidRPr="000C6B54">
        <w:rPr>
          <w:rFonts w:ascii="Times New Roman" w:hAnsi="Times New Roman"/>
          <w:color w:val="231F20"/>
        </w:rPr>
        <w:t>е</w:t>
      </w:r>
      <w:r w:rsidRPr="000C6B54">
        <w:rPr>
          <w:rFonts w:ascii="Times New Roman" w:hAnsi="Times New Roman"/>
          <w:color w:val="231F20"/>
          <w:spacing w:val="-7"/>
        </w:rPr>
        <w:t xml:space="preserve"> </w:t>
      </w:r>
      <w:r w:rsidRPr="000C6B54">
        <w:rPr>
          <w:rFonts w:ascii="Times New Roman" w:hAnsi="Times New Roman"/>
          <w:color w:val="231F20"/>
        </w:rPr>
        <w:t>уређује</w:t>
      </w:r>
      <w:r w:rsidRPr="000C6B54">
        <w:rPr>
          <w:rFonts w:ascii="Times New Roman" w:hAnsi="Times New Roman"/>
          <w:color w:val="231F20"/>
          <w:spacing w:val="-7"/>
        </w:rPr>
        <w:t xml:space="preserve"> </w:t>
      </w:r>
      <w:r w:rsidRPr="000C6B54">
        <w:rPr>
          <w:rFonts w:ascii="Times New Roman" w:hAnsi="Times New Roman"/>
          <w:color w:val="231F20"/>
          <w:spacing w:val="2"/>
        </w:rPr>
        <w:t>с</w:t>
      </w:r>
      <w:r w:rsidRPr="000C6B54">
        <w:rPr>
          <w:rFonts w:ascii="Times New Roman" w:hAnsi="Times New Roman"/>
          <w:color w:val="231F20"/>
        </w:rPr>
        <w:t>амовр</w:t>
      </w:r>
      <w:r w:rsidRPr="000C6B54">
        <w:rPr>
          <w:rFonts w:ascii="Times New Roman" w:hAnsi="Times New Roman"/>
          <w:color w:val="231F20"/>
          <w:spacing w:val="-3"/>
        </w:rPr>
        <w:t>е</w:t>
      </w:r>
      <w:r w:rsidRPr="000C6B54">
        <w:rPr>
          <w:rFonts w:ascii="Times New Roman" w:hAnsi="Times New Roman"/>
          <w:color w:val="231F20"/>
        </w:rPr>
        <w:t>дно-</w:t>
      </w:r>
    </w:p>
    <w:p w:rsidR="000C6B54" w:rsidRPr="000C6B54" w:rsidRDefault="000C6B54" w:rsidP="000C6B54">
      <w:pPr>
        <w:pStyle w:val="BodyText"/>
        <w:kinsoku w:val="0"/>
        <w:overflowPunct w:val="0"/>
        <w:spacing w:before="7" w:after="0"/>
        <w:ind w:left="1097"/>
        <w:rPr>
          <w:rFonts w:ascii="Times New Roman" w:hAnsi="Times New Roman"/>
          <w:color w:val="000000"/>
        </w:rPr>
      </w:pPr>
      <w:r w:rsidRPr="000C6B54">
        <w:rPr>
          <w:rFonts w:ascii="Times New Roman" w:hAnsi="Times New Roman"/>
          <w:color w:val="231F20"/>
          <w:spacing w:val="-3"/>
        </w:rPr>
        <w:t>в</w:t>
      </w:r>
      <w:r w:rsidRPr="000C6B54">
        <w:rPr>
          <w:rFonts w:ascii="Times New Roman" w:hAnsi="Times New Roman"/>
          <w:color w:val="231F20"/>
        </w:rPr>
        <w:t>ање и о</w:t>
      </w:r>
      <w:r w:rsidRPr="000C6B54">
        <w:rPr>
          <w:rFonts w:ascii="Times New Roman" w:hAnsi="Times New Roman"/>
          <w:color w:val="231F20"/>
          <w:spacing w:val="-3"/>
        </w:rPr>
        <w:t>б</w:t>
      </w:r>
      <w:r w:rsidRPr="000C6B54">
        <w:rPr>
          <w:rFonts w:ascii="Times New Roman" w:hAnsi="Times New Roman"/>
          <w:color w:val="231F20"/>
          <w:spacing w:val="2"/>
        </w:rPr>
        <w:t>е</w:t>
      </w:r>
      <w:r w:rsidRPr="000C6B54">
        <w:rPr>
          <w:rFonts w:ascii="Times New Roman" w:hAnsi="Times New Roman"/>
          <w:color w:val="231F20"/>
        </w:rPr>
        <w:t>зе</w:t>
      </w:r>
      <w:r w:rsidRPr="000C6B54">
        <w:rPr>
          <w:rFonts w:ascii="Times New Roman" w:hAnsi="Times New Roman"/>
          <w:color w:val="231F20"/>
          <w:spacing w:val="-3"/>
        </w:rPr>
        <w:t>б</w:t>
      </w:r>
      <w:r w:rsidRPr="000C6B54">
        <w:rPr>
          <w:rFonts w:ascii="Times New Roman" w:hAnsi="Times New Roman"/>
          <w:color w:val="231F20"/>
        </w:rPr>
        <w:t>еђи</w:t>
      </w:r>
      <w:r w:rsidRPr="000C6B54">
        <w:rPr>
          <w:rFonts w:ascii="Times New Roman" w:hAnsi="Times New Roman"/>
          <w:color w:val="231F20"/>
          <w:spacing w:val="-3"/>
        </w:rPr>
        <w:t>в</w:t>
      </w:r>
      <w:r w:rsidRPr="000C6B54">
        <w:rPr>
          <w:rFonts w:ascii="Times New Roman" w:hAnsi="Times New Roman"/>
          <w:color w:val="231F20"/>
        </w:rPr>
        <w:t>ање к</w:t>
      </w:r>
      <w:r w:rsidRPr="000C6B54">
        <w:rPr>
          <w:rFonts w:ascii="Times New Roman" w:hAnsi="Times New Roman"/>
          <w:color w:val="231F20"/>
          <w:spacing w:val="-3"/>
        </w:rPr>
        <w:t>в</w:t>
      </w:r>
      <w:r w:rsidRPr="000C6B54">
        <w:rPr>
          <w:rFonts w:ascii="Times New Roman" w:hAnsi="Times New Roman"/>
          <w:color w:val="231F20"/>
          <w:spacing w:val="1"/>
        </w:rPr>
        <w:t>а</w:t>
      </w:r>
      <w:r w:rsidRPr="000C6B54">
        <w:rPr>
          <w:rFonts w:ascii="Times New Roman" w:hAnsi="Times New Roman"/>
          <w:color w:val="231F20"/>
        </w:rPr>
        <w:t>лите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</w:rPr>
        <w:t>а.</w:t>
      </w:r>
    </w:p>
    <w:p w:rsidR="007015A3" w:rsidRPr="00FB0697" w:rsidRDefault="000C6B54" w:rsidP="00FB0697">
      <w:pPr>
        <w:pStyle w:val="BodyText"/>
        <w:kinsoku w:val="0"/>
        <w:overflowPunct w:val="0"/>
        <w:spacing w:before="7" w:after="0"/>
        <w:ind w:left="113" w:right="28"/>
        <w:rPr>
          <w:rFonts w:ascii="Times New Roman" w:hAnsi="Times New Roman"/>
          <w:color w:val="000000"/>
        </w:rPr>
      </w:pPr>
      <w:r w:rsidRPr="000C6B54">
        <w:rPr>
          <w:rFonts w:ascii="Times New Roman" w:hAnsi="Times New Roman"/>
          <w:color w:val="231F20"/>
        </w:rPr>
        <w:lastRenderedPageBreak/>
        <w:t>Сас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</w:rPr>
        <w:t>ав</w:t>
      </w:r>
      <w:r w:rsidRPr="000C6B54">
        <w:rPr>
          <w:rFonts w:ascii="Times New Roman" w:hAnsi="Times New Roman"/>
          <w:color w:val="231F20"/>
          <w:spacing w:val="1"/>
        </w:rPr>
        <w:t xml:space="preserve"> </w:t>
      </w:r>
      <w:r w:rsidRPr="000C6B54">
        <w:rPr>
          <w:rFonts w:ascii="Times New Roman" w:hAnsi="Times New Roman"/>
          <w:color w:val="231F20"/>
        </w:rPr>
        <w:t>и</w:t>
      </w:r>
      <w:r w:rsidRPr="000C6B54">
        <w:rPr>
          <w:rFonts w:ascii="Times New Roman" w:hAnsi="Times New Roman"/>
          <w:color w:val="231F20"/>
          <w:spacing w:val="1"/>
        </w:rPr>
        <w:t xml:space="preserve"> </w:t>
      </w:r>
      <w:r w:rsidRPr="000C6B54">
        <w:rPr>
          <w:rFonts w:ascii="Times New Roman" w:hAnsi="Times New Roman"/>
          <w:color w:val="231F20"/>
        </w:rPr>
        <w:t>н</w:t>
      </w:r>
      <w:r w:rsidRPr="000C6B54">
        <w:rPr>
          <w:rFonts w:ascii="Times New Roman" w:hAnsi="Times New Roman"/>
          <w:color w:val="231F20"/>
          <w:spacing w:val="-9"/>
        </w:rPr>
        <w:t>а</w:t>
      </w:r>
      <w:r w:rsidRPr="000C6B54">
        <w:rPr>
          <w:rFonts w:ascii="Times New Roman" w:hAnsi="Times New Roman"/>
          <w:color w:val="231F20"/>
        </w:rPr>
        <w:t>чин</w:t>
      </w:r>
      <w:r w:rsidRPr="000C6B54">
        <w:rPr>
          <w:rFonts w:ascii="Times New Roman" w:hAnsi="Times New Roman"/>
          <w:color w:val="231F20"/>
          <w:spacing w:val="1"/>
        </w:rPr>
        <w:t xml:space="preserve"> </w:t>
      </w:r>
      <w:r w:rsidRPr="000C6B54">
        <w:rPr>
          <w:rFonts w:ascii="Times New Roman" w:hAnsi="Times New Roman"/>
          <w:color w:val="231F20"/>
        </w:rPr>
        <w:t>избора</w:t>
      </w:r>
      <w:r w:rsidRPr="000C6B54">
        <w:rPr>
          <w:rFonts w:ascii="Times New Roman" w:hAnsi="Times New Roman"/>
          <w:color w:val="231F20"/>
          <w:spacing w:val="1"/>
        </w:rPr>
        <w:t xml:space="preserve"> </w:t>
      </w:r>
      <w:r w:rsidRPr="000C6B54">
        <w:rPr>
          <w:rFonts w:ascii="Times New Roman" w:hAnsi="Times New Roman"/>
          <w:color w:val="231F20"/>
        </w:rPr>
        <w:t>члано</w:t>
      </w:r>
      <w:r w:rsidRPr="000C6B54">
        <w:rPr>
          <w:rFonts w:ascii="Times New Roman" w:hAnsi="Times New Roman"/>
          <w:color w:val="231F20"/>
          <w:spacing w:val="-3"/>
        </w:rPr>
        <w:t>в</w:t>
      </w:r>
      <w:r w:rsidRPr="000C6B54">
        <w:rPr>
          <w:rFonts w:ascii="Times New Roman" w:hAnsi="Times New Roman"/>
          <w:color w:val="231F20"/>
        </w:rPr>
        <w:t>а</w:t>
      </w:r>
      <w:r w:rsidRPr="000C6B54">
        <w:rPr>
          <w:rFonts w:ascii="Times New Roman" w:hAnsi="Times New Roman"/>
          <w:color w:val="231F20"/>
          <w:spacing w:val="1"/>
        </w:rPr>
        <w:t xml:space="preserve"> </w:t>
      </w:r>
      <w:r w:rsidRPr="000C6B54">
        <w:rPr>
          <w:rFonts w:ascii="Times New Roman" w:hAnsi="Times New Roman"/>
          <w:color w:val="231F20"/>
        </w:rPr>
        <w:t>и</w:t>
      </w:r>
      <w:r w:rsidRPr="000C6B54">
        <w:rPr>
          <w:rFonts w:ascii="Times New Roman" w:hAnsi="Times New Roman"/>
          <w:color w:val="231F20"/>
          <w:spacing w:val="1"/>
        </w:rPr>
        <w:t xml:space="preserve"> </w:t>
      </w:r>
      <w:r w:rsidRPr="000C6B54">
        <w:rPr>
          <w:rFonts w:ascii="Times New Roman" w:hAnsi="Times New Roman"/>
          <w:color w:val="231F20"/>
        </w:rPr>
        <w:t>пр</w:t>
      </w:r>
      <w:r w:rsidRPr="000C6B54">
        <w:rPr>
          <w:rFonts w:ascii="Times New Roman" w:hAnsi="Times New Roman"/>
          <w:color w:val="231F20"/>
          <w:spacing w:val="-3"/>
        </w:rPr>
        <w:t>е</w:t>
      </w:r>
      <w:r w:rsidRPr="000C6B54">
        <w:rPr>
          <w:rFonts w:ascii="Times New Roman" w:hAnsi="Times New Roman"/>
          <w:color w:val="231F20"/>
        </w:rPr>
        <w:t>д</w:t>
      </w:r>
      <w:r w:rsidRPr="000C6B54">
        <w:rPr>
          <w:rFonts w:ascii="Times New Roman" w:hAnsi="Times New Roman"/>
          <w:color w:val="231F20"/>
          <w:spacing w:val="2"/>
        </w:rPr>
        <w:t>с</w:t>
      </w:r>
      <w:r w:rsidRPr="000C6B54">
        <w:rPr>
          <w:rFonts w:ascii="Times New Roman" w:hAnsi="Times New Roman"/>
          <w:color w:val="231F20"/>
          <w:spacing w:val="-3"/>
        </w:rPr>
        <w:t>е</w:t>
      </w:r>
      <w:r w:rsidRPr="000C6B54">
        <w:rPr>
          <w:rFonts w:ascii="Times New Roman" w:hAnsi="Times New Roman"/>
          <w:color w:val="231F20"/>
        </w:rPr>
        <w:t>дни</w:t>
      </w:r>
      <w:r w:rsidRPr="000C6B54">
        <w:rPr>
          <w:rFonts w:ascii="Times New Roman" w:hAnsi="Times New Roman"/>
          <w:color w:val="231F20"/>
          <w:spacing w:val="-4"/>
        </w:rPr>
        <w:t>к</w:t>
      </w:r>
      <w:r w:rsidRPr="000C6B54">
        <w:rPr>
          <w:rFonts w:ascii="Times New Roman" w:hAnsi="Times New Roman"/>
          <w:color w:val="231F20"/>
        </w:rPr>
        <w:t>а</w:t>
      </w:r>
      <w:r w:rsidRPr="000C6B54">
        <w:rPr>
          <w:rFonts w:ascii="Times New Roman" w:hAnsi="Times New Roman"/>
          <w:color w:val="231F20"/>
          <w:spacing w:val="1"/>
        </w:rPr>
        <w:t xml:space="preserve"> </w:t>
      </w:r>
      <w:r w:rsidRPr="000C6B54">
        <w:rPr>
          <w:rFonts w:ascii="Times New Roman" w:hAnsi="Times New Roman"/>
          <w:color w:val="231F20"/>
          <w:spacing w:val="-3"/>
        </w:rPr>
        <w:t>О</w:t>
      </w:r>
      <w:r w:rsidRPr="000C6B54">
        <w:rPr>
          <w:rFonts w:ascii="Times New Roman" w:hAnsi="Times New Roman"/>
          <w:color w:val="231F20"/>
        </w:rPr>
        <w:t>дбора</w:t>
      </w:r>
      <w:r w:rsidRPr="000C6B54">
        <w:rPr>
          <w:rFonts w:ascii="Times New Roman" w:hAnsi="Times New Roman"/>
          <w:color w:val="231F20"/>
          <w:spacing w:val="1"/>
        </w:rPr>
        <w:t xml:space="preserve"> </w:t>
      </w:r>
      <w:r w:rsidRPr="000C6B54">
        <w:rPr>
          <w:rFonts w:ascii="Times New Roman" w:hAnsi="Times New Roman"/>
          <w:color w:val="231F20"/>
        </w:rPr>
        <w:t>за</w:t>
      </w:r>
      <w:r w:rsidRPr="000C6B54">
        <w:rPr>
          <w:rFonts w:ascii="Times New Roman" w:hAnsi="Times New Roman"/>
          <w:color w:val="231F20"/>
          <w:spacing w:val="1"/>
        </w:rPr>
        <w:t xml:space="preserve"> </w:t>
      </w:r>
      <w:r w:rsidRPr="000C6B54">
        <w:rPr>
          <w:rFonts w:ascii="Times New Roman" w:hAnsi="Times New Roman"/>
          <w:color w:val="231F20"/>
        </w:rPr>
        <w:t>о</w:t>
      </w:r>
      <w:r w:rsidRPr="000C6B54">
        <w:rPr>
          <w:rFonts w:ascii="Times New Roman" w:hAnsi="Times New Roman"/>
          <w:color w:val="231F20"/>
          <w:spacing w:val="-3"/>
        </w:rPr>
        <w:t>б</w:t>
      </w:r>
      <w:r w:rsidRPr="000C6B54">
        <w:rPr>
          <w:rFonts w:ascii="Times New Roman" w:hAnsi="Times New Roman"/>
          <w:color w:val="231F20"/>
          <w:spacing w:val="2"/>
        </w:rPr>
        <w:t>е</w:t>
      </w:r>
      <w:r w:rsidRPr="000C6B54">
        <w:rPr>
          <w:rFonts w:ascii="Times New Roman" w:hAnsi="Times New Roman"/>
          <w:color w:val="231F20"/>
        </w:rPr>
        <w:t>з</w:t>
      </w:r>
      <w:r w:rsidRPr="000C6B54">
        <w:rPr>
          <w:rFonts w:ascii="Times New Roman" w:hAnsi="Times New Roman"/>
          <w:color w:val="231F20"/>
          <w:spacing w:val="-3"/>
        </w:rPr>
        <w:t>б</w:t>
      </w:r>
      <w:r w:rsidRPr="000C6B54">
        <w:rPr>
          <w:rFonts w:ascii="Times New Roman" w:hAnsi="Times New Roman"/>
          <w:color w:val="231F20"/>
        </w:rPr>
        <w:t>еђење</w:t>
      </w:r>
      <w:r w:rsidRPr="000C6B54">
        <w:rPr>
          <w:rFonts w:ascii="Times New Roman" w:hAnsi="Times New Roman"/>
          <w:color w:val="231F20"/>
          <w:spacing w:val="1"/>
        </w:rPr>
        <w:t xml:space="preserve"> </w:t>
      </w:r>
      <w:r w:rsidRPr="000C6B54">
        <w:rPr>
          <w:rFonts w:ascii="Times New Roman" w:hAnsi="Times New Roman"/>
          <w:color w:val="231F20"/>
        </w:rPr>
        <w:t>к</w:t>
      </w:r>
      <w:r w:rsidRPr="000C6B54">
        <w:rPr>
          <w:rFonts w:ascii="Times New Roman" w:hAnsi="Times New Roman"/>
          <w:color w:val="231F20"/>
          <w:spacing w:val="-3"/>
        </w:rPr>
        <w:t>в</w:t>
      </w:r>
      <w:r w:rsidRPr="000C6B54">
        <w:rPr>
          <w:rFonts w:ascii="Times New Roman" w:hAnsi="Times New Roman"/>
          <w:color w:val="231F20"/>
          <w:spacing w:val="1"/>
        </w:rPr>
        <w:t>а</w:t>
      </w:r>
      <w:r w:rsidRPr="000C6B54">
        <w:rPr>
          <w:rFonts w:ascii="Times New Roman" w:hAnsi="Times New Roman"/>
          <w:color w:val="231F20"/>
        </w:rPr>
        <w:t>лите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</w:rPr>
        <w:t>а</w:t>
      </w:r>
      <w:r w:rsidRPr="000C6B54">
        <w:rPr>
          <w:rFonts w:ascii="Times New Roman" w:hAnsi="Times New Roman"/>
          <w:color w:val="231F20"/>
          <w:spacing w:val="1"/>
        </w:rPr>
        <w:t xml:space="preserve"> </w:t>
      </w:r>
      <w:r w:rsidRPr="000C6B54">
        <w:rPr>
          <w:rFonts w:ascii="Times New Roman" w:hAnsi="Times New Roman"/>
          <w:color w:val="231F20"/>
        </w:rPr>
        <w:t>и</w:t>
      </w:r>
      <w:r w:rsidRPr="000C6B54">
        <w:rPr>
          <w:rFonts w:ascii="Times New Roman" w:hAnsi="Times New Roman"/>
          <w:color w:val="231F20"/>
          <w:spacing w:val="1"/>
        </w:rPr>
        <w:t xml:space="preserve"> </w:t>
      </w:r>
      <w:r w:rsidRPr="000C6B54">
        <w:rPr>
          <w:rFonts w:ascii="Times New Roman" w:hAnsi="Times New Roman"/>
          <w:color w:val="231F20"/>
        </w:rPr>
        <w:t>интерну</w:t>
      </w:r>
      <w:r w:rsidRPr="000C6B54">
        <w:rPr>
          <w:rFonts w:ascii="Times New Roman" w:hAnsi="Times New Roman"/>
          <w:color w:val="231F20"/>
          <w:spacing w:val="1"/>
        </w:rPr>
        <w:t xml:space="preserve"> </w:t>
      </w:r>
      <w:r w:rsidRPr="000C6B54">
        <w:rPr>
          <w:rFonts w:ascii="Times New Roman" w:hAnsi="Times New Roman"/>
          <w:color w:val="231F20"/>
        </w:rPr>
        <w:t>е</w:t>
      </w:r>
      <w:r w:rsidRPr="000C6B54">
        <w:rPr>
          <w:rFonts w:ascii="Times New Roman" w:hAnsi="Times New Roman"/>
          <w:color w:val="231F20"/>
          <w:spacing w:val="-3"/>
        </w:rPr>
        <w:t>в</w:t>
      </w:r>
      <w:r w:rsidRPr="000C6B54">
        <w:rPr>
          <w:rFonts w:ascii="Times New Roman" w:hAnsi="Times New Roman"/>
          <w:color w:val="231F20"/>
          <w:spacing w:val="1"/>
        </w:rPr>
        <w:t>а</w:t>
      </w:r>
      <w:r w:rsidRPr="000C6B54">
        <w:rPr>
          <w:rFonts w:ascii="Times New Roman" w:hAnsi="Times New Roman"/>
          <w:color w:val="231F20"/>
        </w:rPr>
        <w:t xml:space="preserve">лу- ацију уређује </w:t>
      </w:r>
      <w:r w:rsidRPr="000C6B54">
        <w:rPr>
          <w:rFonts w:ascii="Times New Roman" w:hAnsi="Times New Roman"/>
          <w:color w:val="231F20"/>
          <w:spacing w:val="2"/>
        </w:rPr>
        <w:t>с</w:t>
      </w:r>
      <w:r w:rsidRPr="000C6B54">
        <w:rPr>
          <w:rFonts w:ascii="Times New Roman" w:hAnsi="Times New Roman"/>
          <w:color w:val="231F20"/>
        </w:rPr>
        <w:t>е општим а</w:t>
      </w:r>
      <w:r w:rsidRPr="000C6B54">
        <w:rPr>
          <w:rFonts w:ascii="Times New Roman" w:hAnsi="Times New Roman"/>
          <w:color w:val="231F20"/>
          <w:spacing w:val="-3"/>
        </w:rPr>
        <w:t>кт</w:t>
      </w:r>
      <w:r w:rsidRPr="000C6B54">
        <w:rPr>
          <w:rFonts w:ascii="Times New Roman" w:hAnsi="Times New Roman"/>
          <w:color w:val="231F20"/>
          <w:spacing w:val="-5"/>
        </w:rPr>
        <w:t>о</w:t>
      </w:r>
      <w:r w:rsidRPr="000C6B54">
        <w:rPr>
          <w:rFonts w:ascii="Times New Roman" w:hAnsi="Times New Roman"/>
          <w:color w:val="231F20"/>
        </w:rPr>
        <w:t>м Фа</w:t>
      </w:r>
      <w:r w:rsidRPr="000C6B54">
        <w:rPr>
          <w:rFonts w:ascii="Times New Roman" w:hAnsi="Times New Roman"/>
          <w:color w:val="231F20"/>
          <w:spacing w:val="-4"/>
        </w:rPr>
        <w:t>к</w:t>
      </w:r>
      <w:r w:rsidRPr="000C6B54">
        <w:rPr>
          <w:rFonts w:ascii="Times New Roman" w:hAnsi="Times New Roman"/>
          <w:color w:val="231F20"/>
          <w:spacing w:val="-10"/>
        </w:rPr>
        <w:t>у</w:t>
      </w:r>
      <w:r w:rsidRPr="000C6B54">
        <w:rPr>
          <w:rFonts w:ascii="Times New Roman" w:hAnsi="Times New Roman"/>
          <w:color w:val="231F20"/>
        </w:rPr>
        <w:t>лте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</w:rPr>
        <w:t xml:space="preserve">а </w:t>
      </w:r>
      <w:r w:rsidRPr="000C6B54">
        <w:rPr>
          <w:rFonts w:ascii="Times New Roman" w:hAnsi="Times New Roman"/>
          <w:color w:val="231F20"/>
          <w:spacing w:val="-12"/>
        </w:rPr>
        <w:t>к</w:t>
      </w:r>
      <w:r w:rsidRPr="000C6B54">
        <w:rPr>
          <w:rFonts w:ascii="Times New Roman" w:hAnsi="Times New Roman"/>
          <w:color w:val="231F20"/>
        </w:rPr>
        <w:t>оји дон</w:t>
      </w:r>
      <w:r w:rsidRPr="000C6B54">
        <w:rPr>
          <w:rFonts w:ascii="Times New Roman" w:hAnsi="Times New Roman"/>
          <w:color w:val="231F20"/>
          <w:spacing w:val="5"/>
        </w:rPr>
        <w:t>о</w:t>
      </w:r>
      <w:r w:rsidRPr="000C6B54">
        <w:rPr>
          <w:rFonts w:ascii="Times New Roman" w:hAnsi="Times New Roman"/>
          <w:color w:val="231F20"/>
        </w:rPr>
        <w:t>си Са</w:t>
      </w:r>
      <w:r w:rsidRPr="000C6B54">
        <w:rPr>
          <w:rFonts w:ascii="Times New Roman" w:hAnsi="Times New Roman"/>
          <w:color w:val="231F20"/>
          <w:spacing w:val="-2"/>
        </w:rPr>
        <w:t>в</w:t>
      </w:r>
      <w:r w:rsidRPr="000C6B54">
        <w:rPr>
          <w:rFonts w:ascii="Times New Roman" w:hAnsi="Times New Roman"/>
          <w:color w:val="231F20"/>
        </w:rPr>
        <w:t>ет Фа</w:t>
      </w:r>
      <w:r w:rsidRPr="000C6B54">
        <w:rPr>
          <w:rFonts w:ascii="Times New Roman" w:hAnsi="Times New Roman"/>
          <w:color w:val="231F20"/>
          <w:spacing w:val="-4"/>
        </w:rPr>
        <w:t>к</w:t>
      </w:r>
      <w:r w:rsidRPr="000C6B54">
        <w:rPr>
          <w:rFonts w:ascii="Times New Roman" w:hAnsi="Times New Roman"/>
          <w:color w:val="231F20"/>
          <w:spacing w:val="-10"/>
        </w:rPr>
        <w:t>у</w:t>
      </w:r>
      <w:r w:rsidRPr="000C6B54">
        <w:rPr>
          <w:rFonts w:ascii="Times New Roman" w:hAnsi="Times New Roman"/>
          <w:color w:val="231F20"/>
        </w:rPr>
        <w:t>лте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</w:rPr>
        <w:t>а, на пр</w:t>
      </w:r>
      <w:r w:rsidRPr="000C6B54">
        <w:rPr>
          <w:rFonts w:ascii="Times New Roman" w:hAnsi="Times New Roman"/>
          <w:color w:val="231F20"/>
          <w:spacing w:val="-3"/>
        </w:rPr>
        <w:t>е</w:t>
      </w:r>
      <w:r w:rsidRPr="000C6B54">
        <w:rPr>
          <w:rFonts w:ascii="Times New Roman" w:hAnsi="Times New Roman"/>
          <w:color w:val="231F20"/>
        </w:rPr>
        <w:t>длог ННВ Фа</w:t>
      </w:r>
      <w:r w:rsidRPr="000C6B54">
        <w:rPr>
          <w:rFonts w:ascii="Times New Roman" w:hAnsi="Times New Roman"/>
          <w:color w:val="231F20"/>
          <w:spacing w:val="-4"/>
        </w:rPr>
        <w:t>к</w:t>
      </w:r>
      <w:r w:rsidRPr="000C6B54">
        <w:rPr>
          <w:rFonts w:ascii="Times New Roman" w:hAnsi="Times New Roman"/>
          <w:color w:val="231F20"/>
          <w:spacing w:val="-10"/>
        </w:rPr>
        <w:t>у</w:t>
      </w:r>
      <w:r w:rsidRPr="000C6B54">
        <w:rPr>
          <w:rFonts w:ascii="Times New Roman" w:hAnsi="Times New Roman"/>
          <w:color w:val="231F20"/>
        </w:rPr>
        <w:t>лте</w:t>
      </w:r>
      <w:r w:rsidRPr="000C6B54">
        <w:rPr>
          <w:rFonts w:ascii="Times New Roman" w:hAnsi="Times New Roman"/>
          <w:color w:val="231F20"/>
          <w:spacing w:val="2"/>
        </w:rPr>
        <w:t>т</w:t>
      </w:r>
      <w:r w:rsidRPr="000C6B54">
        <w:rPr>
          <w:rFonts w:ascii="Times New Roman" w:hAnsi="Times New Roman"/>
          <w:color w:val="231F20"/>
        </w:rPr>
        <w:t>а.</w:t>
      </w:r>
    </w:p>
    <w:p w:rsidR="002114DE" w:rsidRDefault="00A14303" w:rsidP="007015A3">
      <w:pPr>
        <w:pStyle w:val="Tekst"/>
      </w:pPr>
      <w:r>
        <w:t xml:space="preserve">Председник Одбора: доц. др </w:t>
      </w:r>
      <w:r w:rsidR="002114DE">
        <w:t>Драган Цвејић</w:t>
      </w:r>
      <w:r w:rsidR="007015A3">
        <w:t xml:space="preserve">, </w:t>
      </w:r>
    </w:p>
    <w:p w:rsidR="00511367" w:rsidRDefault="007015A3" w:rsidP="007015A3">
      <w:pPr>
        <w:pStyle w:val="Tekst"/>
      </w:pPr>
      <w:r w:rsidRPr="0099121A">
        <w:t>е-mail:</w:t>
      </w:r>
      <w:r w:rsidR="00A14303">
        <w:t xml:space="preserve"> </w:t>
      </w:r>
      <w:hyperlink r:id="rId25" w:history="1">
        <w:r w:rsidR="002114DE" w:rsidRPr="00393525">
          <w:rPr>
            <w:rStyle w:val="Hyperlink"/>
          </w:rPr>
          <w:t>dragan.cvejic@pef.uns.ac.rs</w:t>
        </w:r>
      </w:hyperlink>
      <w:r w:rsidR="002114DE">
        <w:t xml:space="preserve">; </w:t>
      </w:r>
      <w:hyperlink r:id="rId26" w:history="1">
        <w:r w:rsidR="002114DE" w:rsidRPr="00393525">
          <w:rPr>
            <w:rStyle w:val="Hyperlink"/>
          </w:rPr>
          <w:t>dcvejic@yahoo.com</w:t>
        </w:r>
      </w:hyperlink>
    </w:p>
    <w:p w:rsidR="007015A3" w:rsidRPr="007015A3" w:rsidRDefault="007015A3" w:rsidP="007015A3">
      <w:pPr>
        <w:pStyle w:val="Tekst"/>
        <w:rPr>
          <w:rFonts w:ascii="TimesNewRoman" w:hAnsi="TimesNewRoman" w:cs="TimesNewRoman"/>
        </w:rPr>
      </w:pPr>
    </w:p>
    <w:p w:rsidR="00A3772B" w:rsidRPr="00965A8A" w:rsidRDefault="00965A8A" w:rsidP="008F7496">
      <w:pPr>
        <w:pStyle w:val="Naslov3"/>
        <w:rPr>
          <w:i/>
        </w:rPr>
      </w:pPr>
      <w:bookmarkStart w:id="10" w:name="_Toc27727570"/>
      <w:r>
        <w:rPr>
          <w:rFonts w:cs="TimesNewRoman"/>
          <w:i/>
        </w:rPr>
        <w:t>4</w:t>
      </w:r>
      <w:r w:rsidR="00822B5E" w:rsidRPr="00965A8A">
        <w:rPr>
          <w:rFonts w:cs="TimesNewRoman"/>
          <w:i/>
        </w:rPr>
        <w:t xml:space="preserve">. </w:t>
      </w:r>
      <w:r w:rsidR="003D1675" w:rsidRPr="00965A8A">
        <w:rPr>
          <w:rFonts w:cs="TimesNewRoman"/>
          <w:i/>
        </w:rPr>
        <w:tab/>
      </w:r>
      <w:r w:rsidR="00822B5E" w:rsidRPr="00965A8A">
        <w:rPr>
          <w:i/>
        </w:rPr>
        <w:t>Студентски парламент Факултета</w:t>
      </w:r>
      <w:bookmarkEnd w:id="10"/>
    </w:p>
    <w:p w:rsidR="00BE4C07" w:rsidRPr="0099121A" w:rsidRDefault="00BE4C07" w:rsidP="00F54D59">
      <w:pPr>
        <w:pStyle w:val="Tekst"/>
      </w:pPr>
    </w:p>
    <w:p w:rsidR="00A3772B" w:rsidRPr="0099121A" w:rsidRDefault="00A3772B" w:rsidP="00F54D59">
      <w:pPr>
        <w:pStyle w:val="Tekst"/>
      </w:pPr>
      <w:r w:rsidRPr="0099121A">
        <w:t>Студентски парламент Факултета је орган преко којег студенти остварују своја права и штите своје интересе на Факултету.</w:t>
      </w:r>
    </w:p>
    <w:p w:rsidR="00A3772B" w:rsidRPr="0099121A" w:rsidRDefault="00A3772B" w:rsidP="00F75971">
      <w:pPr>
        <w:pStyle w:val="Tekst"/>
      </w:pPr>
      <w:r w:rsidRPr="00F75971">
        <w:t>Студентски</w:t>
      </w:r>
      <w:r w:rsidRPr="0099121A">
        <w:t xml:space="preserve"> парламент Факултета бирају непосредно, тајним гласањем, студенти уписани у школској години у којој се врши избор, на студијске програме који се остварују на Факултету.</w:t>
      </w:r>
    </w:p>
    <w:p w:rsidR="00A3772B" w:rsidRPr="0099121A" w:rsidRDefault="00A3772B" w:rsidP="00F54D59">
      <w:pPr>
        <w:pStyle w:val="Tekst"/>
      </w:pPr>
      <w:r w:rsidRPr="0099121A">
        <w:t>Избор чланова Студентског парламента Факултета одржава се у априлу, најкасније до 15.</w:t>
      </w:r>
      <w:r w:rsidR="005872F6">
        <w:t xml:space="preserve"> </w:t>
      </w:r>
      <w:r w:rsidRPr="0099121A">
        <w:t>у месецу.</w:t>
      </w:r>
    </w:p>
    <w:p w:rsidR="00A3772B" w:rsidRPr="0099121A" w:rsidRDefault="00A3772B" w:rsidP="00F54D59">
      <w:pPr>
        <w:pStyle w:val="Tekst"/>
      </w:pPr>
      <w:r w:rsidRPr="0099121A">
        <w:t xml:space="preserve">Мандат чланова Студентског парламента Факултета траје </w:t>
      </w:r>
      <w:r w:rsidR="00185299">
        <w:t>две године</w:t>
      </w:r>
      <w:r w:rsidRPr="0099121A">
        <w:t>, а започиње 1.</w:t>
      </w:r>
      <w:r w:rsidR="000F7A8B">
        <w:t xml:space="preserve"> </w:t>
      </w:r>
      <w:r w:rsidRPr="0099121A">
        <w:t>октобра.</w:t>
      </w:r>
    </w:p>
    <w:p w:rsidR="00A3772B" w:rsidRPr="0099121A" w:rsidRDefault="00A3772B" w:rsidP="00F54D59">
      <w:pPr>
        <w:pStyle w:val="Tekst"/>
        <w:rPr>
          <w:i/>
        </w:rPr>
      </w:pPr>
    </w:p>
    <w:p w:rsidR="00185299" w:rsidRPr="00185299" w:rsidRDefault="00185299" w:rsidP="00185299">
      <w:pPr>
        <w:pStyle w:val="BodyText"/>
        <w:kinsoku w:val="0"/>
        <w:overflowPunct w:val="0"/>
        <w:spacing w:before="10" w:line="252" w:lineRule="auto"/>
        <w:ind w:left="673"/>
        <w:rPr>
          <w:rFonts w:ascii="Times New Roman" w:hAnsi="Times New Roman"/>
          <w:color w:val="000000"/>
        </w:rPr>
      </w:pPr>
      <w:r w:rsidRPr="00185299">
        <w:rPr>
          <w:rFonts w:ascii="Times New Roman" w:hAnsi="Times New Roman"/>
          <w:color w:val="231F20"/>
          <w:spacing w:val="-3"/>
        </w:rPr>
        <w:t>Ст</w:t>
      </w:r>
      <w:r w:rsidRPr="00185299">
        <w:rPr>
          <w:rFonts w:ascii="Times New Roman" w:hAnsi="Times New Roman"/>
          <w:color w:val="231F20"/>
          <w:spacing w:val="-14"/>
        </w:rPr>
        <w:t>у</w:t>
      </w:r>
      <w:r w:rsidRPr="00185299">
        <w:rPr>
          <w:rFonts w:ascii="Times New Roman" w:hAnsi="Times New Roman"/>
          <w:color w:val="231F20"/>
        </w:rPr>
        <w:t>ден</w:t>
      </w:r>
      <w:r w:rsidRPr="00185299">
        <w:rPr>
          <w:rFonts w:ascii="Times New Roman" w:hAnsi="Times New Roman"/>
          <w:color w:val="231F20"/>
          <w:spacing w:val="2"/>
        </w:rPr>
        <w:t>т</w:t>
      </w:r>
      <w:r w:rsidRPr="00185299">
        <w:rPr>
          <w:rFonts w:ascii="Times New Roman" w:hAnsi="Times New Roman"/>
          <w:color w:val="231F20"/>
        </w:rPr>
        <w:t>ски па</w:t>
      </w:r>
      <w:r w:rsidRPr="00185299">
        <w:rPr>
          <w:rFonts w:ascii="Times New Roman" w:hAnsi="Times New Roman"/>
          <w:color w:val="231F20"/>
          <w:spacing w:val="-3"/>
        </w:rPr>
        <w:t>р</w:t>
      </w:r>
      <w:r w:rsidRPr="00185299">
        <w:rPr>
          <w:rFonts w:ascii="Times New Roman" w:hAnsi="Times New Roman"/>
          <w:color w:val="231F20"/>
        </w:rPr>
        <w:t>ламент Фа</w:t>
      </w:r>
      <w:r w:rsidRPr="00185299">
        <w:rPr>
          <w:rFonts w:ascii="Times New Roman" w:hAnsi="Times New Roman"/>
          <w:color w:val="231F20"/>
          <w:spacing w:val="-4"/>
        </w:rPr>
        <w:t>к</w:t>
      </w:r>
      <w:r w:rsidRPr="00185299">
        <w:rPr>
          <w:rFonts w:ascii="Times New Roman" w:hAnsi="Times New Roman"/>
          <w:color w:val="231F20"/>
          <w:spacing w:val="-10"/>
        </w:rPr>
        <w:t>у</w:t>
      </w:r>
      <w:r w:rsidRPr="00185299">
        <w:rPr>
          <w:rFonts w:ascii="Times New Roman" w:hAnsi="Times New Roman"/>
          <w:color w:val="231F20"/>
        </w:rPr>
        <w:t>лте</w:t>
      </w:r>
      <w:r w:rsidRPr="00185299">
        <w:rPr>
          <w:rFonts w:ascii="Times New Roman" w:hAnsi="Times New Roman"/>
          <w:color w:val="231F20"/>
          <w:spacing w:val="2"/>
        </w:rPr>
        <w:t>т</w:t>
      </w:r>
      <w:r w:rsidRPr="00185299">
        <w:rPr>
          <w:rFonts w:ascii="Times New Roman" w:hAnsi="Times New Roman"/>
          <w:color w:val="231F20"/>
        </w:rPr>
        <w:t>а:</w:t>
      </w:r>
    </w:p>
    <w:p w:rsidR="00185299" w:rsidRPr="00185299" w:rsidRDefault="00185299" w:rsidP="00185299">
      <w:pPr>
        <w:pStyle w:val="BodyText"/>
        <w:widowControl w:val="0"/>
        <w:numPr>
          <w:ilvl w:val="0"/>
          <w:numId w:val="23"/>
        </w:numPr>
        <w:tabs>
          <w:tab w:val="left" w:pos="1020"/>
        </w:tabs>
        <w:kinsoku w:val="0"/>
        <w:overflowPunct w:val="0"/>
        <w:autoSpaceDE w:val="0"/>
        <w:autoSpaceDN w:val="0"/>
        <w:adjustRightInd w:val="0"/>
        <w:spacing w:before="17" w:after="0" w:line="252" w:lineRule="auto"/>
        <w:ind w:left="1020"/>
        <w:rPr>
          <w:rFonts w:ascii="Times New Roman" w:hAnsi="Times New Roman"/>
          <w:color w:val="000000"/>
        </w:rPr>
      </w:pPr>
      <w:r w:rsidRPr="00185299">
        <w:rPr>
          <w:rFonts w:ascii="Times New Roman" w:hAnsi="Times New Roman"/>
          <w:color w:val="231F20"/>
        </w:rPr>
        <w:t>бира и разреша</w:t>
      </w:r>
      <w:r w:rsidRPr="00185299">
        <w:rPr>
          <w:rFonts w:ascii="Times New Roman" w:hAnsi="Times New Roman"/>
          <w:color w:val="231F20"/>
          <w:spacing w:val="-3"/>
        </w:rPr>
        <w:t>в</w:t>
      </w:r>
      <w:r w:rsidRPr="00185299">
        <w:rPr>
          <w:rFonts w:ascii="Times New Roman" w:hAnsi="Times New Roman"/>
          <w:color w:val="231F20"/>
        </w:rPr>
        <w:t>а пр</w:t>
      </w:r>
      <w:r w:rsidRPr="00185299">
        <w:rPr>
          <w:rFonts w:ascii="Times New Roman" w:hAnsi="Times New Roman"/>
          <w:color w:val="231F20"/>
          <w:spacing w:val="-3"/>
        </w:rPr>
        <w:t>е</w:t>
      </w:r>
      <w:r w:rsidRPr="00185299">
        <w:rPr>
          <w:rFonts w:ascii="Times New Roman" w:hAnsi="Times New Roman"/>
          <w:color w:val="231F20"/>
        </w:rPr>
        <w:t>д</w:t>
      </w:r>
      <w:r w:rsidRPr="00185299">
        <w:rPr>
          <w:rFonts w:ascii="Times New Roman" w:hAnsi="Times New Roman"/>
          <w:color w:val="231F20"/>
          <w:spacing w:val="2"/>
        </w:rPr>
        <w:t>с</w:t>
      </w:r>
      <w:r w:rsidRPr="00185299">
        <w:rPr>
          <w:rFonts w:ascii="Times New Roman" w:hAnsi="Times New Roman"/>
          <w:color w:val="231F20"/>
          <w:spacing w:val="-3"/>
        </w:rPr>
        <w:t>е</w:t>
      </w:r>
      <w:r w:rsidRPr="00185299">
        <w:rPr>
          <w:rFonts w:ascii="Times New Roman" w:hAnsi="Times New Roman"/>
          <w:color w:val="231F20"/>
        </w:rPr>
        <w:t>дни</w:t>
      </w:r>
      <w:r w:rsidRPr="00185299">
        <w:rPr>
          <w:rFonts w:ascii="Times New Roman" w:hAnsi="Times New Roman"/>
          <w:color w:val="231F20"/>
          <w:spacing w:val="-4"/>
        </w:rPr>
        <w:t>к</w:t>
      </w:r>
      <w:r w:rsidRPr="00185299">
        <w:rPr>
          <w:rFonts w:ascii="Times New Roman" w:hAnsi="Times New Roman"/>
          <w:color w:val="231F20"/>
        </w:rPr>
        <w:t>а и п</w:t>
      </w:r>
      <w:r w:rsidRPr="00185299">
        <w:rPr>
          <w:rFonts w:ascii="Times New Roman" w:hAnsi="Times New Roman"/>
          <w:color w:val="231F20"/>
          <w:spacing w:val="-3"/>
        </w:rPr>
        <w:t>о</w:t>
      </w:r>
      <w:r w:rsidRPr="00185299">
        <w:rPr>
          <w:rFonts w:ascii="Times New Roman" w:hAnsi="Times New Roman"/>
          <w:color w:val="231F20"/>
        </w:rPr>
        <w:t>тпр</w:t>
      </w:r>
      <w:r w:rsidRPr="00185299">
        <w:rPr>
          <w:rFonts w:ascii="Times New Roman" w:hAnsi="Times New Roman"/>
          <w:color w:val="231F20"/>
          <w:spacing w:val="-3"/>
        </w:rPr>
        <w:t>е</w:t>
      </w:r>
      <w:r w:rsidRPr="00185299">
        <w:rPr>
          <w:rFonts w:ascii="Times New Roman" w:hAnsi="Times New Roman"/>
          <w:color w:val="231F20"/>
        </w:rPr>
        <w:t>д</w:t>
      </w:r>
      <w:r w:rsidRPr="00185299">
        <w:rPr>
          <w:rFonts w:ascii="Times New Roman" w:hAnsi="Times New Roman"/>
          <w:color w:val="231F20"/>
          <w:spacing w:val="2"/>
        </w:rPr>
        <w:t>с</w:t>
      </w:r>
      <w:r w:rsidRPr="00185299">
        <w:rPr>
          <w:rFonts w:ascii="Times New Roman" w:hAnsi="Times New Roman"/>
          <w:color w:val="231F20"/>
          <w:spacing w:val="-3"/>
        </w:rPr>
        <w:t>е</w:t>
      </w:r>
      <w:r w:rsidRPr="00185299">
        <w:rPr>
          <w:rFonts w:ascii="Times New Roman" w:hAnsi="Times New Roman"/>
          <w:color w:val="231F20"/>
        </w:rPr>
        <w:t>дни</w:t>
      </w:r>
      <w:r w:rsidRPr="00185299">
        <w:rPr>
          <w:rFonts w:ascii="Times New Roman" w:hAnsi="Times New Roman"/>
          <w:color w:val="231F20"/>
          <w:spacing w:val="-6"/>
        </w:rPr>
        <w:t>к</w:t>
      </w:r>
      <w:r w:rsidRPr="00185299">
        <w:rPr>
          <w:rFonts w:ascii="Times New Roman" w:hAnsi="Times New Roman"/>
          <w:color w:val="231F20"/>
        </w:rPr>
        <w:t xml:space="preserve">е </w:t>
      </w:r>
      <w:r w:rsidRPr="00185299">
        <w:rPr>
          <w:rFonts w:ascii="Times New Roman" w:hAnsi="Times New Roman"/>
          <w:color w:val="231F20"/>
          <w:spacing w:val="-3"/>
        </w:rPr>
        <w:t>Ст</w:t>
      </w:r>
      <w:r w:rsidRPr="00185299">
        <w:rPr>
          <w:rFonts w:ascii="Times New Roman" w:hAnsi="Times New Roman"/>
          <w:color w:val="231F20"/>
          <w:spacing w:val="-14"/>
        </w:rPr>
        <w:t>у</w:t>
      </w:r>
      <w:r w:rsidRPr="00185299">
        <w:rPr>
          <w:rFonts w:ascii="Times New Roman" w:hAnsi="Times New Roman"/>
          <w:color w:val="231F20"/>
        </w:rPr>
        <w:t>ден</w:t>
      </w:r>
      <w:r w:rsidRPr="00185299">
        <w:rPr>
          <w:rFonts w:ascii="Times New Roman" w:hAnsi="Times New Roman"/>
          <w:color w:val="231F20"/>
          <w:spacing w:val="2"/>
        </w:rPr>
        <w:t>т</w:t>
      </w:r>
      <w:r w:rsidRPr="00185299">
        <w:rPr>
          <w:rFonts w:ascii="Times New Roman" w:hAnsi="Times New Roman"/>
          <w:color w:val="231F20"/>
        </w:rPr>
        <w:t>с</w:t>
      </w:r>
      <w:r w:rsidRPr="00185299">
        <w:rPr>
          <w:rFonts w:ascii="Times New Roman" w:hAnsi="Times New Roman"/>
          <w:color w:val="231F20"/>
          <w:spacing w:val="-12"/>
        </w:rPr>
        <w:t>к</w:t>
      </w:r>
      <w:r w:rsidRPr="00185299">
        <w:rPr>
          <w:rFonts w:ascii="Times New Roman" w:hAnsi="Times New Roman"/>
          <w:color w:val="231F20"/>
        </w:rPr>
        <w:t>ог па</w:t>
      </w:r>
      <w:r w:rsidRPr="00185299">
        <w:rPr>
          <w:rFonts w:ascii="Times New Roman" w:hAnsi="Times New Roman"/>
          <w:color w:val="231F20"/>
          <w:spacing w:val="-3"/>
        </w:rPr>
        <w:t>р</w:t>
      </w:r>
      <w:r w:rsidRPr="00185299">
        <w:rPr>
          <w:rFonts w:ascii="Times New Roman" w:hAnsi="Times New Roman"/>
          <w:color w:val="231F20"/>
        </w:rPr>
        <w:t>ламен</w:t>
      </w:r>
      <w:r w:rsidRPr="00185299">
        <w:rPr>
          <w:rFonts w:ascii="Times New Roman" w:hAnsi="Times New Roman"/>
          <w:color w:val="231F20"/>
          <w:spacing w:val="2"/>
        </w:rPr>
        <w:t>т</w:t>
      </w:r>
      <w:r w:rsidRPr="00185299">
        <w:rPr>
          <w:rFonts w:ascii="Times New Roman" w:hAnsi="Times New Roman"/>
          <w:color w:val="231F20"/>
        </w:rPr>
        <w:t>а;</w:t>
      </w:r>
    </w:p>
    <w:p w:rsidR="00185299" w:rsidRPr="00185299" w:rsidRDefault="00185299" w:rsidP="00185299">
      <w:pPr>
        <w:pStyle w:val="BodyText"/>
        <w:widowControl w:val="0"/>
        <w:numPr>
          <w:ilvl w:val="0"/>
          <w:numId w:val="23"/>
        </w:numPr>
        <w:tabs>
          <w:tab w:val="left" w:pos="1020"/>
        </w:tabs>
        <w:kinsoku w:val="0"/>
        <w:overflowPunct w:val="0"/>
        <w:autoSpaceDE w:val="0"/>
        <w:autoSpaceDN w:val="0"/>
        <w:adjustRightInd w:val="0"/>
        <w:spacing w:before="17" w:after="0" w:line="252" w:lineRule="auto"/>
        <w:ind w:left="1020"/>
        <w:rPr>
          <w:rFonts w:ascii="Times New Roman" w:hAnsi="Times New Roman"/>
          <w:color w:val="000000"/>
        </w:rPr>
      </w:pPr>
      <w:r w:rsidRPr="00185299">
        <w:rPr>
          <w:rFonts w:ascii="Times New Roman" w:hAnsi="Times New Roman"/>
          <w:color w:val="231F20"/>
        </w:rPr>
        <w:t>дон</w:t>
      </w:r>
      <w:r w:rsidRPr="00185299">
        <w:rPr>
          <w:rFonts w:ascii="Times New Roman" w:hAnsi="Times New Roman"/>
          <w:color w:val="231F20"/>
          <w:spacing w:val="5"/>
        </w:rPr>
        <w:t>о</w:t>
      </w:r>
      <w:r w:rsidRPr="00185299">
        <w:rPr>
          <w:rFonts w:ascii="Times New Roman" w:hAnsi="Times New Roman"/>
          <w:color w:val="231F20"/>
        </w:rPr>
        <w:t>си П</w:t>
      </w:r>
      <w:r w:rsidRPr="00185299">
        <w:rPr>
          <w:rFonts w:ascii="Times New Roman" w:hAnsi="Times New Roman"/>
          <w:color w:val="231F20"/>
          <w:spacing w:val="5"/>
        </w:rPr>
        <w:t>о</w:t>
      </w:r>
      <w:r w:rsidRPr="00185299">
        <w:rPr>
          <w:rFonts w:ascii="Times New Roman" w:hAnsi="Times New Roman"/>
          <w:color w:val="231F20"/>
        </w:rPr>
        <w:t>словник о с</w:t>
      </w:r>
      <w:r w:rsidRPr="00185299">
        <w:rPr>
          <w:rFonts w:ascii="Times New Roman" w:hAnsi="Times New Roman"/>
          <w:color w:val="231F20"/>
          <w:spacing w:val="-2"/>
        </w:rPr>
        <w:t>в</w:t>
      </w:r>
      <w:r w:rsidRPr="00185299">
        <w:rPr>
          <w:rFonts w:ascii="Times New Roman" w:hAnsi="Times New Roman"/>
          <w:color w:val="231F20"/>
          <w:spacing w:val="-5"/>
        </w:rPr>
        <w:t>о</w:t>
      </w:r>
      <w:r w:rsidRPr="00185299">
        <w:rPr>
          <w:rFonts w:ascii="Times New Roman" w:hAnsi="Times New Roman"/>
          <w:color w:val="231F20"/>
        </w:rPr>
        <w:t>ме рад</w:t>
      </w:r>
      <w:r w:rsidRPr="00185299">
        <w:rPr>
          <w:rFonts w:ascii="Times New Roman" w:hAnsi="Times New Roman"/>
          <w:color w:val="231F20"/>
          <w:spacing w:val="-4"/>
        </w:rPr>
        <w:t>у</w:t>
      </w:r>
      <w:r w:rsidRPr="00185299">
        <w:rPr>
          <w:rFonts w:ascii="Times New Roman" w:hAnsi="Times New Roman"/>
          <w:color w:val="231F20"/>
        </w:rPr>
        <w:t>;</w:t>
      </w:r>
    </w:p>
    <w:p w:rsidR="00185299" w:rsidRPr="00185299" w:rsidRDefault="00185299" w:rsidP="00185299">
      <w:pPr>
        <w:pStyle w:val="BodyText"/>
        <w:widowControl w:val="0"/>
        <w:numPr>
          <w:ilvl w:val="0"/>
          <w:numId w:val="23"/>
        </w:numPr>
        <w:tabs>
          <w:tab w:val="left" w:pos="1020"/>
        </w:tabs>
        <w:kinsoku w:val="0"/>
        <w:overflowPunct w:val="0"/>
        <w:autoSpaceDE w:val="0"/>
        <w:autoSpaceDN w:val="0"/>
        <w:adjustRightInd w:val="0"/>
        <w:spacing w:before="17" w:after="0" w:line="252" w:lineRule="auto"/>
        <w:ind w:left="1020" w:right="113"/>
        <w:rPr>
          <w:rFonts w:ascii="Times New Roman" w:hAnsi="Times New Roman"/>
          <w:color w:val="000000"/>
        </w:rPr>
      </w:pPr>
      <w:r w:rsidRPr="00185299">
        <w:rPr>
          <w:rFonts w:ascii="Times New Roman" w:hAnsi="Times New Roman"/>
          <w:color w:val="231F20"/>
          <w:spacing w:val="7"/>
        </w:rPr>
        <w:t>о</w:t>
      </w:r>
      <w:r w:rsidRPr="00185299">
        <w:rPr>
          <w:rFonts w:ascii="Times New Roman" w:hAnsi="Times New Roman"/>
          <w:color w:val="231F20"/>
          <w:spacing w:val="2"/>
        </w:rPr>
        <w:t>сни</w:t>
      </w:r>
      <w:r w:rsidRPr="00185299">
        <w:rPr>
          <w:rFonts w:ascii="Times New Roman" w:hAnsi="Times New Roman"/>
          <w:color w:val="231F20"/>
          <w:spacing w:val="-1"/>
        </w:rPr>
        <w:t>в</w:t>
      </w:r>
      <w:r w:rsidRPr="00185299">
        <w:rPr>
          <w:rFonts w:ascii="Times New Roman" w:hAnsi="Times New Roman"/>
          <w:color w:val="231F20"/>
        </w:rPr>
        <w:t>а</w:t>
      </w:r>
      <w:r w:rsidRPr="00185299">
        <w:rPr>
          <w:rFonts w:ascii="Times New Roman" w:hAnsi="Times New Roman"/>
          <w:color w:val="231F20"/>
          <w:spacing w:val="22"/>
        </w:rPr>
        <w:t xml:space="preserve"> </w:t>
      </w:r>
      <w:r w:rsidRPr="00185299">
        <w:rPr>
          <w:rFonts w:ascii="Times New Roman" w:hAnsi="Times New Roman"/>
          <w:color w:val="231F20"/>
          <w:spacing w:val="2"/>
        </w:rPr>
        <w:t>радн</w:t>
      </w:r>
      <w:r w:rsidRPr="00185299">
        <w:rPr>
          <w:rFonts w:ascii="Times New Roman" w:hAnsi="Times New Roman"/>
          <w:color w:val="231F20"/>
        </w:rPr>
        <w:t>а</w:t>
      </w:r>
      <w:r w:rsidRPr="00185299">
        <w:rPr>
          <w:rFonts w:ascii="Times New Roman" w:hAnsi="Times New Roman"/>
          <w:color w:val="231F20"/>
          <w:spacing w:val="22"/>
        </w:rPr>
        <w:t xml:space="preserve"> </w:t>
      </w:r>
      <w:r w:rsidRPr="00185299">
        <w:rPr>
          <w:rFonts w:ascii="Times New Roman" w:hAnsi="Times New Roman"/>
          <w:color w:val="231F20"/>
          <w:spacing w:val="2"/>
        </w:rPr>
        <w:t>тел</w:t>
      </w:r>
      <w:r w:rsidRPr="00185299">
        <w:rPr>
          <w:rFonts w:ascii="Times New Roman" w:hAnsi="Times New Roman"/>
          <w:color w:val="231F20"/>
        </w:rPr>
        <w:t>а</w:t>
      </w:r>
      <w:r w:rsidRPr="00185299">
        <w:rPr>
          <w:rFonts w:ascii="Times New Roman" w:hAnsi="Times New Roman"/>
          <w:color w:val="231F20"/>
          <w:spacing w:val="22"/>
        </w:rPr>
        <w:t xml:space="preserve"> </w:t>
      </w:r>
      <w:r w:rsidRPr="00185299">
        <w:rPr>
          <w:rFonts w:ascii="Times New Roman" w:hAnsi="Times New Roman"/>
          <w:color w:val="231F20"/>
          <w:spacing w:val="-9"/>
        </w:rPr>
        <w:t>к</w:t>
      </w:r>
      <w:r w:rsidRPr="00185299">
        <w:rPr>
          <w:rFonts w:ascii="Times New Roman" w:hAnsi="Times New Roman"/>
          <w:color w:val="231F20"/>
          <w:spacing w:val="2"/>
        </w:rPr>
        <w:t>ој</w:t>
      </w:r>
      <w:r w:rsidRPr="00185299">
        <w:rPr>
          <w:rFonts w:ascii="Times New Roman" w:hAnsi="Times New Roman"/>
          <w:color w:val="231F20"/>
        </w:rPr>
        <w:t>а</w:t>
      </w:r>
      <w:r w:rsidRPr="00185299">
        <w:rPr>
          <w:rFonts w:ascii="Times New Roman" w:hAnsi="Times New Roman"/>
          <w:color w:val="231F20"/>
          <w:spacing w:val="22"/>
        </w:rPr>
        <w:t xml:space="preserve"> </w:t>
      </w:r>
      <w:r w:rsidRPr="00185299">
        <w:rPr>
          <w:rFonts w:ascii="Times New Roman" w:hAnsi="Times New Roman"/>
          <w:color w:val="231F20"/>
          <w:spacing w:val="4"/>
        </w:rPr>
        <w:t>с</w:t>
      </w:r>
      <w:r w:rsidRPr="00185299">
        <w:rPr>
          <w:rFonts w:ascii="Times New Roman" w:hAnsi="Times New Roman"/>
          <w:color w:val="231F20"/>
        </w:rPr>
        <w:t>е</w:t>
      </w:r>
      <w:r w:rsidRPr="00185299">
        <w:rPr>
          <w:rFonts w:ascii="Times New Roman" w:hAnsi="Times New Roman"/>
          <w:color w:val="231F20"/>
          <w:spacing w:val="22"/>
        </w:rPr>
        <w:t xml:space="preserve"> </w:t>
      </w:r>
      <w:r w:rsidRPr="00185299">
        <w:rPr>
          <w:rFonts w:ascii="Times New Roman" w:hAnsi="Times New Roman"/>
          <w:color w:val="231F20"/>
          <w:spacing w:val="2"/>
        </w:rPr>
        <w:t>ба</w:t>
      </w:r>
      <w:r w:rsidRPr="00185299">
        <w:rPr>
          <w:rFonts w:ascii="Times New Roman" w:hAnsi="Times New Roman"/>
          <w:color w:val="231F20"/>
        </w:rPr>
        <w:t>ве</w:t>
      </w:r>
      <w:r w:rsidRPr="00185299">
        <w:rPr>
          <w:rFonts w:ascii="Times New Roman" w:hAnsi="Times New Roman"/>
          <w:color w:val="231F20"/>
          <w:spacing w:val="22"/>
        </w:rPr>
        <w:t xml:space="preserve"> </w:t>
      </w:r>
      <w:r w:rsidRPr="00185299">
        <w:rPr>
          <w:rFonts w:ascii="Times New Roman" w:hAnsi="Times New Roman"/>
          <w:color w:val="231F20"/>
          <w:spacing w:val="2"/>
        </w:rPr>
        <w:t>пој</w:t>
      </w:r>
      <w:r w:rsidRPr="00185299">
        <w:rPr>
          <w:rFonts w:ascii="Times New Roman" w:hAnsi="Times New Roman"/>
          <w:color w:val="231F20"/>
          <w:spacing w:val="-1"/>
        </w:rPr>
        <w:t>е</w:t>
      </w:r>
      <w:r w:rsidRPr="00185299">
        <w:rPr>
          <w:rFonts w:ascii="Times New Roman" w:hAnsi="Times New Roman"/>
          <w:color w:val="231F20"/>
          <w:spacing w:val="2"/>
        </w:rPr>
        <w:t>дини</w:t>
      </w:r>
      <w:r w:rsidRPr="00185299">
        <w:rPr>
          <w:rFonts w:ascii="Times New Roman" w:hAnsi="Times New Roman"/>
          <w:color w:val="231F20"/>
        </w:rPr>
        <w:t>м</w:t>
      </w:r>
      <w:r w:rsidRPr="00185299">
        <w:rPr>
          <w:rFonts w:ascii="Times New Roman" w:hAnsi="Times New Roman"/>
          <w:color w:val="231F20"/>
          <w:spacing w:val="22"/>
        </w:rPr>
        <w:t xml:space="preserve"> </w:t>
      </w:r>
      <w:r w:rsidRPr="00185299">
        <w:rPr>
          <w:rFonts w:ascii="Times New Roman" w:hAnsi="Times New Roman"/>
          <w:color w:val="231F20"/>
          <w:spacing w:val="2"/>
        </w:rPr>
        <w:t>п</w:t>
      </w:r>
      <w:r w:rsidRPr="00185299">
        <w:rPr>
          <w:rFonts w:ascii="Times New Roman" w:hAnsi="Times New Roman"/>
          <w:color w:val="231F20"/>
          <w:spacing w:val="7"/>
        </w:rPr>
        <w:t>о</w:t>
      </w:r>
      <w:r w:rsidRPr="00185299">
        <w:rPr>
          <w:rFonts w:ascii="Times New Roman" w:hAnsi="Times New Roman"/>
          <w:color w:val="231F20"/>
          <w:spacing w:val="2"/>
        </w:rPr>
        <w:t>слови</w:t>
      </w:r>
      <w:r w:rsidRPr="00185299">
        <w:rPr>
          <w:rFonts w:ascii="Times New Roman" w:hAnsi="Times New Roman"/>
          <w:color w:val="231F20"/>
        </w:rPr>
        <w:t>ма</w:t>
      </w:r>
      <w:r w:rsidRPr="00185299">
        <w:rPr>
          <w:rFonts w:ascii="Times New Roman" w:hAnsi="Times New Roman"/>
          <w:color w:val="231F20"/>
          <w:spacing w:val="22"/>
        </w:rPr>
        <w:t xml:space="preserve"> </w:t>
      </w:r>
      <w:r w:rsidRPr="00185299">
        <w:rPr>
          <w:rFonts w:ascii="Times New Roman" w:hAnsi="Times New Roman"/>
          <w:color w:val="231F20"/>
          <w:spacing w:val="2"/>
        </w:rPr>
        <w:t>и</w:t>
      </w:r>
      <w:r w:rsidRPr="00185299">
        <w:rPr>
          <w:rFonts w:ascii="Times New Roman" w:hAnsi="Times New Roman"/>
          <w:color w:val="231F20"/>
        </w:rPr>
        <w:t>з</w:t>
      </w:r>
      <w:r w:rsidRPr="00185299">
        <w:rPr>
          <w:rFonts w:ascii="Times New Roman" w:hAnsi="Times New Roman"/>
          <w:color w:val="231F20"/>
          <w:spacing w:val="22"/>
        </w:rPr>
        <w:t xml:space="preserve"> </w:t>
      </w:r>
      <w:r w:rsidRPr="00185299">
        <w:rPr>
          <w:rFonts w:ascii="Times New Roman" w:hAnsi="Times New Roman"/>
          <w:color w:val="231F20"/>
          <w:spacing w:val="2"/>
        </w:rPr>
        <w:t>надлежн</w:t>
      </w:r>
      <w:r w:rsidRPr="00185299">
        <w:rPr>
          <w:rFonts w:ascii="Times New Roman" w:hAnsi="Times New Roman"/>
          <w:color w:val="231F20"/>
          <w:spacing w:val="7"/>
        </w:rPr>
        <w:t>о</w:t>
      </w:r>
      <w:r w:rsidRPr="00185299">
        <w:rPr>
          <w:rFonts w:ascii="Times New Roman" w:hAnsi="Times New Roman"/>
          <w:color w:val="231F20"/>
          <w:spacing w:val="2"/>
        </w:rPr>
        <w:t>ст</w:t>
      </w:r>
      <w:r w:rsidRPr="00185299">
        <w:rPr>
          <w:rFonts w:ascii="Times New Roman" w:hAnsi="Times New Roman"/>
          <w:color w:val="231F20"/>
        </w:rPr>
        <w:t>и</w:t>
      </w:r>
      <w:r w:rsidRPr="00185299">
        <w:rPr>
          <w:rFonts w:ascii="Times New Roman" w:hAnsi="Times New Roman"/>
          <w:color w:val="231F20"/>
          <w:spacing w:val="22"/>
        </w:rPr>
        <w:t xml:space="preserve"> </w:t>
      </w:r>
      <w:r w:rsidRPr="00185299">
        <w:rPr>
          <w:rFonts w:ascii="Times New Roman" w:hAnsi="Times New Roman"/>
          <w:color w:val="231F20"/>
          <w:spacing w:val="-1"/>
        </w:rPr>
        <w:t>Ст</w:t>
      </w:r>
      <w:r w:rsidRPr="00185299">
        <w:rPr>
          <w:rFonts w:ascii="Times New Roman" w:hAnsi="Times New Roman"/>
          <w:color w:val="231F20"/>
          <w:spacing w:val="-12"/>
        </w:rPr>
        <w:t>у</w:t>
      </w:r>
      <w:r w:rsidRPr="00185299">
        <w:rPr>
          <w:rFonts w:ascii="Times New Roman" w:hAnsi="Times New Roman"/>
          <w:color w:val="231F20"/>
          <w:spacing w:val="2"/>
        </w:rPr>
        <w:t>ден</w:t>
      </w:r>
      <w:r w:rsidRPr="00185299">
        <w:rPr>
          <w:rFonts w:ascii="Times New Roman" w:hAnsi="Times New Roman"/>
          <w:color w:val="231F20"/>
          <w:spacing w:val="4"/>
        </w:rPr>
        <w:t>т</w:t>
      </w:r>
      <w:r w:rsidRPr="00185299">
        <w:rPr>
          <w:rFonts w:ascii="Times New Roman" w:hAnsi="Times New Roman"/>
          <w:color w:val="231F20"/>
          <w:spacing w:val="2"/>
        </w:rPr>
        <w:t>с</w:t>
      </w:r>
      <w:r w:rsidRPr="00185299">
        <w:rPr>
          <w:rFonts w:ascii="Times New Roman" w:hAnsi="Times New Roman"/>
          <w:color w:val="231F20"/>
          <w:spacing w:val="-9"/>
        </w:rPr>
        <w:t>к</w:t>
      </w:r>
      <w:r w:rsidRPr="00185299">
        <w:rPr>
          <w:rFonts w:ascii="Times New Roman" w:hAnsi="Times New Roman"/>
          <w:color w:val="231F20"/>
          <w:spacing w:val="2"/>
        </w:rPr>
        <w:t>о</w:t>
      </w:r>
      <w:r w:rsidRPr="00185299">
        <w:rPr>
          <w:rFonts w:ascii="Times New Roman" w:hAnsi="Times New Roman"/>
          <w:color w:val="231F20"/>
        </w:rPr>
        <w:t>г</w:t>
      </w:r>
      <w:r w:rsidRPr="00185299">
        <w:rPr>
          <w:rFonts w:ascii="Times New Roman" w:hAnsi="Times New Roman"/>
          <w:color w:val="231F20"/>
          <w:spacing w:val="22"/>
        </w:rPr>
        <w:t xml:space="preserve"> </w:t>
      </w:r>
      <w:r w:rsidRPr="00185299">
        <w:rPr>
          <w:rFonts w:ascii="Times New Roman" w:hAnsi="Times New Roman"/>
          <w:color w:val="231F20"/>
          <w:spacing w:val="2"/>
        </w:rPr>
        <w:t>па</w:t>
      </w:r>
      <w:r w:rsidRPr="00185299">
        <w:rPr>
          <w:rFonts w:ascii="Times New Roman" w:hAnsi="Times New Roman"/>
          <w:color w:val="231F20"/>
          <w:spacing w:val="-1"/>
        </w:rPr>
        <w:t>р</w:t>
      </w:r>
      <w:r w:rsidRPr="00185299">
        <w:rPr>
          <w:rFonts w:ascii="Times New Roman" w:hAnsi="Times New Roman"/>
          <w:color w:val="231F20"/>
          <w:spacing w:val="2"/>
        </w:rPr>
        <w:t>ла</w:t>
      </w:r>
      <w:r w:rsidRPr="00185299">
        <w:rPr>
          <w:rFonts w:ascii="Times New Roman" w:hAnsi="Times New Roman"/>
          <w:color w:val="231F20"/>
        </w:rPr>
        <w:t xml:space="preserve">- </w:t>
      </w:r>
      <w:r w:rsidRPr="00185299">
        <w:rPr>
          <w:rFonts w:ascii="Times New Roman" w:hAnsi="Times New Roman"/>
          <w:color w:val="231F20"/>
          <w:spacing w:val="2"/>
        </w:rPr>
        <w:t>мен</w:t>
      </w:r>
      <w:r w:rsidRPr="00185299">
        <w:rPr>
          <w:rFonts w:ascii="Times New Roman" w:hAnsi="Times New Roman"/>
          <w:color w:val="231F20"/>
          <w:spacing w:val="4"/>
        </w:rPr>
        <w:t>т</w:t>
      </w:r>
      <w:r w:rsidRPr="00185299">
        <w:rPr>
          <w:rFonts w:ascii="Times New Roman" w:hAnsi="Times New Roman"/>
          <w:color w:val="231F20"/>
          <w:spacing w:val="2"/>
        </w:rPr>
        <w:t>а;</w:t>
      </w:r>
    </w:p>
    <w:p w:rsidR="00185299" w:rsidRPr="00185299" w:rsidRDefault="00185299" w:rsidP="00185299">
      <w:pPr>
        <w:pStyle w:val="BodyText"/>
        <w:widowControl w:val="0"/>
        <w:numPr>
          <w:ilvl w:val="0"/>
          <w:numId w:val="23"/>
        </w:numPr>
        <w:tabs>
          <w:tab w:val="left" w:pos="1020"/>
        </w:tabs>
        <w:kinsoku w:val="0"/>
        <w:overflowPunct w:val="0"/>
        <w:autoSpaceDE w:val="0"/>
        <w:autoSpaceDN w:val="0"/>
        <w:adjustRightInd w:val="0"/>
        <w:spacing w:after="0" w:line="252" w:lineRule="auto"/>
        <w:ind w:left="1020" w:right="113"/>
        <w:rPr>
          <w:rFonts w:ascii="Times New Roman" w:hAnsi="Times New Roman"/>
          <w:color w:val="000000"/>
        </w:rPr>
      </w:pPr>
      <w:r w:rsidRPr="00185299">
        <w:rPr>
          <w:rFonts w:ascii="Times New Roman" w:hAnsi="Times New Roman"/>
          <w:color w:val="231F20"/>
        </w:rPr>
        <w:t>бира</w:t>
      </w:r>
      <w:r w:rsidRPr="00185299">
        <w:rPr>
          <w:rFonts w:ascii="Times New Roman" w:hAnsi="Times New Roman"/>
          <w:color w:val="231F20"/>
          <w:spacing w:val="8"/>
        </w:rPr>
        <w:t xml:space="preserve"> </w:t>
      </w:r>
      <w:r w:rsidRPr="00185299">
        <w:rPr>
          <w:rFonts w:ascii="Times New Roman" w:hAnsi="Times New Roman"/>
          <w:color w:val="231F20"/>
        </w:rPr>
        <w:t>и</w:t>
      </w:r>
      <w:r w:rsidRPr="00185299">
        <w:rPr>
          <w:rFonts w:ascii="Times New Roman" w:hAnsi="Times New Roman"/>
          <w:color w:val="231F20"/>
          <w:spacing w:val="8"/>
        </w:rPr>
        <w:t xml:space="preserve"> </w:t>
      </w:r>
      <w:r w:rsidRPr="00185299">
        <w:rPr>
          <w:rFonts w:ascii="Times New Roman" w:hAnsi="Times New Roman"/>
          <w:color w:val="231F20"/>
        </w:rPr>
        <w:t>разреша</w:t>
      </w:r>
      <w:r w:rsidRPr="00185299">
        <w:rPr>
          <w:rFonts w:ascii="Times New Roman" w:hAnsi="Times New Roman"/>
          <w:color w:val="231F20"/>
          <w:spacing w:val="-3"/>
        </w:rPr>
        <w:t>в</w:t>
      </w:r>
      <w:r w:rsidRPr="00185299">
        <w:rPr>
          <w:rFonts w:ascii="Times New Roman" w:hAnsi="Times New Roman"/>
          <w:color w:val="231F20"/>
        </w:rPr>
        <w:t>а</w:t>
      </w:r>
      <w:r w:rsidRPr="00185299">
        <w:rPr>
          <w:rFonts w:ascii="Times New Roman" w:hAnsi="Times New Roman"/>
          <w:color w:val="231F20"/>
          <w:spacing w:val="8"/>
        </w:rPr>
        <w:t xml:space="preserve"> </w:t>
      </w:r>
      <w:r w:rsidRPr="00185299">
        <w:rPr>
          <w:rFonts w:ascii="Times New Roman" w:hAnsi="Times New Roman"/>
          <w:color w:val="231F20"/>
        </w:rPr>
        <w:t>пр</w:t>
      </w:r>
      <w:r w:rsidRPr="00185299">
        <w:rPr>
          <w:rFonts w:ascii="Times New Roman" w:hAnsi="Times New Roman"/>
          <w:color w:val="231F20"/>
          <w:spacing w:val="-3"/>
        </w:rPr>
        <w:t>е</w:t>
      </w:r>
      <w:r w:rsidRPr="00185299">
        <w:rPr>
          <w:rFonts w:ascii="Times New Roman" w:hAnsi="Times New Roman"/>
          <w:color w:val="231F20"/>
        </w:rPr>
        <w:t>дс</w:t>
      </w:r>
      <w:r w:rsidRPr="00185299">
        <w:rPr>
          <w:rFonts w:ascii="Times New Roman" w:hAnsi="Times New Roman"/>
          <w:color w:val="231F20"/>
          <w:spacing w:val="2"/>
        </w:rPr>
        <w:t>т</w:t>
      </w:r>
      <w:r w:rsidRPr="00185299">
        <w:rPr>
          <w:rFonts w:ascii="Times New Roman" w:hAnsi="Times New Roman"/>
          <w:color w:val="231F20"/>
        </w:rPr>
        <w:t>авни</w:t>
      </w:r>
      <w:r w:rsidRPr="00185299">
        <w:rPr>
          <w:rFonts w:ascii="Times New Roman" w:hAnsi="Times New Roman"/>
          <w:color w:val="231F20"/>
          <w:spacing w:val="-6"/>
        </w:rPr>
        <w:t>к</w:t>
      </w:r>
      <w:r w:rsidRPr="00185299">
        <w:rPr>
          <w:rFonts w:ascii="Times New Roman" w:hAnsi="Times New Roman"/>
          <w:color w:val="231F20"/>
        </w:rPr>
        <w:t>е</w:t>
      </w:r>
      <w:r w:rsidRPr="00185299">
        <w:rPr>
          <w:rFonts w:ascii="Times New Roman" w:hAnsi="Times New Roman"/>
          <w:color w:val="231F20"/>
          <w:spacing w:val="8"/>
        </w:rPr>
        <w:t xml:space="preserve"> </w:t>
      </w:r>
      <w:r w:rsidRPr="00185299">
        <w:rPr>
          <w:rFonts w:ascii="Times New Roman" w:hAnsi="Times New Roman"/>
          <w:color w:val="231F20"/>
        </w:rPr>
        <w:t>с</w:t>
      </w:r>
      <w:r w:rsidRPr="00185299">
        <w:rPr>
          <w:rFonts w:ascii="Times New Roman" w:hAnsi="Times New Roman"/>
          <w:color w:val="231F20"/>
          <w:spacing w:val="-3"/>
        </w:rPr>
        <w:t>т</w:t>
      </w:r>
      <w:r w:rsidRPr="00185299">
        <w:rPr>
          <w:rFonts w:ascii="Times New Roman" w:hAnsi="Times New Roman"/>
          <w:color w:val="231F20"/>
          <w:spacing w:val="-14"/>
        </w:rPr>
        <w:t>у</w:t>
      </w:r>
      <w:r w:rsidRPr="00185299">
        <w:rPr>
          <w:rFonts w:ascii="Times New Roman" w:hAnsi="Times New Roman"/>
          <w:color w:val="231F20"/>
        </w:rPr>
        <w:t>ден</w:t>
      </w:r>
      <w:r w:rsidRPr="00185299">
        <w:rPr>
          <w:rFonts w:ascii="Times New Roman" w:hAnsi="Times New Roman"/>
          <w:color w:val="231F20"/>
          <w:spacing w:val="-6"/>
        </w:rPr>
        <w:t>а</w:t>
      </w:r>
      <w:r w:rsidRPr="00185299">
        <w:rPr>
          <w:rFonts w:ascii="Times New Roman" w:hAnsi="Times New Roman"/>
          <w:color w:val="231F20"/>
          <w:spacing w:val="2"/>
        </w:rPr>
        <w:t>т</w:t>
      </w:r>
      <w:r w:rsidRPr="00185299">
        <w:rPr>
          <w:rFonts w:ascii="Times New Roman" w:hAnsi="Times New Roman"/>
          <w:color w:val="231F20"/>
        </w:rPr>
        <w:t>а</w:t>
      </w:r>
      <w:r w:rsidRPr="00185299">
        <w:rPr>
          <w:rFonts w:ascii="Times New Roman" w:hAnsi="Times New Roman"/>
          <w:color w:val="231F20"/>
          <w:spacing w:val="8"/>
        </w:rPr>
        <w:t xml:space="preserve"> </w:t>
      </w:r>
      <w:r w:rsidRPr="00185299">
        <w:rPr>
          <w:rFonts w:ascii="Times New Roman" w:hAnsi="Times New Roman"/>
          <w:color w:val="231F20"/>
        </w:rPr>
        <w:t>у</w:t>
      </w:r>
      <w:r w:rsidRPr="00185299">
        <w:rPr>
          <w:rFonts w:ascii="Times New Roman" w:hAnsi="Times New Roman"/>
          <w:color w:val="231F20"/>
          <w:spacing w:val="8"/>
        </w:rPr>
        <w:t xml:space="preserve"> </w:t>
      </w:r>
      <w:r w:rsidRPr="00185299">
        <w:rPr>
          <w:rFonts w:ascii="Times New Roman" w:hAnsi="Times New Roman"/>
          <w:color w:val="231F20"/>
        </w:rPr>
        <w:t>органи</w:t>
      </w:r>
      <w:r w:rsidRPr="00185299">
        <w:rPr>
          <w:rFonts w:ascii="Times New Roman" w:hAnsi="Times New Roman"/>
          <w:color w:val="231F20"/>
          <w:spacing w:val="-2"/>
        </w:rPr>
        <w:t>м</w:t>
      </w:r>
      <w:r w:rsidRPr="00185299">
        <w:rPr>
          <w:rFonts w:ascii="Times New Roman" w:hAnsi="Times New Roman"/>
          <w:color w:val="231F20"/>
        </w:rPr>
        <w:t>а</w:t>
      </w:r>
      <w:r w:rsidRPr="00185299">
        <w:rPr>
          <w:rFonts w:ascii="Times New Roman" w:hAnsi="Times New Roman"/>
          <w:color w:val="231F20"/>
          <w:spacing w:val="8"/>
        </w:rPr>
        <w:t xml:space="preserve"> </w:t>
      </w:r>
      <w:r w:rsidRPr="00185299">
        <w:rPr>
          <w:rFonts w:ascii="Times New Roman" w:hAnsi="Times New Roman"/>
          <w:color w:val="231F20"/>
        </w:rPr>
        <w:t>и</w:t>
      </w:r>
      <w:r w:rsidRPr="00185299">
        <w:rPr>
          <w:rFonts w:ascii="Times New Roman" w:hAnsi="Times New Roman"/>
          <w:color w:val="231F20"/>
          <w:spacing w:val="8"/>
        </w:rPr>
        <w:t xml:space="preserve"> </w:t>
      </w:r>
      <w:r w:rsidRPr="00185299">
        <w:rPr>
          <w:rFonts w:ascii="Times New Roman" w:hAnsi="Times New Roman"/>
          <w:color w:val="231F20"/>
        </w:rPr>
        <w:t>тели</w:t>
      </w:r>
      <w:r w:rsidRPr="00185299">
        <w:rPr>
          <w:rFonts w:ascii="Times New Roman" w:hAnsi="Times New Roman"/>
          <w:color w:val="231F20"/>
          <w:spacing w:val="-2"/>
        </w:rPr>
        <w:t>м</w:t>
      </w:r>
      <w:r w:rsidRPr="00185299">
        <w:rPr>
          <w:rFonts w:ascii="Times New Roman" w:hAnsi="Times New Roman"/>
          <w:color w:val="231F20"/>
        </w:rPr>
        <w:t>а</w:t>
      </w:r>
      <w:r w:rsidRPr="00185299">
        <w:rPr>
          <w:rFonts w:ascii="Times New Roman" w:hAnsi="Times New Roman"/>
          <w:color w:val="231F20"/>
          <w:spacing w:val="8"/>
        </w:rPr>
        <w:t xml:space="preserve"> </w:t>
      </w:r>
      <w:r w:rsidRPr="00185299">
        <w:rPr>
          <w:rFonts w:ascii="Times New Roman" w:hAnsi="Times New Roman"/>
          <w:color w:val="231F20"/>
        </w:rPr>
        <w:t>Фа</w:t>
      </w:r>
      <w:r w:rsidRPr="00185299">
        <w:rPr>
          <w:rFonts w:ascii="Times New Roman" w:hAnsi="Times New Roman"/>
          <w:color w:val="231F20"/>
          <w:spacing w:val="-4"/>
        </w:rPr>
        <w:t>к</w:t>
      </w:r>
      <w:r w:rsidRPr="00185299">
        <w:rPr>
          <w:rFonts w:ascii="Times New Roman" w:hAnsi="Times New Roman"/>
          <w:color w:val="231F20"/>
          <w:spacing w:val="-10"/>
        </w:rPr>
        <w:t>у</w:t>
      </w:r>
      <w:r w:rsidRPr="00185299">
        <w:rPr>
          <w:rFonts w:ascii="Times New Roman" w:hAnsi="Times New Roman"/>
          <w:color w:val="231F20"/>
        </w:rPr>
        <w:t>лте</w:t>
      </w:r>
      <w:r w:rsidRPr="00185299">
        <w:rPr>
          <w:rFonts w:ascii="Times New Roman" w:hAnsi="Times New Roman"/>
          <w:color w:val="231F20"/>
          <w:spacing w:val="2"/>
        </w:rPr>
        <w:t>т</w:t>
      </w:r>
      <w:r w:rsidRPr="00185299">
        <w:rPr>
          <w:rFonts w:ascii="Times New Roman" w:hAnsi="Times New Roman"/>
          <w:color w:val="231F20"/>
        </w:rPr>
        <w:t>а,</w:t>
      </w:r>
      <w:r w:rsidRPr="00185299">
        <w:rPr>
          <w:rFonts w:ascii="Times New Roman" w:hAnsi="Times New Roman"/>
          <w:color w:val="231F20"/>
          <w:spacing w:val="8"/>
        </w:rPr>
        <w:t xml:space="preserve"> </w:t>
      </w:r>
      <w:r w:rsidRPr="00185299">
        <w:rPr>
          <w:rFonts w:ascii="Times New Roman" w:hAnsi="Times New Roman"/>
          <w:color w:val="231F20"/>
          <w:spacing w:val="-4"/>
        </w:rPr>
        <w:t>к</w:t>
      </w:r>
      <w:r w:rsidRPr="00185299">
        <w:rPr>
          <w:rFonts w:ascii="Times New Roman" w:hAnsi="Times New Roman"/>
          <w:color w:val="231F20"/>
        </w:rPr>
        <w:t>ао</w:t>
      </w:r>
      <w:r w:rsidRPr="00185299">
        <w:rPr>
          <w:rFonts w:ascii="Times New Roman" w:hAnsi="Times New Roman"/>
          <w:color w:val="231F20"/>
          <w:spacing w:val="8"/>
        </w:rPr>
        <w:t xml:space="preserve"> </w:t>
      </w:r>
      <w:r w:rsidRPr="00185299">
        <w:rPr>
          <w:rFonts w:ascii="Times New Roman" w:hAnsi="Times New Roman"/>
          <w:color w:val="231F20"/>
        </w:rPr>
        <w:t>и</w:t>
      </w:r>
      <w:r w:rsidRPr="00185299">
        <w:rPr>
          <w:rFonts w:ascii="Times New Roman" w:hAnsi="Times New Roman"/>
          <w:color w:val="231F20"/>
          <w:spacing w:val="8"/>
        </w:rPr>
        <w:t xml:space="preserve"> </w:t>
      </w:r>
      <w:r w:rsidRPr="00185299">
        <w:rPr>
          <w:rFonts w:ascii="Times New Roman" w:hAnsi="Times New Roman"/>
          <w:color w:val="231F20"/>
        </w:rPr>
        <w:t>у</w:t>
      </w:r>
      <w:r w:rsidRPr="00185299">
        <w:rPr>
          <w:rFonts w:ascii="Times New Roman" w:hAnsi="Times New Roman"/>
          <w:color w:val="231F20"/>
          <w:spacing w:val="8"/>
        </w:rPr>
        <w:t xml:space="preserve"> </w:t>
      </w:r>
      <w:r w:rsidRPr="00185299">
        <w:rPr>
          <w:rFonts w:ascii="Times New Roman" w:hAnsi="Times New Roman"/>
          <w:color w:val="231F20"/>
        </w:rPr>
        <w:t>органи</w:t>
      </w:r>
      <w:r w:rsidRPr="00185299">
        <w:rPr>
          <w:rFonts w:ascii="Times New Roman" w:hAnsi="Times New Roman"/>
          <w:color w:val="231F20"/>
          <w:spacing w:val="-2"/>
        </w:rPr>
        <w:t>м</w:t>
      </w:r>
      <w:r w:rsidRPr="00185299">
        <w:rPr>
          <w:rFonts w:ascii="Times New Roman" w:hAnsi="Times New Roman"/>
          <w:color w:val="231F20"/>
        </w:rPr>
        <w:t>а д</w:t>
      </w:r>
      <w:r w:rsidRPr="00185299">
        <w:rPr>
          <w:rFonts w:ascii="Times New Roman" w:hAnsi="Times New Roman"/>
          <w:color w:val="231F20"/>
          <w:spacing w:val="-3"/>
        </w:rPr>
        <w:t>р</w:t>
      </w:r>
      <w:r w:rsidRPr="00185299">
        <w:rPr>
          <w:rFonts w:ascii="Times New Roman" w:hAnsi="Times New Roman"/>
          <w:color w:val="231F20"/>
        </w:rPr>
        <w:t>угих ус</w:t>
      </w:r>
      <w:r w:rsidRPr="00185299">
        <w:rPr>
          <w:rFonts w:ascii="Times New Roman" w:hAnsi="Times New Roman"/>
          <w:color w:val="231F20"/>
          <w:spacing w:val="2"/>
        </w:rPr>
        <w:t>т</w:t>
      </w:r>
      <w:r w:rsidRPr="00185299">
        <w:rPr>
          <w:rFonts w:ascii="Times New Roman" w:hAnsi="Times New Roman"/>
          <w:color w:val="231F20"/>
        </w:rPr>
        <w:t>ано</w:t>
      </w:r>
      <w:r w:rsidRPr="00185299">
        <w:rPr>
          <w:rFonts w:ascii="Times New Roman" w:hAnsi="Times New Roman"/>
          <w:color w:val="231F20"/>
          <w:spacing w:val="-3"/>
        </w:rPr>
        <w:t>в</w:t>
      </w:r>
      <w:r w:rsidRPr="00185299">
        <w:rPr>
          <w:rFonts w:ascii="Times New Roman" w:hAnsi="Times New Roman"/>
          <w:color w:val="231F20"/>
        </w:rPr>
        <w:t xml:space="preserve">а у </w:t>
      </w:r>
      <w:r w:rsidRPr="00185299">
        <w:rPr>
          <w:rFonts w:ascii="Times New Roman" w:hAnsi="Times New Roman"/>
          <w:color w:val="231F20"/>
          <w:spacing w:val="-12"/>
        </w:rPr>
        <w:t>к</w:t>
      </w:r>
      <w:r w:rsidRPr="00185299">
        <w:rPr>
          <w:rFonts w:ascii="Times New Roman" w:hAnsi="Times New Roman"/>
          <w:color w:val="231F20"/>
        </w:rPr>
        <w:t>оји</w:t>
      </w:r>
      <w:r w:rsidRPr="00185299">
        <w:rPr>
          <w:rFonts w:ascii="Times New Roman" w:hAnsi="Times New Roman"/>
          <w:color w:val="231F20"/>
          <w:spacing w:val="-2"/>
        </w:rPr>
        <w:t>м</w:t>
      </w:r>
      <w:r w:rsidRPr="00185299">
        <w:rPr>
          <w:rFonts w:ascii="Times New Roman" w:hAnsi="Times New Roman"/>
          <w:color w:val="231F20"/>
        </w:rPr>
        <w:t xml:space="preserve">а </w:t>
      </w:r>
      <w:r w:rsidRPr="00185299">
        <w:rPr>
          <w:rFonts w:ascii="Times New Roman" w:hAnsi="Times New Roman"/>
          <w:color w:val="231F20"/>
          <w:spacing w:val="-3"/>
        </w:rPr>
        <w:t>с</w:t>
      </w:r>
      <w:r w:rsidRPr="00185299">
        <w:rPr>
          <w:rFonts w:ascii="Times New Roman" w:hAnsi="Times New Roman"/>
          <w:color w:val="231F20"/>
        </w:rPr>
        <w:t>у зас</w:t>
      </w:r>
      <w:r w:rsidRPr="00185299">
        <w:rPr>
          <w:rFonts w:ascii="Times New Roman" w:hAnsi="Times New Roman"/>
          <w:color w:val="231F20"/>
          <w:spacing w:val="-3"/>
        </w:rPr>
        <w:t>т</w:t>
      </w:r>
      <w:r w:rsidRPr="00185299">
        <w:rPr>
          <w:rFonts w:ascii="Times New Roman" w:hAnsi="Times New Roman"/>
          <w:color w:val="231F20"/>
        </w:rPr>
        <w:t>упљени пр</w:t>
      </w:r>
      <w:r w:rsidRPr="00185299">
        <w:rPr>
          <w:rFonts w:ascii="Times New Roman" w:hAnsi="Times New Roman"/>
          <w:color w:val="231F20"/>
          <w:spacing w:val="-3"/>
        </w:rPr>
        <w:t>е</w:t>
      </w:r>
      <w:r w:rsidRPr="00185299">
        <w:rPr>
          <w:rFonts w:ascii="Times New Roman" w:hAnsi="Times New Roman"/>
          <w:color w:val="231F20"/>
        </w:rPr>
        <w:t>дс</w:t>
      </w:r>
      <w:r w:rsidRPr="00185299">
        <w:rPr>
          <w:rFonts w:ascii="Times New Roman" w:hAnsi="Times New Roman"/>
          <w:color w:val="231F20"/>
          <w:spacing w:val="2"/>
        </w:rPr>
        <w:t>т</w:t>
      </w:r>
      <w:r w:rsidRPr="00185299">
        <w:rPr>
          <w:rFonts w:ascii="Times New Roman" w:hAnsi="Times New Roman"/>
          <w:color w:val="231F20"/>
        </w:rPr>
        <w:t>авници с</w:t>
      </w:r>
      <w:r w:rsidRPr="00185299">
        <w:rPr>
          <w:rFonts w:ascii="Times New Roman" w:hAnsi="Times New Roman"/>
          <w:color w:val="231F20"/>
          <w:spacing w:val="-3"/>
        </w:rPr>
        <w:t>т</w:t>
      </w:r>
      <w:r w:rsidRPr="00185299">
        <w:rPr>
          <w:rFonts w:ascii="Times New Roman" w:hAnsi="Times New Roman"/>
          <w:color w:val="231F20"/>
          <w:spacing w:val="-14"/>
        </w:rPr>
        <w:t>у</w:t>
      </w:r>
      <w:r w:rsidRPr="00185299">
        <w:rPr>
          <w:rFonts w:ascii="Times New Roman" w:hAnsi="Times New Roman"/>
          <w:color w:val="231F20"/>
        </w:rPr>
        <w:t>ден</w:t>
      </w:r>
      <w:r w:rsidRPr="00185299">
        <w:rPr>
          <w:rFonts w:ascii="Times New Roman" w:hAnsi="Times New Roman"/>
          <w:color w:val="231F20"/>
          <w:spacing w:val="-6"/>
        </w:rPr>
        <w:t>а</w:t>
      </w:r>
      <w:r w:rsidRPr="00185299">
        <w:rPr>
          <w:rFonts w:ascii="Times New Roman" w:hAnsi="Times New Roman"/>
          <w:color w:val="231F20"/>
          <w:spacing w:val="2"/>
        </w:rPr>
        <w:t>т</w:t>
      </w:r>
      <w:r w:rsidRPr="00185299">
        <w:rPr>
          <w:rFonts w:ascii="Times New Roman" w:hAnsi="Times New Roman"/>
          <w:color w:val="231F20"/>
        </w:rPr>
        <w:t>а;</w:t>
      </w:r>
    </w:p>
    <w:p w:rsidR="00185299" w:rsidRPr="00185299" w:rsidRDefault="00185299" w:rsidP="00185299">
      <w:pPr>
        <w:pStyle w:val="BodyText"/>
        <w:widowControl w:val="0"/>
        <w:numPr>
          <w:ilvl w:val="0"/>
          <w:numId w:val="23"/>
        </w:numPr>
        <w:tabs>
          <w:tab w:val="left" w:pos="1020"/>
        </w:tabs>
        <w:kinsoku w:val="0"/>
        <w:overflowPunct w:val="0"/>
        <w:autoSpaceDE w:val="0"/>
        <w:autoSpaceDN w:val="0"/>
        <w:adjustRightInd w:val="0"/>
        <w:spacing w:after="0" w:line="252" w:lineRule="auto"/>
        <w:ind w:left="1020"/>
        <w:rPr>
          <w:rFonts w:ascii="Times New Roman" w:hAnsi="Times New Roman"/>
          <w:color w:val="000000"/>
        </w:rPr>
      </w:pPr>
      <w:r w:rsidRPr="00185299">
        <w:rPr>
          <w:rFonts w:ascii="Times New Roman" w:hAnsi="Times New Roman"/>
          <w:color w:val="231F20"/>
        </w:rPr>
        <w:t>бира и разреша</w:t>
      </w:r>
      <w:r w:rsidRPr="00185299">
        <w:rPr>
          <w:rFonts w:ascii="Times New Roman" w:hAnsi="Times New Roman"/>
          <w:color w:val="231F20"/>
          <w:spacing w:val="-3"/>
        </w:rPr>
        <w:t>в</w:t>
      </w:r>
      <w:r w:rsidRPr="00185299">
        <w:rPr>
          <w:rFonts w:ascii="Times New Roman" w:hAnsi="Times New Roman"/>
          <w:color w:val="231F20"/>
        </w:rPr>
        <w:t>а с</w:t>
      </w:r>
      <w:r w:rsidRPr="00185299">
        <w:rPr>
          <w:rFonts w:ascii="Times New Roman" w:hAnsi="Times New Roman"/>
          <w:color w:val="231F20"/>
          <w:spacing w:val="-3"/>
        </w:rPr>
        <w:t>т</w:t>
      </w:r>
      <w:r w:rsidRPr="00185299">
        <w:rPr>
          <w:rFonts w:ascii="Times New Roman" w:hAnsi="Times New Roman"/>
          <w:color w:val="231F20"/>
          <w:spacing w:val="-14"/>
        </w:rPr>
        <w:t>у</w:t>
      </w:r>
      <w:r w:rsidRPr="00185299">
        <w:rPr>
          <w:rFonts w:ascii="Times New Roman" w:hAnsi="Times New Roman"/>
          <w:color w:val="231F20"/>
        </w:rPr>
        <w:t>ден</w:t>
      </w:r>
      <w:r w:rsidRPr="00185299">
        <w:rPr>
          <w:rFonts w:ascii="Times New Roman" w:hAnsi="Times New Roman"/>
          <w:color w:val="231F20"/>
          <w:spacing w:val="2"/>
        </w:rPr>
        <w:t>т</w:t>
      </w:r>
      <w:r w:rsidRPr="00185299">
        <w:rPr>
          <w:rFonts w:ascii="Times New Roman" w:hAnsi="Times New Roman"/>
          <w:color w:val="231F20"/>
        </w:rPr>
        <w:t>а пр</w:t>
      </w:r>
      <w:r w:rsidRPr="00185299">
        <w:rPr>
          <w:rFonts w:ascii="Times New Roman" w:hAnsi="Times New Roman"/>
          <w:color w:val="231F20"/>
          <w:spacing w:val="-7"/>
        </w:rPr>
        <w:t>о</w:t>
      </w:r>
      <w:r w:rsidRPr="00185299">
        <w:rPr>
          <w:rFonts w:ascii="Times New Roman" w:hAnsi="Times New Roman"/>
          <w:color w:val="231F20"/>
        </w:rPr>
        <w:t>де</w:t>
      </w:r>
      <w:r w:rsidRPr="00185299">
        <w:rPr>
          <w:rFonts w:ascii="Times New Roman" w:hAnsi="Times New Roman"/>
          <w:color w:val="231F20"/>
          <w:spacing w:val="-4"/>
        </w:rPr>
        <w:t>к</w:t>
      </w:r>
      <w:r w:rsidRPr="00185299">
        <w:rPr>
          <w:rFonts w:ascii="Times New Roman" w:hAnsi="Times New Roman"/>
          <w:color w:val="231F20"/>
        </w:rPr>
        <w:t>ана, уз прет</w:t>
      </w:r>
      <w:r w:rsidRPr="00185299">
        <w:rPr>
          <w:rFonts w:ascii="Times New Roman" w:hAnsi="Times New Roman"/>
          <w:color w:val="231F20"/>
          <w:spacing w:val="-9"/>
        </w:rPr>
        <w:t>х</w:t>
      </w:r>
      <w:r w:rsidRPr="00185299">
        <w:rPr>
          <w:rFonts w:ascii="Times New Roman" w:hAnsi="Times New Roman"/>
          <w:color w:val="231F20"/>
          <w:spacing w:val="-7"/>
        </w:rPr>
        <w:t>о</w:t>
      </w:r>
      <w:r w:rsidRPr="00185299">
        <w:rPr>
          <w:rFonts w:ascii="Times New Roman" w:hAnsi="Times New Roman"/>
          <w:color w:val="231F20"/>
        </w:rPr>
        <w:t>дно мишљење де</w:t>
      </w:r>
      <w:r w:rsidRPr="00185299">
        <w:rPr>
          <w:rFonts w:ascii="Times New Roman" w:hAnsi="Times New Roman"/>
          <w:color w:val="231F20"/>
          <w:spacing w:val="-4"/>
        </w:rPr>
        <w:t>к</w:t>
      </w:r>
      <w:r w:rsidRPr="00185299">
        <w:rPr>
          <w:rFonts w:ascii="Times New Roman" w:hAnsi="Times New Roman"/>
          <w:color w:val="231F20"/>
        </w:rPr>
        <w:t>ана Фа</w:t>
      </w:r>
      <w:r w:rsidRPr="00185299">
        <w:rPr>
          <w:rFonts w:ascii="Times New Roman" w:hAnsi="Times New Roman"/>
          <w:color w:val="231F20"/>
          <w:spacing w:val="-4"/>
        </w:rPr>
        <w:t>к</w:t>
      </w:r>
      <w:r w:rsidRPr="00185299">
        <w:rPr>
          <w:rFonts w:ascii="Times New Roman" w:hAnsi="Times New Roman"/>
          <w:color w:val="231F20"/>
          <w:spacing w:val="-10"/>
        </w:rPr>
        <w:t>у</w:t>
      </w:r>
      <w:r w:rsidRPr="00185299">
        <w:rPr>
          <w:rFonts w:ascii="Times New Roman" w:hAnsi="Times New Roman"/>
          <w:color w:val="231F20"/>
        </w:rPr>
        <w:t>лте</w:t>
      </w:r>
      <w:r w:rsidRPr="00185299">
        <w:rPr>
          <w:rFonts w:ascii="Times New Roman" w:hAnsi="Times New Roman"/>
          <w:color w:val="231F20"/>
          <w:spacing w:val="2"/>
        </w:rPr>
        <w:t>т</w:t>
      </w:r>
      <w:r w:rsidRPr="00185299">
        <w:rPr>
          <w:rFonts w:ascii="Times New Roman" w:hAnsi="Times New Roman"/>
          <w:color w:val="231F20"/>
        </w:rPr>
        <w:t>а;</w:t>
      </w:r>
    </w:p>
    <w:p w:rsidR="00185299" w:rsidRPr="00185299" w:rsidRDefault="00185299" w:rsidP="00185299">
      <w:pPr>
        <w:pStyle w:val="BodyText"/>
        <w:widowControl w:val="0"/>
        <w:numPr>
          <w:ilvl w:val="0"/>
          <w:numId w:val="23"/>
        </w:numPr>
        <w:tabs>
          <w:tab w:val="left" w:pos="1020"/>
        </w:tabs>
        <w:kinsoku w:val="0"/>
        <w:overflowPunct w:val="0"/>
        <w:autoSpaceDE w:val="0"/>
        <w:autoSpaceDN w:val="0"/>
        <w:adjustRightInd w:val="0"/>
        <w:spacing w:before="17" w:after="0" w:line="252" w:lineRule="auto"/>
        <w:ind w:left="1020"/>
        <w:rPr>
          <w:rFonts w:ascii="Times New Roman" w:hAnsi="Times New Roman"/>
          <w:color w:val="000000"/>
        </w:rPr>
      </w:pPr>
      <w:r w:rsidRPr="00185299">
        <w:rPr>
          <w:rFonts w:ascii="Times New Roman" w:hAnsi="Times New Roman"/>
          <w:color w:val="231F20"/>
        </w:rPr>
        <w:t>дон</w:t>
      </w:r>
      <w:r w:rsidRPr="00185299">
        <w:rPr>
          <w:rFonts w:ascii="Times New Roman" w:hAnsi="Times New Roman"/>
          <w:color w:val="231F20"/>
          <w:spacing w:val="5"/>
        </w:rPr>
        <w:t>о</w:t>
      </w:r>
      <w:r w:rsidRPr="00185299">
        <w:rPr>
          <w:rFonts w:ascii="Times New Roman" w:hAnsi="Times New Roman"/>
          <w:color w:val="231F20"/>
        </w:rPr>
        <w:t xml:space="preserve">си </w:t>
      </w:r>
      <w:r w:rsidRPr="00185299">
        <w:rPr>
          <w:rFonts w:ascii="Times New Roman" w:hAnsi="Times New Roman"/>
          <w:color w:val="231F20"/>
          <w:spacing w:val="-6"/>
        </w:rPr>
        <w:t>г</w:t>
      </w:r>
      <w:r w:rsidRPr="00185299">
        <w:rPr>
          <w:rFonts w:ascii="Times New Roman" w:hAnsi="Times New Roman"/>
          <w:color w:val="231F20"/>
          <w:spacing w:val="-7"/>
        </w:rPr>
        <w:t>о</w:t>
      </w:r>
      <w:r w:rsidRPr="00185299">
        <w:rPr>
          <w:rFonts w:ascii="Times New Roman" w:hAnsi="Times New Roman"/>
          <w:color w:val="231F20"/>
        </w:rPr>
        <w:t>дишњи план и програм а</w:t>
      </w:r>
      <w:r w:rsidRPr="00185299">
        <w:rPr>
          <w:rFonts w:ascii="Times New Roman" w:hAnsi="Times New Roman"/>
          <w:color w:val="231F20"/>
          <w:spacing w:val="-3"/>
        </w:rPr>
        <w:t>к</w:t>
      </w:r>
      <w:r w:rsidRPr="00185299">
        <w:rPr>
          <w:rFonts w:ascii="Times New Roman" w:hAnsi="Times New Roman"/>
          <w:color w:val="231F20"/>
        </w:rPr>
        <w:t>тивн</w:t>
      </w:r>
      <w:r w:rsidRPr="00185299">
        <w:rPr>
          <w:rFonts w:ascii="Times New Roman" w:hAnsi="Times New Roman"/>
          <w:color w:val="231F20"/>
          <w:spacing w:val="5"/>
        </w:rPr>
        <w:t>о</w:t>
      </w:r>
      <w:r w:rsidRPr="00185299">
        <w:rPr>
          <w:rFonts w:ascii="Times New Roman" w:hAnsi="Times New Roman"/>
          <w:color w:val="231F20"/>
        </w:rPr>
        <w:t xml:space="preserve">сти </w:t>
      </w:r>
      <w:r w:rsidRPr="00185299">
        <w:rPr>
          <w:rFonts w:ascii="Times New Roman" w:hAnsi="Times New Roman"/>
          <w:color w:val="231F20"/>
          <w:spacing w:val="-3"/>
        </w:rPr>
        <w:t>Ст</w:t>
      </w:r>
      <w:r w:rsidRPr="00185299">
        <w:rPr>
          <w:rFonts w:ascii="Times New Roman" w:hAnsi="Times New Roman"/>
          <w:color w:val="231F20"/>
          <w:spacing w:val="-14"/>
        </w:rPr>
        <w:t>у</w:t>
      </w:r>
      <w:r w:rsidRPr="00185299">
        <w:rPr>
          <w:rFonts w:ascii="Times New Roman" w:hAnsi="Times New Roman"/>
          <w:color w:val="231F20"/>
        </w:rPr>
        <w:t>ден</w:t>
      </w:r>
      <w:r w:rsidRPr="00185299">
        <w:rPr>
          <w:rFonts w:ascii="Times New Roman" w:hAnsi="Times New Roman"/>
          <w:color w:val="231F20"/>
          <w:spacing w:val="2"/>
        </w:rPr>
        <w:t>т</w:t>
      </w:r>
      <w:r w:rsidRPr="00185299">
        <w:rPr>
          <w:rFonts w:ascii="Times New Roman" w:hAnsi="Times New Roman"/>
          <w:color w:val="231F20"/>
        </w:rPr>
        <w:t>с</w:t>
      </w:r>
      <w:r w:rsidRPr="00185299">
        <w:rPr>
          <w:rFonts w:ascii="Times New Roman" w:hAnsi="Times New Roman"/>
          <w:color w:val="231F20"/>
          <w:spacing w:val="-12"/>
        </w:rPr>
        <w:t>к</w:t>
      </w:r>
      <w:r w:rsidRPr="00185299">
        <w:rPr>
          <w:rFonts w:ascii="Times New Roman" w:hAnsi="Times New Roman"/>
          <w:color w:val="231F20"/>
        </w:rPr>
        <w:t>ог па</w:t>
      </w:r>
      <w:r w:rsidRPr="00185299">
        <w:rPr>
          <w:rFonts w:ascii="Times New Roman" w:hAnsi="Times New Roman"/>
          <w:color w:val="231F20"/>
          <w:spacing w:val="-3"/>
        </w:rPr>
        <w:t>р</w:t>
      </w:r>
      <w:r w:rsidRPr="00185299">
        <w:rPr>
          <w:rFonts w:ascii="Times New Roman" w:hAnsi="Times New Roman"/>
          <w:color w:val="231F20"/>
        </w:rPr>
        <w:t>ламен</w:t>
      </w:r>
      <w:r w:rsidRPr="00185299">
        <w:rPr>
          <w:rFonts w:ascii="Times New Roman" w:hAnsi="Times New Roman"/>
          <w:color w:val="231F20"/>
          <w:spacing w:val="2"/>
        </w:rPr>
        <w:t>т</w:t>
      </w:r>
      <w:r w:rsidRPr="00185299">
        <w:rPr>
          <w:rFonts w:ascii="Times New Roman" w:hAnsi="Times New Roman"/>
          <w:color w:val="231F20"/>
        </w:rPr>
        <w:t>а;</w:t>
      </w:r>
    </w:p>
    <w:p w:rsidR="00185299" w:rsidRPr="00185299" w:rsidRDefault="00185299" w:rsidP="00185299">
      <w:pPr>
        <w:pStyle w:val="BodyText"/>
        <w:widowControl w:val="0"/>
        <w:numPr>
          <w:ilvl w:val="0"/>
          <w:numId w:val="23"/>
        </w:numPr>
        <w:tabs>
          <w:tab w:val="left" w:pos="1020"/>
        </w:tabs>
        <w:kinsoku w:val="0"/>
        <w:overflowPunct w:val="0"/>
        <w:autoSpaceDE w:val="0"/>
        <w:autoSpaceDN w:val="0"/>
        <w:adjustRightInd w:val="0"/>
        <w:spacing w:before="17" w:after="0" w:line="252" w:lineRule="auto"/>
        <w:ind w:left="1020" w:right="113"/>
        <w:jc w:val="both"/>
        <w:rPr>
          <w:rFonts w:ascii="Times New Roman" w:hAnsi="Times New Roman"/>
          <w:color w:val="000000"/>
        </w:rPr>
      </w:pPr>
      <w:r w:rsidRPr="00185299">
        <w:rPr>
          <w:rFonts w:ascii="Times New Roman" w:hAnsi="Times New Roman"/>
          <w:color w:val="231F20"/>
          <w:spacing w:val="-2"/>
        </w:rPr>
        <w:t>ра</w:t>
      </w:r>
      <w:r w:rsidRPr="00185299">
        <w:rPr>
          <w:rFonts w:ascii="Times New Roman" w:hAnsi="Times New Roman"/>
          <w:color w:val="231F20"/>
          <w:spacing w:val="-6"/>
        </w:rPr>
        <w:t>з</w:t>
      </w:r>
      <w:r w:rsidRPr="00185299">
        <w:rPr>
          <w:rFonts w:ascii="Times New Roman" w:hAnsi="Times New Roman"/>
          <w:color w:val="231F20"/>
          <w:spacing w:val="-4"/>
        </w:rPr>
        <w:t>м</w:t>
      </w:r>
      <w:r w:rsidRPr="00185299">
        <w:rPr>
          <w:rFonts w:ascii="Times New Roman" w:hAnsi="Times New Roman"/>
          <w:color w:val="231F20"/>
          <w:spacing w:val="-8"/>
        </w:rPr>
        <w:t>а</w:t>
      </w:r>
      <w:r w:rsidRPr="00185299">
        <w:rPr>
          <w:rFonts w:ascii="Times New Roman" w:hAnsi="Times New Roman"/>
          <w:color w:val="231F20"/>
        </w:rPr>
        <w:t>т</w:t>
      </w:r>
      <w:r w:rsidRPr="00185299">
        <w:rPr>
          <w:rFonts w:ascii="Times New Roman" w:hAnsi="Times New Roman"/>
          <w:color w:val="231F20"/>
          <w:spacing w:val="-2"/>
        </w:rPr>
        <w:t>р</w:t>
      </w:r>
      <w:r w:rsidRPr="00185299">
        <w:rPr>
          <w:rFonts w:ascii="Times New Roman" w:hAnsi="Times New Roman"/>
          <w:color w:val="231F20"/>
        </w:rPr>
        <w:t>а</w:t>
      </w:r>
      <w:r w:rsidRPr="00185299">
        <w:rPr>
          <w:rFonts w:ascii="Times New Roman" w:hAnsi="Times New Roman"/>
          <w:color w:val="231F20"/>
          <w:spacing w:val="16"/>
        </w:rPr>
        <w:t xml:space="preserve"> </w:t>
      </w:r>
      <w:r w:rsidRPr="00185299">
        <w:rPr>
          <w:rFonts w:ascii="Times New Roman" w:hAnsi="Times New Roman"/>
          <w:color w:val="231F20"/>
          <w:spacing w:val="-2"/>
        </w:rPr>
        <w:t>пи</w:t>
      </w:r>
      <w:r w:rsidRPr="00185299">
        <w:rPr>
          <w:rFonts w:ascii="Times New Roman" w:hAnsi="Times New Roman"/>
          <w:color w:val="231F20"/>
        </w:rPr>
        <w:t>т</w:t>
      </w:r>
      <w:r w:rsidRPr="00185299">
        <w:rPr>
          <w:rFonts w:ascii="Times New Roman" w:hAnsi="Times New Roman"/>
          <w:color w:val="231F20"/>
          <w:spacing w:val="-2"/>
        </w:rPr>
        <w:t>ањ</w:t>
      </w:r>
      <w:r w:rsidRPr="00185299">
        <w:rPr>
          <w:rFonts w:ascii="Times New Roman" w:hAnsi="Times New Roman"/>
          <w:color w:val="231F20"/>
        </w:rPr>
        <w:t>а</w:t>
      </w:r>
      <w:r w:rsidRPr="00185299">
        <w:rPr>
          <w:rFonts w:ascii="Times New Roman" w:hAnsi="Times New Roman"/>
          <w:color w:val="231F20"/>
          <w:spacing w:val="16"/>
        </w:rPr>
        <w:t xml:space="preserve"> </w:t>
      </w:r>
      <w:r w:rsidRPr="00185299">
        <w:rPr>
          <w:rFonts w:ascii="Times New Roman" w:hAnsi="Times New Roman"/>
          <w:color w:val="231F20"/>
        </w:rPr>
        <w:t>и</w:t>
      </w:r>
      <w:r w:rsidRPr="00185299">
        <w:rPr>
          <w:rFonts w:ascii="Times New Roman" w:hAnsi="Times New Roman"/>
          <w:color w:val="231F20"/>
          <w:spacing w:val="16"/>
        </w:rPr>
        <w:t xml:space="preserve"> </w:t>
      </w:r>
      <w:r w:rsidRPr="00185299">
        <w:rPr>
          <w:rFonts w:ascii="Times New Roman" w:hAnsi="Times New Roman"/>
          <w:color w:val="231F20"/>
          <w:spacing w:val="-2"/>
        </w:rPr>
        <w:t>спро</w:t>
      </w:r>
      <w:r w:rsidRPr="00185299">
        <w:rPr>
          <w:rFonts w:ascii="Times New Roman" w:hAnsi="Times New Roman"/>
          <w:color w:val="231F20"/>
          <w:spacing w:val="-4"/>
        </w:rPr>
        <w:t>в</w:t>
      </w:r>
      <w:r w:rsidRPr="00185299">
        <w:rPr>
          <w:rFonts w:ascii="Times New Roman" w:hAnsi="Times New Roman"/>
          <w:color w:val="231F20"/>
          <w:spacing w:val="-9"/>
        </w:rPr>
        <w:t>о</w:t>
      </w:r>
      <w:r w:rsidRPr="00185299">
        <w:rPr>
          <w:rFonts w:ascii="Times New Roman" w:hAnsi="Times New Roman"/>
          <w:color w:val="231F20"/>
          <w:spacing w:val="-2"/>
        </w:rPr>
        <w:t>д</w:t>
      </w:r>
      <w:r w:rsidRPr="00185299">
        <w:rPr>
          <w:rFonts w:ascii="Times New Roman" w:hAnsi="Times New Roman"/>
          <w:color w:val="231F20"/>
        </w:rPr>
        <w:t>и</w:t>
      </w:r>
      <w:r w:rsidRPr="00185299">
        <w:rPr>
          <w:rFonts w:ascii="Times New Roman" w:hAnsi="Times New Roman"/>
          <w:color w:val="231F20"/>
          <w:spacing w:val="16"/>
        </w:rPr>
        <w:t xml:space="preserve"> </w:t>
      </w:r>
      <w:r w:rsidRPr="00185299">
        <w:rPr>
          <w:rFonts w:ascii="Times New Roman" w:hAnsi="Times New Roman"/>
          <w:color w:val="231F20"/>
          <w:spacing w:val="-2"/>
        </w:rPr>
        <w:t>а</w:t>
      </w:r>
      <w:r w:rsidRPr="00185299">
        <w:rPr>
          <w:rFonts w:ascii="Times New Roman" w:hAnsi="Times New Roman"/>
          <w:color w:val="231F20"/>
          <w:spacing w:val="-5"/>
        </w:rPr>
        <w:t>к</w:t>
      </w:r>
      <w:r w:rsidRPr="00185299">
        <w:rPr>
          <w:rFonts w:ascii="Times New Roman" w:hAnsi="Times New Roman"/>
          <w:color w:val="231F20"/>
          <w:spacing w:val="-2"/>
        </w:rPr>
        <w:t>тивн</w:t>
      </w:r>
      <w:r w:rsidRPr="00185299">
        <w:rPr>
          <w:rFonts w:ascii="Times New Roman" w:hAnsi="Times New Roman"/>
          <w:color w:val="231F20"/>
          <w:spacing w:val="3"/>
        </w:rPr>
        <w:t>о</w:t>
      </w:r>
      <w:r w:rsidRPr="00185299">
        <w:rPr>
          <w:rFonts w:ascii="Times New Roman" w:hAnsi="Times New Roman"/>
          <w:color w:val="231F20"/>
          <w:spacing w:val="-2"/>
        </w:rPr>
        <w:t>ст</w:t>
      </w:r>
      <w:r w:rsidRPr="00185299">
        <w:rPr>
          <w:rFonts w:ascii="Times New Roman" w:hAnsi="Times New Roman"/>
          <w:color w:val="231F20"/>
        </w:rPr>
        <w:t>и</w:t>
      </w:r>
      <w:r w:rsidRPr="00185299">
        <w:rPr>
          <w:rFonts w:ascii="Times New Roman" w:hAnsi="Times New Roman"/>
          <w:color w:val="231F20"/>
          <w:spacing w:val="16"/>
        </w:rPr>
        <w:t xml:space="preserve"> </w:t>
      </w:r>
      <w:r w:rsidRPr="00185299">
        <w:rPr>
          <w:rFonts w:ascii="Times New Roman" w:hAnsi="Times New Roman"/>
          <w:color w:val="231F20"/>
        </w:rPr>
        <w:t>у</w:t>
      </w:r>
      <w:r w:rsidRPr="00185299">
        <w:rPr>
          <w:rFonts w:ascii="Times New Roman" w:hAnsi="Times New Roman"/>
          <w:color w:val="231F20"/>
          <w:spacing w:val="16"/>
        </w:rPr>
        <w:t xml:space="preserve"> </w:t>
      </w:r>
      <w:r w:rsidRPr="00185299">
        <w:rPr>
          <w:rFonts w:ascii="Times New Roman" w:hAnsi="Times New Roman"/>
          <w:color w:val="231F20"/>
          <w:spacing w:val="-4"/>
        </w:rPr>
        <w:t>в</w:t>
      </w:r>
      <w:r w:rsidRPr="00185299">
        <w:rPr>
          <w:rFonts w:ascii="Times New Roman" w:hAnsi="Times New Roman"/>
          <w:color w:val="231F20"/>
        </w:rPr>
        <w:t>е</w:t>
      </w:r>
      <w:r w:rsidRPr="00185299">
        <w:rPr>
          <w:rFonts w:ascii="Times New Roman" w:hAnsi="Times New Roman"/>
          <w:color w:val="231F20"/>
          <w:spacing w:val="-2"/>
        </w:rPr>
        <w:t>з</w:t>
      </w:r>
      <w:r w:rsidRPr="00185299">
        <w:rPr>
          <w:rFonts w:ascii="Times New Roman" w:hAnsi="Times New Roman"/>
          <w:color w:val="231F20"/>
        </w:rPr>
        <w:t>и</w:t>
      </w:r>
      <w:r w:rsidRPr="00185299">
        <w:rPr>
          <w:rFonts w:ascii="Times New Roman" w:hAnsi="Times New Roman"/>
          <w:color w:val="231F20"/>
          <w:spacing w:val="16"/>
        </w:rPr>
        <w:t xml:space="preserve"> </w:t>
      </w:r>
      <w:r w:rsidRPr="00185299">
        <w:rPr>
          <w:rFonts w:ascii="Times New Roman" w:hAnsi="Times New Roman"/>
          <w:color w:val="231F20"/>
        </w:rPr>
        <w:t>са</w:t>
      </w:r>
      <w:r w:rsidRPr="00185299">
        <w:rPr>
          <w:rFonts w:ascii="Times New Roman" w:hAnsi="Times New Roman"/>
          <w:color w:val="231F20"/>
          <w:spacing w:val="16"/>
        </w:rPr>
        <w:t xml:space="preserve"> </w:t>
      </w:r>
      <w:r w:rsidRPr="00185299">
        <w:rPr>
          <w:rFonts w:ascii="Times New Roman" w:hAnsi="Times New Roman"/>
          <w:color w:val="231F20"/>
          <w:spacing w:val="-2"/>
        </w:rPr>
        <w:t>о</w:t>
      </w:r>
      <w:r w:rsidRPr="00185299">
        <w:rPr>
          <w:rFonts w:ascii="Times New Roman" w:hAnsi="Times New Roman"/>
          <w:color w:val="231F20"/>
          <w:spacing w:val="-5"/>
        </w:rPr>
        <w:t>б</w:t>
      </w:r>
      <w:r w:rsidRPr="00185299">
        <w:rPr>
          <w:rFonts w:ascii="Times New Roman" w:hAnsi="Times New Roman"/>
          <w:color w:val="231F20"/>
        </w:rPr>
        <w:t>е</w:t>
      </w:r>
      <w:r w:rsidRPr="00185299">
        <w:rPr>
          <w:rFonts w:ascii="Times New Roman" w:hAnsi="Times New Roman"/>
          <w:color w:val="231F20"/>
          <w:spacing w:val="-2"/>
        </w:rPr>
        <w:t>з</w:t>
      </w:r>
      <w:r w:rsidRPr="00185299">
        <w:rPr>
          <w:rFonts w:ascii="Times New Roman" w:hAnsi="Times New Roman"/>
          <w:color w:val="231F20"/>
          <w:spacing w:val="-5"/>
        </w:rPr>
        <w:t>б</w:t>
      </w:r>
      <w:r w:rsidRPr="00185299">
        <w:rPr>
          <w:rFonts w:ascii="Times New Roman" w:hAnsi="Times New Roman"/>
          <w:color w:val="231F20"/>
          <w:spacing w:val="-2"/>
        </w:rPr>
        <w:t>еђење</w:t>
      </w:r>
      <w:r w:rsidRPr="00185299">
        <w:rPr>
          <w:rFonts w:ascii="Times New Roman" w:hAnsi="Times New Roman"/>
          <w:color w:val="231F20"/>
        </w:rPr>
        <w:t>м</w:t>
      </w:r>
      <w:r w:rsidRPr="00185299">
        <w:rPr>
          <w:rFonts w:ascii="Times New Roman" w:hAnsi="Times New Roman"/>
          <w:color w:val="231F20"/>
          <w:spacing w:val="16"/>
        </w:rPr>
        <w:t xml:space="preserve"> </w:t>
      </w:r>
      <w:r w:rsidRPr="00185299">
        <w:rPr>
          <w:rFonts w:ascii="Times New Roman" w:hAnsi="Times New Roman"/>
          <w:color w:val="231F20"/>
        </w:rPr>
        <w:t>и</w:t>
      </w:r>
      <w:r w:rsidRPr="00185299">
        <w:rPr>
          <w:rFonts w:ascii="Times New Roman" w:hAnsi="Times New Roman"/>
          <w:color w:val="231F20"/>
          <w:spacing w:val="16"/>
        </w:rPr>
        <w:t xml:space="preserve"> </w:t>
      </w:r>
      <w:r w:rsidRPr="00185299">
        <w:rPr>
          <w:rFonts w:ascii="Times New Roman" w:hAnsi="Times New Roman"/>
          <w:color w:val="231F20"/>
          <w:spacing w:val="-2"/>
        </w:rPr>
        <w:t>оцен</w:t>
      </w:r>
      <w:r w:rsidRPr="00185299">
        <w:rPr>
          <w:rFonts w:ascii="Times New Roman" w:hAnsi="Times New Roman"/>
          <w:color w:val="231F20"/>
          <w:spacing w:val="-7"/>
        </w:rPr>
        <w:t>о</w:t>
      </w:r>
      <w:r w:rsidRPr="00185299">
        <w:rPr>
          <w:rFonts w:ascii="Times New Roman" w:hAnsi="Times New Roman"/>
          <w:color w:val="231F20"/>
        </w:rPr>
        <w:t>м</w:t>
      </w:r>
      <w:r w:rsidRPr="00185299">
        <w:rPr>
          <w:rFonts w:ascii="Times New Roman" w:hAnsi="Times New Roman"/>
          <w:color w:val="231F20"/>
          <w:spacing w:val="16"/>
        </w:rPr>
        <w:t xml:space="preserve"> </w:t>
      </w:r>
      <w:r w:rsidRPr="00185299">
        <w:rPr>
          <w:rFonts w:ascii="Times New Roman" w:hAnsi="Times New Roman"/>
          <w:color w:val="231F20"/>
          <w:spacing w:val="-2"/>
        </w:rPr>
        <w:t>к</w:t>
      </w:r>
      <w:r w:rsidRPr="00185299">
        <w:rPr>
          <w:rFonts w:ascii="Times New Roman" w:hAnsi="Times New Roman"/>
          <w:color w:val="231F20"/>
          <w:spacing w:val="-5"/>
        </w:rPr>
        <w:t>в</w:t>
      </w:r>
      <w:r w:rsidRPr="00185299">
        <w:rPr>
          <w:rFonts w:ascii="Times New Roman" w:hAnsi="Times New Roman"/>
          <w:color w:val="231F20"/>
          <w:spacing w:val="-1"/>
        </w:rPr>
        <w:t>а</w:t>
      </w:r>
      <w:r w:rsidRPr="00185299">
        <w:rPr>
          <w:rFonts w:ascii="Times New Roman" w:hAnsi="Times New Roman"/>
          <w:color w:val="231F20"/>
          <w:spacing w:val="-2"/>
        </w:rPr>
        <w:t>лите</w:t>
      </w:r>
      <w:r w:rsidRPr="00185299">
        <w:rPr>
          <w:rFonts w:ascii="Times New Roman" w:hAnsi="Times New Roman"/>
          <w:color w:val="231F20"/>
        </w:rPr>
        <w:t>та</w:t>
      </w:r>
      <w:r w:rsidRPr="00185299">
        <w:rPr>
          <w:rFonts w:ascii="Times New Roman" w:hAnsi="Times New Roman"/>
          <w:color w:val="231F20"/>
          <w:spacing w:val="16"/>
        </w:rPr>
        <w:t xml:space="preserve"> </w:t>
      </w:r>
      <w:r w:rsidRPr="00185299">
        <w:rPr>
          <w:rFonts w:ascii="Times New Roman" w:hAnsi="Times New Roman"/>
          <w:color w:val="231F20"/>
          <w:spacing w:val="-2"/>
        </w:rPr>
        <w:t>нас</w:t>
      </w:r>
      <w:r w:rsidRPr="00185299">
        <w:rPr>
          <w:rFonts w:ascii="Times New Roman" w:hAnsi="Times New Roman"/>
          <w:color w:val="231F20"/>
        </w:rPr>
        <w:t>т</w:t>
      </w:r>
      <w:r w:rsidRPr="00185299">
        <w:rPr>
          <w:rFonts w:ascii="Times New Roman" w:hAnsi="Times New Roman"/>
          <w:color w:val="231F20"/>
          <w:spacing w:val="-2"/>
        </w:rPr>
        <w:t>а</w:t>
      </w:r>
      <w:r w:rsidRPr="00185299">
        <w:rPr>
          <w:rFonts w:ascii="Times New Roman" w:hAnsi="Times New Roman"/>
          <w:color w:val="231F20"/>
          <w:spacing w:val="-4"/>
        </w:rPr>
        <w:t>в</w:t>
      </w:r>
      <w:r w:rsidRPr="00185299">
        <w:rPr>
          <w:rFonts w:ascii="Times New Roman" w:hAnsi="Times New Roman"/>
          <w:color w:val="231F20"/>
          <w:spacing w:val="-2"/>
        </w:rPr>
        <w:t>е, р</w:t>
      </w:r>
      <w:r w:rsidRPr="00185299">
        <w:rPr>
          <w:rFonts w:ascii="Times New Roman" w:hAnsi="Times New Roman"/>
          <w:color w:val="231F20"/>
        </w:rPr>
        <w:t>е</w:t>
      </w:r>
      <w:r w:rsidRPr="00185299">
        <w:rPr>
          <w:rFonts w:ascii="Times New Roman" w:hAnsi="Times New Roman"/>
          <w:color w:val="231F20"/>
          <w:spacing w:val="-2"/>
        </w:rPr>
        <w:t>фо</w:t>
      </w:r>
      <w:r w:rsidRPr="00185299">
        <w:rPr>
          <w:rFonts w:ascii="Times New Roman" w:hAnsi="Times New Roman"/>
          <w:color w:val="231F20"/>
          <w:spacing w:val="-6"/>
        </w:rPr>
        <w:t>р</w:t>
      </w:r>
      <w:r w:rsidRPr="00185299">
        <w:rPr>
          <w:rFonts w:ascii="Times New Roman" w:hAnsi="Times New Roman"/>
          <w:color w:val="231F20"/>
          <w:spacing w:val="-2"/>
        </w:rPr>
        <w:t>м</w:t>
      </w:r>
      <w:r w:rsidRPr="00185299">
        <w:rPr>
          <w:rFonts w:ascii="Times New Roman" w:hAnsi="Times New Roman"/>
          <w:color w:val="231F20"/>
          <w:spacing w:val="-7"/>
        </w:rPr>
        <w:t>о</w:t>
      </w:r>
      <w:r w:rsidRPr="00185299">
        <w:rPr>
          <w:rFonts w:ascii="Times New Roman" w:hAnsi="Times New Roman"/>
          <w:color w:val="231F20"/>
        </w:rPr>
        <w:t>м</w:t>
      </w:r>
      <w:r w:rsidRPr="00185299">
        <w:rPr>
          <w:rFonts w:ascii="Times New Roman" w:hAnsi="Times New Roman"/>
          <w:color w:val="231F20"/>
          <w:spacing w:val="15"/>
        </w:rPr>
        <w:t xml:space="preserve"> </w:t>
      </w:r>
      <w:r w:rsidRPr="00185299">
        <w:rPr>
          <w:rFonts w:ascii="Times New Roman" w:hAnsi="Times New Roman"/>
          <w:color w:val="231F20"/>
          <w:spacing w:val="-2"/>
        </w:rPr>
        <w:t>с</w:t>
      </w:r>
      <w:r w:rsidRPr="00185299">
        <w:rPr>
          <w:rFonts w:ascii="Times New Roman" w:hAnsi="Times New Roman"/>
          <w:color w:val="231F20"/>
          <w:spacing w:val="-5"/>
        </w:rPr>
        <w:t>т</w:t>
      </w:r>
      <w:r w:rsidRPr="00185299">
        <w:rPr>
          <w:rFonts w:ascii="Times New Roman" w:hAnsi="Times New Roman"/>
          <w:color w:val="231F20"/>
          <w:spacing w:val="-16"/>
        </w:rPr>
        <w:t>у</w:t>
      </w:r>
      <w:r w:rsidRPr="00185299">
        <w:rPr>
          <w:rFonts w:ascii="Times New Roman" w:hAnsi="Times New Roman"/>
          <w:color w:val="231F20"/>
          <w:spacing w:val="-2"/>
        </w:rPr>
        <w:t>дијски</w:t>
      </w:r>
      <w:r w:rsidRPr="00185299">
        <w:rPr>
          <w:rFonts w:ascii="Times New Roman" w:hAnsi="Times New Roman"/>
          <w:color w:val="231F20"/>
        </w:rPr>
        <w:t>х</w:t>
      </w:r>
      <w:r w:rsidRPr="00185299">
        <w:rPr>
          <w:rFonts w:ascii="Times New Roman" w:hAnsi="Times New Roman"/>
          <w:color w:val="231F20"/>
          <w:spacing w:val="15"/>
        </w:rPr>
        <w:t xml:space="preserve"> </w:t>
      </w:r>
      <w:r w:rsidRPr="00185299">
        <w:rPr>
          <w:rFonts w:ascii="Times New Roman" w:hAnsi="Times New Roman"/>
          <w:color w:val="231F20"/>
          <w:spacing w:val="-2"/>
        </w:rPr>
        <w:t>програ</w:t>
      </w:r>
      <w:r w:rsidRPr="00185299">
        <w:rPr>
          <w:rFonts w:ascii="Times New Roman" w:hAnsi="Times New Roman"/>
          <w:color w:val="231F20"/>
          <w:spacing w:val="-4"/>
        </w:rPr>
        <w:t>м</w:t>
      </w:r>
      <w:r w:rsidRPr="00185299">
        <w:rPr>
          <w:rFonts w:ascii="Times New Roman" w:hAnsi="Times New Roman"/>
          <w:color w:val="231F20"/>
          <w:spacing w:val="-2"/>
        </w:rPr>
        <w:t>а</w:t>
      </w:r>
      <w:r w:rsidRPr="00185299">
        <w:rPr>
          <w:rFonts w:ascii="Times New Roman" w:hAnsi="Times New Roman"/>
          <w:color w:val="231F20"/>
        </w:rPr>
        <w:t>,</w:t>
      </w:r>
      <w:r w:rsidRPr="00185299">
        <w:rPr>
          <w:rFonts w:ascii="Times New Roman" w:hAnsi="Times New Roman"/>
          <w:color w:val="231F20"/>
          <w:spacing w:val="15"/>
        </w:rPr>
        <w:t xml:space="preserve"> </w:t>
      </w:r>
      <w:r w:rsidRPr="00185299">
        <w:rPr>
          <w:rFonts w:ascii="Times New Roman" w:hAnsi="Times New Roman"/>
          <w:color w:val="231F20"/>
          <w:spacing w:val="-2"/>
        </w:rPr>
        <w:t>ан</w:t>
      </w:r>
      <w:r w:rsidRPr="00185299">
        <w:rPr>
          <w:rFonts w:ascii="Times New Roman" w:hAnsi="Times New Roman"/>
          <w:color w:val="231F20"/>
          <w:spacing w:val="-1"/>
        </w:rPr>
        <w:t>а</w:t>
      </w:r>
      <w:r w:rsidRPr="00185299">
        <w:rPr>
          <w:rFonts w:ascii="Times New Roman" w:hAnsi="Times New Roman"/>
          <w:color w:val="231F20"/>
          <w:spacing w:val="-2"/>
        </w:rPr>
        <w:t>ли</w:t>
      </w:r>
      <w:r w:rsidRPr="00185299">
        <w:rPr>
          <w:rFonts w:ascii="Times New Roman" w:hAnsi="Times New Roman"/>
          <w:color w:val="231F20"/>
          <w:spacing w:val="-4"/>
        </w:rPr>
        <w:t>з</w:t>
      </w:r>
      <w:r w:rsidRPr="00185299">
        <w:rPr>
          <w:rFonts w:ascii="Times New Roman" w:hAnsi="Times New Roman"/>
          <w:color w:val="231F20"/>
          <w:spacing w:val="-7"/>
        </w:rPr>
        <w:t>о</w:t>
      </w:r>
      <w:r w:rsidRPr="00185299">
        <w:rPr>
          <w:rFonts w:ascii="Times New Roman" w:hAnsi="Times New Roman"/>
          <w:color w:val="231F20"/>
        </w:rPr>
        <w:t>м</w:t>
      </w:r>
      <w:r w:rsidRPr="00185299">
        <w:rPr>
          <w:rFonts w:ascii="Times New Roman" w:hAnsi="Times New Roman"/>
          <w:color w:val="231F20"/>
          <w:spacing w:val="15"/>
        </w:rPr>
        <w:t xml:space="preserve"> </w:t>
      </w:r>
      <w:r w:rsidRPr="00185299">
        <w:rPr>
          <w:rFonts w:ascii="Times New Roman" w:hAnsi="Times New Roman"/>
          <w:color w:val="231F20"/>
        </w:rPr>
        <w:t>е</w:t>
      </w:r>
      <w:r w:rsidRPr="00185299">
        <w:rPr>
          <w:rFonts w:ascii="Times New Roman" w:hAnsi="Times New Roman"/>
          <w:color w:val="231F20"/>
          <w:spacing w:val="-2"/>
        </w:rPr>
        <w:t>фи</w:t>
      </w:r>
      <w:r w:rsidRPr="00185299">
        <w:rPr>
          <w:rFonts w:ascii="Times New Roman" w:hAnsi="Times New Roman"/>
          <w:color w:val="231F20"/>
          <w:spacing w:val="-6"/>
        </w:rPr>
        <w:t>к</w:t>
      </w:r>
      <w:r w:rsidRPr="00185299">
        <w:rPr>
          <w:rFonts w:ascii="Times New Roman" w:hAnsi="Times New Roman"/>
          <w:color w:val="231F20"/>
          <w:spacing w:val="-2"/>
        </w:rPr>
        <w:t>асн</w:t>
      </w:r>
      <w:r w:rsidRPr="00185299">
        <w:rPr>
          <w:rFonts w:ascii="Times New Roman" w:hAnsi="Times New Roman"/>
          <w:color w:val="231F20"/>
          <w:spacing w:val="3"/>
        </w:rPr>
        <w:t>о</w:t>
      </w:r>
      <w:r w:rsidRPr="00185299">
        <w:rPr>
          <w:rFonts w:ascii="Times New Roman" w:hAnsi="Times New Roman"/>
          <w:color w:val="231F20"/>
          <w:spacing w:val="-2"/>
        </w:rPr>
        <w:t>ст</w:t>
      </w:r>
      <w:r w:rsidRPr="00185299">
        <w:rPr>
          <w:rFonts w:ascii="Times New Roman" w:hAnsi="Times New Roman"/>
          <w:color w:val="231F20"/>
        </w:rPr>
        <w:t>и</w:t>
      </w:r>
      <w:r w:rsidRPr="00185299">
        <w:rPr>
          <w:rFonts w:ascii="Times New Roman" w:hAnsi="Times New Roman"/>
          <w:color w:val="231F20"/>
          <w:spacing w:val="15"/>
        </w:rPr>
        <w:t xml:space="preserve"> </w:t>
      </w:r>
      <w:r w:rsidRPr="00185299">
        <w:rPr>
          <w:rFonts w:ascii="Times New Roman" w:hAnsi="Times New Roman"/>
          <w:color w:val="231F20"/>
          <w:spacing w:val="-2"/>
        </w:rPr>
        <w:t>с</w:t>
      </w:r>
      <w:r w:rsidRPr="00185299">
        <w:rPr>
          <w:rFonts w:ascii="Times New Roman" w:hAnsi="Times New Roman"/>
          <w:color w:val="231F20"/>
          <w:spacing w:val="-5"/>
        </w:rPr>
        <w:t>т</w:t>
      </w:r>
      <w:r w:rsidRPr="00185299">
        <w:rPr>
          <w:rFonts w:ascii="Times New Roman" w:hAnsi="Times New Roman"/>
          <w:color w:val="231F20"/>
          <w:spacing w:val="-16"/>
        </w:rPr>
        <w:t>у</w:t>
      </w:r>
      <w:r w:rsidRPr="00185299">
        <w:rPr>
          <w:rFonts w:ascii="Times New Roman" w:hAnsi="Times New Roman"/>
          <w:color w:val="231F20"/>
          <w:spacing w:val="-2"/>
        </w:rPr>
        <w:t>дирања</w:t>
      </w:r>
      <w:r w:rsidRPr="00185299">
        <w:rPr>
          <w:rFonts w:ascii="Times New Roman" w:hAnsi="Times New Roman"/>
          <w:color w:val="231F20"/>
        </w:rPr>
        <w:t>,</w:t>
      </w:r>
      <w:r w:rsidRPr="00185299">
        <w:rPr>
          <w:rFonts w:ascii="Times New Roman" w:hAnsi="Times New Roman"/>
          <w:color w:val="231F20"/>
          <w:spacing w:val="15"/>
        </w:rPr>
        <w:t xml:space="preserve"> </w:t>
      </w:r>
      <w:r w:rsidRPr="00185299">
        <w:rPr>
          <w:rFonts w:ascii="Times New Roman" w:hAnsi="Times New Roman"/>
          <w:color w:val="231F20"/>
          <w:spacing w:val="-2"/>
        </w:rPr>
        <w:t>утврђи</w:t>
      </w:r>
      <w:r w:rsidRPr="00185299">
        <w:rPr>
          <w:rFonts w:ascii="Times New Roman" w:hAnsi="Times New Roman"/>
          <w:color w:val="231F20"/>
          <w:spacing w:val="-5"/>
        </w:rPr>
        <w:t>в</w:t>
      </w:r>
      <w:r w:rsidRPr="00185299">
        <w:rPr>
          <w:rFonts w:ascii="Times New Roman" w:hAnsi="Times New Roman"/>
          <w:color w:val="231F20"/>
          <w:spacing w:val="-2"/>
        </w:rPr>
        <w:t>ање</w:t>
      </w:r>
      <w:r w:rsidRPr="00185299">
        <w:rPr>
          <w:rFonts w:ascii="Times New Roman" w:hAnsi="Times New Roman"/>
          <w:color w:val="231F20"/>
        </w:rPr>
        <w:t>м</w:t>
      </w:r>
      <w:r w:rsidRPr="00185299">
        <w:rPr>
          <w:rFonts w:ascii="Times New Roman" w:hAnsi="Times New Roman"/>
          <w:color w:val="231F20"/>
          <w:spacing w:val="15"/>
        </w:rPr>
        <w:t xml:space="preserve"> </w:t>
      </w:r>
      <w:r w:rsidRPr="00185299">
        <w:rPr>
          <w:rFonts w:ascii="Times New Roman" w:hAnsi="Times New Roman"/>
          <w:color w:val="231F20"/>
          <w:spacing w:val="-2"/>
        </w:rPr>
        <w:t>број</w:t>
      </w:r>
      <w:r w:rsidRPr="00185299">
        <w:rPr>
          <w:rFonts w:ascii="Times New Roman" w:hAnsi="Times New Roman"/>
          <w:color w:val="231F20"/>
        </w:rPr>
        <w:t>а</w:t>
      </w:r>
      <w:r w:rsidRPr="00185299">
        <w:rPr>
          <w:rFonts w:ascii="Times New Roman" w:hAnsi="Times New Roman"/>
          <w:color w:val="231F20"/>
          <w:spacing w:val="15"/>
        </w:rPr>
        <w:t xml:space="preserve"> </w:t>
      </w:r>
      <w:r w:rsidRPr="00185299">
        <w:rPr>
          <w:rFonts w:ascii="Times New Roman" w:hAnsi="Times New Roman"/>
          <w:color w:val="231F20"/>
          <w:spacing w:val="-2"/>
        </w:rPr>
        <w:t>ЕСПБ б</w:t>
      </w:r>
      <w:r w:rsidRPr="00185299">
        <w:rPr>
          <w:rFonts w:ascii="Times New Roman" w:hAnsi="Times New Roman"/>
          <w:color w:val="231F20"/>
          <w:spacing w:val="-9"/>
        </w:rPr>
        <w:t>о</w:t>
      </w:r>
      <w:r w:rsidRPr="00185299">
        <w:rPr>
          <w:rFonts w:ascii="Times New Roman" w:hAnsi="Times New Roman"/>
          <w:color w:val="231F20"/>
          <w:spacing w:val="-2"/>
        </w:rPr>
        <w:t>до</w:t>
      </w:r>
      <w:r w:rsidRPr="00185299">
        <w:rPr>
          <w:rFonts w:ascii="Times New Roman" w:hAnsi="Times New Roman"/>
          <w:color w:val="231F20"/>
          <w:spacing w:val="-5"/>
        </w:rPr>
        <w:t>в</w:t>
      </w:r>
      <w:r w:rsidRPr="00185299">
        <w:rPr>
          <w:rFonts w:ascii="Times New Roman" w:hAnsi="Times New Roman"/>
          <w:color w:val="231F20"/>
          <w:spacing w:val="-2"/>
        </w:rPr>
        <w:t>а</w:t>
      </w:r>
      <w:r w:rsidRPr="00185299">
        <w:rPr>
          <w:rFonts w:ascii="Times New Roman" w:hAnsi="Times New Roman"/>
          <w:color w:val="231F20"/>
        </w:rPr>
        <w:t>,</w:t>
      </w:r>
      <w:r w:rsidRPr="00185299">
        <w:rPr>
          <w:rFonts w:ascii="Times New Roman" w:hAnsi="Times New Roman"/>
          <w:color w:val="231F20"/>
          <w:spacing w:val="14"/>
        </w:rPr>
        <w:t xml:space="preserve"> </w:t>
      </w:r>
      <w:r w:rsidRPr="00185299">
        <w:rPr>
          <w:rFonts w:ascii="Times New Roman" w:hAnsi="Times New Roman"/>
          <w:color w:val="231F20"/>
          <w:spacing w:val="-2"/>
        </w:rPr>
        <w:t>ун</w:t>
      </w:r>
      <w:r w:rsidRPr="00185299">
        <w:rPr>
          <w:rFonts w:ascii="Times New Roman" w:hAnsi="Times New Roman"/>
          <w:color w:val="231F20"/>
          <w:spacing w:val="-5"/>
        </w:rPr>
        <w:t>а</w:t>
      </w:r>
      <w:r w:rsidRPr="00185299">
        <w:rPr>
          <w:rFonts w:ascii="Times New Roman" w:hAnsi="Times New Roman"/>
          <w:color w:val="231F20"/>
          <w:spacing w:val="-2"/>
        </w:rPr>
        <w:t>пређење</w:t>
      </w:r>
      <w:r w:rsidRPr="00185299">
        <w:rPr>
          <w:rFonts w:ascii="Times New Roman" w:hAnsi="Times New Roman"/>
          <w:color w:val="231F20"/>
        </w:rPr>
        <w:t>м</w:t>
      </w:r>
      <w:r w:rsidRPr="00185299">
        <w:rPr>
          <w:rFonts w:ascii="Times New Roman" w:hAnsi="Times New Roman"/>
          <w:color w:val="231F20"/>
          <w:spacing w:val="14"/>
        </w:rPr>
        <w:t xml:space="preserve"> </w:t>
      </w:r>
      <w:r w:rsidRPr="00185299">
        <w:rPr>
          <w:rFonts w:ascii="Times New Roman" w:hAnsi="Times New Roman"/>
          <w:color w:val="231F20"/>
          <w:spacing w:val="-2"/>
        </w:rPr>
        <w:t>мобилн</w:t>
      </w:r>
      <w:r w:rsidRPr="00185299">
        <w:rPr>
          <w:rFonts w:ascii="Times New Roman" w:hAnsi="Times New Roman"/>
          <w:color w:val="231F20"/>
          <w:spacing w:val="3"/>
        </w:rPr>
        <w:t>о</w:t>
      </w:r>
      <w:r w:rsidRPr="00185299">
        <w:rPr>
          <w:rFonts w:ascii="Times New Roman" w:hAnsi="Times New Roman"/>
          <w:color w:val="231F20"/>
          <w:spacing w:val="-2"/>
        </w:rPr>
        <w:t>ст</w:t>
      </w:r>
      <w:r w:rsidRPr="00185299">
        <w:rPr>
          <w:rFonts w:ascii="Times New Roman" w:hAnsi="Times New Roman"/>
          <w:color w:val="231F20"/>
        </w:rPr>
        <w:t>и</w:t>
      </w:r>
      <w:r w:rsidRPr="00185299">
        <w:rPr>
          <w:rFonts w:ascii="Times New Roman" w:hAnsi="Times New Roman"/>
          <w:color w:val="231F20"/>
          <w:spacing w:val="14"/>
        </w:rPr>
        <w:t xml:space="preserve"> </w:t>
      </w:r>
      <w:r w:rsidRPr="00185299">
        <w:rPr>
          <w:rFonts w:ascii="Times New Roman" w:hAnsi="Times New Roman"/>
          <w:color w:val="231F20"/>
          <w:spacing w:val="-2"/>
        </w:rPr>
        <w:t>с</w:t>
      </w:r>
      <w:r w:rsidRPr="00185299">
        <w:rPr>
          <w:rFonts w:ascii="Times New Roman" w:hAnsi="Times New Roman"/>
          <w:color w:val="231F20"/>
          <w:spacing w:val="-5"/>
        </w:rPr>
        <w:t>т</w:t>
      </w:r>
      <w:r w:rsidRPr="00185299">
        <w:rPr>
          <w:rFonts w:ascii="Times New Roman" w:hAnsi="Times New Roman"/>
          <w:color w:val="231F20"/>
          <w:spacing w:val="-16"/>
        </w:rPr>
        <w:t>у</w:t>
      </w:r>
      <w:r w:rsidRPr="00185299">
        <w:rPr>
          <w:rFonts w:ascii="Times New Roman" w:hAnsi="Times New Roman"/>
          <w:color w:val="231F20"/>
          <w:spacing w:val="-2"/>
        </w:rPr>
        <w:t>ден</w:t>
      </w:r>
      <w:r w:rsidRPr="00185299">
        <w:rPr>
          <w:rFonts w:ascii="Times New Roman" w:hAnsi="Times New Roman"/>
          <w:color w:val="231F20"/>
          <w:spacing w:val="-8"/>
        </w:rPr>
        <w:t>а</w:t>
      </w:r>
      <w:r w:rsidRPr="00185299">
        <w:rPr>
          <w:rFonts w:ascii="Times New Roman" w:hAnsi="Times New Roman"/>
          <w:color w:val="231F20"/>
        </w:rPr>
        <w:t>т</w:t>
      </w:r>
      <w:r w:rsidRPr="00185299">
        <w:rPr>
          <w:rFonts w:ascii="Times New Roman" w:hAnsi="Times New Roman"/>
          <w:color w:val="231F20"/>
          <w:spacing w:val="-2"/>
        </w:rPr>
        <w:t>а</w:t>
      </w:r>
      <w:r w:rsidRPr="00185299">
        <w:rPr>
          <w:rFonts w:ascii="Times New Roman" w:hAnsi="Times New Roman"/>
          <w:color w:val="231F20"/>
        </w:rPr>
        <w:t>,</w:t>
      </w:r>
      <w:r w:rsidRPr="00185299">
        <w:rPr>
          <w:rFonts w:ascii="Times New Roman" w:hAnsi="Times New Roman"/>
          <w:color w:val="231F20"/>
          <w:spacing w:val="14"/>
        </w:rPr>
        <w:t xml:space="preserve"> </w:t>
      </w:r>
      <w:r w:rsidRPr="00185299">
        <w:rPr>
          <w:rFonts w:ascii="Times New Roman" w:hAnsi="Times New Roman"/>
          <w:color w:val="231F20"/>
          <w:spacing w:val="-2"/>
        </w:rPr>
        <w:t>п</w:t>
      </w:r>
      <w:r w:rsidRPr="00185299">
        <w:rPr>
          <w:rFonts w:ascii="Times New Roman" w:hAnsi="Times New Roman"/>
          <w:color w:val="231F20"/>
          <w:spacing w:val="-9"/>
        </w:rPr>
        <w:t>о</w:t>
      </w:r>
      <w:r w:rsidRPr="00185299">
        <w:rPr>
          <w:rFonts w:ascii="Times New Roman" w:hAnsi="Times New Roman"/>
          <w:color w:val="231F20"/>
          <w:spacing w:val="-2"/>
        </w:rPr>
        <w:t>дстицање</w:t>
      </w:r>
      <w:r w:rsidRPr="00185299">
        <w:rPr>
          <w:rFonts w:ascii="Times New Roman" w:hAnsi="Times New Roman"/>
          <w:color w:val="231F20"/>
        </w:rPr>
        <w:t>м</w:t>
      </w:r>
      <w:r w:rsidRPr="00185299">
        <w:rPr>
          <w:rFonts w:ascii="Times New Roman" w:hAnsi="Times New Roman"/>
          <w:color w:val="231F20"/>
          <w:spacing w:val="14"/>
        </w:rPr>
        <w:t xml:space="preserve"> </w:t>
      </w:r>
      <w:r w:rsidRPr="00185299">
        <w:rPr>
          <w:rFonts w:ascii="Times New Roman" w:hAnsi="Times New Roman"/>
          <w:color w:val="231F20"/>
          <w:spacing w:val="-2"/>
        </w:rPr>
        <w:t>н</w:t>
      </w:r>
      <w:r w:rsidRPr="00185299">
        <w:rPr>
          <w:rFonts w:ascii="Times New Roman" w:hAnsi="Times New Roman"/>
          <w:color w:val="231F20"/>
          <w:spacing w:val="-14"/>
        </w:rPr>
        <w:t>а</w:t>
      </w:r>
      <w:r w:rsidRPr="00185299">
        <w:rPr>
          <w:rFonts w:ascii="Times New Roman" w:hAnsi="Times New Roman"/>
          <w:color w:val="231F20"/>
          <w:spacing w:val="-2"/>
        </w:rPr>
        <w:t>учно-ис</w:t>
      </w:r>
      <w:r w:rsidRPr="00185299">
        <w:rPr>
          <w:rFonts w:ascii="Times New Roman" w:hAnsi="Times New Roman"/>
          <w:color w:val="231F20"/>
        </w:rPr>
        <w:t>т</w:t>
      </w:r>
      <w:r w:rsidRPr="00185299">
        <w:rPr>
          <w:rFonts w:ascii="Times New Roman" w:hAnsi="Times New Roman"/>
          <w:color w:val="231F20"/>
          <w:spacing w:val="-2"/>
        </w:rPr>
        <w:t>ражи</w:t>
      </w:r>
      <w:r w:rsidRPr="00185299">
        <w:rPr>
          <w:rFonts w:ascii="Times New Roman" w:hAnsi="Times New Roman"/>
          <w:color w:val="231F20"/>
          <w:spacing w:val="-5"/>
        </w:rPr>
        <w:t>в</w:t>
      </w:r>
      <w:r w:rsidRPr="00185299">
        <w:rPr>
          <w:rFonts w:ascii="Times New Roman" w:hAnsi="Times New Roman"/>
          <w:color w:val="231F20"/>
          <w:spacing w:val="-11"/>
        </w:rPr>
        <w:t>а</w:t>
      </w:r>
      <w:r w:rsidRPr="00185299">
        <w:rPr>
          <w:rFonts w:ascii="Times New Roman" w:hAnsi="Times New Roman"/>
          <w:color w:val="231F20"/>
          <w:spacing w:val="-2"/>
        </w:rPr>
        <w:t>ч</w:t>
      </w:r>
      <w:r w:rsidRPr="00185299">
        <w:rPr>
          <w:rFonts w:ascii="Times New Roman" w:hAnsi="Times New Roman"/>
          <w:color w:val="231F20"/>
          <w:spacing w:val="-14"/>
        </w:rPr>
        <w:t>к</w:t>
      </w:r>
      <w:r w:rsidRPr="00185299">
        <w:rPr>
          <w:rFonts w:ascii="Times New Roman" w:hAnsi="Times New Roman"/>
          <w:color w:val="231F20"/>
          <w:spacing w:val="-2"/>
        </w:rPr>
        <w:t>о</w:t>
      </w:r>
      <w:r w:rsidRPr="00185299">
        <w:rPr>
          <w:rFonts w:ascii="Times New Roman" w:hAnsi="Times New Roman"/>
          <w:color w:val="231F20"/>
        </w:rPr>
        <w:t>г</w:t>
      </w:r>
      <w:r w:rsidRPr="00185299">
        <w:rPr>
          <w:rFonts w:ascii="Times New Roman" w:hAnsi="Times New Roman"/>
          <w:color w:val="231F20"/>
          <w:spacing w:val="14"/>
        </w:rPr>
        <w:t xml:space="preserve"> </w:t>
      </w:r>
      <w:r w:rsidRPr="00185299">
        <w:rPr>
          <w:rFonts w:ascii="Times New Roman" w:hAnsi="Times New Roman"/>
          <w:color w:val="231F20"/>
          <w:spacing w:val="-2"/>
        </w:rPr>
        <w:t>рад</w:t>
      </w:r>
      <w:r w:rsidRPr="00185299">
        <w:rPr>
          <w:rFonts w:ascii="Times New Roman" w:hAnsi="Times New Roman"/>
          <w:color w:val="231F20"/>
        </w:rPr>
        <w:t>а</w:t>
      </w:r>
      <w:r w:rsidRPr="00185299">
        <w:rPr>
          <w:rFonts w:ascii="Times New Roman" w:hAnsi="Times New Roman"/>
          <w:color w:val="231F20"/>
          <w:spacing w:val="14"/>
        </w:rPr>
        <w:t xml:space="preserve"> </w:t>
      </w:r>
      <w:r w:rsidRPr="00185299">
        <w:rPr>
          <w:rFonts w:ascii="Times New Roman" w:hAnsi="Times New Roman"/>
          <w:color w:val="231F20"/>
          <w:spacing w:val="-2"/>
        </w:rPr>
        <w:t>с</w:t>
      </w:r>
      <w:r w:rsidRPr="00185299">
        <w:rPr>
          <w:rFonts w:ascii="Times New Roman" w:hAnsi="Times New Roman"/>
          <w:color w:val="231F20"/>
          <w:spacing w:val="-5"/>
        </w:rPr>
        <w:t>т</w:t>
      </w:r>
      <w:r w:rsidRPr="00185299">
        <w:rPr>
          <w:rFonts w:ascii="Times New Roman" w:hAnsi="Times New Roman"/>
          <w:color w:val="231F20"/>
          <w:spacing w:val="-16"/>
        </w:rPr>
        <w:t>у</w:t>
      </w:r>
      <w:r w:rsidRPr="00185299">
        <w:rPr>
          <w:rFonts w:ascii="Times New Roman" w:hAnsi="Times New Roman"/>
          <w:color w:val="231F20"/>
          <w:spacing w:val="-2"/>
        </w:rPr>
        <w:t>де</w:t>
      </w:r>
      <w:r w:rsidRPr="00185299">
        <w:rPr>
          <w:rFonts w:ascii="Times New Roman" w:hAnsi="Times New Roman"/>
          <w:color w:val="231F20"/>
        </w:rPr>
        <w:t xml:space="preserve">- </w:t>
      </w:r>
      <w:r w:rsidRPr="00185299">
        <w:rPr>
          <w:rFonts w:ascii="Times New Roman" w:hAnsi="Times New Roman"/>
          <w:color w:val="231F20"/>
          <w:spacing w:val="-2"/>
        </w:rPr>
        <w:t>н</w:t>
      </w:r>
      <w:r w:rsidRPr="00185299">
        <w:rPr>
          <w:rFonts w:ascii="Times New Roman" w:hAnsi="Times New Roman"/>
          <w:color w:val="231F20"/>
          <w:spacing w:val="-8"/>
        </w:rPr>
        <w:t>а</w:t>
      </w:r>
      <w:r w:rsidRPr="00185299">
        <w:rPr>
          <w:rFonts w:ascii="Times New Roman" w:hAnsi="Times New Roman"/>
          <w:color w:val="231F20"/>
        </w:rPr>
        <w:t>т</w:t>
      </w:r>
      <w:r w:rsidRPr="00185299">
        <w:rPr>
          <w:rFonts w:ascii="Times New Roman" w:hAnsi="Times New Roman"/>
          <w:color w:val="231F20"/>
          <w:spacing w:val="-2"/>
        </w:rPr>
        <w:t>а</w:t>
      </w:r>
      <w:r w:rsidRPr="00185299">
        <w:rPr>
          <w:rFonts w:ascii="Times New Roman" w:hAnsi="Times New Roman"/>
          <w:color w:val="231F20"/>
        </w:rPr>
        <w:t>,</w:t>
      </w:r>
      <w:r w:rsidRPr="00185299">
        <w:rPr>
          <w:rFonts w:ascii="Times New Roman" w:hAnsi="Times New Roman"/>
          <w:color w:val="231F20"/>
          <w:spacing w:val="-4"/>
        </w:rPr>
        <w:t xml:space="preserve"> </w:t>
      </w:r>
      <w:r w:rsidRPr="00185299">
        <w:rPr>
          <w:rFonts w:ascii="Times New Roman" w:hAnsi="Times New Roman"/>
          <w:color w:val="231F20"/>
          <w:spacing w:val="-2"/>
        </w:rPr>
        <w:t>зашти</w:t>
      </w:r>
      <w:r w:rsidRPr="00185299">
        <w:rPr>
          <w:rFonts w:ascii="Times New Roman" w:hAnsi="Times New Roman"/>
          <w:color w:val="231F20"/>
          <w:spacing w:val="-5"/>
        </w:rPr>
        <w:t>т</w:t>
      </w:r>
      <w:r w:rsidRPr="00185299">
        <w:rPr>
          <w:rFonts w:ascii="Times New Roman" w:hAnsi="Times New Roman"/>
          <w:color w:val="231F20"/>
          <w:spacing w:val="-7"/>
        </w:rPr>
        <w:t>о</w:t>
      </w:r>
      <w:r w:rsidRPr="00185299">
        <w:rPr>
          <w:rFonts w:ascii="Times New Roman" w:hAnsi="Times New Roman"/>
          <w:color w:val="231F20"/>
        </w:rPr>
        <w:t>м</w:t>
      </w:r>
      <w:r w:rsidRPr="00185299">
        <w:rPr>
          <w:rFonts w:ascii="Times New Roman" w:hAnsi="Times New Roman"/>
          <w:color w:val="231F20"/>
          <w:spacing w:val="-4"/>
        </w:rPr>
        <w:t xml:space="preserve"> </w:t>
      </w:r>
      <w:r w:rsidRPr="00185299">
        <w:rPr>
          <w:rFonts w:ascii="Times New Roman" w:hAnsi="Times New Roman"/>
          <w:color w:val="231F20"/>
          <w:spacing w:val="-2"/>
        </w:rPr>
        <w:t>пра</w:t>
      </w:r>
      <w:r w:rsidRPr="00185299">
        <w:rPr>
          <w:rFonts w:ascii="Times New Roman" w:hAnsi="Times New Roman"/>
          <w:color w:val="231F20"/>
          <w:spacing w:val="-5"/>
        </w:rPr>
        <w:t>в</w:t>
      </w:r>
      <w:r w:rsidRPr="00185299">
        <w:rPr>
          <w:rFonts w:ascii="Times New Roman" w:hAnsi="Times New Roman"/>
          <w:color w:val="231F20"/>
        </w:rPr>
        <w:t>а</w:t>
      </w:r>
      <w:r w:rsidRPr="00185299">
        <w:rPr>
          <w:rFonts w:ascii="Times New Roman" w:hAnsi="Times New Roman"/>
          <w:color w:val="231F20"/>
          <w:spacing w:val="-4"/>
        </w:rPr>
        <w:t xml:space="preserve"> </w:t>
      </w:r>
      <w:r w:rsidRPr="00185299">
        <w:rPr>
          <w:rFonts w:ascii="Times New Roman" w:hAnsi="Times New Roman"/>
          <w:color w:val="231F20"/>
          <w:spacing w:val="-2"/>
        </w:rPr>
        <w:t>с</w:t>
      </w:r>
      <w:r w:rsidRPr="00185299">
        <w:rPr>
          <w:rFonts w:ascii="Times New Roman" w:hAnsi="Times New Roman"/>
          <w:color w:val="231F20"/>
          <w:spacing w:val="-5"/>
        </w:rPr>
        <w:t>т</w:t>
      </w:r>
      <w:r w:rsidRPr="00185299">
        <w:rPr>
          <w:rFonts w:ascii="Times New Roman" w:hAnsi="Times New Roman"/>
          <w:color w:val="231F20"/>
          <w:spacing w:val="-16"/>
        </w:rPr>
        <w:t>у</w:t>
      </w:r>
      <w:r w:rsidRPr="00185299">
        <w:rPr>
          <w:rFonts w:ascii="Times New Roman" w:hAnsi="Times New Roman"/>
          <w:color w:val="231F20"/>
          <w:spacing w:val="-2"/>
        </w:rPr>
        <w:t>ден</w:t>
      </w:r>
      <w:r w:rsidRPr="00185299">
        <w:rPr>
          <w:rFonts w:ascii="Times New Roman" w:hAnsi="Times New Roman"/>
          <w:color w:val="231F20"/>
          <w:spacing w:val="-8"/>
        </w:rPr>
        <w:t>а</w:t>
      </w:r>
      <w:r w:rsidRPr="00185299">
        <w:rPr>
          <w:rFonts w:ascii="Times New Roman" w:hAnsi="Times New Roman"/>
          <w:color w:val="231F20"/>
        </w:rPr>
        <w:t>та</w:t>
      </w:r>
      <w:r w:rsidRPr="00185299">
        <w:rPr>
          <w:rFonts w:ascii="Times New Roman" w:hAnsi="Times New Roman"/>
          <w:color w:val="231F20"/>
          <w:spacing w:val="-4"/>
        </w:rPr>
        <w:t xml:space="preserve"> </w:t>
      </w:r>
      <w:r w:rsidRPr="00185299">
        <w:rPr>
          <w:rFonts w:ascii="Times New Roman" w:hAnsi="Times New Roman"/>
          <w:color w:val="231F20"/>
        </w:rPr>
        <w:t>и</w:t>
      </w:r>
      <w:r w:rsidRPr="00185299">
        <w:rPr>
          <w:rFonts w:ascii="Times New Roman" w:hAnsi="Times New Roman"/>
          <w:color w:val="231F20"/>
          <w:spacing w:val="-4"/>
        </w:rPr>
        <w:t xml:space="preserve"> </w:t>
      </w:r>
      <w:r w:rsidRPr="00185299">
        <w:rPr>
          <w:rFonts w:ascii="Times New Roman" w:hAnsi="Times New Roman"/>
          <w:color w:val="231F20"/>
          <w:spacing w:val="-2"/>
        </w:rPr>
        <w:t>ун</w:t>
      </w:r>
      <w:r w:rsidRPr="00185299">
        <w:rPr>
          <w:rFonts w:ascii="Times New Roman" w:hAnsi="Times New Roman"/>
          <w:color w:val="231F20"/>
          <w:spacing w:val="-5"/>
        </w:rPr>
        <w:t>а</w:t>
      </w:r>
      <w:r w:rsidRPr="00185299">
        <w:rPr>
          <w:rFonts w:ascii="Times New Roman" w:hAnsi="Times New Roman"/>
          <w:color w:val="231F20"/>
          <w:spacing w:val="-2"/>
        </w:rPr>
        <w:t>пређење</w:t>
      </w:r>
      <w:r w:rsidRPr="00185299">
        <w:rPr>
          <w:rFonts w:ascii="Times New Roman" w:hAnsi="Times New Roman"/>
          <w:color w:val="231F20"/>
        </w:rPr>
        <w:t>м</w:t>
      </w:r>
      <w:r w:rsidRPr="00185299">
        <w:rPr>
          <w:rFonts w:ascii="Times New Roman" w:hAnsi="Times New Roman"/>
          <w:color w:val="231F20"/>
          <w:spacing w:val="-4"/>
        </w:rPr>
        <w:t xml:space="preserve"> </w:t>
      </w:r>
      <w:r w:rsidRPr="00185299">
        <w:rPr>
          <w:rFonts w:ascii="Times New Roman" w:hAnsi="Times New Roman"/>
          <w:color w:val="231F20"/>
          <w:spacing w:val="-2"/>
        </w:rPr>
        <w:t>с</w:t>
      </w:r>
      <w:r w:rsidRPr="00185299">
        <w:rPr>
          <w:rFonts w:ascii="Times New Roman" w:hAnsi="Times New Roman"/>
          <w:color w:val="231F20"/>
          <w:spacing w:val="-5"/>
        </w:rPr>
        <w:t>т</w:t>
      </w:r>
      <w:r w:rsidRPr="00185299">
        <w:rPr>
          <w:rFonts w:ascii="Times New Roman" w:hAnsi="Times New Roman"/>
          <w:color w:val="231F20"/>
          <w:spacing w:val="-16"/>
        </w:rPr>
        <w:t>у</w:t>
      </w:r>
      <w:r w:rsidRPr="00185299">
        <w:rPr>
          <w:rFonts w:ascii="Times New Roman" w:hAnsi="Times New Roman"/>
          <w:color w:val="231F20"/>
          <w:spacing w:val="-2"/>
        </w:rPr>
        <w:t>ден</w:t>
      </w:r>
      <w:r w:rsidRPr="00185299">
        <w:rPr>
          <w:rFonts w:ascii="Times New Roman" w:hAnsi="Times New Roman"/>
          <w:color w:val="231F20"/>
        </w:rPr>
        <w:t>т</w:t>
      </w:r>
      <w:r w:rsidRPr="00185299">
        <w:rPr>
          <w:rFonts w:ascii="Times New Roman" w:hAnsi="Times New Roman"/>
          <w:color w:val="231F20"/>
          <w:spacing w:val="-2"/>
        </w:rPr>
        <w:t>с</w:t>
      </w:r>
      <w:r w:rsidRPr="00185299">
        <w:rPr>
          <w:rFonts w:ascii="Times New Roman" w:hAnsi="Times New Roman"/>
          <w:color w:val="231F20"/>
          <w:spacing w:val="-14"/>
        </w:rPr>
        <w:t>к</w:t>
      </w:r>
      <w:r w:rsidRPr="00185299">
        <w:rPr>
          <w:rFonts w:ascii="Times New Roman" w:hAnsi="Times New Roman"/>
          <w:color w:val="231F20"/>
          <w:spacing w:val="-2"/>
        </w:rPr>
        <w:t>о</w:t>
      </w:r>
      <w:r w:rsidRPr="00185299">
        <w:rPr>
          <w:rFonts w:ascii="Times New Roman" w:hAnsi="Times New Roman"/>
          <w:color w:val="231F20"/>
        </w:rPr>
        <w:t>г</w:t>
      </w:r>
      <w:r w:rsidRPr="00185299">
        <w:rPr>
          <w:rFonts w:ascii="Times New Roman" w:hAnsi="Times New Roman"/>
          <w:color w:val="231F20"/>
          <w:spacing w:val="-4"/>
        </w:rPr>
        <w:t xml:space="preserve"> </w:t>
      </w:r>
      <w:r w:rsidRPr="00185299">
        <w:rPr>
          <w:rFonts w:ascii="Times New Roman" w:hAnsi="Times New Roman"/>
          <w:color w:val="231F20"/>
          <w:spacing w:val="-2"/>
        </w:rPr>
        <w:t>с</w:t>
      </w:r>
      <w:r w:rsidRPr="00185299">
        <w:rPr>
          <w:rFonts w:ascii="Times New Roman" w:hAnsi="Times New Roman"/>
          <w:color w:val="231F20"/>
        </w:rPr>
        <w:t>т</w:t>
      </w:r>
      <w:r w:rsidRPr="00185299">
        <w:rPr>
          <w:rFonts w:ascii="Times New Roman" w:hAnsi="Times New Roman"/>
          <w:color w:val="231F20"/>
          <w:spacing w:val="-2"/>
        </w:rPr>
        <w:t>анда</w:t>
      </w:r>
      <w:r w:rsidRPr="00185299">
        <w:rPr>
          <w:rFonts w:ascii="Times New Roman" w:hAnsi="Times New Roman"/>
          <w:color w:val="231F20"/>
          <w:spacing w:val="-5"/>
        </w:rPr>
        <w:t>р</w:t>
      </w:r>
      <w:r w:rsidRPr="00185299">
        <w:rPr>
          <w:rFonts w:ascii="Times New Roman" w:hAnsi="Times New Roman"/>
          <w:color w:val="231F20"/>
          <w:spacing w:val="-2"/>
        </w:rPr>
        <w:t>да;</w:t>
      </w:r>
    </w:p>
    <w:p w:rsidR="00185299" w:rsidRPr="00185299" w:rsidRDefault="00185299" w:rsidP="00185299">
      <w:pPr>
        <w:pStyle w:val="BodyText"/>
        <w:widowControl w:val="0"/>
        <w:numPr>
          <w:ilvl w:val="0"/>
          <w:numId w:val="23"/>
        </w:numPr>
        <w:tabs>
          <w:tab w:val="left" w:pos="1020"/>
        </w:tabs>
        <w:kinsoku w:val="0"/>
        <w:overflowPunct w:val="0"/>
        <w:autoSpaceDE w:val="0"/>
        <w:autoSpaceDN w:val="0"/>
        <w:adjustRightInd w:val="0"/>
        <w:spacing w:after="0" w:line="252" w:lineRule="auto"/>
        <w:ind w:left="1020"/>
        <w:rPr>
          <w:rFonts w:ascii="Times New Roman" w:hAnsi="Times New Roman"/>
          <w:color w:val="000000"/>
        </w:rPr>
      </w:pPr>
      <w:r w:rsidRPr="00185299">
        <w:rPr>
          <w:rFonts w:ascii="Times New Roman" w:hAnsi="Times New Roman"/>
          <w:color w:val="231F20"/>
        </w:rPr>
        <w:t>органи</w:t>
      </w:r>
      <w:r w:rsidRPr="00185299">
        <w:rPr>
          <w:rFonts w:ascii="Times New Roman" w:hAnsi="Times New Roman"/>
          <w:color w:val="231F20"/>
          <w:spacing w:val="-5"/>
        </w:rPr>
        <w:t>з</w:t>
      </w:r>
      <w:r w:rsidRPr="00185299">
        <w:rPr>
          <w:rFonts w:ascii="Times New Roman" w:hAnsi="Times New Roman"/>
          <w:color w:val="231F20"/>
        </w:rPr>
        <w:t>ује и спро</w:t>
      </w:r>
      <w:r w:rsidRPr="00185299">
        <w:rPr>
          <w:rFonts w:ascii="Times New Roman" w:hAnsi="Times New Roman"/>
          <w:color w:val="231F20"/>
          <w:spacing w:val="-2"/>
        </w:rPr>
        <w:t>в</w:t>
      </w:r>
      <w:r w:rsidRPr="00185299">
        <w:rPr>
          <w:rFonts w:ascii="Times New Roman" w:hAnsi="Times New Roman"/>
          <w:color w:val="231F20"/>
          <w:spacing w:val="-7"/>
        </w:rPr>
        <w:t>о</w:t>
      </w:r>
      <w:r w:rsidRPr="00185299">
        <w:rPr>
          <w:rFonts w:ascii="Times New Roman" w:hAnsi="Times New Roman"/>
          <w:color w:val="231F20"/>
        </w:rPr>
        <w:t xml:space="preserve">ди програме </w:t>
      </w:r>
      <w:r w:rsidRPr="00185299">
        <w:rPr>
          <w:rFonts w:ascii="Times New Roman" w:hAnsi="Times New Roman"/>
          <w:color w:val="231F20"/>
          <w:spacing w:val="-3"/>
        </w:rPr>
        <w:t>в</w:t>
      </w:r>
      <w:r w:rsidRPr="00185299">
        <w:rPr>
          <w:rFonts w:ascii="Times New Roman" w:hAnsi="Times New Roman"/>
          <w:color w:val="231F20"/>
        </w:rPr>
        <w:t>аннас</w:t>
      </w:r>
      <w:r w:rsidRPr="00185299">
        <w:rPr>
          <w:rFonts w:ascii="Times New Roman" w:hAnsi="Times New Roman"/>
          <w:color w:val="231F20"/>
          <w:spacing w:val="2"/>
        </w:rPr>
        <w:t>т</w:t>
      </w:r>
      <w:r w:rsidRPr="00185299">
        <w:rPr>
          <w:rFonts w:ascii="Times New Roman" w:hAnsi="Times New Roman"/>
          <w:color w:val="231F20"/>
        </w:rPr>
        <w:t>авних а</w:t>
      </w:r>
      <w:r w:rsidRPr="00185299">
        <w:rPr>
          <w:rFonts w:ascii="Times New Roman" w:hAnsi="Times New Roman"/>
          <w:color w:val="231F20"/>
          <w:spacing w:val="-3"/>
        </w:rPr>
        <w:t>к</w:t>
      </w:r>
      <w:r w:rsidRPr="00185299">
        <w:rPr>
          <w:rFonts w:ascii="Times New Roman" w:hAnsi="Times New Roman"/>
          <w:color w:val="231F20"/>
        </w:rPr>
        <w:t>тивн</w:t>
      </w:r>
      <w:r w:rsidRPr="00185299">
        <w:rPr>
          <w:rFonts w:ascii="Times New Roman" w:hAnsi="Times New Roman"/>
          <w:color w:val="231F20"/>
          <w:spacing w:val="5"/>
        </w:rPr>
        <w:t>о</w:t>
      </w:r>
      <w:r w:rsidRPr="00185299">
        <w:rPr>
          <w:rFonts w:ascii="Times New Roman" w:hAnsi="Times New Roman"/>
          <w:color w:val="231F20"/>
        </w:rPr>
        <w:t>сти с</w:t>
      </w:r>
      <w:r w:rsidRPr="00185299">
        <w:rPr>
          <w:rFonts w:ascii="Times New Roman" w:hAnsi="Times New Roman"/>
          <w:color w:val="231F20"/>
          <w:spacing w:val="-3"/>
        </w:rPr>
        <w:t>т</w:t>
      </w:r>
      <w:r w:rsidRPr="00185299">
        <w:rPr>
          <w:rFonts w:ascii="Times New Roman" w:hAnsi="Times New Roman"/>
          <w:color w:val="231F20"/>
          <w:spacing w:val="-14"/>
        </w:rPr>
        <w:t>у</w:t>
      </w:r>
      <w:r w:rsidRPr="00185299">
        <w:rPr>
          <w:rFonts w:ascii="Times New Roman" w:hAnsi="Times New Roman"/>
          <w:color w:val="231F20"/>
        </w:rPr>
        <w:t>ден</w:t>
      </w:r>
      <w:r w:rsidRPr="00185299">
        <w:rPr>
          <w:rFonts w:ascii="Times New Roman" w:hAnsi="Times New Roman"/>
          <w:color w:val="231F20"/>
          <w:spacing w:val="-6"/>
        </w:rPr>
        <w:t>а</w:t>
      </w:r>
      <w:r w:rsidRPr="00185299">
        <w:rPr>
          <w:rFonts w:ascii="Times New Roman" w:hAnsi="Times New Roman"/>
          <w:color w:val="231F20"/>
          <w:spacing w:val="2"/>
        </w:rPr>
        <w:t>т</w:t>
      </w:r>
      <w:r w:rsidRPr="00185299">
        <w:rPr>
          <w:rFonts w:ascii="Times New Roman" w:hAnsi="Times New Roman"/>
          <w:color w:val="231F20"/>
        </w:rPr>
        <w:t>а;</w:t>
      </w:r>
    </w:p>
    <w:p w:rsidR="00185299" w:rsidRPr="00185299" w:rsidRDefault="00185299" w:rsidP="00185299">
      <w:pPr>
        <w:pStyle w:val="BodyText"/>
        <w:widowControl w:val="0"/>
        <w:numPr>
          <w:ilvl w:val="0"/>
          <w:numId w:val="23"/>
        </w:numPr>
        <w:tabs>
          <w:tab w:val="left" w:pos="1020"/>
        </w:tabs>
        <w:kinsoku w:val="0"/>
        <w:overflowPunct w:val="0"/>
        <w:autoSpaceDE w:val="0"/>
        <w:autoSpaceDN w:val="0"/>
        <w:adjustRightInd w:val="0"/>
        <w:spacing w:before="17" w:after="0" w:line="252" w:lineRule="auto"/>
        <w:ind w:left="1020"/>
        <w:rPr>
          <w:rFonts w:ascii="Times New Roman" w:hAnsi="Times New Roman"/>
          <w:color w:val="000000"/>
        </w:rPr>
      </w:pPr>
      <w:r w:rsidRPr="00185299">
        <w:rPr>
          <w:rFonts w:ascii="Times New Roman" w:hAnsi="Times New Roman"/>
          <w:color w:val="231F20"/>
        </w:rPr>
        <w:t>уч</w:t>
      </w:r>
      <w:r w:rsidRPr="00185299">
        <w:rPr>
          <w:rFonts w:ascii="Times New Roman" w:hAnsi="Times New Roman"/>
          <w:color w:val="231F20"/>
          <w:spacing w:val="5"/>
        </w:rPr>
        <w:t>е</w:t>
      </w:r>
      <w:r w:rsidRPr="00185299">
        <w:rPr>
          <w:rFonts w:ascii="Times New Roman" w:hAnsi="Times New Roman"/>
          <w:color w:val="231F20"/>
        </w:rPr>
        <w:t>ст</w:t>
      </w:r>
      <w:r w:rsidRPr="00185299">
        <w:rPr>
          <w:rFonts w:ascii="Times New Roman" w:hAnsi="Times New Roman"/>
          <w:color w:val="231F20"/>
          <w:spacing w:val="-8"/>
        </w:rPr>
        <w:t>в</w:t>
      </w:r>
      <w:r w:rsidRPr="00185299">
        <w:rPr>
          <w:rFonts w:ascii="Times New Roman" w:hAnsi="Times New Roman"/>
          <w:color w:val="231F20"/>
        </w:rPr>
        <w:t xml:space="preserve">ује у </w:t>
      </w:r>
      <w:r w:rsidRPr="00185299">
        <w:rPr>
          <w:rFonts w:ascii="Times New Roman" w:hAnsi="Times New Roman"/>
          <w:color w:val="231F20"/>
          <w:spacing w:val="5"/>
        </w:rPr>
        <w:t>о</w:t>
      </w:r>
      <w:r w:rsidRPr="00185299">
        <w:rPr>
          <w:rFonts w:ascii="Times New Roman" w:hAnsi="Times New Roman"/>
          <w:color w:val="231F20"/>
        </w:rPr>
        <w:t>ст</w:t>
      </w:r>
      <w:r w:rsidRPr="00185299">
        <w:rPr>
          <w:rFonts w:ascii="Times New Roman" w:hAnsi="Times New Roman"/>
          <w:color w:val="231F20"/>
          <w:spacing w:val="-3"/>
        </w:rPr>
        <w:t>в</w:t>
      </w:r>
      <w:r w:rsidRPr="00185299">
        <w:rPr>
          <w:rFonts w:ascii="Times New Roman" w:hAnsi="Times New Roman"/>
          <w:color w:val="231F20"/>
        </w:rPr>
        <w:t>ари</w:t>
      </w:r>
      <w:r w:rsidRPr="00185299">
        <w:rPr>
          <w:rFonts w:ascii="Times New Roman" w:hAnsi="Times New Roman"/>
          <w:color w:val="231F20"/>
          <w:spacing w:val="-3"/>
        </w:rPr>
        <w:t>в</w:t>
      </w:r>
      <w:r w:rsidRPr="00185299">
        <w:rPr>
          <w:rFonts w:ascii="Times New Roman" w:hAnsi="Times New Roman"/>
          <w:color w:val="231F20"/>
        </w:rPr>
        <w:t>ању с</w:t>
      </w:r>
      <w:r w:rsidRPr="00185299">
        <w:rPr>
          <w:rFonts w:ascii="Times New Roman" w:hAnsi="Times New Roman"/>
          <w:color w:val="231F20"/>
          <w:spacing w:val="-3"/>
        </w:rPr>
        <w:t>т</w:t>
      </w:r>
      <w:r w:rsidRPr="00185299">
        <w:rPr>
          <w:rFonts w:ascii="Times New Roman" w:hAnsi="Times New Roman"/>
          <w:color w:val="231F20"/>
          <w:spacing w:val="-14"/>
        </w:rPr>
        <w:t>у</w:t>
      </w:r>
      <w:r w:rsidRPr="00185299">
        <w:rPr>
          <w:rFonts w:ascii="Times New Roman" w:hAnsi="Times New Roman"/>
          <w:color w:val="231F20"/>
        </w:rPr>
        <w:t>ден</w:t>
      </w:r>
      <w:r w:rsidRPr="00185299">
        <w:rPr>
          <w:rFonts w:ascii="Times New Roman" w:hAnsi="Times New Roman"/>
          <w:color w:val="231F20"/>
          <w:spacing w:val="2"/>
        </w:rPr>
        <w:t>т</w:t>
      </w:r>
      <w:r w:rsidRPr="00185299">
        <w:rPr>
          <w:rFonts w:ascii="Times New Roman" w:hAnsi="Times New Roman"/>
          <w:color w:val="231F20"/>
        </w:rPr>
        <w:t>с</w:t>
      </w:r>
      <w:r w:rsidRPr="00185299">
        <w:rPr>
          <w:rFonts w:ascii="Times New Roman" w:hAnsi="Times New Roman"/>
          <w:color w:val="231F20"/>
          <w:spacing w:val="-6"/>
        </w:rPr>
        <w:t>к</w:t>
      </w:r>
      <w:r w:rsidRPr="00185299">
        <w:rPr>
          <w:rFonts w:ascii="Times New Roman" w:hAnsi="Times New Roman"/>
          <w:color w:val="231F20"/>
        </w:rPr>
        <w:t>е међууни</w:t>
      </w:r>
      <w:r w:rsidRPr="00185299">
        <w:rPr>
          <w:rFonts w:ascii="Times New Roman" w:hAnsi="Times New Roman"/>
          <w:color w:val="231F20"/>
          <w:spacing w:val="-2"/>
        </w:rPr>
        <w:t>в</w:t>
      </w:r>
      <w:r w:rsidRPr="00185299">
        <w:rPr>
          <w:rFonts w:ascii="Times New Roman" w:hAnsi="Times New Roman"/>
          <w:color w:val="231F20"/>
        </w:rPr>
        <w:t>е</w:t>
      </w:r>
      <w:r w:rsidRPr="00185299">
        <w:rPr>
          <w:rFonts w:ascii="Times New Roman" w:hAnsi="Times New Roman"/>
          <w:color w:val="231F20"/>
          <w:spacing w:val="2"/>
        </w:rPr>
        <w:t>р</w:t>
      </w:r>
      <w:r w:rsidRPr="00185299">
        <w:rPr>
          <w:rFonts w:ascii="Times New Roman" w:hAnsi="Times New Roman"/>
          <w:color w:val="231F20"/>
        </w:rPr>
        <w:t>зите</w:t>
      </w:r>
      <w:r w:rsidRPr="00185299">
        <w:rPr>
          <w:rFonts w:ascii="Times New Roman" w:hAnsi="Times New Roman"/>
          <w:color w:val="231F20"/>
          <w:spacing w:val="2"/>
        </w:rPr>
        <w:t>т</w:t>
      </w:r>
      <w:r w:rsidRPr="00185299">
        <w:rPr>
          <w:rFonts w:ascii="Times New Roman" w:hAnsi="Times New Roman"/>
          <w:color w:val="231F20"/>
        </w:rPr>
        <w:t>с</w:t>
      </w:r>
      <w:r w:rsidRPr="00185299">
        <w:rPr>
          <w:rFonts w:ascii="Times New Roman" w:hAnsi="Times New Roman"/>
          <w:color w:val="231F20"/>
          <w:spacing w:val="-6"/>
        </w:rPr>
        <w:t>к</w:t>
      </w:r>
      <w:r w:rsidRPr="00185299">
        <w:rPr>
          <w:rFonts w:ascii="Times New Roman" w:hAnsi="Times New Roman"/>
          <w:color w:val="231F20"/>
        </w:rPr>
        <w:t>е и међунар</w:t>
      </w:r>
      <w:r w:rsidRPr="00185299">
        <w:rPr>
          <w:rFonts w:ascii="Times New Roman" w:hAnsi="Times New Roman"/>
          <w:color w:val="231F20"/>
          <w:spacing w:val="-7"/>
        </w:rPr>
        <w:t>о</w:t>
      </w:r>
      <w:r w:rsidRPr="00185299">
        <w:rPr>
          <w:rFonts w:ascii="Times New Roman" w:hAnsi="Times New Roman"/>
          <w:color w:val="231F20"/>
        </w:rPr>
        <w:t xml:space="preserve">дне </w:t>
      </w:r>
      <w:r w:rsidRPr="00185299">
        <w:rPr>
          <w:rFonts w:ascii="Times New Roman" w:hAnsi="Times New Roman"/>
          <w:color w:val="231F20"/>
          <w:spacing w:val="2"/>
        </w:rPr>
        <w:t>с</w:t>
      </w:r>
      <w:r w:rsidRPr="00185299">
        <w:rPr>
          <w:rFonts w:ascii="Times New Roman" w:hAnsi="Times New Roman"/>
          <w:color w:val="231F20"/>
        </w:rPr>
        <w:t>арадње;</w:t>
      </w:r>
    </w:p>
    <w:p w:rsidR="00185299" w:rsidRPr="00185299" w:rsidRDefault="00185299" w:rsidP="00185299">
      <w:pPr>
        <w:pStyle w:val="BodyText"/>
        <w:widowControl w:val="0"/>
        <w:numPr>
          <w:ilvl w:val="0"/>
          <w:numId w:val="23"/>
        </w:numPr>
        <w:tabs>
          <w:tab w:val="left" w:pos="1020"/>
        </w:tabs>
        <w:kinsoku w:val="0"/>
        <w:overflowPunct w:val="0"/>
        <w:autoSpaceDE w:val="0"/>
        <w:autoSpaceDN w:val="0"/>
        <w:adjustRightInd w:val="0"/>
        <w:spacing w:before="17" w:after="0" w:line="252" w:lineRule="auto"/>
        <w:ind w:left="1020"/>
        <w:rPr>
          <w:rFonts w:ascii="Times New Roman" w:hAnsi="Times New Roman"/>
          <w:color w:val="000000"/>
        </w:rPr>
      </w:pPr>
      <w:r w:rsidRPr="00185299">
        <w:rPr>
          <w:rFonts w:ascii="Times New Roman" w:hAnsi="Times New Roman"/>
          <w:color w:val="231F20"/>
        </w:rPr>
        <w:t>ус</w:t>
      </w:r>
      <w:r w:rsidRPr="00185299">
        <w:rPr>
          <w:rFonts w:ascii="Times New Roman" w:hAnsi="Times New Roman"/>
          <w:color w:val="231F20"/>
          <w:spacing w:val="-3"/>
        </w:rPr>
        <w:t>в</w:t>
      </w:r>
      <w:r w:rsidRPr="00185299">
        <w:rPr>
          <w:rFonts w:ascii="Times New Roman" w:hAnsi="Times New Roman"/>
          <w:color w:val="231F20"/>
        </w:rPr>
        <w:t xml:space="preserve">аја </w:t>
      </w:r>
      <w:r w:rsidRPr="00185299">
        <w:rPr>
          <w:rFonts w:ascii="Times New Roman" w:hAnsi="Times New Roman"/>
          <w:color w:val="231F20"/>
          <w:spacing w:val="-6"/>
        </w:rPr>
        <w:t>г</w:t>
      </w:r>
      <w:r w:rsidRPr="00185299">
        <w:rPr>
          <w:rFonts w:ascii="Times New Roman" w:hAnsi="Times New Roman"/>
          <w:color w:val="231F20"/>
          <w:spacing w:val="-7"/>
        </w:rPr>
        <w:t>о</w:t>
      </w:r>
      <w:r w:rsidRPr="00185299">
        <w:rPr>
          <w:rFonts w:ascii="Times New Roman" w:hAnsi="Times New Roman"/>
          <w:color w:val="231F20"/>
        </w:rPr>
        <w:t>дишњи из</w:t>
      </w:r>
      <w:r w:rsidRPr="00185299">
        <w:rPr>
          <w:rFonts w:ascii="Times New Roman" w:hAnsi="Times New Roman"/>
          <w:color w:val="231F20"/>
          <w:spacing w:val="-2"/>
        </w:rPr>
        <w:t>в</w:t>
      </w:r>
      <w:r w:rsidRPr="00185299">
        <w:rPr>
          <w:rFonts w:ascii="Times New Roman" w:hAnsi="Times New Roman"/>
          <w:color w:val="231F20"/>
        </w:rPr>
        <w:t>еш</w:t>
      </w:r>
      <w:r w:rsidRPr="00185299">
        <w:rPr>
          <w:rFonts w:ascii="Times New Roman" w:hAnsi="Times New Roman"/>
          <w:color w:val="231F20"/>
          <w:spacing w:val="2"/>
        </w:rPr>
        <w:t>т</w:t>
      </w:r>
      <w:r w:rsidRPr="00185299">
        <w:rPr>
          <w:rFonts w:ascii="Times New Roman" w:hAnsi="Times New Roman"/>
          <w:color w:val="231F20"/>
        </w:rPr>
        <w:t>ај о раду с</w:t>
      </w:r>
      <w:r w:rsidRPr="00185299">
        <w:rPr>
          <w:rFonts w:ascii="Times New Roman" w:hAnsi="Times New Roman"/>
          <w:color w:val="231F20"/>
          <w:spacing w:val="-4"/>
        </w:rPr>
        <w:t>т</w:t>
      </w:r>
      <w:r w:rsidRPr="00185299">
        <w:rPr>
          <w:rFonts w:ascii="Times New Roman" w:hAnsi="Times New Roman"/>
          <w:color w:val="231F20"/>
          <w:spacing w:val="-14"/>
        </w:rPr>
        <w:t>у</w:t>
      </w:r>
      <w:r w:rsidRPr="00185299">
        <w:rPr>
          <w:rFonts w:ascii="Times New Roman" w:hAnsi="Times New Roman"/>
          <w:color w:val="231F20"/>
        </w:rPr>
        <w:t>ден</w:t>
      </w:r>
      <w:r w:rsidRPr="00185299">
        <w:rPr>
          <w:rFonts w:ascii="Times New Roman" w:hAnsi="Times New Roman"/>
          <w:color w:val="231F20"/>
          <w:spacing w:val="2"/>
        </w:rPr>
        <w:t>т</w:t>
      </w:r>
      <w:r w:rsidRPr="00185299">
        <w:rPr>
          <w:rFonts w:ascii="Times New Roman" w:hAnsi="Times New Roman"/>
          <w:color w:val="231F20"/>
        </w:rPr>
        <w:t>а пр</w:t>
      </w:r>
      <w:r w:rsidRPr="00185299">
        <w:rPr>
          <w:rFonts w:ascii="Times New Roman" w:hAnsi="Times New Roman"/>
          <w:color w:val="231F20"/>
          <w:spacing w:val="-7"/>
        </w:rPr>
        <w:t>о</w:t>
      </w:r>
      <w:r w:rsidRPr="00185299">
        <w:rPr>
          <w:rFonts w:ascii="Times New Roman" w:hAnsi="Times New Roman"/>
          <w:color w:val="231F20"/>
        </w:rPr>
        <w:t>де</w:t>
      </w:r>
      <w:r w:rsidRPr="00185299">
        <w:rPr>
          <w:rFonts w:ascii="Times New Roman" w:hAnsi="Times New Roman"/>
          <w:color w:val="231F20"/>
          <w:spacing w:val="-4"/>
        </w:rPr>
        <w:t>к</w:t>
      </w:r>
      <w:r w:rsidRPr="00185299">
        <w:rPr>
          <w:rFonts w:ascii="Times New Roman" w:hAnsi="Times New Roman"/>
          <w:color w:val="231F20"/>
        </w:rPr>
        <w:t>ана;</w:t>
      </w:r>
    </w:p>
    <w:p w:rsidR="00185299" w:rsidRPr="00185299" w:rsidRDefault="00185299" w:rsidP="00185299">
      <w:pPr>
        <w:pStyle w:val="BodyText"/>
        <w:widowControl w:val="0"/>
        <w:numPr>
          <w:ilvl w:val="0"/>
          <w:numId w:val="23"/>
        </w:numPr>
        <w:tabs>
          <w:tab w:val="left" w:pos="1020"/>
        </w:tabs>
        <w:kinsoku w:val="0"/>
        <w:overflowPunct w:val="0"/>
        <w:autoSpaceDE w:val="0"/>
        <w:autoSpaceDN w:val="0"/>
        <w:adjustRightInd w:val="0"/>
        <w:spacing w:before="17" w:after="0" w:line="252" w:lineRule="auto"/>
        <w:ind w:left="1020" w:right="113"/>
        <w:rPr>
          <w:rFonts w:ascii="Times New Roman" w:hAnsi="Times New Roman"/>
          <w:color w:val="000000"/>
        </w:rPr>
      </w:pPr>
      <w:r w:rsidRPr="00185299">
        <w:rPr>
          <w:rFonts w:ascii="Times New Roman" w:hAnsi="Times New Roman"/>
          <w:color w:val="231F20"/>
        </w:rPr>
        <w:t>ус</w:t>
      </w:r>
      <w:r w:rsidRPr="00185299">
        <w:rPr>
          <w:rFonts w:ascii="Times New Roman" w:hAnsi="Times New Roman"/>
          <w:color w:val="231F20"/>
          <w:spacing w:val="-3"/>
        </w:rPr>
        <w:t>в</w:t>
      </w:r>
      <w:r w:rsidRPr="00185299">
        <w:rPr>
          <w:rFonts w:ascii="Times New Roman" w:hAnsi="Times New Roman"/>
          <w:color w:val="231F20"/>
        </w:rPr>
        <w:t>аја</w:t>
      </w:r>
      <w:r w:rsidRPr="00185299">
        <w:rPr>
          <w:rFonts w:ascii="Times New Roman" w:hAnsi="Times New Roman"/>
          <w:color w:val="231F20"/>
          <w:spacing w:val="1"/>
        </w:rPr>
        <w:t xml:space="preserve"> </w:t>
      </w:r>
      <w:r w:rsidRPr="00185299">
        <w:rPr>
          <w:rFonts w:ascii="Times New Roman" w:hAnsi="Times New Roman"/>
          <w:color w:val="231F20"/>
        </w:rPr>
        <w:t>финансијски</w:t>
      </w:r>
      <w:r w:rsidRPr="00185299">
        <w:rPr>
          <w:rFonts w:ascii="Times New Roman" w:hAnsi="Times New Roman"/>
          <w:color w:val="231F20"/>
          <w:spacing w:val="1"/>
        </w:rPr>
        <w:t xml:space="preserve"> </w:t>
      </w:r>
      <w:r w:rsidRPr="00185299">
        <w:rPr>
          <w:rFonts w:ascii="Times New Roman" w:hAnsi="Times New Roman"/>
          <w:color w:val="231F20"/>
        </w:rPr>
        <w:t>план</w:t>
      </w:r>
      <w:r w:rsidRPr="00185299">
        <w:rPr>
          <w:rFonts w:ascii="Times New Roman" w:hAnsi="Times New Roman"/>
          <w:color w:val="231F20"/>
          <w:spacing w:val="1"/>
        </w:rPr>
        <w:t xml:space="preserve"> </w:t>
      </w:r>
      <w:r w:rsidRPr="00185299">
        <w:rPr>
          <w:rFonts w:ascii="Times New Roman" w:hAnsi="Times New Roman"/>
          <w:color w:val="231F20"/>
        </w:rPr>
        <w:t>и</w:t>
      </w:r>
      <w:r w:rsidRPr="00185299">
        <w:rPr>
          <w:rFonts w:ascii="Times New Roman" w:hAnsi="Times New Roman"/>
          <w:color w:val="231F20"/>
          <w:spacing w:val="1"/>
        </w:rPr>
        <w:t xml:space="preserve"> </w:t>
      </w:r>
      <w:r w:rsidRPr="00185299">
        <w:rPr>
          <w:rFonts w:ascii="Times New Roman" w:hAnsi="Times New Roman"/>
          <w:color w:val="231F20"/>
        </w:rPr>
        <w:t>из</w:t>
      </w:r>
      <w:r w:rsidRPr="00185299">
        <w:rPr>
          <w:rFonts w:ascii="Times New Roman" w:hAnsi="Times New Roman"/>
          <w:color w:val="231F20"/>
          <w:spacing w:val="-2"/>
        </w:rPr>
        <w:t>в</w:t>
      </w:r>
      <w:r w:rsidRPr="00185299">
        <w:rPr>
          <w:rFonts w:ascii="Times New Roman" w:hAnsi="Times New Roman"/>
          <w:color w:val="231F20"/>
        </w:rPr>
        <w:t>еш</w:t>
      </w:r>
      <w:r w:rsidRPr="00185299">
        <w:rPr>
          <w:rFonts w:ascii="Times New Roman" w:hAnsi="Times New Roman"/>
          <w:color w:val="231F20"/>
          <w:spacing w:val="2"/>
        </w:rPr>
        <w:t>т</w:t>
      </w:r>
      <w:r w:rsidRPr="00185299">
        <w:rPr>
          <w:rFonts w:ascii="Times New Roman" w:hAnsi="Times New Roman"/>
          <w:color w:val="231F20"/>
        </w:rPr>
        <w:t>ај</w:t>
      </w:r>
      <w:r w:rsidRPr="00185299">
        <w:rPr>
          <w:rFonts w:ascii="Times New Roman" w:hAnsi="Times New Roman"/>
          <w:color w:val="231F20"/>
          <w:spacing w:val="1"/>
        </w:rPr>
        <w:t xml:space="preserve"> </w:t>
      </w:r>
      <w:r w:rsidRPr="00185299">
        <w:rPr>
          <w:rFonts w:ascii="Times New Roman" w:hAnsi="Times New Roman"/>
          <w:color w:val="231F20"/>
        </w:rPr>
        <w:t>о</w:t>
      </w:r>
      <w:r w:rsidRPr="00185299">
        <w:rPr>
          <w:rFonts w:ascii="Times New Roman" w:hAnsi="Times New Roman"/>
          <w:color w:val="231F20"/>
          <w:spacing w:val="1"/>
        </w:rPr>
        <w:t xml:space="preserve"> </w:t>
      </w:r>
      <w:r w:rsidRPr="00185299">
        <w:rPr>
          <w:rFonts w:ascii="Times New Roman" w:hAnsi="Times New Roman"/>
          <w:color w:val="231F20"/>
        </w:rPr>
        <w:t>финансијс</w:t>
      </w:r>
      <w:r w:rsidRPr="00185299">
        <w:rPr>
          <w:rFonts w:ascii="Times New Roman" w:hAnsi="Times New Roman"/>
          <w:color w:val="231F20"/>
          <w:spacing w:val="-12"/>
        </w:rPr>
        <w:t>к</w:t>
      </w:r>
      <w:r w:rsidRPr="00185299">
        <w:rPr>
          <w:rFonts w:ascii="Times New Roman" w:hAnsi="Times New Roman"/>
          <w:color w:val="231F20"/>
          <w:spacing w:val="-5"/>
        </w:rPr>
        <w:t>о</w:t>
      </w:r>
      <w:r w:rsidRPr="00185299">
        <w:rPr>
          <w:rFonts w:ascii="Times New Roman" w:hAnsi="Times New Roman"/>
          <w:color w:val="231F20"/>
        </w:rPr>
        <w:t>м</w:t>
      </w:r>
      <w:r w:rsidRPr="00185299">
        <w:rPr>
          <w:rFonts w:ascii="Times New Roman" w:hAnsi="Times New Roman"/>
          <w:color w:val="231F20"/>
          <w:spacing w:val="1"/>
        </w:rPr>
        <w:t xml:space="preserve"> </w:t>
      </w:r>
      <w:r w:rsidRPr="00185299">
        <w:rPr>
          <w:rFonts w:ascii="Times New Roman" w:hAnsi="Times New Roman"/>
          <w:color w:val="231F20"/>
        </w:rPr>
        <w:t>п</w:t>
      </w:r>
      <w:r w:rsidRPr="00185299">
        <w:rPr>
          <w:rFonts w:ascii="Times New Roman" w:hAnsi="Times New Roman"/>
          <w:color w:val="231F20"/>
          <w:spacing w:val="5"/>
        </w:rPr>
        <w:t>о</w:t>
      </w:r>
      <w:r w:rsidRPr="00185299">
        <w:rPr>
          <w:rFonts w:ascii="Times New Roman" w:hAnsi="Times New Roman"/>
          <w:color w:val="231F20"/>
        </w:rPr>
        <w:t>сло</w:t>
      </w:r>
      <w:r w:rsidRPr="00185299">
        <w:rPr>
          <w:rFonts w:ascii="Times New Roman" w:hAnsi="Times New Roman"/>
          <w:color w:val="231F20"/>
          <w:spacing w:val="-3"/>
        </w:rPr>
        <w:t>в</w:t>
      </w:r>
      <w:r w:rsidRPr="00185299">
        <w:rPr>
          <w:rFonts w:ascii="Times New Roman" w:hAnsi="Times New Roman"/>
          <w:color w:val="231F20"/>
        </w:rPr>
        <w:t>ању</w:t>
      </w:r>
      <w:r w:rsidRPr="00185299">
        <w:rPr>
          <w:rFonts w:ascii="Times New Roman" w:hAnsi="Times New Roman"/>
          <w:color w:val="231F20"/>
          <w:spacing w:val="1"/>
        </w:rPr>
        <w:t xml:space="preserve"> </w:t>
      </w:r>
      <w:r w:rsidRPr="00185299">
        <w:rPr>
          <w:rFonts w:ascii="Times New Roman" w:hAnsi="Times New Roman"/>
          <w:color w:val="231F20"/>
          <w:spacing w:val="-3"/>
        </w:rPr>
        <w:t>Ст</w:t>
      </w:r>
      <w:r w:rsidRPr="00185299">
        <w:rPr>
          <w:rFonts w:ascii="Times New Roman" w:hAnsi="Times New Roman"/>
          <w:color w:val="231F20"/>
          <w:spacing w:val="-14"/>
        </w:rPr>
        <w:t>у</w:t>
      </w:r>
      <w:r w:rsidRPr="00185299">
        <w:rPr>
          <w:rFonts w:ascii="Times New Roman" w:hAnsi="Times New Roman"/>
          <w:color w:val="231F20"/>
        </w:rPr>
        <w:t>ден</w:t>
      </w:r>
      <w:r w:rsidRPr="00185299">
        <w:rPr>
          <w:rFonts w:ascii="Times New Roman" w:hAnsi="Times New Roman"/>
          <w:color w:val="231F20"/>
          <w:spacing w:val="2"/>
        </w:rPr>
        <w:t>т</w:t>
      </w:r>
      <w:r w:rsidRPr="00185299">
        <w:rPr>
          <w:rFonts w:ascii="Times New Roman" w:hAnsi="Times New Roman"/>
          <w:color w:val="231F20"/>
        </w:rPr>
        <w:t>с</w:t>
      </w:r>
      <w:r w:rsidRPr="00185299">
        <w:rPr>
          <w:rFonts w:ascii="Times New Roman" w:hAnsi="Times New Roman"/>
          <w:color w:val="231F20"/>
          <w:spacing w:val="-12"/>
        </w:rPr>
        <w:t>к</w:t>
      </w:r>
      <w:r w:rsidRPr="00185299">
        <w:rPr>
          <w:rFonts w:ascii="Times New Roman" w:hAnsi="Times New Roman"/>
          <w:color w:val="231F20"/>
        </w:rPr>
        <w:t>ог</w:t>
      </w:r>
      <w:r w:rsidRPr="00185299">
        <w:rPr>
          <w:rFonts w:ascii="Times New Roman" w:hAnsi="Times New Roman"/>
          <w:color w:val="231F20"/>
          <w:spacing w:val="1"/>
        </w:rPr>
        <w:t xml:space="preserve"> </w:t>
      </w:r>
      <w:r w:rsidRPr="00185299">
        <w:rPr>
          <w:rFonts w:ascii="Times New Roman" w:hAnsi="Times New Roman"/>
          <w:color w:val="231F20"/>
        </w:rPr>
        <w:t>па</w:t>
      </w:r>
      <w:r w:rsidRPr="00185299">
        <w:rPr>
          <w:rFonts w:ascii="Times New Roman" w:hAnsi="Times New Roman"/>
          <w:color w:val="231F20"/>
          <w:spacing w:val="-3"/>
        </w:rPr>
        <w:t>р</w:t>
      </w:r>
      <w:r w:rsidRPr="00185299">
        <w:rPr>
          <w:rFonts w:ascii="Times New Roman" w:hAnsi="Times New Roman"/>
          <w:color w:val="231F20"/>
        </w:rPr>
        <w:t>ламен</w:t>
      </w:r>
      <w:r w:rsidRPr="00185299">
        <w:rPr>
          <w:rFonts w:ascii="Times New Roman" w:hAnsi="Times New Roman"/>
          <w:color w:val="231F20"/>
          <w:spacing w:val="2"/>
        </w:rPr>
        <w:t>т</w:t>
      </w:r>
      <w:r w:rsidRPr="00185299">
        <w:rPr>
          <w:rFonts w:ascii="Times New Roman" w:hAnsi="Times New Roman"/>
          <w:color w:val="231F20"/>
        </w:rPr>
        <w:t>а</w:t>
      </w:r>
      <w:r w:rsidRPr="00185299">
        <w:rPr>
          <w:rFonts w:ascii="Times New Roman" w:hAnsi="Times New Roman"/>
          <w:color w:val="231F20"/>
          <w:spacing w:val="1"/>
        </w:rPr>
        <w:t xml:space="preserve"> </w:t>
      </w:r>
      <w:r w:rsidRPr="00185299">
        <w:rPr>
          <w:rFonts w:ascii="Times New Roman" w:hAnsi="Times New Roman"/>
          <w:color w:val="231F20"/>
        </w:rPr>
        <w:t xml:space="preserve">Фа- </w:t>
      </w:r>
      <w:r w:rsidRPr="00185299">
        <w:rPr>
          <w:rFonts w:ascii="Times New Roman" w:hAnsi="Times New Roman"/>
          <w:color w:val="231F20"/>
          <w:spacing w:val="-4"/>
        </w:rPr>
        <w:t>к</w:t>
      </w:r>
      <w:r w:rsidRPr="00185299">
        <w:rPr>
          <w:rFonts w:ascii="Times New Roman" w:hAnsi="Times New Roman"/>
          <w:color w:val="231F20"/>
          <w:spacing w:val="-10"/>
        </w:rPr>
        <w:t>у</w:t>
      </w:r>
      <w:r w:rsidRPr="00185299">
        <w:rPr>
          <w:rFonts w:ascii="Times New Roman" w:hAnsi="Times New Roman"/>
          <w:color w:val="231F20"/>
        </w:rPr>
        <w:t>лте</w:t>
      </w:r>
      <w:r w:rsidRPr="00185299">
        <w:rPr>
          <w:rFonts w:ascii="Times New Roman" w:hAnsi="Times New Roman"/>
          <w:color w:val="231F20"/>
          <w:spacing w:val="2"/>
        </w:rPr>
        <w:t>т</w:t>
      </w:r>
      <w:r w:rsidRPr="00185299">
        <w:rPr>
          <w:rFonts w:ascii="Times New Roman" w:hAnsi="Times New Roman"/>
          <w:color w:val="231F20"/>
        </w:rPr>
        <w:t>а;</w:t>
      </w:r>
    </w:p>
    <w:p w:rsidR="00185299" w:rsidRPr="00185299" w:rsidRDefault="00185299" w:rsidP="00185299">
      <w:pPr>
        <w:pStyle w:val="BodyText"/>
        <w:widowControl w:val="0"/>
        <w:numPr>
          <w:ilvl w:val="0"/>
          <w:numId w:val="23"/>
        </w:numPr>
        <w:tabs>
          <w:tab w:val="left" w:pos="1020"/>
        </w:tabs>
        <w:kinsoku w:val="0"/>
        <w:overflowPunct w:val="0"/>
        <w:autoSpaceDE w:val="0"/>
        <w:autoSpaceDN w:val="0"/>
        <w:adjustRightInd w:val="0"/>
        <w:spacing w:after="0" w:line="252" w:lineRule="auto"/>
        <w:ind w:left="1020"/>
        <w:rPr>
          <w:rFonts w:ascii="Times New Roman" w:hAnsi="Times New Roman"/>
          <w:color w:val="000000"/>
        </w:rPr>
      </w:pPr>
      <w:r w:rsidRPr="00185299">
        <w:rPr>
          <w:rFonts w:ascii="Times New Roman" w:hAnsi="Times New Roman"/>
          <w:color w:val="231F20"/>
        </w:rPr>
        <w:t>ус</w:t>
      </w:r>
      <w:r w:rsidRPr="00185299">
        <w:rPr>
          <w:rFonts w:ascii="Times New Roman" w:hAnsi="Times New Roman"/>
          <w:color w:val="231F20"/>
          <w:spacing w:val="-3"/>
        </w:rPr>
        <w:t>в</w:t>
      </w:r>
      <w:r w:rsidRPr="00185299">
        <w:rPr>
          <w:rFonts w:ascii="Times New Roman" w:hAnsi="Times New Roman"/>
          <w:color w:val="231F20"/>
        </w:rPr>
        <w:t xml:space="preserve">аја </w:t>
      </w:r>
      <w:r w:rsidRPr="00185299">
        <w:rPr>
          <w:rFonts w:ascii="Times New Roman" w:hAnsi="Times New Roman"/>
          <w:color w:val="231F20"/>
          <w:spacing w:val="-6"/>
        </w:rPr>
        <w:t>г</w:t>
      </w:r>
      <w:r w:rsidRPr="00185299">
        <w:rPr>
          <w:rFonts w:ascii="Times New Roman" w:hAnsi="Times New Roman"/>
          <w:color w:val="231F20"/>
          <w:spacing w:val="-7"/>
        </w:rPr>
        <w:t>о</w:t>
      </w:r>
      <w:r w:rsidRPr="00185299">
        <w:rPr>
          <w:rFonts w:ascii="Times New Roman" w:hAnsi="Times New Roman"/>
          <w:color w:val="231F20"/>
        </w:rPr>
        <w:t>дишњи из</w:t>
      </w:r>
      <w:r w:rsidRPr="00185299">
        <w:rPr>
          <w:rFonts w:ascii="Times New Roman" w:hAnsi="Times New Roman"/>
          <w:color w:val="231F20"/>
          <w:spacing w:val="-2"/>
        </w:rPr>
        <w:t>в</w:t>
      </w:r>
      <w:r w:rsidRPr="00185299">
        <w:rPr>
          <w:rFonts w:ascii="Times New Roman" w:hAnsi="Times New Roman"/>
          <w:color w:val="231F20"/>
        </w:rPr>
        <w:t>еш</w:t>
      </w:r>
      <w:r w:rsidRPr="00185299">
        <w:rPr>
          <w:rFonts w:ascii="Times New Roman" w:hAnsi="Times New Roman"/>
          <w:color w:val="231F20"/>
          <w:spacing w:val="2"/>
        </w:rPr>
        <w:t>т</w:t>
      </w:r>
      <w:r w:rsidRPr="00185299">
        <w:rPr>
          <w:rFonts w:ascii="Times New Roman" w:hAnsi="Times New Roman"/>
          <w:color w:val="231F20"/>
        </w:rPr>
        <w:t>ај о раду  пр</w:t>
      </w:r>
      <w:r w:rsidRPr="00185299">
        <w:rPr>
          <w:rFonts w:ascii="Times New Roman" w:hAnsi="Times New Roman"/>
          <w:color w:val="231F20"/>
          <w:spacing w:val="-4"/>
        </w:rPr>
        <w:t>е</w:t>
      </w:r>
      <w:r w:rsidRPr="00185299">
        <w:rPr>
          <w:rFonts w:ascii="Times New Roman" w:hAnsi="Times New Roman"/>
          <w:color w:val="231F20"/>
        </w:rPr>
        <w:t>д</w:t>
      </w:r>
      <w:r w:rsidRPr="00185299">
        <w:rPr>
          <w:rFonts w:ascii="Times New Roman" w:hAnsi="Times New Roman"/>
          <w:color w:val="231F20"/>
          <w:spacing w:val="2"/>
        </w:rPr>
        <w:t>с</w:t>
      </w:r>
      <w:r w:rsidRPr="00185299">
        <w:rPr>
          <w:rFonts w:ascii="Times New Roman" w:hAnsi="Times New Roman"/>
          <w:color w:val="231F20"/>
          <w:spacing w:val="-3"/>
        </w:rPr>
        <w:t>е</w:t>
      </w:r>
      <w:r w:rsidRPr="00185299">
        <w:rPr>
          <w:rFonts w:ascii="Times New Roman" w:hAnsi="Times New Roman"/>
          <w:color w:val="231F20"/>
        </w:rPr>
        <w:t>дни</w:t>
      </w:r>
      <w:r w:rsidRPr="00185299">
        <w:rPr>
          <w:rFonts w:ascii="Times New Roman" w:hAnsi="Times New Roman"/>
          <w:color w:val="231F20"/>
          <w:spacing w:val="-4"/>
        </w:rPr>
        <w:t>к</w:t>
      </w:r>
      <w:r w:rsidRPr="00185299">
        <w:rPr>
          <w:rFonts w:ascii="Times New Roman" w:hAnsi="Times New Roman"/>
          <w:color w:val="231F20"/>
        </w:rPr>
        <w:t xml:space="preserve">а </w:t>
      </w:r>
      <w:r w:rsidRPr="00185299">
        <w:rPr>
          <w:rFonts w:ascii="Times New Roman" w:hAnsi="Times New Roman"/>
          <w:color w:val="231F20"/>
          <w:spacing w:val="-3"/>
        </w:rPr>
        <w:t>Ст</w:t>
      </w:r>
      <w:r w:rsidRPr="00185299">
        <w:rPr>
          <w:rFonts w:ascii="Times New Roman" w:hAnsi="Times New Roman"/>
          <w:color w:val="231F20"/>
          <w:spacing w:val="-14"/>
        </w:rPr>
        <w:t>у</w:t>
      </w:r>
      <w:r w:rsidRPr="00185299">
        <w:rPr>
          <w:rFonts w:ascii="Times New Roman" w:hAnsi="Times New Roman"/>
          <w:color w:val="231F20"/>
        </w:rPr>
        <w:t>ден</w:t>
      </w:r>
      <w:r w:rsidRPr="00185299">
        <w:rPr>
          <w:rFonts w:ascii="Times New Roman" w:hAnsi="Times New Roman"/>
          <w:color w:val="231F20"/>
          <w:spacing w:val="2"/>
        </w:rPr>
        <w:t>т</w:t>
      </w:r>
      <w:r w:rsidRPr="00185299">
        <w:rPr>
          <w:rFonts w:ascii="Times New Roman" w:hAnsi="Times New Roman"/>
          <w:color w:val="231F20"/>
        </w:rPr>
        <w:t>с</w:t>
      </w:r>
      <w:r w:rsidRPr="00185299">
        <w:rPr>
          <w:rFonts w:ascii="Times New Roman" w:hAnsi="Times New Roman"/>
          <w:color w:val="231F20"/>
          <w:spacing w:val="-12"/>
        </w:rPr>
        <w:t>к</w:t>
      </w:r>
      <w:r w:rsidRPr="00185299">
        <w:rPr>
          <w:rFonts w:ascii="Times New Roman" w:hAnsi="Times New Roman"/>
          <w:color w:val="231F20"/>
        </w:rPr>
        <w:t>ог па</w:t>
      </w:r>
      <w:r w:rsidRPr="00185299">
        <w:rPr>
          <w:rFonts w:ascii="Times New Roman" w:hAnsi="Times New Roman"/>
          <w:color w:val="231F20"/>
          <w:spacing w:val="-3"/>
        </w:rPr>
        <w:t>р</w:t>
      </w:r>
      <w:r w:rsidRPr="00185299">
        <w:rPr>
          <w:rFonts w:ascii="Times New Roman" w:hAnsi="Times New Roman"/>
          <w:color w:val="231F20"/>
        </w:rPr>
        <w:t>ламен</w:t>
      </w:r>
      <w:r w:rsidRPr="00185299">
        <w:rPr>
          <w:rFonts w:ascii="Times New Roman" w:hAnsi="Times New Roman"/>
          <w:color w:val="231F20"/>
          <w:spacing w:val="2"/>
        </w:rPr>
        <w:t>т</w:t>
      </w:r>
      <w:r w:rsidRPr="00185299">
        <w:rPr>
          <w:rFonts w:ascii="Times New Roman" w:hAnsi="Times New Roman"/>
          <w:color w:val="231F20"/>
        </w:rPr>
        <w:t>а Фа</w:t>
      </w:r>
      <w:r w:rsidRPr="00185299">
        <w:rPr>
          <w:rFonts w:ascii="Times New Roman" w:hAnsi="Times New Roman"/>
          <w:color w:val="231F20"/>
          <w:spacing w:val="-4"/>
        </w:rPr>
        <w:t>к</w:t>
      </w:r>
      <w:r w:rsidRPr="00185299">
        <w:rPr>
          <w:rFonts w:ascii="Times New Roman" w:hAnsi="Times New Roman"/>
          <w:color w:val="231F20"/>
          <w:spacing w:val="-10"/>
        </w:rPr>
        <w:t>у</w:t>
      </w:r>
      <w:r w:rsidRPr="00185299">
        <w:rPr>
          <w:rFonts w:ascii="Times New Roman" w:hAnsi="Times New Roman"/>
          <w:color w:val="231F20"/>
        </w:rPr>
        <w:t>лте</w:t>
      </w:r>
      <w:r w:rsidRPr="00185299">
        <w:rPr>
          <w:rFonts w:ascii="Times New Roman" w:hAnsi="Times New Roman"/>
          <w:color w:val="231F20"/>
          <w:spacing w:val="2"/>
        </w:rPr>
        <w:t>т</w:t>
      </w:r>
      <w:r w:rsidRPr="00185299">
        <w:rPr>
          <w:rFonts w:ascii="Times New Roman" w:hAnsi="Times New Roman"/>
          <w:color w:val="231F20"/>
        </w:rPr>
        <w:t>а;</w:t>
      </w:r>
    </w:p>
    <w:p w:rsidR="00185299" w:rsidRPr="00185299" w:rsidRDefault="00185299" w:rsidP="00185299">
      <w:pPr>
        <w:pStyle w:val="BodyText"/>
        <w:widowControl w:val="0"/>
        <w:numPr>
          <w:ilvl w:val="0"/>
          <w:numId w:val="23"/>
        </w:numPr>
        <w:tabs>
          <w:tab w:val="left" w:pos="1020"/>
        </w:tabs>
        <w:kinsoku w:val="0"/>
        <w:overflowPunct w:val="0"/>
        <w:autoSpaceDE w:val="0"/>
        <w:autoSpaceDN w:val="0"/>
        <w:adjustRightInd w:val="0"/>
        <w:spacing w:before="17" w:after="0" w:line="252" w:lineRule="auto"/>
        <w:ind w:left="1020" w:right="113"/>
        <w:jc w:val="both"/>
        <w:rPr>
          <w:rFonts w:ascii="Times New Roman" w:hAnsi="Times New Roman"/>
          <w:color w:val="000000"/>
        </w:rPr>
      </w:pPr>
      <w:r w:rsidRPr="00185299">
        <w:rPr>
          <w:rFonts w:ascii="Times New Roman" w:hAnsi="Times New Roman"/>
          <w:color w:val="231F20"/>
        </w:rPr>
        <w:t>бира</w:t>
      </w:r>
      <w:r w:rsidRPr="00185299">
        <w:rPr>
          <w:rFonts w:ascii="Times New Roman" w:hAnsi="Times New Roman"/>
          <w:color w:val="231F20"/>
          <w:spacing w:val="6"/>
        </w:rPr>
        <w:t xml:space="preserve"> </w:t>
      </w:r>
      <w:r w:rsidRPr="00185299">
        <w:rPr>
          <w:rFonts w:ascii="Times New Roman" w:hAnsi="Times New Roman"/>
          <w:color w:val="231F20"/>
        </w:rPr>
        <w:t>и</w:t>
      </w:r>
      <w:r w:rsidRPr="00185299">
        <w:rPr>
          <w:rFonts w:ascii="Times New Roman" w:hAnsi="Times New Roman"/>
          <w:color w:val="231F20"/>
          <w:spacing w:val="7"/>
        </w:rPr>
        <w:t xml:space="preserve"> </w:t>
      </w:r>
      <w:r w:rsidRPr="00185299">
        <w:rPr>
          <w:rFonts w:ascii="Times New Roman" w:hAnsi="Times New Roman"/>
          <w:color w:val="231F20"/>
        </w:rPr>
        <w:t>разреша</w:t>
      </w:r>
      <w:r w:rsidRPr="00185299">
        <w:rPr>
          <w:rFonts w:ascii="Times New Roman" w:hAnsi="Times New Roman"/>
          <w:color w:val="231F20"/>
          <w:spacing w:val="-3"/>
        </w:rPr>
        <w:t>в</w:t>
      </w:r>
      <w:r w:rsidRPr="00185299">
        <w:rPr>
          <w:rFonts w:ascii="Times New Roman" w:hAnsi="Times New Roman"/>
          <w:color w:val="231F20"/>
        </w:rPr>
        <w:t>а</w:t>
      </w:r>
      <w:r w:rsidRPr="00185299">
        <w:rPr>
          <w:rFonts w:ascii="Times New Roman" w:hAnsi="Times New Roman"/>
          <w:color w:val="231F20"/>
          <w:spacing w:val="6"/>
        </w:rPr>
        <w:t xml:space="preserve"> </w:t>
      </w:r>
      <w:r w:rsidRPr="00185299">
        <w:rPr>
          <w:rFonts w:ascii="Times New Roman" w:hAnsi="Times New Roman"/>
          <w:color w:val="231F20"/>
        </w:rPr>
        <w:t>члано</w:t>
      </w:r>
      <w:r w:rsidRPr="00185299">
        <w:rPr>
          <w:rFonts w:ascii="Times New Roman" w:hAnsi="Times New Roman"/>
          <w:color w:val="231F20"/>
          <w:spacing w:val="-2"/>
        </w:rPr>
        <w:t>в</w:t>
      </w:r>
      <w:r w:rsidRPr="00185299">
        <w:rPr>
          <w:rFonts w:ascii="Times New Roman" w:hAnsi="Times New Roman"/>
          <w:color w:val="231F20"/>
        </w:rPr>
        <w:t>е</w:t>
      </w:r>
      <w:r w:rsidRPr="00185299">
        <w:rPr>
          <w:rFonts w:ascii="Times New Roman" w:hAnsi="Times New Roman"/>
          <w:color w:val="231F20"/>
          <w:spacing w:val="6"/>
        </w:rPr>
        <w:t xml:space="preserve"> </w:t>
      </w:r>
      <w:r w:rsidRPr="00185299">
        <w:rPr>
          <w:rFonts w:ascii="Times New Roman" w:hAnsi="Times New Roman"/>
          <w:color w:val="231F20"/>
          <w:spacing w:val="-11"/>
        </w:rPr>
        <w:t>К</w:t>
      </w:r>
      <w:r w:rsidRPr="00185299">
        <w:rPr>
          <w:rFonts w:ascii="Times New Roman" w:hAnsi="Times New Roman"/>
          <w:color w:val="231F20"/>
          <w:spacing w:val="-5"/>
        </w:rPr>
        <w:t>о</w:t>
      </w:r>
      <w:r w:rsidRPr="00185299">
        <w:rPr>
          <w:rFonts w:ascii="Times New Roman" w:hAnsi="Times New Roman"/>
          <w:color w:val="231F20"/>
        </w:rPr>
        <w:t>мисије</w:t>
      </w:r>
      <w:r w:rsidRPr="00185299">
        <w:rPr>
          <w:rFonts w:ascii="Times New Roman" w:hAnsi="Times New Roman"/>
          <w:color w:val="231F20"/>
          <w:spacing w:val="6"/>
        </w:rPr>
        <w:t xml:space="preserve"> </w:t>
      </w:r>
      <w:r w:rsidRPr="00185299">
        <w:rPr>
          <w:rFonts w:ascii="Times New Roman" w:hAnsi="Times New Roman"/>
          <w:color w:val="231F20"/>
        </w:rPr>
        <w:t>за</w:t>
      </w:r>
      <w:r w:rsidRPr="00185299">
        <w:rPr>
          <w:rFonts w:ascii="Times New Roman" w:hAnsi="Times New Roman"/>
          <w:color w:val="231F20"/>
          <w:spacing w:val="6"/>
        </w:rPr>
        <w:t xml:space="preserve"> </w:t>
      </w:r>
      <w:r w:rsidRPr="00185299">
        <w:rPr>
          <w:rFonts w:ascii="Times New Roman" w:hAnsi="Times New Roman"/>
          <w:color w:val="231F20"/>
        </w:rPr>
        <w:t>с</w:t>
      </w:r>
      <w:r w:rsidRPr="00185299">
        <w:rPr>
          <w:rFonts w:ascii="Times New Roman" w:hAnsi="Times New Roman"/>
          <w:color w:val="231F20"/>
          <w:spacing w:val="-3"/>
        </w:rPr>
        <w:t>т</w:t>
      </w:r>
      <w:r w:rsidRPr="00185299">
        <w:rPr>
          <w:rFonts w:ascii="Times New Roman" w:hAnsi="Times New Roman"/>
          <w:color w:val="231F20"/>
          <w:spacing w:val="-14"/>
        </w:rPr>
        <w:t>у</w:t>
      </w:r>
      <w:r w:rsidRPr="00185299">
        <w:rPr>
          <w:rFonts w:ascii="Times New Roman" w:hAnsi="Times New Roman"/>
          <w:color w:val="231F20"/>
        </w:rPr>
        <w:t>ден</w:t>
      </w:r>
      <w:r w:rsidRPr="00185299">
        <w:rPr>
          <w:rFonts w:ascii="Times New Roman" w:hAnsi="Times New Roman"/>
          <w:color w:val="231F20"/>
          <w:spacing w:val="2"/>
        </w:rPr>
        <w:t>т</w:t>
      </w:r>
      <w:r w:rsidRPr="00185299">
        <w:rPr>
          <w:rFonts w:ascii="Times New Roman" w:hAnsi="Times New Roman"/>
          <w:color w:val="231F20"/>
        </w:rPr>
        <w:t>ски</w:t>
      </w:r>
      <w:r w:rsidRPr="00185299">
        <w:rPr>
          <w:rFonts w:ascii="Times New Roman" w:hAnsi="Times New Roman"/>
          <w:color w:val="231F20"/>
          <w:spacing w:val="6"/>
        </w:rPr>
        <w:t xml:space="preserve"> </w:t>
      </w:r>
      <w:r w:rsidRPr="00185299">
        <w:rPr>
          <w:rFonts w:ascii="Times New Roman" w:hAnsi="Times New Roman"/>
          <w:color w:val="231F20"/>
        </w:rPr>
        <w:t>с</w:t>
      </w:r>
      <w:r w:rsidRPr="00185299">
        <w:rPr>
          <w:rFonts w:ascii="Times New Roman" w:hAnsi="Times New Roman"/>
          <w:color w:val="231F20"/>
          <w:spacing w:val="2"/>
        </w:rPr>
        <w:t>т</w:t>
      </w:r>
      <w:r w:rsidRPr="00185299">
        <w:rPr>
          <w:rFonts w:ascii="Times New Roman" w:hAnsi="Times New Roman"/>
          <w:color w:val="231F20"/>
        </w:rPr>
        <w:t>анда</w:t>
      </w:r>
      <w:r w:rsidRPr="00185299">
        <w:rPr>
          <w:rFonts w:ascii="Times New Roman" w:hAnsi="Times New Roman"/>
          <w:color w:val="231F20"/>
          <w:spacing w:val="-3"/>
        </w:rPr>
        <w:t>р</w:t>
      </w:r>
      <w:r w:rsidRPr="00185299">
        <w:rPr>
          <w:rFonts w:ascii="Times New Roman" w:hAnsi="Times New Roman"/>
          <w:color w:val="231F20"/>
        </w:rPr>
        <w:t>д</w:t>
      </w:r>
      <w:r w:rsidRPr="00185299">
        <w:rPr>
          <w:rFonts w:ascii="Times New Roman" w:hAnsi="Times New Roman"/>
          <w:color w:val="231F20"/>
          <w:spacing w:val="6"/>
        </w:rPr>
        <w:t xml:space="preserve"> </w:t>
      </w:r>
      <w:r w:rsidRPr="00185299">
        <w:rPr>
          <w:rFonts w:ascii="Times New Roman" w:hAnsi="Times New Roman"/>
          <w:color w:val="231F20"/>
        </w:rPr>
        <w:t>из</w:t>
      </w:r>
      <w:r w:rsidRPr="00185299">
        <w:rPr>
          <w:rFonts w:ascii="Times New Roman" w:hAnsi="Times New Roman"/>
          <w:color w:val="231F20"/>
          <w:spacing w:val="7"/>
        </w:rPr>
        <w:t xml:space="preserve"> </w:t>
      </w:r>
      <w:r w:rsidRPr="00185299">
        <w:rPr>
          <w:rFonts w:ascii="Times New Roman" w:hAnsi="Times New Roman"/>
          <w:color w:val="231F20"/>
        </w:rPr>
        <w:t>р</w:t>
      </w:r>
      <w:r w:rsidRPr="00185299">
        <w:rPr>
          <w:rFonts w:ascii="Times New Roman" w:hAnsi="Times New Roman"/>
          <w:color w:val="231F20"/>
          <w:spacing w:val="-3"/>
        </w:rPr>
        <w:t>е</w:t>
      </w:r>
      <w:r w:rsidRPr="00185299">
        <w:rPr>
          <w:rFonts w:ascii="Times New Roman" w:hAnsi="Times New Roman"/>
          <w:color w:val="231F20"/>
        </w:rPr>
        <w:t>да</w:t>
      </w:r>
      <w:r w:rsidRPr="00185299">
        <w:rPr>
          <w:rFonts w:ascii="Times New Roman" w:hAnsi="Times New Roman"/>
          <w:color w:val="231F20"/>
          <w:spacing w:val="6"/>
        </w:rPr>
        <w:t xml:space="preserve"> </w:t>
      </w:r>
      <w:r w:rsidRPr="00185299">
        <w:rPr>
          <w:rFonts w:ascii="Times New Roman" w:hAnsi="Times New Roman"/>
          <w:color w:val="231F20"/>
        </w:rPr>
        <w:t>с</w:t>
      </w:r>
      <w:r w:rsidRPr="00185299">
        <w:rPr>
          <w:rFonts w:ascii="Times New Roman" w:hAnsi="Times New Roman"/>
          <w:color w:val="231F20"/>
          <w:spacing w:val="-3"/>
        </w:rPr>
        <w:t>т</w:t>
      </w:r>
      <w:r w:rsidRPr="00185299">
        <w:rPr>
          <w:rFonts w:ascii="Times New Roman" w:hAnsi="Times New Roman"/>
          <w:color w:val="231F20"/>
          <w:spacing w:val="-14"/>
        </w:rPr>
        <w:t>у</w:t>
      </w:r>
      <w:r w:rsidRPr="00185299">
        <w:rPr>
          <w:rFonts w:ascii="Times New Roman" w:hAnsi="Times New Roman"/>
          <w:color w:val="231F20"/>
        </w:rPr>
        <w:t>ден</w:t>
      </w:r>
      <w:r w:rsidRPr="00185299">
        <w:rPr>
          <w:rFonts w:ascii="Times New Roman" w:hAnsi="Times New Roman"/>
          <w:color w:val="231F20"/>
          <w:spacing w:val="-6"/>
        </w:rPr>
        <w:t>а</w:t>
      </w:r>
      <w:r w:rsidRPr="00185299">
        <w:rPr>
          <w:rFonts w:ascii="Times New Roman" w:hAnsi="Times New Roman"/>
          <w:color w:val="231F20"/>
          <w:spacing w:val="2"/>
        </w:rPr>
        <w:t>т</w:t>
      </w:r>
      <w:r w:rsidRPr="00185299">
        <w:rPr>
          <w:rFonts w:ascii="Times New Roman" w:hAnsi="Times New Roman"/>
          <w:color w:val="231F20"/>
        </w:rPr>
        <w:t>а</w:t>
      </w:r>
      <w:r w:rsidRPr="00185299">
        <w:rPr>
          <w:rFonts w:ascii="Times New Roman" w:hAnsi="Times New Roman"/>
          <w:color w:val="231F20"/>
          <w:spacing w:val="6"/>
        </w:rPr>
        <w:t xml:space="preserve"> </w:t>
      </w:r>
      <w:r w:rsidRPr="00185299">
        <w:rPr>
          <w:rFonts w:ascii="Times New Roman" w:hAnsi="Times New Roman"/>
          <w:color w:val="231F20"/>
        </w:rPr>
        <w:t>–</w:t>
      </w:r>
      <w:r w:rsidRPr="00185299">
        <w:rPr>
          <w:rFonts w:ascii="Times New Roman" w:hAnsi="Times New Roman"/>
          <w:color w:val="231F20"/>
          <w:spacing w:val="6"/>
        </w:rPr>
        <w:t xml:space="preserve"> </w:t>
      </w:r>
      <w:r w:rsidRPr="00185299">
        <w:rPr>
          <w:rFonts w:ascii="Times New Roman" w:hAnsi="Times New Roman"/>
          <w:color w:val="231F20"/>
        </w:rPr>
        <w:t>с</w:t>
      </w:r>
      <w:r w:rsidRPr="00185299">
        <w:rPr>
          <w:rFonts w:ascii="Times New Roman" w:hAnsi="Times New Roman"/>
          <w:color w:val="231F20"/>
          <w:spacing w:val="2"/>
        </w:rPr>
        <w:t>т</w:t>
      </w:r>
      <w:r w:rsidRPr="00185299">
        <w:rPr>
          <w:rFonts w:ascii="Times New Roman" w:hAnsi="Times New Roman"/>
          <w:color w:val="231F20"/>
        </w:rPr>
        <w:t>анара</w:t>
      </w:r>
      <w:r w:rsidRPr="00185299">
        <w:rPr>
          <w:rFonts w:ascii="Times New Roman" w:hAnsi="Times New Roman"/>
          <w:color w:val="231F20"/>
          <w:spacing w:val="6"/>
        </w:rPr>
        <w:t xml:space="preserve"> </w:t>
      </w:r>
      <w:r w:rsidRPr="00185299">
        <w:rPr>
          <w:rFonts w:ascii="Times New Roman" w:hAnsi="Times New Roman"/>
          <w:color w:val="231F20"/>
        </w:rPr>
        <w:t>с</w:t>
      </w:r>
      <w:r w:rsidRPr="00185299">
        <w:rPr>
          <w:rFonts w:ascii="Times New Roman" w:hAnsi="Times New Roman"/>
          <w:color w:val="231F20"/>
          <w:spacing w:val="-3"/>
        </w:rPr>
        <w:t>т</w:t>
      </w:r>
      <w:r w:rsidRPr="00185299">
        <w:rPr>
          <w:rFonts w:ascii="Times New Roman" w:hAnsi="Times New Roman"/>
          <w:color w:val="231F20"/>
        </w:rPr>
        <w:t>у- ден</w:t>
      </w:r>
      <w:r w:rsidRPr="00185299">
        <w:rPr>
          <w:rFonts w:ascii="Times New Roman" w:hAnsi="Times New Roman"/>
          <w:color w:val="231F20"/>
          <w:spacing w:val="2"/>
        </w:rPr>
        <w:t>т</w:t>
      </w:r>
      <w:r w:rsidRPr="00185299">
        <w:rPr>
          <w:rFonts w:ascii="Times New Roman" w:hAnsi="Times New Roman"/>
          <w:color w:val="231F20"/>
        </w:rPr>
        <w:t>ских</w:t>
      </w:r>
      <w:r w:rsidRPr="00185299">
        <w:rPr>
          <w:rFonts w:ascii="Times New Roman" w:hAnsi="Times New Roman"/>
          <w:color w:val="231F20"/>
          <w:spacing w:val="-11"/>
        </w:rPr>
        <w:t xml:space="preserve"> </w:t>
      </w:r>
      <w:r w:rsidRPr="00185299">
        <w:rPr>
          <w:rFonts w:ascii="Times New Roman" w:hAnsi="Times New Roman"/>
          <w:color w:val="231F20"/>
        </w:rPr>
        <w:t>д</w:t>
      </w:r>
      <w:r w:rsidRPr="00185299">
        <w:rPr>
          <w:rFonts w:ascii="Times New Roman" w:hAnsi="Times New Roman"/>
          <w:color w:val="231F20"/>
          <w:spacing w:val="-5"/>
        </w:rPr>
        <w:t>о</w:t>
      </w:r>
      <w:r w:rsidRPr="00185299">
        <w:rPr>
          <w:rFonts w:ascii="Times New Roman" w:hAnsi="Times New Roman"/>
          <w:color w:val="231F20"/>
        </w:rPr>
        <w:t>мо</w:t>
      </w:r>
      <w:r w:rsidRPr="00185299">
        <w:rPr>
          <w:rFonts w:ascii="Times New Roman" w:hAnsi="Times New Roman"/>
          <w:color w:val="231F20"/>
          <w:spacing w:val="-3"/>
        </w:rPr>
        <w:t>в</w:t>
      </w:r>
      <w:r w:rsidRPr="00185299">
        <w:rPr>
          <w:rFonts w:ascii="Times New Roman" w:hAnsi="Times New Roman"/>
          <w:color w:val="231F20"/>
        </w:rPr>
        <w:t>а,</w:t>
      </w:r>
      <w:r w:rsidRPr="00185299">
        <w:rPr>
          <w:rFonts w:ascii="Times New Roman" w:hAnsi="Times New Roman"/>
          <w:color w:val="231F20"/>
          <w:spacing w:val="-11"/>
        </w:rPr>
        <w:t xml:space="preserve"> </w:t>
      </w:r>
      <w:r w:rsidRPr="00185299">
        <w:rPr>
          <w:rFonts w:ascii="Times New Roman" w:hAnsi="Times New Roman"/>
          <w:color w:val="231F20"/>
          <w:spacing w:val="-12"/>
        </w:rPr>
        <w:t>к</w:t>
      </w:r>
      <w:r w:rsidRPr="00185299">
        <w:rPr>
          <w:rFonts w:ascii="Times New Roman" w:hAnsi="Times New Roman"/>
          <w:color w:val="231F20"/>
        </w:rPr>
        <w:t>оја</w:t>
      </w:r>
      <w:r w:rsidRPr="00185299">
        <w:rPr>
          <w:rFonts w:ascii="Times New Roman" w:hAnsi="Times New Roman"/>
          <w:color w:val="231F20"/>
          <w:spacing w:val="-11"/>
        </w:rPr>
        <w:t xml:space="preserve"> </w:t>
      </w:r>
      <w:r w:rsidRPr="00185299">
        <w:rPr>
          <w:rFonts w:ascii="Times New Roman" w:hAnsi="Times New Roman"/>
          <w:color w:val="231F20"/>
        </w:rPr>
        <w:t>пр</w:t>
      </w:r>
      <w:r w:rsidRPr="00185299">
        <w:rPr>
          <w:rFonts w:ascii="Times New Roman" w:hAnsi="Times New Roman"/>
          <w:color w:val="231F20"/>
          <w:spacing w:val="-6"/>
        </w:rPr>
        <w:t>а</w:t>
      </w:r>
      <w:r w:rsidRPr="00185299">
        <w:rPr>
          <w:rFonts w:ascii="Times New Roman" w:hAnsi="Times New Roman"/>
          <w:color w:val="231F20"/>
        </w:rPr>
        <w:t>ти</w:t>
      </w:r>
      <w:r w:rsidRPr="00185299">
        <w:rPr>
          <w:rFonts w:ascii="Times New Roman" w:hAnsi="Times New Roman"/>
          <w:color w:val="231F20"/>
          <w:spacing w:val="-11"/>
        </w:rPr>
        <w:t xml:space="preserve"> </w:t>
      </w:r>
      <w:r w:rsidRPr="00185299">
        <w:rPr>
          <w:rFonts w:ascii="Times New Roman" w:hAnsi="Times New Roman"/>
          <w:color w:val="231F20"/>
        </w:rPr>
        <w:t>к</w:t>
      </w:r>
      <w:r w:rsidRPr="00185299">
        <w:rPr>
          <w:rFonts w:ascii="Times New Roman" w:hAnsi="Times New Roman"/>
          <w:color w:val="231F20"/>
          <w:spacing w:val="-3"/>
        </w:rPr>
        <w:t>в</w:t>
      </w:r>
      <w:r w:rsidRPr="00185299">
        <w:rPr>
          <w:rFonts w:ascii="Times New Roman" w:hAnsi="Times New Roman"/>
          <w:color w:val="231F20"/>
          <w:spacing w:val="1"/>
        </w:rPr>
        <w:t>а</w:t>
      </w:r>
      <w:r w:rsidRPr="00185299">
        <w:rPr>
          <w:rFonts w:ascii="Times New Roman" w:hAnsi="Times New Roman"/>
          <w:color w:val="231F20"/>
        </w:rPr>
        <w:t>литет</w:t>
      </w:r>
      <w:r w:rsidRPr="00185299">
        <w:rPr>
          <w:rFonts w:ascii="Times New Roman" w:hAnsi="Times New Roman"/>
          <w:color w:val="231F20"/>
          <w:spacing w:val="-11"/>
        </w:rPr>
        <w:t xml:space="preserve"> </w:t>
      </w:r>
      <w:r w:rsidRPr="00185299">
        <w:rPr>
          <w:rFonts w:ascii="Times New Roman" w:hAnsi="Times New Roman"/>
          <w:color w:val="231F20"/>
        </w:rPr>
        <w:t>услуга</w:t>
      </w:r>
      <w:r w:rsidRPr="00185299">
        <w:rPr>
          <w:rFonts w:ascii="Times New Roman" w:hAnsi="Times New Roman"/>
          <w:color w:val="231F20"/>
          <w:spacing w:val="-11"/>
        </w:rPr>
        <w:t xml:space="preserve"> </w:t>
      </w:r>
      <w:r w:rsidRPr="00185299">
        <w:rPr>
          <w:rFonts w:ascii="Times New Roman" w:hAnsi="Times New Roman"/>
          <w:color w:val="231F20"/>
        </w:rPr>
        <w:t>ус</w:t>
      </w:r>
      <w:r w:rsidRPr="00185299">
        <w:rPr>
          <w:rFonts w:ascii="Times New Roman" w:hAnsi="Times New Roman"/>
          <w:color w:val="231F20"/>
          <w:spacing w:val="2"/>
        </w:rPr>
        <w:t>т</w:t>
      </w:r>
      <w:r w:rsidRPr="00185299">
        <w:rPr>
          <w:rFonts w:ascii="Times New Roman" w:hAnsi="Times New Roman"/>
          <w:color w:val="231F20"/>
        </w:rPr>
        <w:t>ано</w:t>
      </w:r>
      <w:r w:rsidRPr="00185299">
        <w:rPr>
          <w:rFonts w:ascii="Times New Roman" w:hAnsi="Times New Roman"/>
          <w:color w:val="231F20"/>
          <w:spacing w:val="-3"/>
        </w:rPr>
        <w:t>в</w:t>
      </w:r>
      <w:r w:rsidRPr="00185299">
        <w:rPr>
          <w:rFonts w:ascii="Times New Roman" w:hAnsi="Times New Roman"/>
          <w:color w:val="231F20"/>
        </w:rPr>
        <w:t>а</w:t>
      </w:r>
      <w:r w:rsidRPr="00185299">
        <w:rPr>
          <w:rFonts w:ascii="Times New Roman" w:hAnsi="Times New Roman"/>
          <w:color w:val="231F20"/>
          <w:spacing w:val="-11"/>
        </w:rPr>
        <w:t xml:space="preserve"> </w:t>
      </w:r>
      <w:r w:rsidRPr="00185299">
        <w:rPr>
          <w:rFonts w:ascii="Times New Roman" w:hAnsi="Times New Roman"/>
          <w:color w:val="231F20"/>
        </w:rPr>
        <w:t>с</w:t>
      </w:r>
      <w:r w:rsidRPr="00185299">
        <w:rPr>
          <w:rFonts w:ascii="Times New Roman" w:hAnsi="Times New Roman"/>
          <w:color w:val="231F20"/>
          <w:spacing w:val="-3"/>
        </w:rPr>
        <w:t>т</w:t>
      </w:r>
      <w:r w:rsidRPr="00185299">
        <w:rPr>
          <w:rFonts w:ascii="Times New Roman" w:hAnsi="Times New Roman"/>
          <w:color w:val="231F20"/>
          <w:spacing w:val="-14"/>
        </w:rPr>
        <w:t>у</w:t>
      </w:r>
      <w:r w:rsidRPr="00185299">
        <w:rPr>
          <w:rFonts w:ascii="Times New Roman" w:hAnsi="Times New Roman"/>
          <w:color w:val="231F20"/>
        </w:rPr>
        <w:t>ден</w:t>
      </w:r>
      <w:r w:rsidRPr="00185299">
        <w:rPr>
          <w:rFonts w:ascii="Times New Roman" w:hAnsi="Times New Roman"/>
          <w:color w:val="231F20"/>
          <w:spacing w:val="2"/>
        </w:rPr>
        <w:t>т</w:t>
      </w:r>
      <w:r w:rsidRPr="00185299">
        <w:rPr>
          <w:rFonts w:ascii="Times New Roman" w:hAnsi="Times New Roman"/>
          <w:color w:val="231F20"/>
        </w:rPr>
        <w:t>с</w:t>
      </w:r>
      <w:r w:rsidRPr="00185299">
        <w:rPr>
          <w:rFonts w:ascii="Times New Roman" w:hAnsi="Times New Roman"/>
          <w:color w:val="231F20"/>
          <w:spacing w:val="-12"/>
        </w:rPr>
        <w:t>к</w:t>
      </w:r>
      <w:r w:rsidRPr="00185299">
        <w:rPr>
          <w:rFonts w:ascii="Times New Roman" w:hAnsi="Times New Roman"/>
          <w:color w:val="231F20"/>
        </w:rPr>
        <w:t>ог</w:t>
      </w:r>
      <w:r w:rsidRPr="00185299">
        <w:rPr>
          <w:rFonts w:ascii="Times New Roman" w:hAnsi="Times New Roman"/>
          <w:color w:val="231F20"/>
          <w:spacing w:val="-11"/>
        </w:rPr>
        <w:t xml:space="preserve"> </w:t>
      </w:r>
      <w:r w:rsidRPr="00185299">
        <w:rPr>
          <w:rFonts w:ascii="Times New Roman" w:hAnsi="Times New Roman"/>
          <w:color w:val="231F20"/>
        </w:rPr>
        <w:t>с</w:t>
      </w:r>
      <w:r w:rsidRPr="00185299">
        <w:rPr>
          <w:rFonts w:ascii="Times New Roman" w:hAnsi="Times New Roman"/>
          <w:color w:val="231F20"/>
          <w:spacing w:val="2"/>
        </w:rPr>
        <w:t>т</w:t>
      </w:r>
      <w:r w:rsidRPr="00185299">
        <w:rPr>
          <w:rFonts w:ascii="Times New Roman" w:hAnsi="Times New Roman"/>
          <w:color w:val="231F20"/>
        </w:rPr>
        <w:t>анда</w:t>
      </w:r>
      <w:r w:rsidRPr="00185299">
        <w:rPr>
          <w:rFonts w:ascii="Times New Roman" w:hAnsi="Times New Roman"/>
          <w:color w:val="231F20"/>
          <w:spacing w:val="-3"/>
        </w:rPr>
        <w:t>р</w:t>
      </w:r>
      <w:r w:rsidRPr="00185299">
        <w:rPr>
          <w:rFonts w:ascii="Times New Roman" w:hAnsi="Times New Roman"/>
          <w:color w:val="231F20"/>
        </w:rPr>
        <w:t>да</w:t>
      </w:r>
      <w:r w:rsidRPr="00185299">
        <w:rPr>
          <w:rFonts w:ascii="Times New Roman" w:hAnsi="Times New Roman"/>
          <w:color w:val="231F20"/>
          <w:spacing w:val="-11"/>
        </w:rPr>
        <w:t xml:space="preserve"> </w:t>
      </w:r>
      <w:r w:rsidRPr="00185299">
        <w:rPr>
          <w:rFonts w:ascii="Times New Roman" w:hAnsi="Times New Roman"/>
          <w:color w:val="231F20"/>
        </w:rPr>
        <w:t>и</w:t>
      </w:r>
      <w:r w:rsidRPr="00185299">
        <w:rPr>
          <w:rFonts w:ascii="Times New Roman" w:hAnsi="Times New Roman"/>
          <w:color w:val="231F20"/>
          <w:spacing w:val="-11"/>
        </w:rPr>
        <w:t xml:space="preserve"> </w:t>
      </w:r>
      <w:r w:rsidRPr="00185299">
        <w:rPr>
          <w:rFonts w:ascii="Times New Roman" w:hAnsi="Times New Roman"/>
          <w:color w:val="231F20"/>
        </w:rPr>
        <w:t>пр</w:t>
      </w:r>
      <w:r w:rsidRPr="00185299">
        <w:rPr>
          <w:rFonts w:ascii="Times New Roman" w:hAnsi="Times New Roman"/>
          <w:color w:val="231F20"/>
          <w:spacing w:val="-3"/>
        </w:rPr>
        <w:t>е</w:t>
      </w:r>
      <w:r w:rsidRPr="00185299">
        <w:rPr>
          <w:rFonts w:ascii="Times New Roman" w:hAnsi="Times New Roman"/>
          <w:color w:val="231F20"/>
        </w:rPr>
        <w:t>дла</w:t>
      </w:r>
      <w:r w:rsidRPr="00185299">
        <w:rPr>
          <w:rFonts w:ascii="Times New Roman" w:hAnsi="Times New Roman"/>
          <w:color w:val="231F20"/>
          <w:spacing w:val="-3"/>
        </w:rPr>
        <w:t>ж</w:t>
      </w:r>
      <w:r w:rsidRPr="00185299">
        <w:rPr>
          <w:rFonts w:ascii="Times New Roman" w:hAnsi="Times New Roman"/>
          <w:color w:val="231F20"/>
        </w:rPr>
        <w:t>е</w:t>
      </w:r>
      <w:r w:rsidRPr="00185299">
        <w:rPr>
          <w:rFonts w:ascii="Times New Roman" w:hAnsi="Times New Roman"/>
          <w:color w:val="231F20"/>
          <w:spacing w:val="-11"/>
        </w:rPr>
        <w:t xml:space="preserve"> </w:t>
      </w:r>
      <w:r w:rsidRPr="00185299">
        <w:rPr>
          <w:rFonts w:ascii="Times New Roman" w:hAnsi="Times New Roman"/>
          <w:color w:val="231F20"/>
        </w:rPr>
        <w:t>мере за њи</w:t>
      </w:r>
      <w:r w:rsidRPr="00185299">
        <w:rPr>
          <w:rFonts w:ascii="Times New Roman" w:hAnsi="Times New Roman"/>
          <w:color w:val="231F20"/>
          <w:spacing w:val="-9"/>
        </w:rPr>
        <w:t>х</w:t>
      </w:r>
      <w:r w:rsidRPr="00185299">
        <w:rPr>
          <w:rFonts w:ascii="Times New Roman" w:hAnsi="Times New Roman"/>
          <w:color w:val="231F20"/>
        </w:rPr>
        <w:t>о</w:t>
      </w:r>
      <w:r w:rsidRPr="00185299">
        <w:rPr>
          <w:rFonts w:ascii="Times New Roman" w:hAnsi="Times New Roman"/>
          <w:color w:val="231F20"/>
          <w:spacing w:val="-2"/>
        </w:rPr>
        <w:t>в</w:t>
      </w:r>
      <w:r w:rsidRPr="00185299">
        <w:rPr>
          <w:rFonts w:ascii="Times New Roman" w:hAnsi="Times New Roman"/>
          <w:color w:val="231F20"/>
        </w:rPr>
        <w:t>о ун</w:t>
      </w:r>
      <w:r w:rsidRPr="00185299">
        <w:rPr>
          <w:rFonts w:ascii="Times New Roman" w:hAnsi="Times New Roman"/>
          <w:color w:val="231F20"/>
          <w:spacing w:val="-3"/>
        </w:rPr>
        <w:t>а</w:t>
      </w:r>
      <w:r w:rsidRPr="00185299">
        <w:rPr>
          <w:rFonts w:ascii="Times New Roman" w:hAnsi="Times New Roman"/>
          <w:color w:val="231F20"/>
        </w:rPr>
        <w:t>пређење;</w:t>
      </w:r>
    </w:p>
    <w:p w:rsidR="00185299" w:rsidRPr="00185299" w:rsidRDefault="00185299" w:rsidP="00185299">
      <w:pPr>
        <w:pStyle w:val="BodyText"/>
        <w:widowControl w:val="0"/>
        <w:numPr>
          <w:ilvl w:val="0"/>
          <w:numId w:val="23"/>
        </w:numPr>
        <w:tabs>
          <w:tab w:val="left" w:pos="1020"/>
        </w:tabs>
        <w:kinsoku w:val="0"/>
        <w:overflowPunct w:val="0"/>
        <w:autoSpaceDE w:val="0"/>
        <w:autoSpaceDN w:val="0"/>
        <w:adjustRightInd w:val="0"/>
        <w:spacing w:after="0" w:line="252" w:lineRule="auto"/>
        <w:ind w:left="1020" w:right="113"/>
        <w:rPr>
          <w:rFonts w:ascii="Times New Roman" w:hAnsi="Times New Roman"/>
          <w:color w:val="000000"/>
        </w:rPr>
      </w:pPr>
      <w:r w:rsidRPr="00185299">
        <w:rPr>
          <w:rFonts w:ascii="Times New Roman" w:hAnsi="Times New Roman"/>
          <w:color w:val="231F20"/>
        </w:rPr>
        <w:t>обавља</w:t>
      </w:r>
      <w:r w:rsidRPr="00185299">
        <w:rPr>
          <w:rFonts w:ascii="Times New Roman" w:hAnsi="Times New Roman"/>
          <w:color w:val="231F20"/>
          <w:spacing w:val="9"/>
        </w:rPr>
        <w:t xml:space="preserve"> </w:t>
      </w:r>
      <w:r w:rsidRPr="00185299">
        <w:rPr>
          <w:rFonts w:ascii="Times New Roman" w:hAnsi="Times New Roman"/>
          <w:color w:val="231F20"/>
        </w:rPr>
        <w:t>и</w:t>
      </w:r>
      <w:r w:rsidRPr="00185299">
        <w:rPr>
          <w:rFonts w:ascii="Times New Roman" w:hAnsi="Times New Roman"/>
          <w:color w:val="231F20"/>
          <w:spacing w:val="9"/>
        </w:rPr>
        <w:t xml:space="preserve"> </w:t>
      </w:r>
      <w:r w:rsidRPr="00185299">
        <w:rPr>
          <w:rFonts w:ascii="Times New Roman" w:hAnsi="Times New Roman"/>
          <w:color w:val="231F20"/>
        </w:rPr>
        <w:t>д</w:t>
      </w:r>
      <w:r w:rsidRPr="00185299">
        <w:rPr>
          <w:rFonts w:ascii="Times New Roman" w:hAnsi="Times New Roman"/>
          <w:color w:val="231F20"/>
          <w:spacing w:val="-3"/>
        </w:rPr>
        <w:t>р</w:t>
      </w:r>
      <w:r w:rsidRPr="00185299">
        <w:rPr>
          <w:rFonts w:ascii="Times New Roman" w:hAnsi="Times New Roman"/>
          <w:color w:val="231F20"/>
        </w:rPr>
        <w:t>у</w:t>
      </w:r>
      <w:r w:rsidRPr="00185299">
        <w:rPr>
          <w:rFonts w:ascii="Times New Roman" w:hAnsi="Times New Roman"/>
          <w:color w:val="231F20"/>
          <w:spacing w:val="-3"/>
        </w:rPr>
        <w:t>г</w:t>
      </w:r>
      <w:r w:rsidRPr="00185299">
        <w:rPr>
          <w:rFonts w:ascii="Times New Roman" w:hAnsi="Times New Roman"/>
          <w:color w:val="231F20"/>
        </w:rPr>
        <w:t>е</w:t>
      </w:r>
      <w:r w:rsidRPr="00185299">
        <w:rPr>
          <w:rFonts w:ascii="Times New Roman" w:hAnsi="Times New Roman"/>
          <w:color w:val="231F20"/>
          <w:spacing w:val="9"/>
        </w:rPr>
        <w:t xml:space="preserve"> </w:t>
      </w:r>
      <w:r w:rsidRPr="00185299">
        <w:rPr>
          <w:rFonts w:ascii="Times New Roman" w:hAnsi="Times New Roman"/>
          <w:color w:val="231F20"/>
        </w:rPr>
        <w:t>п</w:t>
      </w:r>
      <w:r w:rsidRPr="00185299">
        <w:rPr>
          <w:rFonts w:ascii="Times New Roman" w:hAnsi="Times New Roman"/>
          <w:color w:val="231F20"/>
          <w:spacing w:val="5"/>
        </w:rPr>
        <w:t>о</w:t>
      </w:r>
      <w:r w:rsidRPr="00185299">
        <w:rPr>
          <w:rFonts w:ascii="Times New Roman" w:hAnsi="Times New Roman"/>
          <w:color w:val="231F20"/>
        </w:rPr>
        <w:t>сло</w:t>
      </w:r>
      <w:r w:rsidRPr="00185299">
        <w:rPr>
          <w:rFonts w:ascii="Times New Roman" w:hAnsi="Times New Roman"/>
          <w:color w:val="231F20"/>
          <w:spacing w:val="-2"/>
        </w:rPr>
        <w:t>в</w:t>
      </w:r>
      <w:r w:rsidRPr="00185299">
        <w:rPr>
          <w:rFonts w:ascii="Times New Roman" w:hAnsi="Times New Roman"/>
          <w:color w:val="231F20"/>
        </w:rPr>
        <w:t>е,</w:t>
      </w:r>
      <w:r w:rsidRPr="00185299">
        <w:rPr>
          <w:rFonts w:ascii="Times New Roman" w:hAnsi="Times New Roman"/>
          <w:color w:val="231F20"/>
          <w:spacing w:val="9"/>
        </w:rPr>
        <w:t xml:space="preserve"> </w:t>
      </w:r>
      <w:r w:rsidRPr="00185299">
        <w:rPr>
          <w:rFonts w:ascii="Times New Roman" w:hAnsi="Times New Roman"/>
          <w:color w:val="231F20"/>
        </w:rPr>
        <w:t>у</w:t>
      </w:r>
      <w:r w:rsidRPr="00185299">
        <w:rPr>
          <w:rFonts w:ascii="Times New Roman" w:hAnsi="Times New Roman"/>
          <w:color w:val="231F20"/>
          <w:spacing w:val="9"/>
        </w:rPr>
        <w:t xml:space="preserve"> </w:t>
      </w:r>
      <w:r w:rsidRPr="00185299">
        <w:rPr>
          <w:rFonts w:ascii="Times New Roman" w:hAnsi="Times New Roman"/>
          <w:color w:val="231F20"/>
        </w:rPr>
        <w:t>складу</w:t>
      </w:r>
      <w:r w:rsidRPr="00185299">
        <w:rPr>
          <w:rFonts w:ascii="Times New Roman" w:hAnsi="Times New Roman"/>
          <w:color w:val="231F20"/>
          <w:spacing w:val="9"/>
        </w:rPr>
        <w:t xml:space="preserve"> </w:t>
      </w:r>
      <w:r w:rsidRPr="00185299">
        <w:rPr>
          <w:rFonts w:ascii="Times New Roman" w:hAnsi="Times New Roman"/>
          <w:color w:val="231F20"/>
          <w:spacing w:val="2"/>
        </w:rPr>
        <w:t>с</w:t>
      </w:r>
      <w:r w:rsidRPr="00185299">
        <w:rPr>
          <w:rFonts w:ascii="Times New Roman" w:hAnsi="Times New Roman"/>
          <w:color w:val="231F20"/>
        </w:rPr>
        <w:t>а</w:t>
      </w:r>
      <w:r w:rsidRPr="00185299">
        <w:rPr>
          <w:rFonts w:ascii="Times New Roman" w:hAnsi="Times New Roman"/>
          <w:color w:val="231F20"/>
          <w:spacing w:val="9"/>
        </w:rPr>
        <w:t xml:space="preserve"> </w:t>
      </w:r>
      <w:r w:rsidRPr="00185299">
        <w:rPr>
          <w:rFonts w:ascii="Times New Roman" w:hAnsi="Times New Roman"/>
          <w:color w:val="231F20"/>
        </w:rPr>
        <w:t>за</w:t>
      </w:r>
      <w:r w:rsidRPr="00185299">
        <w:rPr>
          <w:rFonts w:ascii="Times New Roman" w:hAnsi="Times New Roman"/>
          <w:color w:val="231F20"/>
          <w:spacing w:val="-12"/>
        </w:rPr>
        <w:t>к</w:t>
      </w:r>
      <w:r w:rsidRPr="00185299">
        <w:rPr>
          <w:rFonts w:ascii="Times New Roman" w:hAnsi="Times New Roman"/>
          <w:color w:val="231F20"/>
        </w:rPr>
        <w:t>он</w:t>
      </w:r>
      <w:r w:rsidRPr="00185299">
        <w:rPr>
          <w:rFonts w:ascii="Times New Roman" w:hAnsi="Times New Roman"/>
          <w:color w:val="231F20"/>
          <w:spacing w:val="-5"/>
        </w:rPr>
        <w:t>о</w:t>
      </w:r>
      <w:r w:rsidRPr="00185299">
        <w:rPr>
          <w:rFonts w:ascii="Times New Roman" w:hAnsi="Times New Roman"/>
          <w:color w:val="231F20"/>
        </w:rPr>
        <w:t>м,</w:t>
      </w:r>
      <w:r w:rsidRPr="00185299">
        <w:rPr>
          <w:rFonts w:ascii="Times New Roman" w:hAnsi="Times New Roman"/>
          <w:color w:val="231F20"/>
          <w:spacing w:val="9"/>
        </w:rPr>
        <w:t xml:space="preserve"> </w:t>
      </w:r>
      <w:r w:rsidRPr="00185299">
        <w:rPr>
          <w:rFonts w:ascii="Times New Roman" w:hAnsi="Times New Roman"/>
          <w:color w:val="231F20"/>
        </w:rPr>
        <w:t>овим</w:t>
      </w:r>
      <w:r w:rsidRPr="00185299">
        <w:rPr>
          <w:rFonts w:ascii="Times New Roman" w:hAnsi="Times New Roman"/>
          <w:color w:val="231F20"/>
          <w:spacing w:val="9"/>
        </w:rPr>
        <w:t xml:space="preserve"> </w:t>
      </w:r>
      <w:r w:rsidRPr="00185299">
        <w:rPr>
          <w:rFonts w:ascii="Times New Roman" w:hAnsi="Times New Roman"/>
          <w:color w:val="231F20"/>
          <w:spacing w:val="-3"/>
        </w:rPr>
        <w:t>С</w:t>
      </w:r>
      <w:r w:rsidRPr="00185299">
        <w:rPr>
          <w:rFonts w:ascii="Times New Roman" w:hAnsi="Times New Roman"/>
          <w:color w:val="231F20"/>
          <w:spacing w:val="2"/>
        </w:rPr>
        <w:t>т</w:t>
      </w:r>
      <w:r w:rsidRPr="00185299">
        <w:rPr>
          <w:rFonts w:ascii="Times New Roman" w:hAnsi="Times New Roman"/>
          <w:color w:val="231F20"/>
          <w:spacing w:val="-6"/>
        </w:rPr>
        <w:t>а</w:t>
      </w:r>
      <w:r w:rsidRPr="00185299">
        <w:rPr>
          <w:rFonts w:ascii="Times New Roman" w:hAnsi="Times New Roman"/>
          <w:color w:val="231F20"/>
          <w:spacing w:val="-3"/>
        </w:rPr>
        <w:t>т</w:t>
      </w:r>
      <w:r w:rsidRPr="00185299">
        <w:rPr>
          <w:rFonts w:ascii="Times New Roman" w:hAnsi="Times New Roman"/>
          <w:color w:val="231F20"/>
        </w:rPr>
        <w:t>у</w:t>
      </w:r>
      <w:r w:rsidRPr="00185299">
        <w:rPr>
          <w:rFonts w:ascii="Times New Roman" w:hAnsi="Times New Roman"/>
          <w:color w:val="231F20"/>
          <w:spacing w:val="-3"/>
        </w:rPr>
        <w:t>т</w:t>
      </w:r>
      <w:r w:rsidRPr="00185299">
        <w:rPr>
          <w:rFonts w:ascii="Times New Roman" w:hAnsi="Times New Roman"/>
          <w:color w:val="231F20"/>
          <w:spacing w:val="-5"/>
        </w:rPr>
        <w:t>о</w:t>
      </w:r>
      <w:r w:rsidRPr="00185299">
        <w:rPr>
          <w:rFonts w:ascii="Times New Roman" w:hAnsi="Times New Roman"/>
          <w:color w:val="231F20"/>
        </w:rPr>
        <w:t>м</w:t>
      </w:r>
      <w:r w:rsidRPr="00185299">
        <w:rPr>
          <w:rFonts w:ascii="Times New Roman" w:hAnsi="Times New Roman"/>
          <w:color w:val="231F20"/>
          <w:spacing w:val="9"/>
        </w:rPr>
        <w:t xml:space="preserve"> </w:t>
      </w:r>
      <w:r w:rsidRPr="00185299">
        <w:rPr>
          <w:rFonts w:ascii="Times New Roman" w:hAnsi="Times New Roman"/>
          <w:color w:val="231F20"/>
        </w:rPr>
        <w:t>и</w:t>
      </w:r>
      <w:r w:rsidRPr="00185299">
        <w:rPr>
          <w:rFonts w:ascii="Times New Roman" w:hAnsi="Times New Roman"/>
          <w:color w:val="231F20"/>
          <w:spacing w:val="9"/>
        </w:rPr>
        <w:t xml:space="preserve"> </w:t>
      </w:r>
      <w:r w:rsidRPr="00185299">
        <w:rPr>
          <w:rFonts w:ascii="Times New Roman" w:hAnsi="Times New Roman"/>
          <w:color w:val="231F20"/>
        </w:rPr>
        <w:t>општим</w:t>
      </w:r>
      <w:r w:rsidRPr="00185299">
        <w:rPr>
          <w:rFonts w:ascii="Times New Roman" w:hAnsi="Times New Roman"/>
          <w:color w:val="231F20"/>
          <w:spacing w:val="9"/>
        </w:rPr>
        <w:t xml:space="preserve"> </w:t>
      </w:r>
      <w:r w:rsidRPr="00185299">
        <w:rPr>
          <w:rFonts w:ascii="Times New Roman" w:hAnsi="Times New Roman"/>
          <w:color w:val="231F20"/>
        </w:rPr>
        <w:t>а</w:t>
      </w:r>
      <w:r w:rsidRPr="00185299">
        <w:rPr>
          <w:rFonts w:ascii="Times New Roman" w:hAnsi="Times New Roman"/>
          <w:color w:val="231F20"/>
          <w:spacing w:val="-3"/>
        </w:rPr>
        <w:t>к</w:t>
      </w:r>
      <w:r w:rsidRPr="00185299">
        <w:rPr>
          <w:rFonts w:ascii="Times New Roman" w:hAnsi="Times New Roman"/>
          <w:color w:val="231F20"/>
        </w:rPr>
        <w:t>ти</w:t>
      </w:r>
      <w:r w:rsidRPr="00185299">
        <w:rPr>
          <w:rFonts w:ascii="Times New Roman" w:hAnsi="Times New Roman"/>
          <w:color w:val="231F20"/>
          <w:spacing w:val="-2"/>
        </w:rPr>
        <w:t>м</w:t>
      </w:r>
      <w:r w:rsidRPr="00185299">
        <w:rPr>
          <w:rFonts w:ascii="Times New Roman" w:hAnsi="Times New Roman"/>
          <w:color w:val="231F20"/>
        </w:rPr>
        <w:t>а</w:t>
      </w:r>
      <w:r w:rsidRPr="00185299">
        <w:rPr>
          <w:rFonts w:ascii="Times New Roman" w:hAnsi="Times New Roman"/>
          <w:color w:val="231F20"/>
          <w:spacing w:val="9"/>
        </w:rPr>
        <w:t xml:space="preserve"> </w:t>
      </w:r>
      <w:r w:rsidRPr="00185299">
        <w:rPr>
          <w:rFonts w:ascii="Times New Roman" w:hAnsi="Times New Roman"/>
          <w:color w:val="231F20"/>
        </w:rPr>
        <w:t>Фа</w:t>
      </w:r>
      <w:r w:rsidRPr="00185299">
        <w:rPr>
          <w:rFonts w:ascii="Times New Roman" w:hAnsi="Times New Roman"/>
          <w:color w:val="231F20"/>
          <w:spacing w:val="-4"/>
        </w:rPr>
        <w:t>к</w:t>
      </w:r>
      <w:r w:rsidRPr="00185299">
        <w:rPr>
          <w:rFonts w:ascii="Times New Roman" w:hAnsi="Times New Roman"/>
          <w:color w:val="231F20"/>
          <w:spacing w:val="-10"/>
        </w:rPr>
        <w:t>у</w:t>
      </w:r>
      <w:r w:rsidRPr="00185299">
        <w:rPr>
          <w:rFonts w:ascii="Times New Roman" w:hAnsi="Times New Roman"/>
          <w:color w:val="231F20"/>
        </w:rPr>
        <w:t>лте</w:t>
      </w:r>
      <w:r w:rsidRPr="00185299">
        <w:rPr>
          <w:rFonts w:ascii="Times New Roman" w:hAnsi="Times New Roman"/>
          <w:color w:val="231F20"/>
          <w:spacing w:val="2"/>
        </w:rPr>
        <w:t>т</w:t>
      </w:r>
      <w:r w:rsidRPr="00185299">
        <w:rPr>
          <w:rFonts w:ascii="Times New Roman" w:hAnsi="Times New Roman"/>
          <w:color w:val="231F20"/>
        </w:rPr>
        <w:t>а</w:t>
      </w:r>
      <w:r w:rsidRPr="00185299">
        <w:rPr>
          <w:rFonts w:ascii="Times New Roman" w:hAnsi="Times New Roman"/>
          <w:color w:val="231F20"/>
          <w:spacing w:val="9"/>
        </w:rPr>
        <w:t xml:space="preserve"> </w:t>
      </w:r>
      <w:r w:rsidRPr="00185299">
        <w:rPr>
          <w:rFonts w:ascii="Times New Roman" w:hAnsi="Times New Roman"/>
          <w:color w:val="231F20"/>
        </w:rPr>
        <w:t xml:space="preserve">и </w:t>
      </w:r>
      <w:r w:rsidRPr="00185299">
        <w:rPr>
          <w:rFonts w:ascii="Times New Roman" w:hAnsi="Times New Roman"/>
          <w:color w:val="231F20"/>
          <w:spacing w:val="-20"/>
        </w:rPr>
        <w:t>У</w:t>
      </w:r>
      <w:r w:rsidRPr="00185299">
        <w:rPr>
          <w:rFonts w:ascii="Times New Roman" w:hAnsi="Times New Roman"/>
          <w:color w:val="231F20"/>
        </w:rPr>
        <w:t>ни</w:t>
      </w:r>
      <w:r w:rsidRPr="00185299">
        <w:rPr>
          <w:rFonts w:ascii="Times New Roman" w:hAnsi="Times New Roman"/>
          <w:color w:val="231F20"/>
          <w:spacing w:val="-2"/>
        </w:rPr>
        <w:t>в</w:t>
      </w:r>
      <w:r w:rsidRPr="00185299">
        <w:rPr>
          <w:rFonts w:ascii="Times New Roman" w:hAnsi="Times New Roman"/>
          <w:color w:val="231F20"/>
        </w:rPr>
        <w:t>е</w:t>
      </w:r>
      <w:r w:rsidRPr="00185299">
        <w:rPr>
          <w:rFonts w:ascii="Times New Roman" w:hAnsi="Times New Roman"/>
          <w:color w:val="231F20"/>
          <w:spacing w:val="2"/>
        </w:rPr>
        <w:t>р</w:t>
      </w:r>
      <w:r w:rsidRPr="00185299">
        <w:rPr>
          <w:rFonts w:ascii="Times New Roman" w:hAnsi="Times New Roman"/>
          <w:color w:val="231F20"/>
        </w:rPr>
        <w:t>зите</w:t>
      </w:r>
      <w:r w:rsidRPr="00185299">
        <w:rPr>
          <w:rFonts w:ascii="Times New Roman" w:hAnsi="Times New Roman"/>
          <w:color w:val="231F20"/>
          <w:spacing w:val="2"/>
        </w:rPr>
        <w:t>т</w:t>
      </w:r>
      <w:r w:rsidRPr="00185299">
        <w:rPr>
          <w:rFonts w:ascii="Times New Roman" w:hAnsi="Times New Roman"/>
          <w:color w:val="231F20"/>
        </w:rPr>
        <w:t>а.</w:t>
      </w:r>
    </w:p>
    <w:p w:rsidR="00822B5E" w:rsidRPr="00185299" w:rsidRDefault="00822B5E" w:rsidP="00F54D59">
      <w:pPr>
        <w:pStyle w:val="Tekst"/>
      </w:pPr>
    </w:p>
    <w:p w:rsidR="00185299" w:rsidRDefault="00822B5E" w:rsidP="00185299">
      <w:pPr>
        <w:pStyle w:val="Tekst"/>
        <w:jc w:val="left"/>
      </w:pPr>
      <w:r w:rsidRPr="0099121A">
        <w:t>Председник Студен</w:t>
      </w:r>
      <w:r w:rsidR="003D1675">
        <w:t>тског парламента за школску 201</w:t>
      </w:r>
      <w:r w:rsidR="00185299">
        <w:t>8</w:t>
      </w:r>
      <w:r w:rsidR="003D1675">
        <w:t>/1</w:t>
      </w:r>
      <w:r w:rsidR="00185299">
        <w:t>9</w:t>
      </w:r>
      <w:r w:rsidRPr="0099121A">
        <w:t>.</w:t>
      </w:r>
      <w:r w:rsidR="005872F6">
        <w:t xml:space="preserve"> </w:t>
      </w:r>
      <w:r w:rsidR="00185299">
        <w:t xml:space="preserve">и 2019/2020. </w:t>
      </w:r>
      <w:r w:rsidRPr="0099121A">
        <w:t xml:space="preserve">годину: </w:t>
      </w:r>
      <w:r w:rsidR="00185299">
        <w:t>Ненад Чуљак</w:t>
      </w:r>
      <w:r w:rsidR="002114DE">
        <w:t xml:space="preserve">, e-mail: </w:t>
      </w:r>
      <w:hyperlink r:id="rId27" w:history="1">
        <w:r w:rsidR="00185299" w:rsidRPr="00665469">
          <w:rPr>
            <w:rStyle w:val="Hyperlink"/>
          </w:rPr>
          <w:t>culjaknenad@gmail.com</w:t>
        </w:r>
      </w:hyperlink>
      <w:r w:rsidR="00185299">
        <w:t xml:space="preserve"> </w:t>
      </w:r>
    </w:p>
    <w:p w:rsidR="00185299" w:rsidRDefault="00185299" w:rsidP="00185299">
      <w:pPr>
        <w:pStyle w:val="Tekst"/>
        <w:jc w:val="left"/>
      </w:pPr>
    </w:p>
    <w:p w:rsidR="00185299" w:rsidRDefault="00185299" w:rsidP="00185299">
      <w:pPr>
        <w:kinsoku w:val="0"/>
        <w:overflowPunct w:val="0"/>
        <w:spacing w:line="252" w:lineRule="auto"/>
        <w:ind w:right="95"/>
        <w:rPr>
          <w:rFonts w:ascii="Times New Roman" w:hAnsi="Times New Roman"/>
          <w:b/>
          <w:bCs/>
          <w:szCs w:val="22"/>
        </w:rPr>
      </w:pPr>
    </w:p>
    <w:p w:rsidR="00185299" w:rsidRPr="00965A8A" w:rsidRDefault="00185299" w:rsidP="00965A8A">
      <w:pPr>
        <w:pStyle w:val="ListParagraph"/>
        <w:numPr>
          <w:ilvl w:val="0"/>
          <w:numId w:val="21"/>
        </w:numPr>
        <w:kinsoku w:val="0"/>
        <w:overflowPunct w:val="0"/>
        <w:spacing w:line="252" w:lineRule="auto"/>
        <w:ind w:right="95"/>
        <w:rPr>
          <w:b/>
          <w:i/>
          <w:szCs w:val="22"/>
        </w:rPr>
      </w:pPr>
      <w:r w:rsidRPr="00965A8A">
        <w:rPr>
          <w:b/>
          <w:bCs/>
          <w:i/>
          <w:szCs w:val="22"/>
        </w:rPr>
        <w:t>Савет</w:t>
      </w:r>
      <w:r w:rsidRPr="00965A8A">
        <w:rPr>
          <w:b/>
          <w:bCs/>
          <w:i/>
          <w:spacing w:val="53"/>
          <w:szCs w:val="22"/>
        </w:rPr>
        <w:t xml:space="preserve"> </w:t>
      </w:r>
      <w:r w:rsidRPr="00965A8A">
        <w:rPr>
          <w:b/>
          <w:bCs/>
          <w:i/>
          <w:szCs w:val="22"/>
        </w:rPr>
        <w:t>п</w:t>
      </w:r>
      <w:r w:rsidRPr="00965A8A">
        <w:rPr>
          <w:b/>
          <w:bCs/>
          <w:i/>
          <w:spacing w:val="1"/>
          <w:szCs w:val="22"/>
        </w:rPr>
        <w:t>о</w:t>
      </w:r>
      <w:r w:rsidRPr="00965A8A">
        <w:rPr>
          <w:b/>
          <w:bCs/>
          <w:i/>
          <w:spacing w:val="-4"/>
          <w:szCs w:val="22"/>
        </w:rPr>
        <w:t>с</w:t>
      </w:r>
      <w:r w:rsidRPr="00965A8A">
        <w:rPr>
          <w:b/>
          <w:bCs/>
          <w:i/>
          <w:szCs w:val="22"/>
        </w:rPr>
        <w:t>л</w:t>
      </w:r>
      <w:r w:rsidRPr="00965A8A">
        <w:rPr>
          <w:b/>
          <w:bCs/>
          <w:i/>
          <w:spacing w:val="-9"/>
          <w:szCs w:val="22"/>
        </w:rPr>
        <w:t>о</w:t>
      </w:r>
      <w:r w:rsidRPr="00965A8A">
        <w:rPr>
          <w:b/>
          <w:bCs/>
          <w:i/>
          <w:szCs w:val="22"/>
        </w:rPr>
        <w:t>да</w:t>
      </w:r>
      <w:r w:rsidRPr="00965A8A">
        <w:rPr>
          <w:b/>
          <w:bCs/>
          <w:i/>
          <w:spacing w:val="-12"/>
          <w:szCs w:val="22"/>
        </w:rPr>
        <w:t>в</w:t>
      </w:r>
      <w:r w:rsidRPr="00965A8A">
        <w:rPr>
          <w:b/>
          <w:bCs/>
          <w:i/>
          <w:szCs w:val="22"/>
        </w:rPr>
        <w:t>аца</w:t>
      </w:r>
    </w:p>
    <w:p w:rsidR="00185299" w:rsidRPr="00185299" w:rsidRDefault="00185299" w:rsidP="00185299">
      <w:pPr>
        <w:kinsoku w:val="0"/>
        <w:overflowPunct w:val="0"/>
        <w:spacing w:before="15" w:line="252" w:lineRule="auto"/>
        <w:rPr>
          <w:rFonts w:ascii="Times New Roman" w:hAnsi="Times New Roman"/>
          <w:szCs w:val="22"/>
        </w:rPr>
      </w:pPr>
    </w:p>
    <w:p w:rsidR="00185299" w:rsidRPr="00185299" w:rsidRDefault="00185299" w:rsidP="00185299">
      <w:pPr>
        <w:pStyle w:val="BodyText"/>
        <w:kinsoku w:val="0"/>
        <w:overflowPunct w:val="0"/>
        <w:spacing w:line="252" w:lineRule="auto"/>
        <w:ind w:firstLine="709"/>
        <w:rPr>
          <w:rFonts w:ascii="Times New Roman" w:hAnsi="Times New Roman"/>
          <w:szCs w:val="22"/>
        </w:rPr>
      </w:pPr>
      <w:r w:rsidRPr="00185299">
        <w:rPr>
          <w:rFonts w:ascii="Times New Roman" w:hAnsi="Times New Roman"/>
          <w:szCs w:val="22"/>
        </w:rPr>
        <w:t>Фа</w:t>
      </w:r>
      <w:r w:rsidRPr="00185299">
        <w:rPr>
          <w:rFonts w:ascii="Times New Roman" w:hAnsi="Times New Roman"/>
          <w:spacing w:val="-4"/>
          <w:szCs w:val="22"/>
        </w:rPr>
        <w:t>к</w:t>
      </w:r>
      <w:r w:rsidRPr="00185299">
        <w:rPr>
          <w:rFonts w:ascii="Times New Roman" w:hAnsi="Times New Roman"/>
          <w:spacing w:val="-10"/>
          <w:szCs w:val="22"/>
        </w:rPr>
        <w:t>у</w:t>
      </w:r>
      <w:r w:rsidRPr="00185299">
        <w:rPr>
          <w:rFonts w:ascii="Times New Roman" w:hAnsi="Times New Roman"/>
          <w:szCs w:val="22"/>
        </w:rPr>
        <w:t>лтет</w:t>
      </w:r>
      <w:r w:rsidRPr="00185299">
        <w:rPr>
          <w:rFonts w:ascii="Times New Roman" w:hAnsi="Times New Roman"/>
          <w:spacing w:val="5"/>
          <w:szCs w:val="22"/>
        </w:rPr>
        <w:t xml:space="preserve"> </w:t>
      </w:r>
      <w:r w:rsidRPr="00185299">
        <w:rPr>
          <w:rFonts w:ascii="Times New Roman" w:hAnsi="Times New Roman"/>
          <w:szCs w:val="22"/>
        </w:rPr>
        <w:t>ради</w:t>
      </w:r>
      <w:r w:rsidRPr="00185299">
        <w:rPr>
          <w:rFonts w:ascii="Times New Roman" w:hAnsi="Times New Roman"/>
          <w:spacing w:val="5"/>
          <w:szCs w:val="22"/>
        </w:rPr>
        <w:t xml:space="preserve"> о</w:t>
      </w:r>
      <w:r w:rsidRPr="00185299">
        <w:rPr>
          <w:rFonts w:ascii="Times New Roman" w:hAnsi="Times New Roman"/>
          <w:szCs w:val="22"/>
        </w:rPr>
        <w:t>ст</w:t>
      </w:r>
      <w:r w:rsidRPr="00185299">
        <w:rPr>
          <w:rFonts w:ascii="Times New Roman" w:hAnsi="Times New Roman"/>
          <w:spacing w:val="-3"/>
          <w:szCs w:val="22"/>
        </w:rPr>
        <w:t>в</w:t>
      </w:r>
      <w:r w:rsidRPr="00185299">
        <w:rPr>
          <w:rFonts w:ascii="Times New Roman" w:hAnsi="Times New Roman"/>
          <w:szCs w:val="22"/>
        </w:rPr>
        <w:t>ари</w:t>
      </w:r>
      <w:r w:rsidRPr="00185299">
        <w:rPr>
          <w:rFonts w:ascii="Times New Roman" w:hAnsi="Times New Roman"/>
          <w:spacing w:val="-3"/>
          <w:szCs w:val="22"/>
        </w:rPr>
        <w:t>в</w:t>
      </w:r>
      <w:r w:rsidRPr="00185299">
        <w:rPr>
          <w:rFonts w:ascii="Times New Roman" w:hAnsi="Times New Roman"/>
          <w:szCs w:val="22"/>
        </w:rPr>
        <w:t>ања</w:t>
      </w:r>
      <w:r w:rsidRPr="00185299">
        <w:rPr>
          <w:rFonts w:ascii="Times New Roman" w:hAnsi="Times New Roman"/>
          <w:spacing w:val="5"/>
          <w:szCs w:val="22"/>
        </w:rPr>
        <w:t xml:space="preserve"> </w:t>
      </w:r>
      <w:r w:rsidRPr="00185299">
        <w:rPr>
          <w:rFonts w:ascii="Times New Roman" w:hAnsi="Times New Roman"/>
          <w:spacing w:val="2"/>
          <w:szCs w:val="22"/>
        </w:rPr>
        <w:t>с</w:t>
      </w:r>
      <w:r w:rsidRPr="00185299">
        <w:rPr>
          <w:rFonts w:ascii="Times New Roman" w:hAnsi="Times New Roman"/>
          <w:szCs w:val="22"/>
        </w:rPr>
        <w:t>арадње</w:t>
      </w:r>
      <w:r w:rsidRPr="00185299">
        <w:rPr>
          <w:rFonts w:ascii="Times New Roman" w:hAnsi="Times New Roman"/>
          <w:spacing w:val="5"/>
          <w:szCs w:val="22"/>
        </w:rPr>
        <w:t xml:space="preserve"> </w:t>
      </w:r>
      <w:r w:rsidRPr="00185299">
        <w:rPr>
          <w:rFonts w:ascii="Times New Roman" w:hAnsi="Times New Roman"/>
          <w:szCs w:val="22"/>
        </w:rPr>
        <w:t>на</w:t>
      </w:r>
      <w:r w:rsidRPr="00185299">
        <w:rPr>
          <w:rFonts w:ascii="Times New Roman" w:hAnsi="Times New Roman"/>
          <w:spacing w:val="5"/>
          <w:szCs w:val="22"/>
        </w:rPr>
        <w:t xml:space="preserve"> </w:t>
      </w:r>
      <w:r w:rsidRPr="00185299">
        <w:rPr>
          <w:rFonts w:ascii="Times New Roman" w:hAnsi="Times New Roman"/>
          <w:szCs w:val="22"/>
        </w:rPr>
        <w:t>раз</w:t>
      </w:r>
      <w:r w:rsidRPr="00185299">
        <w:rPr>
          <w:rFonts w:ascii="Times New Roman" w:hAnsi="Times New Roman"/>
          <w:spacing w:val="-2"/>
          <w:szCs w:val="22"/>
        </w:rPr>
        <w:t>в</w:t>
      </w:r>
      <w:r w:rsidRPr="00185299">
        <w:rPr>
          <w:rFonts w:ascii="Times New Roman" w:hAnsi="Times New Roman"/>
          <w:szCs w:val="22"/>
        </w:rPr>
        <w:t>оју</w:t>
      </w:r>
      <w:r w:rsidRPr="00185299">
        <w:rPr>
          <w:rFonts w:ascii="Times New Roman" w:hAnsi="Times New Roman"/>
          <w:spacing w:val="5"/>
          <w:szCs w:val="22"/>
        </w:rPr>
        <w:t xml:space="preserve"> </w:t>
      </w:r>
      <w:r w:rsidRPr="00185299">
        <w:rPr>
          <w:rFonts w:ascii="Times New Roman" w:hAnsi="Times New Roman"/>
          <w:szCs w:val="22"/>
        </w:rPr>
        <w:t>с</w:t>
      </w:r>
      <w:r w:rsidRPr="00185299">
        <w:rPr>
          <w:rFonts w:ascii="Times New Roman" w:hAnsi="Times New Roman"/>
          <w:spacing w:val="-3"/>
          <w:szCs w:val="22"/>
        </w:rPr>
        <w:t>т</w:t>
      </w:r>
      <w:r w:rsidRPr="00185299">
        <w:rPr>
          <w:rFonts w:ascii="Times New Roman" w:hAnsi="Times New Roman"/>
          <w:spacing w:val="-14"/>
          <w:szCs w:val="22"/>
        </w:rPr>
        <w:t>у</w:t>
      </w:r>
      <w:r w:rsidRPr="00185299">
        <w:rPr>
          <w:rFonts w:ascii="Times New Roman" w:hAnsi="Times New Roman"/>
          <w:szCs w:val="22"/>
        </w:rPr>
        <w:t>дијских</w:t>
      </w:r>
      <w:r w:rsidRPr="00185299">
        <w:rPr>
          <w:rFonts w:ascii="Times New Roman" w:hAnsi="Times New Roman"/>
          <w:spacing w:val="5"/>
          <w:szCs w:val="22"/>
        </w:rPr>
        <w:t xml:space="preserve"> </w:t>
      </w:r>
      <w:r w:rsidRPr="00185299">
        <w:rPr>
          <w:rFonts w:ascii="Times New Roman" w:hAnsi="Times New Roman"/>
          <w:szCs w:val="22"/>
        </w:rPr>
        <w:t>програ</w:t>
      </w:r>
      <w:r w:rsidRPr="00185299">
        <w:rPr>
          <w:rFonts w:ascii="Times New Roman" w:hAnsi="Times New Roman"/>
          <w:spacing w:val="-2"/>
          <w:szCs w:val="22"/>
        </w:rPr>
        <w:t>м</w:t>
      </w:r>
      <w:r w:rsidRPr="00185299">
        <w:rPr>
          <w:rFonts w:ascii="Times New Roman" w:hAnsi="Times New Roman"/>
          <w:szCs w:val="22"/>
        </w:rPr>
        <w:t>а</w:t>
      </w:r>
      <w:r w:rsidRPr="00185299">
        <w:rPr>
          <w:rFonts w:ascii="Times New Roman" w:hAnsi="Times New Roman"/>
          <w:spacing w:val="5"/>
          <w:szCs w:val="22"/>
        </w:rPr>
        <w:t xml:space="preserve"> </w:t>
      </w:r>
      <w:r w:rsidRPr="00185299">
        <w:rPr>
          <w:rFonts w:ascii="Times New Roman" w:hAnsi="Times New Roman"/>
          <w:szCs w:val="22"/>
        </w:rPr>
        <w:t>у</w:t>
      </w:r>
      <w:r w:rsidRPr="00185299">
        <w:rPr>
          <w:rFonts w:ascii="Times New Roman" w:hAnsi="Times New Roman"/>
          <w:spacing w:val="5"/>
          <w:szCs w:val="22"/>
        </w:rPr>
        <w:t xml:space="preserve"> </w:t>
      </w:r>
      <w:r w:rsidRPr="00185299">
        <w:rPr>
          <w:rFonts w:ascii="Times New Roman" w:hAnsi="Times New Roman"/>
          <w:szCs w:val="22"/>
        </w:rPr>
        <w:t>складу</w:t>
      </w:r>
      <w:r w:rsidRPr="00185299">
        <w:rPr>
          <w:rFonts w:ascii="Times New Roman" w:hAnsi="Times New Roman"/>
          <w:spacing w:val="5"/>
          <w:szCs w:val="22"/>
        </w:rPr>
        <w:t xml:space="preserve"> </w:t>
      </w:r>
      <w:r w:rsidRPr="00185299">
        <w:rPr>
          <w:rFonts w:ascii="Times New Roman" w:hAnsi="Times New Roman"/>
          <w:spacing w:val="2"/>
          <w:szCs w:val="22"/>
        </w:rPr>
        <w:t>с</w:t>
      </w:r>
      <w:r w:rsidRPr="00185299">
        <w:rPr>
          <w:rFonts w:ascii="Times New Roman" w:hAnsi="Times New Roman"/>
          <w:szCs w:val="22"/>
        </w:rPr>
        <w:t>а</w:t>
      </w:r>
      <w:r w:rsidRPr="00185299">
        <w:rPr>
          <w:rFonts w:ascii="Times New Roman" w:hAnsi="Times New Roman"/>
          <w:spacing w:val="5"/>
          <w:szCs w:val="22"/>
        </w:rPr>
        <w:t xml:space="preserve"> </w:t>
      </w:r>
      <w:r w:rsidRPr="00185299">
        <w:rPr>
          <w:rFonts w:ascii="Times New Roman" w:hAnsi="Times New Roman"/>
          <w:szCs w:val="22"/>
        </w:rPr>
        <w:t>п</w:t>
      </w:r>
      <w:r w:rsidRPr="00185299">
        <w:rPr>
          <w:rFonts w:ascii="Times New Roman" w:hAnsi="Times New Roman"/>
          <w:spacing w:val="-3"/>
          <w:szCs w:val="22"/>
        </w:rPr>
        <w:t>о</w:t>
      </w:r>
      <w:r w:rsidRPr="00185299">
        <w:rPr>
          <w:rFonts w:ascii="Times New Roman" w:hAnsi="Times New Roman"/>
          <w:spacing w:val="2"/>
          <w:szCs w:val="22"/>
        </w:rPr>
        <w:t>т</w:t>
      </w:r>
      <w:r w:rsidRPr="00185299">
        <w:rPr>
          <w:rFonts w:ascii="Times New Roman" w:hAnsi="Times New Roman"/>
          <w:szCs w:val="22"/>
        </w:rPr>
        <w:t>реба</w:t>
      </w:r>
      <w:r w:rsidRPr="00185299">
        <w:rPr>
          <w:rFonts w:ascii="Times New Roman" w:hAnsi="Times New Roman"/>
          <w:spacing w:val="-2"/>
          <w:szCs w:val="22"/>
        </w:rPr>
        <w:t>м</w:t>
      </w:r>
      <w:r w:rsidRPr="00185299">
        <w:rPr>
          <w:rFonts w:ascii="Times New Roman" w:hAnsi="Times New Roman"/>
          <w:szCs w:val="22"/>
        </w:rPr>
        <w:t>а</w:t>
      </w:r>
      <w:r w:rsidRPr="00185299">
        <w:rPr>
          <w:rFonts w:ascii="Times New Roman" w:hAnsi="Times New Roman"/>
          <w:spacing w:val="5"/>
          <w:szCs w:val="22"/>
        </w:rPr>
        <w:t xml:space="preserve"> </w:t>
      </w:r>
      <w:r w:rsidRPr="00185299">
        <w:rPr>
          <w:rFonts w:ascii="Times New Roman" w:hAnsi="Times New Roman"/>
          <w:spacing w:val="2"/>
          <w:szCs w:val="22"/>
        </w:rPr>
        <w:t>т</w:t>
      </w:r>
      <w:r>
        <w:rPr>
          <w:rFonts w:ascii="Times New Roman" w:hAnsi="Times New Roman"/>
          <w:szCs w:val="22"/>
        </w:rPr>
        <w:t>р</w:t>
      </w:r>
      <w:r w:rsidRPr="00185299">
        <w:rPr>
          <w:rFonts w:ascii="Times New Roman" w:hAnsi="Times New Roman"/>
          <w:szCs w:val="22"/>
        </w:rPr>
        <w:t>жиш</w:t>
      </w:r>
      <w:r w:rsidRPr="00185299">
        <w:rPr>
          <w:rFonts w:ascii="Times New Roman" w:hAnsi="Times New Roman"/>
          <w:spacing w:val="2"/>
          <w:szCs w:val="22"/>
        </w:rPr>
        <w:t>т</w:t>
      </w:r>
      <w:r w:rsidRPr="00185299">
        <w:rPr>
          <w:rFonts w:ascii="Times New Roman" w:hAnsi="Times New Roman"/>
          <w:szCs w:val="22"/>
        </w:rPr>
        <w:t>а рада, и</w:t>
      </w:r>
      <w:r w:rsidRPr="00185299">
        <w:rPr>
          <w:rFonts w:ascii="Times New Roman" w:hAnsi="Times New Roman"/>
          <w:spacing w:val="-2"/>
          <w:szCs w:val="22"/>
        </w:rPr>
        <w:t>м</w:t>
      </w:r>
      <w:r w:rsidRPr="00185299">
        <w:rPr>
          <w:rFonts w:ascii="Times New Roman" w:hAnsi="Times New Roman"/>
          <w:szCs w:val="22"/>
        </w:rPr>
        <w:t>а Са</w:t>
      </w:r>
      <w:r w:rsidRPr="00185299">
        <w:rPr>
          <w:rFonts w:ascii="Times New Roman" w:hAnsi="Times New Roman"/>
          <w:spacing w:val="-2"/>
          <w:szCs w:val="22"/>
        </w:rPr>
        <w:t>в</w:t>
      </w:r>
      <w:r w:rsidRPr="00185299">
        <w:rPr>
          <w:rFonts w:ascii="Times New Roman" w:hAnsi="Times New Roman"/>
          <w:szCs w:val="22"/>
        </w:rPr>
        <w:t>ет п</w:t>
      </w:r>
      <w:r w:rsidRPr="00185299">
        <w:rPr>
          <w:rFonts w:ascii="Times New Roman" w:hAnsi="Times New Roman"/>
          <w:spacing w:val="5"/>
          <w:szCs w:val="22"/>
        </w:rPr>
        <w:t>о</w:t>
      </w:r>
      <w:r w:rsidRPr="00185299">
        <w:rPr>
          <w:rFonts w:ascii="Times New Roman" w:hAnsi="Times New Roman"/>
          <w:szCs w:val="22"/>
        </w:rPr>
        <w:t>сл</w:t>
      </w:r>
      <w:r w:rsidRPr="00185299">
        <w:rPr>
          <w:rFonts w:ascii="Times New Roman" w:hAnsi="Times New Roman"/>
          <w:spacing w:val="-7"/>
          <w:szCs w:val="22"/>
        </w:rPr>
        <w:t>о</w:t>
      </w:r>
      <w:r w:rsidRPr="00185299">
        <w:rPr>
          <w:rFonts w:ascii="Times New Roman" w:hAnsi="Times New Roman"/>
          <w:szCs w:val="22"/>
        </w:rPr>
        <w:t>да</w:t>
      </w:r>
      <w:r w:rsidRPr="00185299">
        <w:rPr>
          <w:rFonts w:ascii="Times New Roman" w:hAnsi="Times New Roman"/>
          <w:spacing w:val="-3"/>
          <w:szCs w:val="22"/>
        </w:rPr>
        <w:t>в</w:t>
      </w:r>
      <w:r w:rsidRPr="00185299">
        <w:rPr>
          <w:rFonts w:ascii="Times New Roman" w:hAnsi="Times New Roman"/>
          <w:szCs w:val="22"/>
        </w:rPr>
        <w:t>аца.</w:t>
      </w:r>
    </w:p>
    <w:p w:rsidR="00185299" w:rsidRPr="00185299" w:rsidRDefault="00185299" w:rsidP="00185299">
      <w:pPr>
        <w:ind w:firstLine="709"/>
        <w:jc w:val="both"/>
        <w:rPr>
          <w:rFonts w:ascii="Times New Roman" w:hAnsi="Times New Roman"/>
          <w:szCs w:val="22"/>
        </w:rPr>
      </w:pPr>
      <w:r w:rsidRPr="00185299">
        <w:rPr>
          <w:rFonts w:ascii="Times New Roman" w:hAnsi="Times New Roman"/>
          <w:szCs w:val="22"/>
        </w:rPr>
        <w:t xml:space="preserve">Састав, делокруг, начин избора, трајање мандата, као и начин рада Савета </w:t>
      </w:r>
      <w:r w:rsidRPr="00185299">
        <w:rPr>
          <w:rStyle w:val="highlight"/>
          <w:rFonts w:ascii="Times New Roman" w:hAnsi="Times New Roman"/>
          <w:szCs w:val="22"/>
        </w:rPr>
        <w:t>послодава</w:t>
      </w:r>
      <w:r w:rsidRPr="00185299">
        <w:rPr>
          <w:rFonts w:ascii="Times New Roman" w:hAnsi="Times New Roman"/>
          <w:szCs w:val="22"/>
        </w:rPr>
        <w:t>ца уређују се општим актом који доноси Савет Факултета.</w:t>
      </w:r>
    </w:p>
    <w:p w:rsidR="007365BA" w:rsidRPr="00FB0697" w:rsidRDefault="00870B87" w:rsidP="00FB0697">
      <w:pPr>
        <w:rPr>
          <w:rFonts w:asciiTheme="minorHAnsi" w:hAnsiTheme="minorHAnsi"/>
        </w:rPr>
      </w:pPr>
      <w:r w:rsidRPr="00185299">
        <w:rPr>
          <w:rFonts w:ascii="Times New Roman" w:hAnsi="Times New Roman"/>
          <w:szCs w:val="22"/>
          <w:lang w:val="en-US"/>
        </w:rPr>
        <w:br w:type="page"/>
      </w:r>
      <w:r>
        <w:rPr>
          <w:noProof/>
          <w:lang w:val="sr-Latn-RS" w:eastAsia="sr-Latn-RS"/>
        </w:rPr>
        <w:lastRenderedPageBreak/>
        <w:drawing>
          <wp:inline distT="0" distB="0" distL="0" distR="0">
            <wp:extent cx="5831457" cy="8729932"/>
            <wp:effectExtent l="38100" t="0" r="55245" b="0"/>
            <wp:docPr id="1" name="Diagram 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8" r:lo="rId29" r:qs="rId30" r:cs="rId31"/>
              </a:graphicData>
            </a:graphic>
          </wp:inline>
        </w:drawing>
      </w:r>
    </w:p>
    <w:p w:rsidR="00336B9E" w:rsidRDefault="00B53A57" w:rsidP="00336B9E">
      <w:pPr>
        <w:pStyle w:val="Naslov3"/>
      </w:pPr>
      <w:bookmarkStart w:id="11" w:name="_Toc27727571"/>
      <w:r>
        <w:lastRenderedPageBreak/>
        <w:t>3.2.</w:t>
      </w:r>
      <w:r w:rsidR="000139DE" w:rsidRPr="0099121A">
        <w:t>Организационе јединице Факултета су:</w:t>
      </w:r>
      <w:bookmarkEnd w:id="11"/>
    </w:p>
    <w:p w:rsidR="0093237C" w:rsidRPr="0099121A" w:rsidRDefault="0093237C" w:rsidP="0093237C">
      <w:pPr>
        <w:pStyle w:val="Default"/>
        <w:ind w:left="1080"/>
        <w:jc w:val="both"/>
        <w:rPr>
          <w:b/>
          <w:sz w:val="22"/>
          <w:szCs w:val="22"/>
        </w:rPr>
      </w:pPr>
    </w:p>
    <w:p w:rsidR="000139DE" w:rsidRPr="0099121A" w:rsidRDefault="00B53A57" w:rsidP="00B53A57">
      <w:pPr>
        <w:tabs>
          <w:tab w:val="left" w:pos="0"/>
        </w:tabs>
        <w:ind w:left="720" w:hanging="360"/>
        <w:jc w:val="both"/>
        <w:rPr>
          <w:rFonts w:ascii="Times New Roman" w:hAnsi="Times New Roman"/>
          <w:szCs w:val="22"/>
          <w:lang w:bidi="ar-DZ"/>
        </w:rPr>
      </w:pPr>
      <w:r w:rsidRPr="0099121A">
        <w:rPr>
          <w:rFonts w:ascii="Times New Roman" w:hAnsi="Times New Roman"/>
          <w:szCs w:val="22"/>
          <w:lang w:bidi="ar-DZ"/>
        </w:rPr>
        <w:t>1.</w:t>
      </w:r>
      <w:r w:rsidRPr="0099121A">
        <w:rPr>
          <w:rFonts w:ascii="Times New Roman" w:hAnsi="Times New Roman"/>
          <w:szCs w:val="22"/>
          <w:lang w:bidi="ar-DZ"/>
        </w:rPr>
        <w:tab/>
      </w:r>
      <w:r w:rsidR="000139DE" w:rsidRPr="0099121A">
        <w:rPr>
          <w:rFonts w:ascii="Times New Roman" w:hAnsi="Times New Roman"/>
          <w:szCs w:val="22"/>
          <w:lang w:bidi="ar-DZ"/>
        </w:rPr>
        <w:t>Наставно-научна;</w:t>
      </w:r>
    </w:p>
    <w:p w:rsidR="000139DE" w:rsidRPr="0099121A" w:rsidRDefault="00B53A57" w:rsidP="00B53A57">
      <w:pPr>
        <w:tabs>
          <w:tab w:val="left" w:pos="0"/>
        </w:tabs>
        <w:ind w:left="720" w:hanging="360"/>
        <w:jc w:val="both"/>
        <w:rPr>
          <w:rFonts w:ascii="Times New Roman" w:hAnsi="Times New Roman"/>
          <w:szCs w:val="22"/>
          <w:lang w:bidi="ar-DZ"/>
        </w:rPr>
      </w:pPr>
      <w:r w:rsidRPr="0099121A">
        <w:rPr>
          <w:rFonts w:ascii="Times New Roman" w:hAnsi="Times New Roman"/>
          <w:szCs w:val="22"/>
          <w:lang w:bidi="ar-DZ"/>
        </w:rPr>
        <w:t>2.</w:t>
      </w:r>
      <w:r w:rsidRPr="0099121A">
        <w:rPr>
          <w:rFonts w:ascii="Times New Roman" w:hAnsi="Times New Roman"/>
          <w:szCs w:val="22"/>
          <w:lang w:bidi="ar-DZ"/>
        </w:rPr>
        <w:tab/>
      </w:r>
      <w:r w:rsidR="000139DE" w:rsidRPr="0099121A">
        <w:rPr>
          <w:rFonts w:ascii="Times New Roman" w:hAnsi="Times New Roman"/>
          <w:szCs w:val="22"/>
          <w:lang w:bidi="ar-DZ"/>
        </w:rPr>
        <w:t xml:space="preserve">Научно-истраживачка; и </w:t>
      </w:r>
    </w:p>
    <w:p w:rsidR="00336B9E" w:rsidRPr="007365BA" w:rsidRDefault="00B53A57" w:rsidP="007365BA">
      <w:pPr>
        <w:tabs>
          <w:tab w:val="left" w:pos="0"/>
        </w:tabs>
        <w:ind w:left="720" w:hanging="360"/>
        <w:jc w:val="both"/>
        <w:rPr>
          <w:rFonts w:ascii="Times New Roman" w:hAnsi="Times New Roman"/>
          <w:szCs w:val="22"/>
          <w:lang w:bidi="ar-DZ"/>
        </w:rPr>
      </w:pPr>
      <w:r w:rsidRPr="0099121A">
        <w:rPr>
          <w:rFonts w:ascii="Times New Roman" w:hAnsi="Times New Roman"/>
          <w:szCs w:val="22"/>
          <w:lang w:bidi="ar-DZ"/>
        </w:rPr>
        <w:t>3.</w:t>
      </w:r>
      <w:r w:rsidRPr="0099121A">
        <w:rPr>
          <w:rFonts w:ascii="Times New Roman" w:hAnsi="Times New Roman"/>
          <w:szCs w:val="22"/>
          <w:lang w:bidi="ar-DZ"/>
        </w:rPr>
        <w:tab/>
      </w:r>
      <w:r w:rsidR="000139DE" w:rsidRPr="0099121A">
        <w:rPr>
          <w:rFonts w:ascii="Times New Roman" w:hAnsi="Times New Roman"/>
          <w:szCs w:val="22"/>
          <w:lang w:bidi="ar-DZ"/>
        </w:rPr>
        <w:t>Секретаријат.</w:t>
      </w:r>
    </w:p>
    <w:p w:rsidR="0093237C" w:rsidRDefault="000139DE" w:rsidP="00F54D59">
      <w:pPr>
        <w:pStyle w:val="Tekst"/>
        <w:rPr>
          <w:lang w:bidi="ar-DZ"/>
        </w:rPr>
      </w:pPr>
      <w:r w:rsidRPr="0099121A">
        <w:rPr>
          <w:lang w:bidi="ar-DZ"/>
        </w:rPr>
        <w:t>Савет Факултета</w:t>
      </w:r>
      <w:r w:rsidR="0093237C">
        <w:rPr>
          <w:lang w:bidi="ar-DZ"/>
        </w:rPr>
        <w:t xml:space="preserve">,у складу са одредбама Статута, </w:t>
      </w:r>
      <w:r w:rsidRPr="0099121A">
        <w:rPr>
          <w:lang w:bidi="ar-DZ"/>
        </w:rPr>
        <w:t>може организовати и друге организа</w:t>
      </w:r>
      <w:r w:rsidRPr="0099121A">
        <w:rPr>
          <w:lang w:bidi="ar-DZ"/>
        </w:rPr>
        <w:softHyphen/>
        <w:t>ционе једи</w:t>
      </w:r>
      <w:r w:rsidR="0093237C">
        <w:rPr>
          <w:lang w:bidi="ar-DZ"/>
        </w:rPr>
        <w:t>нице</w:t>
      </w:r>
      <w:r w:rsidR="006C0A83">
        <w:rPr>
          <w:lang w:bidi="ar-DZ"/>
        </w:rPr>
        <w:t>.</w:t>
      </w:r>
    </w:p>
    <w:p w:rsidR="00F54D59" w:rsidRDefault="00F54D59" w:rsidP="00F54D59">
      <w:pPr>
        <w:pStyle w:val="Tekst"/>
        <w:rPr>
          <w:lang w:val="sr-Cyrl-CS" w:bidi="ar-DZ"/>
        </w:rPr>
      </w:pPr>
    </w:p>
    <w:p w:rsidR="007365BA" w:rsidRPr="00F54D59" w:rsidRDefault="007365BA" w:rsidP="00F54D59">
      <w:pPr>
        <w:pStyle w:val="Tekst"/>
        <w:rPr>
          <w:lang w:val="sr-Cyrl-CS" w:bidi="ar-DZ"/>
        </w:rPr>
      </w:pPr>
    </w:p>
    <w:p w:rsidR="000139DE" w:rsidRPr="0099121A" w:rsidRDefault="00B53A57" w:rsidP="00F54D59">
      <w:pPr>
        <w:pStyle w:val="Naslov3"/>
        <w:rPr>
          <w:lang w:bidi="ar-DZ"/>
        </w:rPr>
      </w:pPr>
      <w:bookmarkStart w:id="12" w:name="_Toc27727572"/>
      <w:r w:rsidRPr="0099121A">
        <w:rPr>
          <w:lang w:bidi="ar-DZ"/>
        </w:rPr>
        <w:t>3.2.1.</w:t>
      </w:r>
      <w:r w:rsidR="000139DE" w:rsidRPr="0099121A">
        <w:rPr>
          <w:lang w:bidi="ar-DZ"/>
        </w:rPr>
        <w:t>Наставно-научна организа</w:t>
      </w:r>
      <w:r w:rsidR="000139DE" w:rsidRPr="0099121A">
        <w:rPr>
          <w:lang w:bidi="ar-DZ"/>
        </w:rPr>
        <w:softHyphen/>
        <w:t>циона јединица</w:t>
      </w:r>
      <w:bookmarkEnd w:id="12"/>
    </w:p>
    <w:p w:rsidR="002463EB" w:rsidRPr="0099121A" w:rsidRDefault="002463EB" w:rsidP="00F54D59">
      <w:pPr>
        <w:pStyle w:val="Tekst"/>
        <w:rPr>
          <w:lang w:bidi="ar-DZ"/>
        </w:rPr>
      </w:pPr>
    </w:p>
    <w:p w:rsidR="002463EB" w:rsidRPr="0099121A" w:rsidRDefault="002463EB" w:rsidP="00F54D59">
      <w:pPr>
        <w:pStyle w:val="Tekst"/>
        <w:rPr>
          <w:lang w:bidi="ar-DZ"/>
        </w:rPr>
      </w:pPr>
      <w:r w:rsidRPr="0099121A">
        <w:rPr>
          <w:lang w:bidi="ar-DZ"/>
        </w:rPr>
        <w:t>Катедра је основна јединица педагошког и научноистраживачког, односно уметничког рада у функцији развоја дисциплина које припадају катедри.</w:t>
      </w:r>
    </w:p>
    <w:p w:rsidR="002463EB" w:rsidRPr="0099121A" w:rsidRDefault="002463EB" w:rsidP="00F54D59">
      <w:pPr>
        <w:pStyle w:val="Tekst"/>
        <w:rPr>
          <w:lang w:bidi="ar-DZ"/>
        </w:rPr>
      </w:pPr>
      <w:r w:rsidRPr="0099121A">
        <w:rPr>
          <w:lang w:bidi="ar-DZ"/>
        </w:rPr>
        <w:t>Катедру чине сви наставници и сарадници који обављају образовно-научни рад из наставних предмета за које је катедра основана.</w:t>
      </w:r>
    </w:p>
    <w:p w:rsidR="00F54D59" w:rsidRPr="007365BA" w:rsidRDefault="002463EB" w:rsidP="007365BA">
      <w:pPr>
        <w:pStyle w:val="Tekst"/>
        <w:rPr>
          <w:iCs/>
        </w:rPr>
      </w:pPr>
      <w:r w:rsidRPr="0099121A">
        <w:t>Одлуку о оснивању и укидању катедри доноси Савет Факултета на предлог Наставно-научног већа Факултета.</w:t>
      </w:r>
    </w:p>
    <w:p w:rsidR="000139DE" w:rsidRPr="00684382" w:rsidRDefault="00AC280F" w:rsidP="00F54D59">
      <w:pPr>
        <w:pStyle w:val="Tekst"/>
        <w:rPr>
          <w:lang w:bidi="ar-DZ"/>
        </w:rPr>
      </w:pPr>
      <w:r w:rsidRPr="00684382">
        <w:rPr>
          <w:lang w:bidi="ar-DZ"/>
        </w:rPr>
        <w:t>На Ф</w:t>
      </w:r>
      <w:r w:rsidR="000F3103" w:rsidRPr="00684382">
        <w:rPr>
          <w:lang w:bidi="ar-DZ"/>
        </w:rPr>
        <w:t>акултету су организоване</w:t>
      </w:r>
      <w:r w:rsidR="00877681" w:rsidRPr="00684382">
        <w:rPr>
          <w:lang w:bidi="ar-DZ"/>
        </w:rPr>
        <w:t xml:space="preserve"> </w:t>
      </w:r>
      <w:r w:rsidR="002463EB" w:rsidRPr="00684382">
        <w:rPr>
          <w:lang w:bidi="ar-DZ"/>
        </w:rPr>
        <w:t xml:space="preserve">следеће </w:t>
      </w:r>
      <w:r w:rsidRPr="00684382">
        <w:rPr>
          <w:lang w:bidi="ar-DZ"/>
        </w:rPr>
        <w:t>к</w:t>
      </w:r>
      <w:r w:rsidR="00F703D9" w:rsidRPr="00684382">
        <w:rPr>
          <w:lang w:bidi="ar-DZ"/>
        </w:rPr>
        <w:t>атедре:</w:t>
      </w:r>
    </w:p>
    <w:p w:rsidR="000F3103" w:rsidRPr="00684382" w:rsidRDefault="000F3103" w:rsidP="00F54D59">
      <w:pPr>
        <w:pStyle w:val="Tekst"/>
        <w:rPr>
          <w:lang w:bidi="ar-DZ"/>
        </w:rPr>
      </w:pPr>
    </w:p>
    <w:p w:rsidR="00F703D9" w:rsidRPr="00684382" w:rsidRDefault="00282651" w:rsidP="006669C5">
      <w:pPr>
        <w:pStyle w:val="ListParagraph"/>
        <w:numPr>
          <w:ilvl w:val="0"/>
          <w:numId w:val="12"/>
        </w:numPr>
        <w:jc w:val="both"/>
        <w:rPr>
          <w:sz w:val="22"/>
          <w:szCs w:val="22"/>
          <w:lang w:bidi="ar-DZ"/>
        </w:rPr>
      </w:pPr>
      <w:r w:rsidRPr="00684382">
        <w:rPr>
          <w:b/>
          <w:sz w:val="22"/>
          <w:szCs w:val="22"/>
          <w:lang w:bidi="ar-DZ"/>
        </w:rPr>
        <w:t>Катедра за природнe</w:t>
      </w:r>
      <w:r w:rsidR="00F703D9" w:rsidRPr="00684382">
        <w:rPr>
          <w:b/>
          <w:sz w:val="22"/>
          <w:szCs w:val="22"/>
          <w:lang w:bidi="ar-DZ"/>
        </w:rPr>
        <w:t xml:space="preserve"> науке и менаџмент у образовању</w:t>
      </w:r>
      <w:r w:rsidR="002B5BCE" w:rsidRPr="00684382">
        <w:rPr>
          <w:sz w:val="22"/>
          <w:szCs w:val="22"/>
          <w:lang w:bidi="ar-DZ"/>
        </w:rPr>
        <w:t xml:space="preserve"> (уже научне области: </w:t>
      </w:r>
      <w:r w:rsidRPr="00684382">
        <w:rPr>
          <w:sz w:val="22"/>
          <w:szCs w:val="22"/>
          <w:lang w:bidi="ar-DZ"/>
        </w:rPr>
        <w:t>природне</w:t>
      </w:r>
      <w:r w:rsidR="002B5BCE" w:rsidRPr="00684382">
        <w:rPr>
          <w:sz w:val="22"/>
          <w:szCs w:val="22"/>
          <w:lang w:bidi="ar-DZ"/>
        </w:rPr>
        <w:t xml:space="preserve"> науке, методика наставе природе, медицинске науке, менаџмент у образовању)</w:t>
      </w:r>
    </w:p>
    <w:p w:rsidR="00282651" w:rsidRPr="00684382" w:rsidRDefault="00AC280F" w:rsidP="00AC280F">
      <w:pPr>
        <w:ind w:left="720"/>
        <w:jc w:val="both"/>
        <w:rPr>
          <w:rFonts w:ascii="Times New Roman" w:hAnsi="Times New Roman"/>
          <w:szCs w:val="22"/>
        </w:rPr>
      </w:pPr>
      <w:r w:rsidRPr="00684382">
        <w:rPr>
          <w:rFonts w:ascii="Times New Roman" w:hAnsi="Times New Roman"/>
          <w:szCs w:val="22"/>
          <w:lang w:bidi="ar-DZ"/>
        </w:rPr>
        <w:t>Шеф катедре:</w:t>
      </w:r>
      <w:r w:rsidR="001E342A" w:rsidRPr="00684382">
        <w:rPr>
          <w:rFonts w:ascii="Times New Roman" w:hAnsi="Times New Roman"/>
          <w:szCs w:val="22"/>
          <w:lang w:bidi="ar-DZ"/>
        </w:rPr>
        <w:t xml:space="preserve"> проф. др </w:t>
      </w:r>
      <w:r w:rsidR="00241C6B">
        <w:rPr>
          <w:rFonts w:ascii="Times New Roman" w:hAnsi="Times New Roman"/>
          <w:szCs w:val="22"/>
          <w:lang w:bidi="ar-DZ"/>
        </w:rPr>
        <w:t>Марија Бошњак Степановић</w:t>
      </w:r>
      <w:r w:rsidR="000852BC" w:rsidRPr="00684382">
        <w:rPr>
          <w:rFonts w:ascii="Times New Roman" w:hAnsi="Times New Roman"/>
          <w:szCs w:val="22"/>
          <w:lang w:bidi="ar-DZ"/>
        </w:rPr>
        <w:t>,</w:t>
      </w:r>
      <w:r w:rsidRPr="00684382">
        <w:rPr>
          <w:rFonts w:ascii="Times New Roman" w:hAnsi="Times New Roman"/>
          <w:szCs w:val="22"/>
          <w:lang w:bidi="ar-DZ"/>
        </w:rPr>
        <w:t xml:space="preserve"> e-mail</w:t>
      </w:r>
      <w:r w:rsidR="001E342A" w:rsidRPr="00684382">
        <w:rPr>
          <w:rFonts w:ascii="Times New Roman" w:hAnsi="Times New Roman"/>
          <w:szCs w:val="22"/>
          <w:lang w:bidi="ar-DZ"/>
        </w:rPr>
        <w:t xml:space="preserve">: </w:t>
      </w:r>
      <w:hyperlink r:id="rId33" w:history="1">
        <w:r w:rsidR="00241C6B" w:rsidRPr="004B5675">
          <w:rPr>
            <w:rStyle w:val="Hyperlink"/>
            <w:rFonts w:ascii="Times New Roman" w:hAnsi="Times New Roman"/>
            <w:szCs w:val="22"/>
            <w:lang w:bidi="ar-DZ"/>
          </w:rPr>
          <w:t>marija.bosnjak@pef.uns.ac.rs</w:t>
        </w:r>
      </w:hyperlink>
    </w:p>
    <w:p w:rsidR="00282651" w:rsidRPr="00684382" w:rsidRDefault="00282651" w:rsidP="006669C5">
      <w:pPr>
        <w:pStyle w:val="ListParagraph"/>
        <w:numPr>
          <w:ilvl w:val="0"/>
          <w:numId w:val="12"/>
        </w:numPr>
        <w:jc w:val="both"/>
        <w:rPr>
          <w:sz w:val="22"/>
          <w:szCs w:val="22"/>
        </w:rPr>
      </w:pPr>
      <w:r w:rsidRPr="00684382">
        <w:rPr>
          <w:b/>
          <w:sz w:val="22"/>
          <w:szCs w:val="22"/>
          <w:lang w:bidi="ar-DZ"/>
        </w:rPr>
        <w:t>Катедра за математику и методику наставе математике</w:t>
      </w:r>
      <w:r w:rsidRPr="00684382">
        <w:rPr>
          <w:sz w:val="22"/>
          <w:szCs w:val="22"/>
          <w:lang w:bidi="ar-DZ"/>
        </w:rPr>
        <w:t xml:space="preserve"> (уже научне области: математичке науке, методика наставе математике) </w:t>
      </w:r>
    </w:p>
    <w:p w:rsidR="00282651" w:rsidRPr="00684382" w:rsidRDefault="00282651" w:rsidP="00282651">
      <w:pPr>
        <w:pStyle w:val="ListParagraph"/>
        <w:jc w:val="both"/>
        <w:rPr>
          <w:sz w:val="22"/>
          <w:szCs w:val="22"/>
          <w:lang w:bidi="ar-DZ"/>
        </w:rPr>
      </w:pPr>
      <w:r w:rsidRPr="00684382">
        <w:rPr>
          <w:sz w:val="22"/>
          <w:szCs w:val="22"/>
          <w:lang w:bidi="ar-DZ"/>
        </w:rPr>
        <w:t>Шеф ка</w:t>
      </w:r>
      <w:r w:rsidR="00241C6B">
        <w:rPr>
          <w:sz w:val="22"/>
          <w:szCs w:val="22"/>
          <w:lang w:bidi="ar-DZ"/>
        </w:rPr>
        <w:t>тедре: проф. др Бојан Лазић</w:t>
      </w:r>
      <w:r w:rsidRPr="00684382">
        <w:rPr>
          <w:sz w:val="22"/>
          <w:szCs w:val="22"/>
          <w:lang w:bidi="ar-DZ"/>
        </w:rPr>
        <w:t xml:space="preserve">, e-mail: </w:t>
      </w:r>
      <w:hyperlink r:id="rId34" w:history="1">
        <w:r w:rsidR="00241C6B" w:rsidRPr="004B5675">
          <w:rPr>
            <w:rStyle w:val="Hyperlink"/>
            <w:sz w:val="22"/>
            <w:szCs w:val="22"/>
            <w:lang w:bidi="ar-DZ"/>
          </w:rPr>
          <w:t xml:space="preserve"> bojan.lazic@pef.uns.ac.rs</w:t>
        </w:r>
      </w:hyperlink>
    </w:p>
    <w:p w:rsidR="00F703D9" w:rsidRPr="00684382" w:rsidRDefault="00F703D9" w:rsidP="006669C5">
      <w:pPr>
        <w:pStyle w:val="ListParagraph"/>
        <w:numPr>
          <w:ilvl w:val="0"/>
          <w:numId w:val="12"/>
        </w:numPr>
        <w:jc w:val="both"/>
        <w:rPr>
          <w:sz w:val="22"/>
          <w:szCs w:val="22"/>
        </w:rPr>
      </w:pPr>
      <w:r w:rsidRPr="00684382">
        <w:rPr>
          <w:b/>
          <w:sz w:val="22"/>
          <w:szCs w:val="22"/>
          <w:lang w:bidi="ar-DZ"/>
        </w:rPr>
        <w:t>Катедра за јез</w:t>
      </w:r>
      <w:r w:rsidR="002463EB" w:rsidRPr="00684382">
        <w:rPr>
          <w:b/>
          <w:sz w:val="22"/>
          <w:szCs w:val="22"/>
          <w:lang w:bidi="ar-DZ"/>
        </w:rPr>
        <w:t>ик и књижевност</w:t>
      </w:r>
      <w:r w:rsidR="002B5BCE" w:rsidRPr="00684382">
        <w:rPr>
          <w:sz w:val="22"/>
          <w:szCs w:val="22"/>
          <w:lang w:bidi="ar-DZ"/>
        </w:rPr>
        <w:t xml:space="preserve"> (уже научне области: лингвистичке науке, књижевне науке, методика наставе језика и књижевности)</w:t>
      </w:r>
    </w:p>
    <w:p w:rsidR="00AC280F" w:rsidRPr="00684382" w:rsidRDefault="00877681" w:rsidP="00AC280F">
      <w:pPr>
        <w:ind w:left="720"/>
        <w:jc w:val="both"/>
        <w:rPr>
          <w:rFonts w:ascii="Times New Roman" w:hAnsi="Times New Roman"/>
          <w:szCs w:val="22"/>
          <w:lang w:bidi="ar-DZ"/>
        </w:rPr>
      </w:pPr>
      <w:r w:rsidRPr="00684382">
        <w:rPr>
          <w:rFonts w:ascii="Times New Roman" w:hAnsi="Times New Roman"/>
          <w:szCs w:val="22"/>
          <w:lang w:bidi="ar-DZ"/>
        </w:rPr>
        <w:t>Шеф катедре: доц</w:t>
      </w:r>
      <w:r w:rsidR="00AC280F" w:rsidRPr="00684382">
        <w:rPr>
          <w:rFonts w:ascii="Times New Roman" w:hAnsi="Times New Roman"/>
          <w:szCs w:val="22"/>
          <w:lang w:bidi="ar-DZ"/>
        </w:rPr>
        <w:t>. др</w:t>
      </w:r>
      <w:r w:rsidRPr="00684382">
        <w:rPr>
          <w:rFonts w:ascii="Times New Roman" w:hAnsi="Times New Roman"/>
          <w:szCs w:val="22"/>
          <w:lang w:bidi="ar-DZ"/>
        </w:rPr>
        <w:t xml:space="preserve"> Миливоје Млађеновић</w:t>
      </w:r>
      <w:r w:rsidR="000852BC" w:rsidRPr="00684382">
        <w:rPr>
          <w:rFonts w:ascii="Times New Roman" w:hAnsi="Times New Roman"/>
          <w:szCs w:val="22"/>
          <w:lang w:bidi="ar-DZ"/>
        </w:rPr>
        <w:t>,</w:t>
      </w:r>
      <w:r w:rsidR="00AC280F" w:rsidRPr="00684382">
        <w:rPr>
          <w:rFonts w:ascii="Times New Roman" w:hAnsi="Times New Roman"/>
          <w:szCs w:val="22"/>
          <w:lang w:bidi="ar-DZ"/>
        </w:rPr>
        <w:t xml:space="preserve"> e-mail: </w:t>
      </w:r>
      <w:hyperlink r:id="rId35" w:history="1">
        <w:r w:rsidRPr="00684382">
          <w:rPr>
            <w:rStyle w:val="Hyperlink"/>
            <w:rFonts w:ascii="Times New Roman" w:hAnsi="Times New Roman"/>
            <w:szCs w:val="22"/>
            <w:lang w:bidi="ar-DZ"/>
          </w:rPr>
          <w:t>milivoje.mladjenovic@pef.uns.ac.rs</w:t>
        </w:r>
      </w:hyperlink>
      <w:r w:rsidRPr="00684382">
        <w:rPr>
          <w:rFonts w:ascii="Times New Roman" w:hAnsi="Times New Roman"/>
          <w:szCs w:val="22"/>
          <w:lang w:bidi="ar-DZ"/>
        </w:rPr>
        <w:t xml:space="preserve"> </w:t>
      </w:r>
    </w:p>
    <w:p w:rsidR="00F703D9" w:rsidRPr="00684382" w:rsidRDefault="00F703D9" w:rsidP="006669C5">
      <w:pPr>
        <w:pStyle w:val="ListParagraph"/>
        <w:numPr>
          <w:ilvl w:val="0"/>
          <w:numId w:val="12"/>
        </w:numPr>
        <w:jc w:val="both"/>
        <w:rPr>
          <w:sz w:val="22"/>
          <w:szCs w:val="22"/>
          <w:lang w:bidi="ar-DZ"/>
        </w:rPr>
      </w:pPr>
      <w:r w:rsidRPr="00684382">
        <w:rPr>
          <w:b/>
          <w:sz w:val="22"/>
          <w:szCs w:val="22"/>
          <w:lang w:bidi="ar-DZ"/>
        </w:rPr>
        <w:t>Катедра за друштвене науке</w:t>
      </w:r>
      <w:r w:rsidR="002B5BCE" w:rsidRPr="00684382">
        <w:rPr>
          <w:sz w:val="22"/>
          <w:szCs w:val="22"/>
          <w:lang w:bidi="ar-DZ"/>
        </w:rPr>
        <w:t xml:space="preserve"> (уже научне области: педагошке, психолошке,филоз</w:t>
      </w:r>
      <w:r w:rsidR="000F3103" w:rsidRPr="00684382">
        <w:rPr>
          <w:sz w:val="22"/>
          <w:szCs w:val="22"/>
          <w:lang w:bidi="ar-DZ"/>
        </w:rPr>
        <w:t>офске, историјске, социолошке и</w:t>
      </w:r>
      <w:r w:rsidR="002B5BCE" w:rsidRPr="00684382">
        <w:rPr>
          <w:sz w:val="22"/>
          <w:szCs w:val="22"/>
          <w:lang w:bidi="ar-DZ"/>
        </w:rPr>
        <w:t xml:space="preserve"> дефектолошке</w:t>
      </w:r>
      <w:r w:rsidR="000F3103" w:rsidRPr="00684382">
        <w:rPr>
          <w:sz w:val="22"/>
          <w:szCs w:val="22"/>
          <w:lang w:bidi="ar-DZ"/>
        </w:rPr>
        <w:t xml:space="preserve"> науке, методика наставе познавања друштва)</w:t>
      </w:r>
    </w:p>
    <w:p w:rsidR="00AC280F" w:rsidRPr="00185299" w:rsidRDefault="00AC280F" w:rsidP="00AC280F">
      <w:pPr>
        <w:ind w:left="720"/>
        <w:jc w:val="both"/>
        <w:rPr>
          <w:rFonts w:asciiTheme="minorHAnsi" w:hAnsiTheme="minorHAnsi"/>
          <w:szCs w:val="22"/>
          <w:lang w:bidi="ar-DZ"/>
        </w:rPr>
      </w:pPr>
      <w:r w:rsidRPr="00684382">
        <w:rPr>
          <w:rFonts w:ascii="Times New Roman" w:hAnsi="Times New Roman"/>
          <w:szCs w:val="22"/>
          <w:lang w:bidi="ar-DZ"/>
        </w:rPr>
        <w:t>Ше</w:t>
      </w:r>
      <w:r w:rsidR="001E342A" w:rsidRPr="00684382">
        <w:rPr>
          <w:rFonts w:ascii="Times New Roman" w:hAnsi="Times New Roman"/>
          <w:szCs w:val="22"/>
          <w:lang w:bidi="ar-DZ"/>
        </w:rPr>
        <w:t>ф катедре:</w:t>
      </w:r>
      <w:r w:rsidR="00185299">
        <w:rPr>
          <w:rFonts w:ascii="Times New Roman" w:hAnsi="Times New Roman"/>
          <w:szCs w:val="22"/>
          <w:lang w:bidi="ar-DZ"/>
        </w:rPr>
        <w:t>доц. др Руженка Шимоњи Чернак</w:t>
      </w:r>
      <w:r w:rsidR="000852BC" w:rsidRPr="00684382">
        <w:rPr>
          <w:rFonts w:ascii="Times New Roman" w:hAnsi="Times New Roman"/>
          <w:szCs w:val="22"/>
          <w:lang w:bidi="ar-DZ"/>
        </w:rPr>
        <w:t>,</w:t>
      </w:r>
      <w:r w:rsidRPr="00684382">
        <w:rPr>
          <w:rFonts w:ascii="Times New Roman" w:hAnsi="Times New Roman"/>
          <w:szCs w:val="22"/>
          <w:lang w:bidi="ar-DZ"/>
        </w:rPr>
        <w:t xml:space="preserve"> e-mail: </w:t>
      </w:r>
      <w:hyperlink r:id="rId36" w:history="1">
        <w:r w:rsidR="00185299" w:rsidRPr="00185299">
          <w:rPr>
            <w:rStyle w:val="Hyperlink"/>
            <w:rFonts w:ascii="Times New Roman" w:hAnsi="Times New Roman"/>
          </w:rPr>
          <w:t>ruzenka.cernak@gmail.com</w:t>
        </w:r>
      </w:hyperlink>
      <w:r w:rsidR="00185299">
        <w:rPr>
          <w:rFonts w:asciiTheme="minorHAnsi" w:hAnsiTheme="minorHAnsi"/>
        </w:rPr>
        <w:t xml:space="preserve"> </w:t>
      </w:r>
    </w:p>
    <w:p w:rsidR="002463EB" w:rsidRPr="00684382" w:rsidRDefault="002463EB" w:rsidP="006669C5">
      <w:pPr>
        <w:pStyle w:val="ListParagraph"/>
        <w:numPr>
          <w:ilvl w:val="0"/>
          <w:numId w:val="12"/>
        </w:numPr>
        <w:jc w:val="both"/>
        <w:rPr>
          <w:sz w:val="22"/>
          <w:szCs w:val="22"/>
          <w:lang w:bidi="ar-DZ"/>
        </w:rPr>
      </w:pPr>
      <w:r w:rsidRPr="00684382">
        <w:rPr>
          <w:b/>
          <w:sz w:val="22"/>
          <w:szCs w:val="22"/>
          <w:lang w:bidi="ar-DZ"/>
        </w:rPr>
        <w:t>Катедра за методику музичке и ликовне културе и физичког васпитања</w:t>
      </w:r>
      <w:r w:rsidR="000F3103" w:rsidRPr="00684382">
        <w:rPr>
          <w:sz w:val="22"/>
          <w:szCs w:val="22"/>
          <w:lang w:bidi="ar-DZ"/>
        </w:rPr>
        <w:t xml:space="preserve"> (уже научне области: методика наставе музичке културе, методика наставе ликовне културе, методика наставе физичког васпитања)</w:t>
      </w:r>
    </w:p>
    <w:p w:rsidR="00AC280F" w:rsidRPr="0013585A" w:rsidRDefault="00AC280F" w:rsidP="00AC280F">
      <w:pPr>
        <w:ind w:left="720"/>
        <w:jc w:val="both"/>
        <w:rPr>
          <w:rFonts w:ascii="Times New Roman" w:hAnsi="Times New Roman"/>
          <w:szCs w:val="22"/>
          <w:lang w:bidi="ar-DZ"/>
        </w:rPr>
      </w:pPr>
      <w:r w:rsidRPr="00684382">
        <w:rPr>
          <w:rFonts w:ascii="Times New Roman" w:hAnsi="Times New Roman"/>
          <w:szCs w:val="22"/>
          <w:lang w:bidi="ar-DZ"/>
        </w:rPr>
        <w:t>Шеф катедре:</w:t>
      </w:r>
      <w:r w:rsidR="000852BC" w:rsidRPr="00684382">
        <w:rPr>
          <w:rFonts w:ascii="Times New Roman" w:hAnsi="Times New Roman"/>
          <w:szCs w:val="22"/>
          <w:lang w:bidi="ar-DZ"/>
        </w:rPr>
        <w:t xml:space="preserve"> проф. др</w:t>
      </w:r>
      <w:r w:rsidR="0013585A">
        <w:rPr>
          <w:rFonts w:ascii="Times New Roman" w:hAnsi="Times New Roman"/>
          <w:szCs w:val="22"/>
          <w:lang w:bidi="ar-DZ"/>
        </w:rPr>
        <w:t xml:space="preserve"> Биљана Јеремић</w:t>
      </w:r>
      <w:r w:rsidR="000852BC" w:rsidRPr="00684382">
        <w:rPr>
          <w:rFonts w:ascii="Times New Roman" w:hAnsi="Times New Roman"/>
          <w:szCs w:val="22"/>
          <w:lang w:bidi="ar-DZ"/>
        </w:rPr>
        <w:t>,</w:t>
      </w:r>
      <w:r w:rsidRPr="00684382">
        <w:rPr>
          <w:rFonts w:ascii="Times New Roman" w:hAnsi="Times New Roman"/>
          <w:szCs w:val="22"/>
          <w:lang w:bidi="ar-DZ"/>
        </w:rPr>
        <w:t xml:space="preserve"> e-mail: </w:t>
      </w:r>
      <w:hyperlink r:id="rId37" w:history="1">
        <w:r w:rsidR="0013585A" w:rsidRPr="00665469">
          <w:rPr>
            <w:rStyle w:val="Hyperlink"/>
            <w:rFonts w:ascii="Times New Roman" w:hAnsi="Times New Roman"/>
            <w:szCs w:val="22"/>
            <w:lang w:bidi="ar-DZ"/>
          </w:rPr>
          <w:t>mrbiljana@gmail.com</w:t>
        </w:r>
      </w:hyperlink>
      <w:r w:rsidR="0013585A">
        <w:rPr>
          <w:rFonts w:ascii="Times New Roman" w:hAnsi="Times New Roman"/>
          <w:szCs w:val="22"/>
          <w:lang w:bidi="ar-DZ"/>
        </w:rPr>
        <w:t xml:space="preserve"> </w:t>
      </w:r>
    </w:p>
    <w:p w:rsidR="002463EB" w:rsidRPr="00684382" w:rsidRDefault="002463EB" w:rsidP="006669C5">
      <w:pPr>
        <w:pStyle w:val="ListParagraph"/>
        <w:numPr>
          <w:ilvl w:val="0"/>
          <w:numId w:val="12"/>
        </w:numPr>
        <w:jc w:val="both"/>
        <w:rPr>
          <w:sz w:val="22"/>
          <w:szCs w:val="22"/>
          <w:lang w:bidi="ar-DZ"/>
        </w:rPr>
      </w:pPr>
      <w:r w:rsidRPr="00684382">
        <w:rPr>
          <w:b/>
          <w:sz w:val="22"/>
          <w:szCs w:val="22"/>
          <w:lang w:bidi="ar-DZ"/>
        </w:rPr>
        <w:t>Катедра за информатику и медије</w:t>
      </w:r>
      <w:r w:rsidR="000F3103" w:rsidRPr="00684382">
        <w:rPr>
          <w:sz w:val="22"/>
          <w:szCs w:val="22"/>
          <w:lang w:bidi="ar-DZ"/>
        </w:rPr>
        <w:t xml:space="preserve"> (ужа научна област: информатика са методиком наставе)</w:t>
      </w:r>
    </w:p>
    <w:p w:rsidR="00AC280F" w:rsidRPr="00684382" w:rsidRDefault="00AC280F" w:rsidP="00AC280F">
      <w:pPr>
        <w:ind w:left="720"/>
        <w:jc w:val="both"/>
        <w:rPr>
          <w:rFonts w:ascii="Times New Roman" w:hAnsi="Times New Roman"/>
          <w:szCs w:val="22"/>
          <w:lang w:bidi="ar-DZ"/>
        </w:rPr>
      </w:pPr>
      <w:r w:rsidRPr="00684382">
        <w:rPr>
          <w:rFonts w:ascii="Times New Roman" w:hAnsi="Times New Roman"/>
          <w:szCs w:val="22"/>
          <w:lang w:bidi="ar-DZ"/>
        </w:rPr>
        <w:t>Шеф</w:t>
      </w:r>
      <w:r w:rsidR="00241C6B">
        <w:rPr>
          <w:rFonts w:ascii="Times New Roman" w:hAnsi="Times New Roman"/>
          <w:szCs w:val="22"/>
          <w:lang w:bidi="ar-DZ"/>
        </w:rPr>
        <w:t xml:space="preserve"> катедре: проф. др</w:t>
      </w:r>
      <w:r w:rsidR="0013585A">
        <w:rPr>
          <w:rFonts w:ascii="Times New Roman" w:hAnsi="Times New Roman"/>
          <w:szCs w:val="22"/>
          <w:lang w:bidi="ar-DZ"/>
        </w:rPr>
        <w:t xml:space="preserve"> Драган Растовац</w:t>
      </w:r>
      <w:r w:rsidR="000852BC" w:rsidRPr="00684382">
        <w:rPr>
          <w:rFonts w:ascii="Times New Roman" w:hAnsi="Times New Roman"/>
          <w:szCs w:val="22"/>
          <w:lang w:bidi="ar-DZ"/>
        </w:rPr>
        <w:t>,</w:t>
      </w:r>
      <w:r w:rsidRPr="00684382">
        <w:rPr>
          <w:rFonts w:ascii="Times New Roman" w:hAnsi="Times New Roman"/>
          <w:szCs w:val="22"/>
          <w:lang w:bidi="ar-DZ"/>
        </w:rPr>
        <w:t xml:space="preserve"> e-mail:  </w:t>
      </w:r>
      <w:hyperlink r:id="rId38" w:history="1">
        <w:r w:rsidR="0013585A" w:rsidRPr="00665469">
          <w:rPr>
            <w:rStyle w:val="Hyperlink"/>
            <w:rFonts w:ascii="Times New Roman" w:hAnsi="Times New Roman"/>
            <w:szCs w:val="22"/>
            <w:lang w:bidi="ar-DZ"/>
          </w:rPr>
          <w:t>rastovacd@pef.uns.ac.rs</w:t>
        </w:r>
      </w:hyperlink>
    </w:p>
    <w:p w:rsidR="002463EB" w:rsidRPr="00684382" w:rsidRDefault="002B5BCE" w:rsidP="006669C5">
      <w:pPr>
        <w:pStyle w:val="ListParagraph"/>
        <w:numPr>
          <w:ilvl w:val="0"/>
          <w:numId w:val="12"/>
        </w:numPr>
        <w:jc w:val="both"/>
        <w:rPr>
          <w:sz w:val="22"/>
          <w:szCs w:val="22"/>
          <w:lang w:bidi="ar-DZ"/>
        </w:rPr>
      </w:pPr>
      <w:r w:rsidRPr="00684382">
        <w:rPr>
          <w:b/>
          <w:sz w:val="22"/>
          <w:szCs w:val="22"/>
          <w:lang w:bidi="ar-DZ"/>
        </w:rPr>
        <w:t>Катедра за библиотекарство</w:t>
      </w:r>
      <w:r w:rsidRPr="00684382">
        <w:rPr>
          <w:sz w:val="22"/>
          <w:szCs w:val="22"/>
          <w:lang w:bidi="ar-DZ"/>
        </w:rPr>
        <w:t xml:space="preserve"> (ужа научна област: библиотекарство)</w:t>
      </w:r>
    </w:p>
    <w:p w:rsidR="00AC280F" w:rsidRPr="00684382" w:rsidRDefault="00AC280F" w:rsidP="00AC280F">
      <w:pPr>
        <w:ind w:left="720"/>
        <w:jc w:val="both"/>
        <w:rPr>
          <w:rFonts w:ascii="Times New Roman" w:hAnsi="Times New Roman"/>
          <w:szCs w:val="22"/>
          <w:lang w:bidi="ar-DZ"/>
        </w:rPr>
      </w:pPr>
      <w:r w:rsidRPr="00684382">
        <w:rPr>
          <w:rFonts w:ascii="Times New Roman" w:hAnsi="Times New Roman"/>
          <w:szCs w:val="22"/>
          <w:lang w:bidi="ar-DZ"/>
        </w:rPr>
        <w:t xml:space="preserve">Шеф </w:t>
      </w:r>
      <w:r w:rsidR="005872F6" w:rsidRPr="00684382">
        <w:rPr>
          <w:rFonts w:ascii="Times New Roman" w:hAnsi="Times New Roman"/>
          <w:szCs w:val="22"/>
          <w:lang w:bidi="ar-DZ"/>
        </w:rPr>
        <w:t xml:space="preserve">катедре: проф. др </w:t>
      </w:r>
      <w:r w:rsidR="0013585A">
        <w:rPr>
          <w:rFonts w:ascii="Times New Roman" w:hAnsi="Times New Roman"/>
          <w:szCs w:val="22"/>
          <w:lang w:bidi="ar-DZ"/>
        </w:rPr>
        <w:t>Гордана Рудић</w:t>
      </w:r>
      <w:r w:rsidR="000852BC" w:rsidRPr="00684382">
        <w:rPr>
          <w:rFonts w:ascii="Times New Roman" w:hAnsi="Times New Roman"/>
          <w:szCs w:val="22"/>
          <w:lang w:bidi="ar-DZ"/>
        </w:rPr>
        <w:t>,</w:t>
      </w:r>
      <w:r w:rsidRPr="00684382">
        <w:rPr>
          <w:rFonts w:ascii="Times New Roman" w:hAnsi="Times New Roman"/>
          <w:szCs w:val="22"/>
          <w:lang w:bidi="ar-DZ"/>
        </w:rPr>
        <w:t xml:space="preserve"> e-mail:  </w:t>
      </w:r>
      <w:hyperlink r:id="rId39" w:history="1">
        <w:r w:rsidR="00185299" w:rsidRPr="00665469">
          <w:rPr>
            <w:rStyle w:val="Hyperlink"/>
            <w:rFonts w:ascii="Times New Roman" w:hAnsi="Times New Roman"/>
            <w:szCs w:val="22"/>
            <w:lang w:bidi="ar-DZ"/>
          </w:rPr>
          <w:t>gordana.rudic@dmi.uns.ac.rs</w:t>
        </w:r>
      </w:hyperlink>
    </w:p>
    <w:p w:rsidR="000139DE" w:rsidRPr="0099121A" w:rsidRDefault="000139DE" w:rsidP="00F54D59">
      <w:pPr>
        <w:pStyle w:val="Tekst"/>
        <w:rPr>
          <w:lang w:bidi="ar-DZ"/>
        </w:rPr>
      </w:pPr>
    </w:p>
    <w:p w:rsidR="00CA6213" w:rsidRPr="0099121A" w:rsidRDefault="00CA6213" w:rsidP="00F54D59">
      <w:pPr>
        <w:pStyle w:val="Tekst"/>
        <w:rPr>
          <w:lang w:bidi="ar-DZ"/>
        </w:rPr>
      </w:pPr>
      <w:bookmarkStart w:id="13" w:name="_Toc301173171"/>
      <w:r w:rsidRPr="0099121A">
        <w:rPr>
          <w:lang w:bidi="ar-DZ"/>
        </w:rPr>
        <w:t>Надлежности катедре</w:t>
      </w:r>
      <w:bookmarkEnd w:id="13"/>
      <w:r w:rsidRPr="0099121A">
        <w:rPr>
          <w:lang w:bidi="ar-DZ"/>
        </w:rPr>
        <w:t>:</w:t>
      </w:r>
    </w:p>
    <w:p w:rsidR="00CA6213" w:rsidRPr="0099121A" w:rsidRDefault="00B53A57" w:rsidP="00B53A57">
      <w:pPr>
        <w:tabs>
          <w:tab w:val="left" w:pos="928"/>
          <w:tab w:val="left" w:pos="980"/>
        </w:tabs>
        <w:ind w:left="980" w:hanging="360"/>
        <w:jc w:val="both"/>
        <w:rPr>
          <w:rFonts w:ascii="Times New Roman" w:hAnsi="Times New Roman"/>
          <w:szCs w:val="22"/>
          <w:lang w:bidi="ar-DZ"/>
        </w:rPr>
      </w:pPr>
      <w:r w:rsidRPr="0099121A">
        <w:rPr>
          <w:rFonts w:ascii="Times New Roman" w:hAnsi="Times New Roman"/>
          <w:szCs w:val="22"/>
          <w:lang w:bidi="ar-DZ"/>
        </w:rPr>
        <w:t>1.</w:t>
      </w:r>
      <w:r w:rsidRPr="0099121A">
        <w:rPr>
          <w:rFonts w:ascii="Times New Roman" w:hAnsi="Times New Roman"/>
          <w:szCs w:val="22"/>
          <w:lang w:bidi="ar-DZ"/>
        </w:rPr>
        <w:tab/>
      </w:r>
      <w:r w:rsidR="00CA6213" w:rsidRPr="0099121A">
        <w:rPr>
          <w:rFonts w:ascii="Times New Roman" w:hAnsi="Times New Roman"/>
          <w:szCs w:val="22"/>
          <w:lang w:bidi="ar-DZ"/>
        </w:rPr>
        <w:t>предлаже наставни програм за предмете катедре;</w:t>
      </w:r>
    </w:p>
    <w:p w:rsidR="00CA6213" w:rsidRPr="0099121A" w:rsidRDefault="00B53A57" w:rsidP="00B53A57">
      <w:pPr>
        <w:tabs>
          <w:tab w:val="left" w:pos="928"/>
          <w:tab w:val="left" w:pos="980"/>
        </w:tabs>
        <w:ind w:left="980" w:hanging="360"/>
        <w:jc w:val="both"/>
        <w:rPr>
          <w:rFonts w:ascii="Times New Roman" w:hAnsi="Times New Roman"/>
          <w:szCs w:val="22"/>
          <w:lang w:bidi="ar-DZ"/>
        </w:rPr>
      </w:pPr>
      <w:r w:rsidRPr="0099121A">
        <w:rPr>
          <w:rFonts w:ascii="Times New Roman" w:hAnsi="Times New Roman"/>
          <w:szCs w:val="22"/>
          <w:lang w:bidi="ar-DZ"/>
        </w:rPr>
        <w:t>2.</w:t>
      </w:r>
      <w:r w:rsidRPr="0099121A">
        <w:rPr>
          <w:rFonts w:ascii="Times New Roman" w:hAnsi="Times New Roman"/>
          <w:szCs w:val="22"/>
          <w:lang w:bidi="ar-DZ"/>
        </w:rPr>
        <w:tab/>
      </w:r>
      <w:r w:rsidR="00CA6213" w:rsidRPr="0099121A">
        <w:rPr>
          <w:rFonts w:ascii="Times New Roman" w:hAnsi="Times New Roman"/>
          <w:szCs w:val="22"/>
          <w:lang w:bidi="ar-DZ"/>
        </w:rPr>
        <w:t>даје мишљење о програму научних истраживања и научним радовима у којима учествују наставници и сарадници катедре;</w:t>
      </w:r>
    </w:p>
    <w:p w:rsidR="00CA6213" w:rsidRPr="0099121A" w:rsidRDefault="00B53A57" w:rsidP="00B53A57">
      <w:pPr>
        <w:tabs>
          <w:tab w:val="left" w:pos="928"/>
          <w:tab w:val="left" w:pos="980"/>
        </w:tabs>
        <w:ind w:left="980" w:hanging="360"/>
        <w:jc w:val="both"/>
        <w:rPr>
          <w:rFonts w:ascii="Times New Roman" w:hAnsi="Times New Roman"/>
          <w:szCs w:val="22"/>
          <w:lang w:bidi="ar-DZ"/>
        </w:rPr>
      </w:pPr>
      <w:r w:rsidRPr="0099121A">
        <w:rPr>
          <w:rFonts w:ascii="Times New Roman" w:hAnsi="Times New Roman"/>
          <w:szCs w:val="22"/>
          <w:lang w:bidi="ar-DZ"/>
        </w:rPr>
        <w:t>3.</w:t>
      </w:r>
      <w:r w:rsidRPr="0099121A">
        <w:rPr>
          <w:rFonts w:ascii="Times New Roman" w:hAnsi="Times New Roman"/>
          <w:szCs w:val="22"/>
          <w:lang w:bidi="ar-DZ"/>
        </w:rPr>
        <w:tab/>
      </w:r>
      <w:r w:rsidR="00CA6213" w:rsidRPr="0099121A">
        <w:rPr>
          <w:rFonts w:ascii="Times New Roman" w:hAnsi="Times New Roman"/>
          <w:szCs w:val="22"/>
          <w:lang w:bidi="ar-DZ"/>
        </w:rPr>
        <w:t>предлаже ННВ Факултета литературу за предмете катедре;</w:t>
      </w:r>
    </w:p>
    <w:p w:rsidR="00CA6213" w:rsidRPr="0099121A" w:rsidRDefault="00B53A57" w:rsidP="00B53A57">
      <w:pPr>
        <w:tabs>
          <w:tab w:val="left" w:pos="928"/>
          <w:tab w:val="left" w:pos="980"/>
        </w:tabs>
        <w:ind w:left="980" w:hanging="360"/>
        <w:jc w:val="both"/>
        <w:rPr>
          <w:rFonts w:ascii="Times New Roman" w:hAnsi="Times New Roman"/>
          <w:szCs w:val="22"/>
          <w:lang w:bidi="ar-DZ"/>
        </w:rPr>
      </w:pPr>
      <w:r w:rsidRPr="0099121A">
        <w:rPr>
          <w:rFonts w:ascii="Times New Roman" w:hAnsi="Times New Roman"/>
          <w:szCs w:val="22"/>
          <w:lang w:bidi="ar-DZ"/>
        </w:rPr>
        <w:t>4.</w:t>
      </w:r>
      <w:r w:rsidRPr="0099121A">
        <w:rPr>
          <w:rFonts w:ascii="Times New Roman" w:hAnsi="Times New Roman"/>
          <w:szCs w:val="22"/>
          <w:lang w:bidi="ar-DZ"/>
        </w:rPr>
        <w:tab/>
      </w:r>
      <w:r w:rsidR="00CA6213" w:rsidRPr="0099121A">
        <w:rPr>
          <w:rFonts w:ascii="Times New Roman" w:hAnsi="Times New Roman"/>
          <w:szCs w:val="22"/>
          <w:lang w:bidi="ar-DZ"/>
        </w:rPr>
        <w:t>предлаже распоред наставника и сарадника за извођење наставе за сваку школску годину;</w:t>
      </w:r>
    </w:p>
    <w:p w:rsidR="00CA6213" w:rsidRPr="0099121A" w:rsidRDefault="00B53A57" w:rsidP="00B53A57">
      <w:pPr>
        <w:tabs>
          <w:tab w:val="left" w:pos="928"/>
          <w:tab w:val="left" w:pos="980"/>
        </w:tabs>
        <w:ind w:left="980" w:hanging="360"/>
        <w:jc w:val="both"/>
        <w:rPr>
          <w:rFonts w:ascii="Times New Roman" w:hAnsi="Times New Roman"/>
          <w:szCs w:val="22"/>
          <w:lang w:bidi="ar-DZ"/>
        </w:rPr>
      </w:pPr>
      <w:r w:rsidRPr="0099121A">
        <w:rPr>
          <w:rFonts w:ascii="Times New Roman" w:hAnsi="Times New Roman"/>
          <w:szCs w:val="22"/>
          <w:lang w:bidi="ar-DZ"/>
        </w:rPr>
        <w:t>5.</w:t>
      </w:r>
      <w:r w:rsidRPr="0099121A">
        <w:rPr>
          <w:rFonts w:ascii="Times New Roman" w:hAnsi="Times New Roman"/>
          <w:szCs w:val="22"/>
          <w:lang w:bidi="ar-DZ"/>
        </w:rPr>
        <w:tab/>
      </w:r>
      <w:r w:rsidR="00CA6213" w:rsidRPr="0099121A">
        <w:rPr>
          <w:rFonts w:ascii="Times New Roman" w:hAnsi="Times New Roman"/>
          <w:szCs w:val="22"/>
          <w:lang w:bidi="ar-DZ"/>
        </w:rPr>
        <w:t>организује међукатедарске састанке;</w:t>
      </w:r>
    </w:p>
    <w:p w:rsidR="00CA6213" w:rsidRPr="0099121A" w:rsidRDefault="00B53A57" w:rsidP="00B53A57">
      <w:pPr>
        <w:tabs>
          <w:tab w:val="left" w:pos="928"/>
          <w:tab w:val="left" w:pos="980"/>
        </w:tabs>
        <w:ind w:left="980" w:hanging="360"/>
        <w:jc w:val="both"/>
        <w:rPr>
          <w:rFonts w:ascii="Times New Roman" w:hAnsi="Times New Roman"/>
          <w:szCs w:val="22"/>
          <w:lang w:bidi="ar-DZ"/>
        </w:rPr>
      </w:pPr>
      <w:r w:rsidRPr="0099121A">
        <w:rPr>
          <w:rFonts w:ascii="Times New Roman" w:hAnsi="Times New Roman"/>
          <w:szCs w:val="22"/>
          <w:lang w:bidi="ar-DZ"/>
        </w:rPr>
        <w:t>6.</w:t>
      </w:r>
      <w:r w:rsidRPr="0099121A">
        <w:rPr>
          <w:rFonts w:ascii="Times New Roman" w:hAnsi="Times New Roman"/>
          <w:szCs w:val="22"/>
          <w:lang w:bidi="ar-DZ"/>
        </w:rPr>
        <w:tab/>
      </w:r>
      <w:r w:rsidR="00CA6213" w:rsidRPr="0099121A">
        <w:rPr>
          <w:rFonts w:ascii="Times New Roman" w:hAnsi="Times New Roman"/>
          <w:szCs w:val="22"/>
          <w:lang w:bidi="ar-DZ"/>
        </w:rPr>
        <w:t>организује стручне састанке ради разматрања стручних и практичних питања;</w:t>
      </w:r>
    </w:p>
    <w:p w:rsidR="00CA6213" w:rsidRPr="0099121A" w:rsidRDefault="00B53A57" w:rsidP="00B53A57">
      <w:pPr>
        <w:tabs>
          <w:tab w:val="left" w:pos="928"/>
          <w:tab w:val="left" w:pos="980"/>
        </w:tabs>
        <w:ind w:left="980" w:hanging="360"/>
        <w:jc w:val="both"/>
        <w:rPr>
          <w:rFonts w:ascii="Times New Roman" w:hAnsi="Times New Roman"/>
          <w:szCs w:val="22"/>
          <w:lang w:bidi="ar-DZ"/>
        </w:rPr>
      </w:pPr>
      <w:r w:rsidRPr="0099121A">
        <w:rPr>
          <w:rFonts w:ascii="Times New Roman" w:hAnsi="Times New Roman"/>
          <w:szCs w:val="22"/>
          <w:lang w:bidi="ar-DZ"/>
        </w:rPr>
        <w:t>7.</w:t>
      </w:r>
      <w:r w:rsidRPr="0099121A">
        <w:rPr>
          <w:rFonts w:ascii="Times New Roman" w:hAnsi="Times New Roman"/>
          <w:szCs w:val="22"/>
          <w:lang w:bidi="ar-DZ"/>
        </w:rPr>
        <w:tab/>
      </w:r>
      <w:r w:rsidR="00CA6213" w:rsidRPr="0099121A">
        <w:rPr>
          <w:rFonts w:ascii="Times New Roman" w:hAnsi="Times New Roman"/>
          <w:szCs w:val="22"/>
          <w:lang w:bidi="ar-DZ"/>
        </w:rPr>
        <w:t>организује и друге облике деловања намењене стручном усавршавању наставника, сарадника и студената и популаризацију науке (трибине и сл.);</w:t>
      </w:r>
    </w:p>
    <w:p w:rsidR="00401C9E" w:rsidRPr="007365BA" w:rsidRDefault="00B53A57" w:rsidP="007365BA">
      <w:pPr>
        <w:tabs>
          <w:tab w:val="left" w:pos="928"/>
          <w:tab w:val="left" w:pos="980"/>
        </w:tabs>
        <w:ind w:left="980" w:hanging="360"/>
        <w:jc w:val="both"/>
        <w:rPr>
          <w:rFonts w:ascii="Times New Roman" w:hAnsi="Times New Roman"/>
          <w:szCs w:val="22"/>
          <w:lang w:bidi="ar-DZ"/>
        </w:rPr>
      </w:pPr>
      <w:r w:rsidRPr="0099121A">
        <w:rPr>
          <w:rFonts w:ascii="Times New Roman" w:hAnsi="Times New Roman"/>
          <w:szCs w:val="22"/>
          <w:lang w:bidi="ar-DZ"/>
        </w:rPr>
        <w:t>8.</w:t>
      </w:r>
      <w:r w:rsidRPr="0099121A">
        <w:rPr>
          <w:rFonts w:ascii="Times New Roman" w:hAnsi="Times New Roman"/>
          <w:szCs w:val="22"/>
          <w:lang w:bidi="ar-DZ"/>
        </w:rPr>
        <w:tab/>
      </w:r>
      <w:r w:rsidR="00CA6213" w:rsidRPr="0099121A">
        <w:rPr>
          <w:rFonts w:ascii="Times New Roman" w:hAnsi="Times New Roman"/>
          <w:szCs w:val="22"/>
          <w:lang w:bidi="ar-DZ"/>
        </w:rPr>
        <w:t>обавља и друге послове предвиђене овим Статутом.</w:t>
      </w:r>
    </w:p>
    <w:p w:rsidR="007365BA" w:rsidRDefault="007365BA" w:rsidP="00F54D59">
      <w:pPr>
        <w:pStyle w:val="Tekst"/>
      </w:pPr>
    </w:p>
    <w:p w:rsidR="00401C9E" w:rsidRDefault="00401C9E" w:rsidP="00F54D59">
      <w:pPr>
        <w:pStyle w:val="Tekst"/>
      </w:pPr>
      <w:r w:rsidRPr="0099121A">
        <w:t>Радом катедре руководи шеф катедре.</w:t>
      </w:r>
      <w:r w:rsidR="00684382">
        <w:t xml:space="preserve"> </w:t>
      </w:r>
      <w:r w:rsidRPr="0099121A">
        <w:t>Шеф катедре именује свог заменика, сазива и руководи седницама катедре.</w:t>
      </w:r>
    </w:p>
    <w:p w:rsidR="007365BA" w:rsidRPr="007365BA" w:rsidRDefault="007365BA" w:rsidP="00F54D59">
      <w:pPr>
        <w:pStyle w:val="Tekst"/>
      </w:pPr>
    </w:p>
    <w:p w:rsidR="006818D1" w:rsidRDefault="006818D1" w:rsidP="00F54D59">
      <w:pPr>
        <w:pStyle w:val="Tekst"/>
        <w:rPr>
          <w:lang w:bidi="ar-DZ"/>
        </w:rPr>
      </w:pPr>
      <w:r w:rsidRPr="0099121A">
        <w:rPr>
          <w:lang w:bidi="ar-DZ"/>
        </w:rPr>
        <w:lastRenderedPageBreak/>
        <w:t xml:space="preserve">У </w:t>
      </w:r>
      <w:r w:rsidR="00040649" w:rsidRPr="0099121A">
        <w:rPr>
          <w:lang w:bidi="ar-DZ"/>
        </w:rPr>
        <w:t xml:space="preserve">оквиру Катедри </w:t>
      </w:r>
      <w:r w:rsidR="002B5B38" w:rsidRPr="0099121A">
        <w:rPr>
          <w:lang w:bidi="ar-DZ"/>
        </w:rPr>
        <w:t>формирано је 7</w:t>
      </w:r>
      <w:r w:rsidRPr="0099121A">
        <w:rPr>
          <w:lang w:bidi="ar-DZ"/>
        </w:rPr>
        <w:t xml:space="preserve"> лабораторија</w:t>
      </w:r>
      <w:r w:rsidR="002B5B38" w:rsidRPr="0099121A">
        <w:rPr>
          <w:lang w:bidi="ar-DZ"/>
        </w:rPr>
        <w:t xml:space="preserve"> и то: 4 ин</w:t>
      </w:r>
      <w:r w:rsidR="003D334A" w:rsidRPr="0099121A">
        <w:rPr>
          <w:lang w:bidi="ar-DZ"/>
        </w:rPr>
        <w:t>форматичке, 2 за природне науке и</w:t>
      </w:r>
      <w:r w:rsidR="002B5B38" w:rsidRPr="0099121A">
        <w:rPr>
          <w:lang w:bidi="ar-DZ"/>
        </w:rPr>
        <w:t xml:space="preserve"> 1 педагошка лабораторија. Лабораторијама </w:t>
      </w:r>
      <w:r w:rsidRPr="0099121A">
        <w:rPr>
          <w:lang w:bidi="ar-DZ"/>
        </w:rPr>
        <w:t>руководе шефови катедри.</w:t>
      </w:r>
    </w:p>
    <w:p w:rsidR="007365BA" w:rsidRPr="007365BA" w:rsidRDefault="007365BA" w:rsidP="00F54D59">
      <w:pPr>
        <w:pStyle w:val="Tekst"/>
        <w:rPr>
          <w:lang w:bidi="ar-DZ"/>
        </w:rPr>
      </w:pPr>
    </w:p>
    <w:p w:rsidR="00282651" w:rsidRPr="007365BA" w:rsidRDefault="00282651" w:rsidP="007365BA">
      <w:pPr>
        <w:pStyle w:val="Tekst"/>
        <w:ind w:firstLine="0"/>
        <w:rPr>
          <w:lang w:bidi="ar-DZ"/>
        </w:rPr>
      </w:pPr>
    </w:p>
    <w:p w:rsidR="00CA6213" w:rsidRPr="0099121A" w:rsidRDefault="00B53A57" w:rsidP="00F54D59">
      <w:pPr>
        <w:pStyle w:val="Naslov3"/>
        <w:rPr>
          <w:lang w:bidi="ar-DZ"/>
        </w:rPr>
      </w:pPr>
      <w:bookmarkStart w:id="14" w:name="_Toc27727573"/>
      <w:r w:rsidRPr="0099121A">
        <w:rPr>
          <w:lang w:bidi="ar-DZ"/>
        </w:rPr>
        <w:t>3.2.2.</w:t>
      </w:r>
      <w:r w:rsidR="00C51576">
        <w:rPr>
          <w:lang w:bidi="ar-DZ"/>
        </w:rPr>
        <w:tab/>
      </w:r>
      <w:r w:rsidR="00CA6213" w:rsidRPr="0099121A">
        <w:rPr>
          <w:lang w:bidi="ar-DZ"/>
        </w:rPr>
        <w:t>Научноистраживачка организациона јединица</w:t>
      </w:r>
      <w:bookmarkEnd w:id="14"/>
    </w:p>
    <w:p w:rsidR="00C4797F" w:rsidRPr="0099121A" w:rsidRDefault="00C4797F" w:rsidP="00F54D59">
      <w:pPr>
        <w:pStyle w:val="Tekst"/>
        <w:rPr>
          <w:lang w:bidi="ar-DZ"/>
        </w:rPr>
      </w:pPr>
    </w:p>
    <w:p w:rsidR="001A7A11" w:rsidRPr="001A7A11" w:rsidRDefault="001A7A11" w:rsidP="001A7A11">
      <w:pPr>
        <w:pStyle w:val="BodyText"/>
        <w:kinsoku w:val="0"/>
        <w:overflowPunct w:val="0"/>
        <w:spacing w:before="63" w:line="253" w:lineRule="auto"/>
        <w:ind w:left="113" w:right="114" w:firstLine="607"/>
        <w:jc w:val="both"/>
        <w:rPr>
          <w:rFonts w:ascii="Times New Roman" w:hAnsi="Times New Roman"/>
          <w:color w:val="000000"/>
        </w:rPr>
      </w:pPr>
      <w:r w:rsidRPr="001A7A11">
        <w:rPr>
          <w:rFonts w:ascii="Times New Roman" w:hAnsi="Times New Roman"/>
          <w:color w:val="231F20"/>
        </w:rPr>
        <w:t>Осни</w:t>
      </w:r>
      <w:r w:rsidRPr="001A7A11">
        <w:rPr>
          <w:rFonts w:ascii="Times New Roman" w:hAnsi="Times New Roman"/>
          <w:color w:val="231F20"/>
          <w:spacing w:val="-3"/>
        </w:rPr>
        <w:t>в</w:t>
      </w:r>
      <w:r w:rsidRPr="001A7A11">
        <w:rPr>
          <w:rFonts w:ascii="Times New Roman" w:hAnsi="Times New Roman"/>
          <w:color w:val="231F20"/>
        </w:rPr>
        <w:t>ање</w:t>
      </w:r>
      <w:r w:rsidRPr="001A7A11">
        <w:rPr>
          <w:rFonts w:ascii="Times New Roman" w:hAnsi="Times New Roman"/>
          <w:color w:val="231F20"/>
          <w:spacing w:val="8"/>
        </w:rPr>
        <w:t xml:space="preserve"> </w:t>
      </w:r>
      <w:r w:rsidRPr="001A7A11">
        <w:rPr>
          <w:rFonts w:ascii="Times New Roman" w:hAnsi="Times New Roman"/>
          <w:color w:val="231F20"/>
        </w:rPr>
        <w:t>н</w:t>
      </w:r>
      <w:r w:rsidRPr="001A7A11">
        <w:rPr>
          <w:rFonts w:ascii="Times New Roman" w:hAnsi="Times New Roman"/>
          <w:color w:val="231F20"/>
          <w:spacing w:val="-12"/>
        </w:rPr>
        <w:t>а</w:t>
      </w:r>
      <w:r w:rsidRPr="001A7A11">
        <w:rPr>
          <w:rFonts w:ascii="Times New Roman" w:hAnsi="Times New Roman"/>
          <w:color w:val="231F20"/>
        </w:rPr>
        <w:t>учноис</w:t>
      </w:r>
      <w:r w:rsidRPr="001A7A11">
        <w:rPr>
          <w:rFonts w:ascii="Times New Roman" w:hAnsi="Times New Roman"/>
          <w:color w:val="231F20"/>
          <w:spacing w:val="2"/>
        </w:rPr>
        <w:t>т</w:t>
      </w:r>
      <w:r w:rsidRPr="001A7A11">
        <w:rPr>
          <w:rFonts w:ascii="Times New Roman" w:hAnsi="Times New Roman"/>
          <w:color w:val="231F20"/>
        </w:rPr>
        <w:t>ражи</w:t>
      </w:r>
      <w:r w:rsidRPr="001A7A11">
        <w:rPr>
          <w:rFonts w:ascii="Times New Roman" w:hAnsi="Times New Roman"/>
          <w:color w:val="231F20"/>
          <w:spacing w:val="-3"/>
        </w:rPr>
        <w:t>в</w:t>
      </w:r>
      <w:r w:rsidRPr="001A7A11">
        <w:rPr>
          <w:rFonts w:ascii="Times New Roman" w:hAnsi="Times New Roman"/>
          <w:color w:val="231F20"/>
          <w:spacing w:val="-9"/>
        </w:rPr>
        <w:t>а</w:t>
      </w:r>
      <w:r w:rsidRPr="001A7A11">
        <w:rPr>
          <w:rFonts w:ascii="Times New Roman" w:hAnsi="Times New Roman"/>
          <w:color w:val="231F20"/>
        </w:rPr>
        <w:t>ч</w:t>
      </w:r>
      <w:r w:rsidRPr="001A7A11">
        <w:rPr>
          <w:rFonts w:ascii="Times New Roman" w:hAnsi="Times New Roman"/>
          <w:color w:val="231F20"/>
          <w:spacing w:val="-6"/>
        </w:rPr>
        <w:t>к</w:t>
      </w:r>
      <w:r w:rsidRPr="001A7A11">
        <w:rPr>
          <w:rFonts w:ascii="Times New Roman" w:hAnsi="Times New Roman"/>
          <w:color w:val="231F20"/>
        </w:rPr>
        <w:t>е</w:t>
      </w:r>
      <w:r w:rsidRPr="001A7A11">
        <w:rPr>
          <w:rFonts w:ascii="Times New Roman" w:hAnsi="Times New Roman"/>
          <w:color w:val="231F20"/>
          <w:spacing w:val="8"/>
        </w:rPr>
        <w:t xml:space="preserve"> </w:t>
      </w:r>
      <w:r w:rsidRPr="001A7A11">
        <w:rPr>
          <w:rFonts w:ascii="Times New Roman" w:hAnsi="Times New Roman"/>
          <w:color w:val="231F20"/>
        </w:rPr>
        <w:t>организационе</w:t>
      </w:r>
      <w:r w:rsidRPr="001A7A11">
        <w:rPr>
          <w:rFonts w:ascii="Times New Roman" w:hAnsi="Times New Roman"/>
          <w:color w:val="231F20"/>
          <w:spacing w:val="8"/>
        </w:rPr>
        <w:t xml:space="preserve"> </w:t>
      </w:r>
      <w:r w:rsidRPr="001A7A11">
        <w:rPr>
          <w:rFonts w:ascii="Times New Roman" w:hAnsi="Times New Roman"/>
          <w:color w:val="231F20"/>
        </w:rPr>
        <w:t>ј</w:t>
      </w:r>
      <w:r w:rsidRPr="001A7A11">
        <w:rPr>
          <w:rFonts w:ascii="Times New Roman" w:hAnsi="Times New Roman"/>
          <w:color w:val="231F20"/>
          <w:spacing w:val="-3"/>
        </w:rPr>
        <w:t>е</w:t>
      </w:r>
      <w:r w:rsidRPr="001A7A11">
        <w:rPr>
          <w:rFonts w:ascii="Times New Roman" w:hAnsi="Times New Roman"/>
          <w:color w:val="231F20"/>
        </w:rPr>
        <w:t>динице</w:t>
      </w:r>
      <w:r w:rsidRPr="001A7A11">
        <w:rPr>
          <w:rFonts w:ascii="Times New Roman" w:hAnsi="Times New Roman"/>
          <w:color w:val="231F20"/>
          <w:spacing w:val="8"/>
        </w:rPr>
        <w:t xml:space="preserve"> </w:t>
      </w:r>
      <w:r w:rsidRPr="001A7A11">
        <w:rPr>
          <w:rFonts w:ascii="Times New Roman" w:hAnsi="Times New Roman"/>
          <w:color w:val="231F20"/>
        </w:rPr>
        <w:t>иницира</w:t>
      </w:r>
      <w:r w:rsidRPr="001A7A11">
        <w:rPr>
          <w:rFonts w:ascii="Times New Roman" w:hAnsi="Times New Roman"/>
          <w:color w:val="231F20"/>
          <w:spacing w:val="8"/>
        </w:rPr>
        <w:t xml:space="preserve"> </w:t>
      </w:r>
      <w:r w:rsidRPr="001A7A11">
        <w:rPr>
          <w:rFonts w:ascii="Times New Roman" w:hAnsi="Times New Roman"/>
          <w:color w:val="231F20"/>
        </w:rPr>
        <w:t>ј</w:t>
      </w:r>
      <w:r w:rsidRPr="001A7A11">
        <w:rPr>
          <w:rFonts w:ascii="Times New Roman" w:hAnsi="Times New Roman"/>
          <w:color w:val="231F20"/>
          <w:spacing w:val="-3"/>
        </w:rPr>
        <w:t>е</w:t>
      </w:r>
      <w:r w:rsidRPr="001A7A11">
        <w:rPr>
          <w:rFonts w:ascii="Times New Roman" w:hAnsi="Times New Roman"/>
          <w:color w:val="231F20"/>
        </w:rPr>
        <w:t>дна</w:t>
      </w:r>
      <w:r w:rsidRPr="001A7A11">
        <w:rPr>
          <w:rFonts w:ascii="Times New Roman" w:hAnsi="Times New Roman"/>
          <w:color w:val="231F20"/>
          <w:spacing w:val="8"/>
        </w:rPr>
        <w:t xml:space="preserve"> </w:t>
      </w:r>
      <w:r w:rsidRPr="001A7A11">
        <w:rPr>
          <w:rFonts w:ascii="Times New Roman" w:hAnsi="Times New Roman"/>
          <w:color w:val="231F20"/>
        </w:rPr>
        <w:t>или</w:t>
      </w:r>
      <w:r w:rsidRPr="001A7A11">
        <w:rPr>
          <w:rFonts w:ascii="Times New Roman" w:hAnsi="Times New Roman"/>
          <w:color w:val="231F20"/>
          <w:spacing w:val="8"/>
        </w:rPr>
        <w:t xml:space="preserve"> </w:t>
      </w:r>
      <w:r w:rsidRPr="001A7A11">
        <w:rPr>
          <w:rFonts w:ascii="Times New Roman" w:hAnsi="Times New Roman"/>
          <w:color w:val="231F20"/>
        </w:rPr>
        <w:t>више</w:t>
      </w:r>
      <w:r w:rsidRPr="001A7A11">
        <w:rPr>
          <w:rFonts w:ascii="Times New Roman" w:hAnsi="Times New Roman"/>
          <w:color w:val="231F20"/>
          <w:spacing w:val="8"/>
        </w:rPr>
        <w:t xml:space="preserve"> </w:t>
      </w:r>
      <w:r w:rsidRPr="001A7A11">
        <w:rPr>
          <w:rFonts w:ascii="Times New Roman" w:hAnsi="Times New Roman"/>
          <w:color w:val="231F20"/>
          <w:spacing w:val="-4"/>
        </w:rPr>
        <w:t>к</w:t>
      </w:r>
      <w:r w:rsidRPr="001A7A11">
        <w:rPr>
          <w:rFonts w:ascii="Times New Roman" w:hAnsi="Times New Roman"/>
          <w:color w:val="231F20"/>
          <w:spacing w:val="-6"/>
        </w:rPr>
        <w:t>а</w:t>
      </w:r>
      <w:r w:rsidRPr="001A7A11">
        <w:rPr>
          <w:rFonts w:ascii="Times New Roman" w:hAnsi="Times New Roman"/>
          <w:color w:val="231F20"/>
        </w:rPr>
        <w:t>т</w:t>
      </w:r>
      <w:r w:rsidRPr="001A7A11">
        <w:rPr>
          <w:rFonts w:ascii="Times New Roman" w:hAnsi="Times New Roman"/>
          <w:color w:val="231F20"/>
          <w:spacing w:val="-3"/>
        </w:rPr>
        <w:t>е</w:t>
      </w:r>
      <w:r w:rsidRPr="001A7A11">
        <w:rPr>
          <w:rFonts w:ascii="Times New Roman" w:hAnsi="Times New Roman"/>
          <w:color w:val="231F20"/>
        </w:rPr>
        <w:t>дри</w:t>
      </w:r>
      <w:r w:rsidRPr="001A7A11">
        <w:rPr>
          <w:rFonts w:ascii="Times New Roman" w:hAnsi="Times New Roman"/>
          <w:color w:val="231F20"/>
          <w:spacing w:val="8"/>
        </w:rPr>
        <w:t xml:space="preserve"> </w:t>
      </w:r>
      <w:r w:rsidRPr="001A7A11">
        <w:rPr>
          <w:rFonts w:ascii="Times New Roman" w:hAnsi="Times New Roman"/>
          <w:color w:val="231F20"/>
        </w:rPr>
        <w:t>уз</w:t>
      </w:r>
      <w:r w:rsidRPr="001A7A11">
        <w:rPr>
          <w:rFonts w:ascii="Times New Roman" w:hAnsi="Times New Roman"/>
          <w:color w:val="231F20"/>
          <w:spacing w:val="8"/>
        </w:rPr>
        <w:t xml:space="preserve"> </w:t>
      </w:r>
      <w:r w:rsidRPr="001A7A11">
        <w:rPr>
          <w:rFonts w:ascii="Times New Roman" w:hAnsi="Times New Roman"/>
          <w:color w:val="231F20"/>
          <w:spacing w:val="-7"/>
        </w:rPr>
        <w:t>о</w:t>
      </w:r>
      <w:r w:rsidRPr="001A7A11">
        <w:rPr>
          <w:rFonts w:ascii="Times New Roman" w:hAnsi="Times New Roman"/>
          <w:color w:val="231F20"/>
        </w:rPr>
        <w:t xml:space="preserve">д- </w:t>
      </w:r>
      <w:r w:rsidRPr="001A7A11">
        <w:rPr>
          <w:rFonts w:ascii="Times New Roman" w:hAnsi="Times New Roman"/>
          <w:color w:val="231F20"/>
          <w:spacing w:val="-6"/>
        </w:rPr>
        <w:t>г</w:t>
      </w:r>
      <w:r w:rsidRPr="001A7A11">
        <w:rPr>
          <w:rFonts w:ascii="Times New Roman" w:hAnsi="Times New Roman"/>
          <w:color w:val="231F20"/>
        </w:rPr>
        <w:t>о</w:t>
      </w:r>
      <w:r w:rsidRPr="001A7A11">
        <w:rPr>
          <w:rFonts w:ascii="Times New Roman" w:hAnsi="Times New Roman"/>
          <w:color w:val="231F20"/>
          <w:spacing w:val="-3"/>
        </w:rPr>
        <w:t>в</w:t>
      </w:r>
      <w:r w:rsidRPr="001A7A11">
        <w:rPr>
          <w:rFonts w:ascii="Times New Roman" w:hAnsi="Times New Roman"/>
          <w:color w:val="231F20"/>
        </w:rPr>
        <w:t>арајући елабор</w:t>
      </w:r>
      <w:r w:rsidRPr="001A7A11">
        <w:rPr>
          <w:rFonts w:ascii="Times New Roman" w:hAnsi="Times New Roman"/>
          <w:color w:val="231F20"/>
          <w:spacing w:val="-6"/>
        </w:rPr>
        <w:t>а</w:t>
      </w:r>
      <w:r w:rsidRPr="001A7A11">
        <w:rPr>
          <w:rFonts w:ascii="Times New Roman" w:hAnsi="Times New Roman"/>
          <w:color w:val="231F20"/>
          <w:spacing w:val="-17"/>
        </w:rPr>
        <w:t>т</w:t>
      </w:r>
      <w:r w:rsidRPr="001A7A11">
        <w:rPr>
          <w:rFonts w:ascii="Times New Roman" w:hAnsi="Times New Roman"/>
          <w:color w:val="231F20"/>
        </w:rPr>
        <w:t>.</w:t>
      </w:r>
    </w:p>
    <w:p w:rsidR="001A7A11" w:rsidRPr="001A7A11" w:rsidRDefault="001A7A11" w:rsidP="001A7A11">
      <w:pPr>
        <w:pStyle w:val="BodyText"/>
        <w:kinsoku w:val="0"/>
        <w:overflowPunct w:val="0"/>
        <w:spacing w:line="253" w:lineRule="auto"/>
        <w:ind w:left="113" w:right="113" w:firstLine="607"/>
        <w:jc w:val="both"/>
        <w:rPr>
          <w:rFonts w:ascii="Times New Roman" w:hAnsi="Times New Roman"/>
          <w:color w:val="000000"/>
        </w:rPr>
      </w:pPr>
      <w:r w:rsidRPr="001A7A11">
        <w:rPr>
          <w:rFonts w:ascii="Times New Roman" w:hAnsi="Times New Roman"/>
          <w:color w:val="231F20"/>
          <w:spacing w:val="-3"/>
        </w:rPr>
        <w:t>О</w:t>
      </w:r>
      <w:r w:rsidRPr="001A7A11">
        <w:rPr>
          <w:rFonts w:ascii="Times New Roman" w:hAnsi="Times New Roman"/>
          <w:color w:val="231F20"/>
        </w:rPr>
        <w:t>длу</w:t>
      </w:r>
      <w:r w:rsidRPr="001A7A11">
        <w:rPr>
          <w:rFonts w:ascii="Times New Roman" w:hAnsi="Times New Roman"/>
          <w:color w:val="231F20"/>
          <w:spacing w:val="-4"/>
        </w:rPr>
        <w:t>к</w:t>
      </w:r>
      <w:r w:rsidRPr="001A7A11">
        <w:rPr>
          <w:rFonts w:ascii="Times New Roman" w:hAnsi="Times New Roman"/>
          <w:color w:val="231F20"/>
        </w:rPr>
        <w:t>у</w:t>
      </w:r>
      <w:r w:rsidRPr="001A7A11">
        <w:rPr>
          <w:rFonts w:ascii="Times New Roman" w:hAnsi="Times New Roman"/>
          <w:color w:val="231F20"/>
          <w:spacing w:val="25"/>
        </w:rPr>
        <w:t xml:space="preserve"> </w:t>
      </w:r>
      <w:r w:rsidRPr="001A7A11">
        <w:rPr>
          <w:rFonts w:ascii="Times New Roman" w:hAnsi="Times New Roman"/>
          <w:color w:val="231F20"/>
        </w:rPr>
        <w:t>о</w:t>
      </w:r>
      <w:r w:rsidRPr="001A7A11">
        <w:rPr>
          <w:rFonts w:ascii="Times New Roman" w:hAnsi="Times New Roman"/>
          <w:color w:val="231F20"/>
          <w:spacing w:val="25"/>
        </w:rPr>
        <w:t xml:space="preserve"> </w:t>
      </w:r>
      <w:r w:rsidRPr="001A7A11">
        <w:rPr>
          <w:rFonts w:ascii="Times New Roman" w:hAnsi="Times New Roman"/>
          <w:color w:val="231F20"/>
          <w:spacing w:val="5"/>
        </w:rPr>
        <w:t>о</w:t>
      </w:r>
      <w:r w:rsidRPr="001A7A11">
        <w:rPr>
          <w:rFonts w:ascii="Times New Roman" w:hAnsi="Times New Roman"/>
          <w:color w:val="231F20"/>
        </w:rPr>
        <w:t>сни</w:t>
      </w:r>
      <w:r w:rsidRPr="001A7A11">
        <w:rPr>
          <w:rFonts w:ascii="Times New Roman" w:hAnsi="Times New Roman"/>
          <w:color w:val="231F20"/>
          <w:spacing w:val="-3"/>
        </w:rPr>
        <w:t>в</w:t>
      </w:r>
      <w:r w:rsidRPr="001A7A11">
        <w:rPr>
          <w:rFonts w:ascii="Times New Roman" w:hAnsi="Times New Roman"/>
          <w:color w:val="231F20"/>
        </w:rPr>
        <w:t>ању</w:t>
      </w:r>
      <w:r w:rsidRPr="001A7A11">
        <w:rPr>
          <w:rFonts w:ascii="Times New Roman" w:hAnsi="Times New Roman"/>
          <w:color w:val="231F20"/>
          <w:spacing w:val="25"/>
        </w:rPr>
        <w:t xml:space="preserve"> </w:t>
      </w:r>
      <w:r w:rsidRPr="001A7A11">
        <w:rPr>
          <w:rFonts w:ascii="Times New Roman" w:hAnsi="Times New Roman"/>
          <w:color w:val="231F20"/>
        </w:rPr>
        <w:t>н</w:t>
      </w:r>
      <w:r w:rsidRPr="001A7A11">
        <w:rPr>
          <w:rFonts w:ascii="Times New Roman" w:hAnsi="Times New Roman"/>
          <w:color w:val="231F20"/>
          <w:spacing w:val="-12"/>
        </w:rPr>
        <w:t>а</w:t>
      </w:r>
      <w:r w:rsidRPr="001A7A11">
        <w:rPr>
          <w:rFonts w:ascii="Times New Roman" w:hAnsi="Times New Roman"/>
          <w:color w:val="231F20"/>
        </w:rPr>
        <w:t>учноис</w:t>
      </w:r>
      <w:r w:rsidRPr="001A7A11">
        <w:rPr>
          <w:rFonts w:ascii="Times New Roman" w:hAnsi="Times New Roman"/>
          <w:color w:val="231F20"/>
          <w:spacing w:val="2"/>
        </w:rPr>
        <w:t>т</w:t>
      </w:r>
      <w:r w:rsidRPr="001A7A11">
        <w:rPr>
          <w:rFonts w:ascii="Times New Roman" w:hAnsi="Times New Roman"/>
          <w:color w:val="231F20"/>
        </w:rPr>
        <w:t>ражи</w:t>
      </w:r>
      <w:r w:rsidRPr="001A7A11">
        <w:rPr>
          <w:rFonts w:ascii="Times New Roman" w:hAnsi="Times New Roman"/>
          <w:color w:val="231F20"/>
          <w:spacing w:val="-3"/>
        </w:rPr>
        <w:t>в</w:t>
      </w:r>
      <w:r w:rsidRPr="001A7A11">
        <w:rPr>
          <w:rFonts w:ascii="Times New Roman" w:hAnsi="Times New Roman"/>
          <w:color w:val="231F20"/>
          <w:spacing w:val="-9"/>
        </w:rPr>
        <w:t>а</w:t>
      </w:r>
      <w:r w:rsidRPr="001A7A11">
        <w:rPr>
          <w:rFonts w:ascii="Times New Roman" w:hAnsi="Times New Roman"/>
          <w:color w:val="231F20"/>
        </w:rPr>
        <w:t>ч</w:t>
      </w:r>
      <w:r w:rsidRPr="001A7A11">
        <w:rPr>
          <w:rFonts w:ascii="Times New Roman" w:hAnsi="Times New Roman"/>
          <w:color w:val="231F20"/>
          <w:spacing w:val="-6"/>
        </w:rPr>
        <w:t>к</w:t>
      </w:r>
      <w:r w:rsidRPr="001A7A11">
        <w:rPr>
          <w:rFonts w:ascii="Times New Roman" w:hAnsi="Times New Roman"/>
          <w:color w:val="231F20"/>
        </w:rPr>
        <w:t>е</w:t>
      </w:r>
      <w:r w:rsidRPr="001A7A11">
        <w:rPr>
          <w:rFonts w:ascii="Times New Roman" w:hAnsi="Times New Roman"/>
          <w:color w:val="231F20"/>
          <w:spacing w:val="25"/>
        </w:rPr>
        <w:t xml:space="preserve"> </w:t>
      </w:r>
      <w:r w:rsidRPr="001A7A11">
        <w:rPr>
          <w:rFonts w:ascii="Times New Roman" w:hAnsi="Times New Roman"/>
          <w:color w:val="231F20"/>
        </w:rPr>
        <w:t>организационе</w:t>
      </w:r>
      <w:r w:rsidRPr="001A7A11">
        <w:rPr>
          <w:rFonts w:ascii="Times New Roman" w:hAnsi="Times New Roman"/>
          <w:color w:val="231F20"/>
          <w:spacing w:val="25"/>
        </w:rPr>
        <w:t xml:space="preserve"> </w:t>
      </w:r>
      <w:r w:rsidRPr="001A7A11">
        <w:rPr>
          <w:rFonts w:ascii="Times New Roman" w:hAnsi="Times New Roman"/>
          <w:color w:val="231F20"/>
        </w:rPr>
        <w:t>ј</w:t>
      </w:r>
      <w:r w:rsidRPr="001A7A11">
        <w:rPr>
          <w:rFonts w:ascii="Times New Roman" w:hAnsi="Times New Roman"/>
          <w:color w:val="231F20"/>
          <w:spacing w:val="-3"/>
        </w:rPr>
        <w:t>е</w:t>
      </w:r>
      <w:r w:rsidRPr="001A7A11">
        <w:rPr>
          <w:rFonts w:ascii="Times New Roman" w:hAnsi="Times New Roman"/>
          <w:color w:val="231F20"/>
        </w:rPr>
        <w:t>динице</w:t>
      </w:r>
      <w:r w:rsidRPr="001A7A11">
        <w:rPr>
          <w:rFonts w:ascii="Times New Roman" w:hAnsi="Times New Roman"/>
          <w:color w:val="231F20"/>
          <w:spacing w:val="25"/>
        </w:rPr>
        <w:t xml:space="preserve"> </w:t>
      </w:r>
      <w:r w:rsidRPr="001A7A11">
        <w:rPr>
          <w:rFonts w:ascii="Times New Roman" w:hAnsi="Times New Roman"/>
          <w:color w:val="231F20"/>
        </w:rPr>
        <w:t>дон</w:t>
      </w:r>
      <w:r w:rsidRPr="001A7A11">
        <w:rPr>
          <w:rFonts w:ascii="Times New Roman" w:hAnsi="Times New Roman"/>
          <w:color w:val="231F20"/>
          <w:spacing w:val="5"/>
        </w:rPr>
        <w:t>о</w:t>
      </w:r>
      <w:r w:rsidRPr="001A7A11">
        <w:rPr>
          <w:rFonts w:ascii="Times New Roman" w:hAnsi="Times New Roman"/>
          <w:color w:val="231F20"/>
        </w:rPr>
        <w:t>си</w:t>
      </w:r>
      <w:r w:rsidRPr="001A7A11">
        <w:rPr>
          <w:rFonts w:ascii="Times New Roman" w:hAnsi="Times New Roman"/>
          <w:color w:val="231F20"/>
          <w:spacing w:val="25"/>
        </w:rPr>
        <w:t xml:space="preserve"> </w:t>
      </w:r>
      <w:r w:rsidRPr="001A7A11">
        <w:rPr>
          <w:rFonts w:ascii="Times New Roman" w:hAnsi="Times New Roman"/>
          <w:color w:val="231F20"/>
        </w:rPr>
        <w:t>Са</w:t>
      </w:r>
      <w:r w:rsidRPr="001A7A11">
        <w:rPr>
          <w:rFonts w:ascii="Times New Roman" w:hAnsi="Times New Roman"/>
          <w:color w:val="231F20"/>
          <w:spacing w:val="-2"/>
        </w:rPr>
        <w:t>в</w:t>
      </w:r>
      <w:r w:rsidRPr="001A7A11">
        <w:rPr>
          <w:rFonts w:ascii="Times New Roman" w:hAnsi="Times New Roman"/>
          <w:color w:val="231F20"/>
        </w:rPr>
        <w:t>ет</w:t>
      </w:r>
      <w:r w:rsidRPr="001A7A11">
        <w:rPr>
          <w:rFonts w:ascii="Times New Roman" w:hAnsi="Times New Roman"/>
          <w:color w:val="231F20"/>
          <w:spacing w:val="25"/>
        </w:rPr>
        <w:t xml:space="preserve"> </w:t>
      </w:r>
      <w:r w:rsidRPr="001A7A11">
        <w:rPr>
          <w:rFonts w:ascii="Times New Roman" w:hAnsi="Times New Roman"/>
          <w:color w:val="231F20"/>
        </w:rPr>
        <w:t>Фа</w:t>
      </w:r>
      <w:r w:rsidRPr="001A7A11">
        <w:rPr>
          <w:rFonts w:ascii="Times New Roman" w:hAnsi="Times New Roman"/>
          <w:color w:val="231F20"/>
          <w:spacing w:val="-4"/>
        </w:rPr>
        <w:t>к</w:t>
      </w:r>
      <w:r w:rsidRPr="001A7A11">
        <w:rPr>
          <w:rFonts w:ascii="Times New Roman" w:hAnsi="Times New Roman"/>
          <w:color w:val="231F20"/>
          <w:spacing w:val="-10"/>
        </w:rPr>
        <w:t>у</w:t>
      </w:r>
      <w:r w:rsidRPr="001A7A11">
        <w:rPr>
          <w:rFonts w:ascii="Times New Roman" w:hAnsi="Times New Roman"/>
          <w:color w:val="231F20"/>
        </w:rPr>
        <w:t>лте</w:t>
      </w:r>
      <w:r w:rsidRPr="001A7A11">
        <w:rPr>
          <w:rFonts w:ascii="Times New Roman" w:hAnsi="Times New Roman"/>
          <w:color w:val="231F20"/>
          <w:spacing w:val="2"/>
        </w:rPr>
        <w:t>т</w:t>
      </w:r>
      <w:r w:rsidRPr="001A7A11">
        <w:rPr>
          <w:rFonts w:ascii="Times New Roman" w:hAnsi="Times New Roman"/>
          <w:color w:val="231F20"/>
        </w:rPr>
        <w:t>а,</w:t>
      </w:r>
      <w:r w:rsidRPr="001A7A11">
        <w:rPr>
          <w:rFonts w:ascii="Times New Roman" w:hAnsi="Times New Roman"/>
          <w:color w:val="231F20"/>
          <w:spacing w:val="25"/>
        </w:rPr>
        <w:t xml:space="preserve"> </w:t>
      </w:r>
      <w:r w:rsidRPr="001A7A11">
        <w:rPr>
          <w:rFonts w:ascii="Times New Roman" w:hAnsi="Times New Roman"/>
          <w:color w:val="231F20"/>
        </w:rPr>
        <w:t>на пр</w:t>
      </w:r>
      <w:r w:rsidRPr="001A7A11">
        <w:rPr>
          <w:rFonts w:ascii="Times New Roman" w:hAnsi="Times New Roman"/>
          <w:color w:val="231F20"/>
          <w:spacing w:val="-3"/>
        </w:rPr>
        <w:t>е</w:t>
      </w:r>
      <w:r w:rsidRPr="001A7A11">
        <w:rPr>
          <w:rFonts w:ascii="Times New Roman" w:hAnsi="Times New Roman"/>
          <w:color w:val="231F20"/>
        </w:rPr>
        <w:t>длог ННВ Фа</w:t>
      </w:r>
      <w:r w:rsidRPr="001A7A11">
        <w:rPr>
          <w:rFonts w:ascii="Times New Roman" w:hAnsi="Times New Roman"/>
          <w:color w:val="231F20"/>
          <w:spacing w:val="-4"/>
        </w:rPr>
        <w:t>к</w:t>
      </w:r>
      <w:r w:rsidRPr="001A7A11">
        <w:rPr>
          <w:rFonts w:ascii="Times New Roman" w:hAnsi="Times New Roman"/>
          <w:color w:val="231F20"/>
          <w:spacing w:val="-10"/>
        </w:rPr>
        <w:t>у</w:t>
      </w:r>
      <w:r w:rsidRPr="001A7A11">
        <w:rPr>
          <w:rFonts w:ascii="Times New Roman" w:hAnsi="Times New Roman"/>
          <w:color w:val="231F20"/>
        </w:rPr>
        <w:t>лте</w:t>
      </w:r>
      <w:r w:rsidRPr="001A7A11">
        <w:rPr>
          <w:rFonts w:ascii="Times New Roman" w:hAnsi="Times New Roman"/>
          <w:color w:val="231F20"/>
          <w:spacing w:val="2"/>
        </w:rPr>
        <w:t>т</w:t>
      </w:r>
      <w:r w:rsidRPr="001A7A11">
        <w:rPr>
          <w:rFonts w:ascii="Times New Roman" w:hAnsi="Times New Roman"/>
          <w:color w:val="231F20"/>
        </w:rPr>
        <w:t>а.</w:t>
      </w:r>
    </w:p>
    <w:p w:rsidR="001A7A11" w:rsidRPr="001A7A11" w:rsidRDefault="001A7A11" w:rsidP="001A7A11">
      <w:pPr>
        <w:pStyle w:val="BodyText"/>
        <w:kinsoku w:val="0"/>
        <w:overflowPunct w:val="0"/>
        <w:spacing w:line="253" w:lineRule="auto"/>
        <w:ind w:left="113" w:right="113" w:firstLine="607"/>
        <w:jc w:val="both"/>
        <w:rPr>
          <w:rFonts w:ascii="Times New Roman" w:hAnsi="Times New Roman"/>
          <w:color w:val="000000"/>
        </w:rPr>
      </w:pPr>
      <w:r w:rsidRPr="001A7A11">
        <w:rPr>
          <w:rFonts w:ascii="Times New Roman" w:hAnsi="Times New Roman"/>
          <w:color w:val="231F20"/>
          <w:spacing w:val="-3"/>
        </w:rPr>
        <w:t>О</w:t>
      </w:r>
      <w:r w:rsidRPr="001A7A11">
        <w:rPr>
          <w:rFonts w:ascii="Times New Roman" w:hAnsi="Times New Roman"/>
          <w:color w:val="231F20"/>
        </w:rPr>
        <w:t>длу</w:t>
      </w:r>
      <w:r w:rsidRPr="001A7A11">
        <w:rPr>
          <w:rFonts w:ascii="Times New Roman" w:hAnsi="Times New Roman"/>
          <w:color w:val="231F20"/>
          <w:spacing w:val="-12"/>
        </w:rPr>
        <w:t>к</w:t>
      </w:r>
      <w:r w:rsidRPr="001A7A11">
        <w:rPr>
          <w:rFonts w:ascii="Times New Roman" w:hAnsi="Times New Roman"/>
          <w:color w:val="231F20"/>
          <w:spacing w:val="-5"/>
        </w:rPr>
        <w:t>о</w:t>
      </w:r>
      <w:r w:rsidRPr="001A7A11">
        <w:rPr>
          <w:rFonts w:ascii="Times New Roman" w:hAnsi="Times New Roman"/>
          <w:color w:val="231F20"/>
        </w:rPr>
        <w:t>м</w:t>
      </w:r>
      <w:r w:rsidRPr="001A7A11">
        <w:rPr>
          <w:rFonts w:ascii="Times New Roman" w:hAnsi="Times New Roman"/>
          <w:color w:val="231F20"/>
          <w:spacing w:val="19"/>
        </w:rPr>
        <w:t xml:space="preserve"> </w:t>
      </w:r>
      <w:r w:rsidRPr="001A7A11">
        <w:rPr>
          <w:rFonts w:ascii="Times New Roman" w:hAnsi="Times New Roman"/>
          <w:color w:val="231F20"/>
        </w:rPr>
        <w:t>о</w:t>
      </w:r>
      <w:r w:rsidRPr="001A7A11">
        <w:rPr>
          <w:rFonts w:ascii="Times New Roman" w:hAnsi="Times New Roman"/>
          <w:color w:val="231F20"/>
          <w:spacing w:val="19"/>
        </w:rPr>
        <w:t xml:space="preserve"> </w:t>
      </w:r>
      <w:r w:rsidRPr="001A7A11">
        <w:rPr>
          <w:rFonts w:ascii="Times New Roman" w:hAnsi="Times New Roman"/>
          <w:color w:val="231F20"/>
          <w:spacing w:val="5"/>
        </w:rPr>
        <w:t>о</w:t>
      </w:r>
      <w:r w:rsidRPr="001A7A11">
        <w:rPr>
          <w:rFonts w:ascii="Times New Roman" w:hAnsi="Times New Roman"/>
          <w:color w:val="231F20"/>
        </w:rPr>
        <w:t>сни</w:t>
      </w:r>
      <w:r w:rsidRPr="001A7A11">
        <w:rPr>
          <w:rFonts w:ascii="Times New Roman" w:hAnsi="Times New Roman"/>
          <w:color w:val="231F20"/>
          <w:spacing w:val="-3"/>
        </w:rPr>
        <w:t>в</w:t>
      </w:r>
      <w:r w:rsidRPr="001A7A11">
        <w:rPr>
          <w:rFonts w:ascii="Times New Roman" w:hAnsi="Times New Roman"/>
          <w:color w:val="231F20"/>
        </w:rPr>
        <w:t>ању</w:t>
      </w:r>
      <w:r w:rsidRPr="001A7A11">
        <w:rPr>
          <w:rFonts w:ascii="Times New Roman" w:hAnsi="Times New Roman"/>
          <w:color w:val="231F20"/>
          <w:spacing w:val="19"/>
        </w:rPr>
        <w:t xml:space="preserve"> </w:t>
      </w:r>
      <w:r w:rsidRPr="001A7A11">
        <w:rPr>
          <w:rFonts w:ascii="Times New Roman" w:hAnsi="Times New Roman"/>
          <w:color w:val="231F20"/>
        </w:rPr>
        <w:t>н</w:t>
      </w:r>
      <w:r w:rsidRPr="001A7A11">
        <w:rPr>
          <w:rFonts w:ascii="Times New Roman" w:hAnsi="Times New Roman"/>
          <w:color w:val="231F20"/>
          <w:spacing w:val="-12"/>
        </w:rPr>
        <w:t>а</w:t>
      </w:r>
      <w:r w:rsidRPr="001A7A11">
        <w:rPr>
          <w:rFonts w:ascii="Times New Roman" w:hAnsi="Times New Roman"/>
          <w:color w:val="231F20"/>
        </w:rPr>
        <w:t>учноис</w:t>
      </w:r>
      <w:r w:rsidRPr="001A7A11">
        <w:rPr>
          <w:rFonts w:ascii="Times New Roman" w:hAnsi="Times New Roman"/>
          <w:color w:val="231F20"/>
          <w:spacing w:val="2"/>
        </w:rPr>
        <w:t>т</w:t>
      </w:r>
      <w:r w:rsidRPr="001A7A11">
        <w:rPr>
          <w:rFonts w:ascii="Times New Roman" w:hAnsi="Times New Roman"/>
          <w:color w:val="231F20"/>
        </w:rPr>
        <w:t>ражи</w:t>
      </w:r>
      <w:r w:rsidRPr="001A7A11">
        <w:rPr>
          <w:rFonts w:ascii="Times New Roman" w:hAnsi="Times New Roman"/>
          <w:color w:val="231F20"/>
          <w:spacing w:val="-3"/>
        </w:rPr>
        <w:t>в</w:t>
      </w:r>
      <w:r w:rsidRPr="001A7A11">
        <w:rPr>
          <w:rFonts w:ascii="Times New Roman" w:hAnsi="Times New Roman"/>
          <w:color w:val="231F20"/>
          <w:spacing w:val="-9"/>
        </w:rPr>
        <w:t>а</w:t>
      </w:r>
      <w:r w:rsidRPr="001A7A11">
        <w:rPr>
          <w:rFonts w:ascii="Times New Roman" w:hAnsi="Times New Roman"/>
          <w:color w:val="231F20"/>
        </w:rPr>
        <w:t>ч</w:t>
      </w:r>
      <w:r w:rsidRPr="001A7A11">
        <w:rPr>
          <w:rFonts w:ascii="Times New Roman" w:hAnsi="Times New Roman"/>
          <w:color w:val="231F20"/>
          <w:spacing w:val="-6"/>
        </w:rPr>
        <w:t>к</w:t>
      </w:r>
      <w:r w:rsidRPr="001A7A11">
        <w:rPr>
          <w:rFonts w:ascii="Times New Roman" w:hAnsi="Times New Roman"/>
          <w:color w:val="231F20"/>
        </w:rPr>
        <w:t>е</w:t>
      </w:r>
      <w:r w:rsidRPr="001A7A11">
        <w:rPr>
          <w:rFonts w:ascii="Times New Roman" w:hAnsi="Times New Roman"/>
          <w:color w:val="231F20"/>
          <w:spacing w:val="19"/>
        </w:rPr>
        <w:t xml:space="preserve"> </w:t>
      </w:r>
      <w:r w:rsidRPr="001A7A11">
        <w:rPr>
          <w:rFonts w:ascii="Times New Roman" w:hAnsi="Times New Roman"/>
          <w:color w:val="231F20"/>
        </w:rPr>
        <w:t>организационе</w:t>
      </w:r>
      <w:r w:rsidRPr="001A7A11">
        <w:rPr>
          <w:rFonts w:ascii="Times New Roman" w:hAnsi="Times New Roman"/>
          <w:color w:val="231F20"/>
          <w:spacing w:val="19"/>
        </w:rPr>
        <w:t xml:space="preserve"> </w:t>
      </w:r>
      <w:r w:rsidRPr="001A7A11">
        <w:rPr>
          <w:rFonts w:ascii="Times New Roman" w:hAnsi="Times New Roman"/>
          <w:color w:val="231F20"/>
        </w:rPr>
        <w:t>ј</w:t>
      </w:r>
      <w:r w:rsidRPr="001A7A11">
        <w:rPr>
          <w:rFonts w:ascii="Times New Roman" w:hAnsi="Times New Roman"/>
          <w:color w:val="231F20"/>
          <w:spacing w:val="-3"/>
        </w:rPr>
        <w:t>е</w:t>
      </w:r>
      <w:r w:rsidRPr="001A7A11">
        <w:rPr>
          <w:rFonts w:ascii="Times New Roman" w:hAnsi="Times New Roman"/>
          <w:color w:val="231F20"/>
        </w:rPr>
        <w:t>динице</w:t>
      </w:r>
      <w:r w:rsidRPr="001A7A11">
        <w:rPr>
          <w:rFonts w:ascii="Times New Roman" w:hAnsi="Times New Roman"/>
          <w:color w:val="231F20"/>
          <w:spacing w:val="19"/>
        </w:rPr>
        <w:t xml:space="preserve"> </w:t>
      </w:r>
      <w:r w:rsidRPr="001A7A11">
        <w:rPr>
          <w:rFonts w:ascii="Times New Roman" w:hAnsi="Times New Roman"/>
          <w:color w:val="231F20"/>
        </w:rPr>
        <w:t>утврђују</w:t>
      </w:r>
      <w:r w:rsidRPr="001A7A11">
        <w:rPr>
          <w:rFonts w:ascii="Times New Roman" w:hAnsi="Times New Roman"/>
          <w:color w:val="231F20"/>
          <w:spacing w:val="19"/>
        </w:rPr>
        <w:t xml:space="preserve"> </w:t>
      </w:r>
      <w:r w:rsidRPr="001A7A11">
        <w:rPr>
          <w:rFonts w:ascii="Times New Roman" w:hAnsi="Times New Roman"/>
          <w:color w:val="231F20"/>
          <w:spacing w:val="2"/>
        </w:rPr>
        <w:t>с</w:t>
      </w:r>
      <w:r w:rsidRPr="001A7A11">
        <w:rPr>
          <w:rFonts w:ascii="Times New Roman" w:hAnsi="Times New Roman"/>
          <w:color w:val="231F20"/>
        </w:rPr>
        <w:t>е:</w:t>
      </w:r>
      <w:r w:rsidRPr="001A7A11">
        <w:rPr>
          <w:rFonts w:ascii="Times New Roman" w:hAnsi="Times New Roman"/>
          <w:color w:val="231F20"/>
          <w:spacing w:val="19"/>
        </w:rPr>
        <w:t xml:space="preserve"> </w:t>
      </w:r>
      <w:r w:rsidRPr="001A7A11">
        <w:rPr>
          <w:rFonts w:ascii="Times New Roman" w:hAnsi="Times New Roman"/>
          <w:color w:val="231F20"/>
        </w:rPr>
        <w:t>п</w:t>
      </w:r>
      <w:r w:rsidRPr="001A7A11">
        <w:rPr>
          <w:rFonts w:ascii="Times New Roman" w:hAnsi="Times New Roman"/>
          <w:color w:val="231F20"/>
          <w:spacing w:val="5"/>
        </w:rPr>
        <w:t>о</w:t>
      </w:r>
      <w:r w:rsidRPr="001A7A11">
        <w:rPr>
          <w:rFonts w:ascii="Times New Roman" w:hAnsi="Times New Roman"/>
          <w:color w:val="231F20"/>
        </w:rPr>
        <w:t>слови,</w:t>
      </w:r>
      <w:r w:rsidRPr="001A7A11">
        <w:rPr>
          <w:rFonts w:ascii="Times New Roman" w:hAnsi="Times New Roman"/>
          <w:color w:val="231F20"/>
          <w:spacing w:val="19"/>
        </w:rPr>
        <w:t xml:space="preserve"> </w:t>
      </w:r>
      <w:r w:rsidRPr="001A7A11">
        <w:rPr>
          <w:rFonts w:ascii="Times New Roman" w:hAnsi="Times New Roman"/>
          <w:color w:val="231F20"/>
        </w:rPr>
        <w:t>о</w:t>
      </w:r>
      <w:r w:rsidRPr="001A7A11">
        <w:rPr>
          <w:rFonts w:ascii="Times New Roman" w:hAnsi="Times New Roman"/>
          <w:color w:val="231F20"/>
          <w:spacing w:val="-3"/>
        </w:rPr>
        <w:t>в</w:t>
      </w:r>
      <w:r w:rsidRPr="001A7A11">
        <w:rPr>
          <w:rFonts w:ascii="Times New Roman" w:hAnsi="Times New Roman"/>
          <w:color w:val="231F20"/>
        </w:rPr>
        <w:t>ла- шћења,</w:t>
      </w:r>
      <w:r w:rsidRPr="001A7A11">
        <w:rPr>
          <w:rFonts w:ascii="Times New Roman" w:hAnsi="Times New Roman"/>
          <w:color w:val="231F20"/>
          <w:spacing w:val="4"/>
        </w:rPr>
        <w:t xml:space="preserve"> </w:t>
      </w:r>
      <w:r w:rsidRPr="001A7A11">
        <w:rPr>
          <w:rFonts w:ascii="Times New Roman" w:hAnsi="Times New Roman"/>
          <w:color w:val="231F20"/>
        </w:rPr>
        <w:t>уну</w:t>
      </w:r>
      <w:r w:rsidRPr="001A7A11">
        <w:rPr>
          <w:rFonts w:ascii="Times New Roman" w:hAnsi="Times New Roman"/>
          <w:color w:val="231F20"/>
          <w:spacing w:val="2"/>
        </w:rPr>
        <w:t>т</w:t>
      </w:r>
      <w:r w:rsidRPr="001A7A11">
        <w:rPr>
          <w:rFonts w:ascii="Times New Roman" w:hAnsi="Times New Roman"/>
          <w:color w:val="231F20"/>
        </w:rPr>
        <w:t>рашња</w:t>
      </w:r>
      <w:r w:rsidRPr="001A7A11">
        <w:rPr>
          <w:rFonts w:ascii="Times New Roman" w:hAnsi="Times New Roman"/>
          <w:color w:val="231F20"/>
          <w:spacing w:val="4"/>
        </w:rPr>
        <w:t xml:space="preserve"> </w:t>
      </w:r>
      <w:r w:rsidRPr="001A7A11">
        <w:rPr>
          <w:rFonts w:ascii="Times New Roman" w:hAnsi="Times New Roman"/>
          <w:color w:val="231F20"/>
        </w:rPr>
        <w:t>организација,</w:t>
      </w:r>
      <w:r w:rsidRPr="001A7A11">
        <w:rPr>
          <w:rFonts w:ascii="Times New Roman" w:hAnsi="Times New Roman"/>
          <w:color w:val="231F20"/>
          <w:spacing w:val="4"/>
        </w:rPr>
        <w:t xml:space="preserve"> </w:t>
      </w:r>
      <w:r w:rsidRPr="001A7A11">
        <w:rPr>
          <w:rFonts w:ascii="Times New Roman" w:hAnsi="Times New Roman"/>
          <w:color w:val="231F20"/>
        </w:rPr>
        <w:t>н</w:t>
      </w:r>
      <w:r w:rsidRPr="001A7A11">
        <w:rPr>
          <w:rFonts w:ascii="Times New Roman" w:hAnsi="Times New Roman"/>
          <w:color w:val="231F20"/>
          <w:spacing w:val="-9"/>
        </w:rPr>
        <w:t>а</w:t>
      </w:r>
      <w:r w:rsidRPr="001A7A11">
        <w:rPr>
          <w:rFonts w:ascii="Times New Roman" w:hAnsi="Times New Roman"/>
          <w:color w:val="231F20"/>
        </w:rPr>
        <w:t>чин</w:t>
      </w:r>
      <w:r w:rsidRPr="001A7A11">
        <w:rPr>
          <w:rFonts w:ascii="Times New Roman" w:hAnsi="Times New Roman"/>
          <w:color w:val="231F20"/>
          <w:spacing w:val="4"/>
        </w:rPr>
        <w:t xml:space="preserve"> </w:t>
      </w:r>
      <w:r w:rsidRPr="001A7A11">
        <w:rPr>
          <w:rFonts w:ascii="Times New Roman" w:hAnsi="Times New Roman"/>
          <w:color w:val="231F20"/>
        </w:rPr>
        <w:t>рада,</w:t>
      </w:r>
      <w:r w:rsidRPr="001A7A11">
        <w:rPr>
          <w:rFonts w:ascii="Times New Roman" w:hAnsi="Times New Roman"/>
          <w:color w:val="231F20"/>
          <w:spacing w:val="4"/>
        </w:rPr>
        <w:t xml:space="preserve"> </w:t>
      </w:r>
      <w:r w:rsidRPr="001A7A11">
        <w:rPr>
          <w:rFonts w:ascii="Times New Roman" w:hAnsi="Times New Roman"/>
          <w:color w:val="231F20"/>
        </w:rPr>
        <w:t>управљање,</w:t>
      </w:r>
      <w:r w:rsidRPr="001A7A11">
        <w:rPr>
          <w:rFonts w:ascii="Times New Roman" w:hAnsi="Times New Roman"/>
          <w:color w:val="231F20"/>
          <w:spacing w:val="4"/>
        </w:rPr>
        <w:t xml:space="preserve"> </w:t>
      </w:r>
      <w:r w:rsidRPr="001A7A11">
        <w:rPr>
          <w:rFonts w:ascii="Times New Roman" w:hAnsi="Times New Roman"/>
          <w:color w:val="231F20"/>
        </w:rPr>
        <w:t>финансирање</w:t>
      </w:r>
      <w:r w:rsidRPr="001A7A11">
        <w:rPr>
          <w:rFonts w:ascii="Times New Roman" w:hAnsi="Times New Roman"/>
          <w:color w:val="231F20"/>
          <w:spacing w:val="4"/>
        </w:rPr>
        <w:t xml:space="preserve"> </w:t>
      </w:r>
      <w:r w:rsidRPr="001A7A11">
        <w:rPr>
          <w:rFonts w:ascii="Times New Roman" w:hAnsi="Times New Roman"/>
          <w:color w:val="231F20"/>
        </w:rPr>
        <w:t>и</w:t>
      </w:r>
      <w:r w:rsidRPr="001A7A11">
        <w:rPr>
          <w:rFonts w:ascii="Times New Roman" w:hAnsi="Times New Roman"/>
          <w:color w:val="231F20"/>
          <w:spacing w:val="4"/>
        </w:rPr>
        <w:t xml:space="preserve"> </w:t>
      </w:r>
      <w:r w:rsidRPr="001A7A11">
        <w:rPr>
          <w:rFonts w:ascii="Times New Roman" w:hAnsi="Times New Roman"/>
          <w:color w:val="231F20"/>
        </w:rPr>
        <w:t>обављање</w:t>
      </w:r>
      <w:r w:rsidRPr="001A7A11">
        <w:rPr>
          <w:rFonts w:ascii="Times New Roman" w:hAnsi="Times New Roman"/>
          <w:color w:val="231F20"/>
          <w:spacing w:val="4"/>
        </w:rPr>
        <w:t xml:space="preserve"> </w:t>
      </w:r>
      <w:r w:rsidRPr="001A7A11">
        <w:rPr>
          <w:rFonts w:ascii="Times New Roman" w:hAnsi="Times New Roman"/>
          <w:color w:val="231F20"/>
        </w:rPr>
        <w:t>с</w:t>
      </w:r>
      <w:r w:rsidRPr="001A7A11">
        <w:rPr>
          <w:rFonts w:ascii="Times New Roman" w:hAnsi="Times New Roman"/>
          <w:color w:val="231F20"/>
          <w:spacing w:val="2"/>
        </w:rPr>
        <w:t>т</w:t>
      </w:r>
      <w:r w:rsidRPr="001A7A11">
        <w:rPr>
          <w:rFonts w:ascii="Times New Roman" w:hAnsi="Times New Roman"/>
          <w:color w:val="231F20"/>
          <w:spacing w:val="-3"/>
        </w:rPr>
        <w:t>р</w:t>
      </w:r>
      <w:r w:rsidRPr="001A7A11">
        <w:rPr>
          <w:rFonts w:ascii="Times New Roman" w:hAnsi="Times New Roman"/>
          <w:color w:val="231F20"/>
        </w:rPr>
        <w:t>учно-админи- с</w:t>
      </w:r>
      <w:r w:rsidRPr="001A7A11">
        <w:rPr>
          <w:rFonts w:ascii="Times New Roman" w:hAnsi="Times New Roman"/>
          <w:color w:val="231F20"/>
          <w:spacing w:val="2"/>
        </w:rPr>
        <w:t>т</w:t>
      </w:r>
      <w:r w:rsidRPr="001A7A11">
        <w:rPr>
          <w:rFonts w:ascii="Times New Roman" w:hAnsi="Times New Roman"/>
          <w:color w:val="231F20"/>
        </w:rPr>
        <w:t>р</w:t>
      </w:r>
      <w:r w:rsidRPr="001A7A11">
        <w:rPr>
          <w:rFonts w:ascii="Times New Roman" w:hAnsi="Times New Roman"/>
          <w:color w:val="231F20"/>
          <w:spacing w:val="-6"/>
        </w:rPr>
        <w:t>а</w:t>
      </w:r>
      <w:r w:rsidRPr="001A7A11">
        <w:rPr>
          <w:rFonts w:ascii="Times New Roman" w:hAnsi="Times New Roman"/>
          <w:color w:val="231F20"/>
        </w:rPr>
        <w:t>тивних п</w:t>
      </w:r>
      <w:r w:rsidRPr="001A7A11">
        <w:rPr>
          <w:rFonts w:ascii="Times New Roman" w:hAnsi="Times New Roman"/>
          <w:color w:val="231F20"/>
          <w:spacing w:val="5"/>
        </w:rPr>
        <w:t>о</w:t>
      </w:r>
      <w:r w:rsidRPr="001A7A11">
        <w:rPr>
          <w:rFonts w:ascii="Times New Roman" w:hAnsi="Times New Roman"/>
          <w:color w:val="231F20"/>
        </w:rPr>
        <w:t>сло</w:t>
      </w:r>
      <w:r w:rsidRPr="001A7A11">
        <w:rPr>
          <w:rFonts w:ascii="Times New Roman" w:hAnsi="Times New Roman"/>
          <w:color w:val="231F20"/>
          <w:spacing w:val="-3"/>
        </w:rPr>
        <w:t>в</w:t>
      </w:r>
      <w:r w:rsidRPr="001A7A11">
        <w:rPr>
          <w:rFonts w:ascii="Times New Roman" w:hAnsi="Times New Roman"/>
          <w:color w:val="231F20"/>
        </w:rPr>
        <w:t>а.</w:t>
      </w:r>
    </w:p>
    <w:p w:rsidR="001A7A11" w:rsidRPr="001A7A11" w:rsidRDefault="001A7A11" w:rsidP="001A7A11">
      <w:pPr>
        <w:pStyle w:val="BodyText"/>
        <w:kinsoku w:val="0"/>
        <w:overflowPunct w:val="0"/>
        <w:spacing w:line="253" w:lineRule="auto"/>
        <w:ind w:left="113" w:right="113" w:firstLine="607"/>
        <w:jc w:val="both"/>
        <w:rPr>
          <w:rFonts w:ascii="Times New Roman" w:hAnsi="Times New Roman"/>
          <w:color w:val="000000"/>
        </w:rPr>
      </w:pPr>
      <w:r w:rsidRPr="001A7A11">
        <w:rPr>
          <w:rFonts w:ascii="Times New Roman" w:hAnsi="Times New Roman"/>
          <w:color w:val="231F20"/>
        </w:rPr>
        <w:t>Н</w:t>
      </w:r>
      <w:r w:rsidRPr="001A7A11">
        <w:rPr>
          <w:rFonts w:ascii="Times New Roman" w:hAnsi="Times New Roman"/>
          <w:color w:val="231F20"/>
          <w:spacing w:val="-12"/>
        </w:rPr>
        <w:t>а</w:t>
      </w:r>
      <w:r w:rsidRPr="001A7A11">
        <w:rPr>
          <w:rFonts w:ascii="Times New Roman" w:hAnsi="Times New Roman"/>
          <w:color w:val="231F20"/>
        </w:rPr>
        <w:t>учноис</w:t>
      </w:r>
      <w:r w:rsidRPr="001A7A11">
        <w:rPr>
          <w:rFonts w:ascii="Times New Roman" w:hAnsi="Times New Roman"/>
          <w:color w:val="231F20"/>
          <w:spacing w:val="2"/>
        </w:rPr>
        <w:t>т</w:t>
      </w:r>
      <w:r w:rsidRPr="001A7A11">
        <w:rPr>
          <w:rFonts w:ascii="Times New Roman" w:hAnsi="Times New Roman"/>
          <w:color w:val="231F20"/>
        </w:rPr>
        <w:t>ражи</w:t>
      </w:r>
      <w:r w:rsidRPr="001A7A11">
        <w:rPr>
          <w:rFonts w:ascii="Times New Roman" w:hAnsi="Times New Roman"/>
          <w:color w:val="231F20"/>
          <w:spacing w:val="-3"/>
        </w:rPr>
        <w:t>в</w:t>
      </w:r>
      <w:r w:rsidRPr="001A7A11">
        <w:rPr>
          <w:rFonts w:ascii="Times New Roman" w:hAnsi="Times New Roman"/>
          <w:color w:val="231F20"/>
          <w:spacing w:val="-9"/>
        </w:rPr>
        <w:t>а</w:t>
      </w:r>
      <w:r w:rsidRPr="001A7A11">
        <w:rPr>
          <w:rFonts w:ascii="Times New Roman" w:hAnsi="Times New Roman"/>
          <w:color w:val="231F20"/>
        </w:rPr>
        <w:t>ч</w:t>
      </w:r>
      <w:r w:rsidRPr="001A7A11">
        <w:rPr>
          <w:rFonts w:ascii="Times New Roman" w:hAnsi="Times New Roman"/>
          <w:color w:val="231F20"/>
          <w:spacing w:val="-12"/>
        </w:rPr>
        <w:t>к</w:t>
      </w:r>
      <w:r w:rsidRPr="001A7A11">
        <w:rPr>
          <w:rFonts w:ascii="Times New Roman" w:hAnsi="Times New Roman"/>
          <w:color w:val="231F20"/>
          <w:spacing w:val="-5"/>
        </w:rPr>
        <w:t>о</w:t>
      </w:r>
      <w:r w:rsidRPr="001A7A11">
        <w:rPr>
          <w:rFonts w:ascii="Times New Roman" w:hAnsi="Times New Roman"/>
          <w:color w:val="231F20"/>
        </w:rPr>
        <w:t>м</w:t>
      </w:r>
      <w:r w:rsidRPr="001A7A11">
        <w:rPr>
          <w:rFonts w:ascii="Times New Roman" w:hAnsi="Times New Roman"/>
          <w:color w:val="231F20"/>
          <w:spacing w:val="24"/>
        </w:rPr>
        <w:t xml:space="preserve"> </w:t>
      </w:r>
      <w:r w:rsidRPr="001A7A11">
        <w:rPr>
          <w:rFonts w:ascii="Times New Roman" w:hAnsi="Times New Roman"/>
          <w:color w:val="231F20"/>
        </w:rPr>
        <w:t>организацион</w:t>
      </w:r>
      <w:r w:rsidRPr="001A7A11">
        <w:rPr>
          <w:rFonts w:ascii="Times New Roman" w:hAnsi="Times New Roman"/>
          <w:color w:val="231F20"/>
          <w:spacing w:val="-5"/>
        </w:rPr>
        <w:t>о</w:t>
      </w:r>
      <w:r w:rsidRPr="001A7A11">
        <w:rPr>
          <w:rFonts w:ascii="Times New Roman" w:hAnsi="Times New Roman"/>
          <w:color w:val="231F20"/>
        </w:rPr>
        <w:t>м</w:t>
      </w:r>
      <w:r w:rsidRPr="001A7A11">
        <w:rPr>
          <w:rFonts w:ascii="Times New Roman" w:hAnsi="Times New Roman"/>
          <w:color w:val="231F20"/>
          <w:spacing w:val="24"/>
        </w:rPr>
        <w:t xml:space="preserve"> </w:t>
      </w:r>
      <w:r w:rsidRPr="001A7A11">
        <w:rPr>
          <w:rFonts w:ascii="Times New Roman" w:hAnsi="Times New Roman"/>
          <w:color w:val="231F20"/>
        </w:rPr>
        <w:t>ј</w:t>
      </w:r>
      <w:r w:rsidRPr="001A7A11">
        <w:rPr>
          <w:rFonts w:ascii="Times New Roman" w:hAnsi="Times New Roman"/>
          <w:color w:val="231F20"/>
          <w:spacing w:val="-3"/>
        </w:rPr>
        <w:t>е</w:t>
      </w:r>
      <w:r w:rsidRPr="001A7A11">
        <w:rPr>
          <w:rFonts w:ascii="Times New Roman" w:hAnsi="Times New Roman"/>
          <w:color w:val="231F20"/>
        </w:rPr>
        <w:t>диниц</w:t>
      </w:r>
      <w:r w:rsidRPr="001A7A11">
        <w:rPr>
          <w:rFonts w:ascii="Times New Roman" w:hAnsi="Times New Roman"/>
          <w:color w:val="231F20"/>
          <w:spacing w:val="-5"/>
        </w:rPr>
        <w:t>о</w:t>
      </w:r>
      <w:r w:rsidRPr="001A7A11">
        <w:rPr>
          <w:rFonts w:ascii="Times New Roman" w:hAnsi="Times New Roman"/>
          <w:color w:val="231F20"/>
        </w:rPr>
        <w:t>м</w:t>
      </w:r>
      <w:r w:rsidRPr="001A7A11">
        <w:rPr>
          <w:rFonts w:ascii="Times New Roman" w:hAnsi="Times New Roman"/>
          <w:color w:val="231F20"/>
          <w:spacing w:val="24"/>
        </w:rPr>
        <w:t xml:space="preserve"> </w:t>
      </w:r>
      <w:r w:rsidRPr="001A7A11">
        <w:rPr>
          <w:rFonts w:ascii="Times New Roman" w:hAnsi="Times New Roman"/>
          <w:color w:val="231F20"/>
          <w:spacing w:val="-12"/>
        </w:rPr>
        <w:t>к</w:t>
      </w:r>
      <w:r w:rsidRPr="001A7A11">
        <w:rPr>
          <w:rFonts w:ascii="Times New Roman" w:hAnsi="Times New Roman"/>
          <w:color w:val="231F20"/>
        </w:rPr>
        <w:t>оја</w:t>
      </w:r>
      <w:r w:rsidRPr="001A7A11">
        <w:rPr>
          <w:rFonts w:ascii="Times New Roman" w:hAnsi="Times New Roman"/>
          <w:color w:val="231F20"/>
          <w:spacing w:val="24"/>
        </w:rPr>
        <w:t xml:space="preserve"> </w:t>
      </w:r>
      <w:r w:rsidRPr="001A7A11">
        <w:rPr>
          <w:rFonts w:ascii="Times New Roman" w:hAnsi="Times New Roman"/>
          <w:color w:val="231F20"/>
          <w:spacing w:val="2"/>
        </w:rPr>
        <w:t>с</w:t>
      </w:r>
      <w:r w:rsidRPr="001A7A11">
        <w:rPr>
          <w:rFonts w:ascii="Times New Roman" w:hAnsi="Times New Roman"/>
          <w:color w:val="231F20"/>
        </w:rPr>
        <w:t>е</w:t>
      </w:r>
      <w:r w:rsidRPr="001A7A11">
        <w:rPr>
          <w:rFonts w:ascii="Times New Roman" w:hAnsi="Times New Roman"/>
          <w:color w:val="231F20"/>
          <w:spacing w:val="24"/>
        </w:rPr>
        <w:t xml:space="preserve"> </w:t>
      </w:r>
      <w:r w:rsidRPr="001A7A11">
        <w:rPr>
          <w:rFonts w:ascii="Times New Roman" w:hAnsi="Times New Roman"/>
          <w:color w:val="231F20"/>
        </w:rPr>
        <w:t>фо</w:t>
      </w:r>
      <w:r w:rsidRPr="001A7A11">
        <w:rPr>
          <w:rFonts w:ascii="Times New Roman" w:hAnsi="Times New Roman"/>
          <w:color w:val="231F20"/>
          <w:spacing w:val="-4"/>
        </w:rPr>
        <w:t>р</w:t>
      </w:r>
      <w:r w:rsidRPr="001A7A11">
        <w:rPr>
          <w:rFonts w:ascii="Times New Roman" w:hAnsi="Times New Roman"/>
          <w:color w:val="231F20"/>
        </w:rPr>
        <w:t>мира</w:t>
      </w:r>
      <w:r w:rsidRPr="001A7A11">
        <w:rPr>
          <w:rFonts w:ascii="Times New Roman" w:hAnsi="Times New Roman"/>
          <w:color w:val="231F20"/>
          <w:spacing w:val="24"/>
        </w:rPr>
        <w:t xml:space="preserve"> </w:t>
      </w:r>
      <w:r w:rsidRPr="001A7A11">
        <w:rPr>
          <w:rFonts w:ascii="Times New Roman" w:hAnsi="Times New Roman"/>
          <w:color w:val="231F20"/>
        </w:rPr>
        <w:t>у</w:t>
      </w:r>
      <w:r w:rsidRPr="001A7A11">
        <w:rPr>
          <w:rFonts w:ascii="Times New Roman" w:hAnsi="Times New Roman"/>
          <w:color w:val="231F20"/>
          <w:spacing w:val="24"/>
        </w:rPr>
        <w:t xml:space="preserve"> </w:t>
      </w:r>
      <w:r w:rsidRPr="001A7A11">
        <w:rPr>
          <w:rFonts w:ascii="Times New Roman" w:hAnsi="Times New Roman"/>
          <w:color w:val="231F20"/>
        </w:rPr>
        <w:t>окви</w:t>
      </w:r>
      <w:r w:rsidRPr="001A7A11">
        <w:rPr>
          <w:rFonts w:ascii="Times New Roman" w:hAnsi="Times New Roman"/>
          <w:color w:val="231F20"/>
          <w:spacing w:val="-3"/>
        </w:rPr>
        <w:t>р</w:t>
      </w:r>
      <w:r w:rsidRPr="001A7A11">
        <w:rPr>
          <w:rFonts w:ascii="Times New Roman" w:hAnsi="Times New Roman"/>
          <w:color w:val="231F20"/>
        </w:rPr>
        <w:t>у</w:t>
      </w:r>
      <w:r w:rsidRPr="001A7A11">
        <w:rPr>
          <w:rFonts w:ascii="Times New Roman" w:hAnsi="Times New Roman"/>
          <w:color w:val="231F20"/>
          <w:spacing w:val="24"/>
        </w:rPr>
        <w:t xml:space="preserve"> </w:t>
      </w:r>
      <w:r w:rsidRPr="001A7A11">
        <w:rPr>
          <w:rFonts w:ascii="Times New Roman" w:hAnsi="Times New Roman"/>
          <w:color w:val="231F20"/>
          <w:spacing w:val="-4"/>
        </w:rPr>
        <w:t>к</w:t>
      </w:r>
      <w:r w:rsidRPr="001A7A11">
        <w:rPr>
          <w:rFonts w:ascii="Times New Roman" w:hAnsi="Times New Roman"/>
          <w:color w:val="231F20"/>
          <w:spacing w:val="-6"/>
        </w:rPr>
        <w:t>а</w:t>
      </w:r>
      <w:r w:rsidRPr="001A7A11">
        <w:rPr>
          <w:rFonts w:ascii="Times New Roman" w:hAnsi="Times New Roman"/>
          <w:color w:val="231F20"/>
        </w:rPr>
        <w:t>т</w:t>
      </w:r>
      <w:r w:rsidRPr="001A7A11">
        <w:rPr>
          <w:rFonts w:ascii="Times New Roman" w:hAnsi="Times New Roman"/>
          <w:color w:val="231F20"/>
          <w:spacing w:val="-3"/>
        </w:rPr>
        <w:t>е</w:t>
      </w:r>
      <w:r w:rsidRPr="001A7A11">
        <w:rPr>
          <w:rFonts w:ascii="Times New Roman" w:hAnsi="Times New Roman"/>
          <w:color w:val="231F20"/>
        </w:rPr>
        <w:t>дре</w:t>
      </w:r>
      <w:r w:rsidRPr="001A7A11">
        <w:rPr>
          <w:rFonts w:ascii="Times New Roman" w:hAnsi="Times New Roman"/>
          <w:color w:val="231F20"/>
          <w:spacing w:val="24"/>
        </w:rPr>
        <w:t xml:space="preserve"> </w:t>
      </w:r>
      <w:r w:rsidRPr="001A7A11">
        <w:rPr>
          <w:rFonts w:ascii="Times New Roman" w:hAnsi="Times New Roman"/>
          <w:color w:val="231F20"/>
          <w:spacing w:val="-3"/>
        </w:rPr>
        <w:t>р</w:t>
      </w:r>
      <w:r w:rsidRPr="001A7A11">
        <w:rPr>
          <w:rFonts w:ascii="Times New Roman" w:hAnsi="Times New Roman"/>
          <w:color w:val="231F20"/>
        </w:rPr>
        <w:t>у</w:t>
      </w:r>
      <w:r w:rsidRPr="001A7A11">
        <w:rPr>
          <w:rFonts w:ascii="Times New Roman" w:hAnsi="Times New Roman"/>
          <w:color w:val="231F20"/>
          <w:spacing w:val="-12"/>
        </w:rPr>
        <w:t>к</w:t>
      </w:r>
      <w:r w:rsidRPr="001A7A11">
        <w:rPr>
          <w:rFonts w:ascii="Times New Roman" w:hAnsi="Times New Roman"/>
          <w:color w:val="231F20"/>
        </w:rPr>
        <w:t>о</w:t>
      </w:r>
      <w:r w:rsidRPr="001A7A11">
        <w:rPr>
          <w:rFonts w:ascii="Times New Roman" w:hAnsi="Times New Roman"/>
          <w:color w:val="231F20"/>
          <w:spacing w:val="-2"/>
        </w:rPr>
        <w:t>в</w:t>
      </w:r>
      <w:r w:rsidRPr="001A7A11">
        <w:rPr>
          <w:rFonts w:ascii="Times New Roman" w:hAnsi="Times New Roman"/>
          <w:color w:val="231F20"/>
          <w:spacing w:val="-7"/>
        </w:rPr>
        <w:t>о</w:t>
      </w:r>
      <w:r w:rsidRPr="001A7A11">
        <w:rPr>
          <w:rFonts w:ascii="Times New Roman" w:hAnsi="Times New Roman"/>
          <w:color w:val="231F20"/>
        </w:rPr>
        <w:t>ди ш</w:t>
      </w:r>
      <w:r w:rsidRPr="001A7A11">
        <w:rPr>
          <w:rFonts w:ascii="Times New Roman" w:hAnsi="Times New Roman"/>
          <w:color w:val="231F20"/>
          <w:spacing w:val="2"/>
        </w:rPr>
        <w:t>е</w:t>
      </w:r>
      <w:r w:rsidRPr="001A7A11">
        <w:rPr>
          <w:rFonts w:ascii="Times New Roman" w:hAnsi="Times New Roman"/>
          <w:color w:val="231F20"/>
        </w:rPr>
        <w:t>ф</w:t>
      </w:r>
      <w:r w:rsidRPr="001A7A11">
        <w:rPr>
          <w:rFonts w:ascii="Times New Roman" w:hAnsi="Times New Roman"/>
          <w:color w:val="231F20"/>
          <w:spacing w:val="-6"/>
        </w:rPr>
        <w:t xml:space="preserve"> </w:t>
      </w:r>
      <w:r w:rsidRPr="001A7A11">
        <w:rPr>
          <w:rFonts w:ascii="Times New Roman" w:hAnsi="Times New Roman"/>
          <w:color w:val="231F20"/>
          <w:spacing w:val="-4"/>
        </w:rPr>
        <w:t>к</w:t>
      </w:r>
      <w:r w:rsidRPr="001A7A11">
        <w:rPr>
          <w:rFonts w:ascii="Times New Roman" w:hAnsi="Times New Roman"/>
          <w:color w:val="231F20"/>
          <w:spacing w:val="-6"/>
        </w:rPr>
        <w:t>а</w:t>
      </w:r>
      <w:r w:rsidRPr="001A7A11">
        <w:rPr>
          <w:rFonts w:ascii="Times New Roman" w:hAnsi="Times New Roman"/>
          <w:color w:val="231F20"/>
        </w:rPr>
        <w:t>т</w:t>
      </w:r>
      <w:r w:rsidRPr="001A7A11">
        <w:rPr>
          <w:rFonts w:ascii="Times New Roman" w:hAnsi="Times New Roman"/>
          <w:color w:val="231F20"/>
          <w:spacing w:val="-3"/>
        </w:rPr>
        <w:t>е</w:t>
      </w:r>
      <w:r w:rsidRPr="001A7A11">
        <w:rPr>
          <w:rFonts w:ascii="Times New Roman" w:hAnsi="Times New Roman"/>
          <w:color w:val="231F20"/>
        </w:rPr>
        <w:t>дре,</w:t>
      </w:r>
      <w:r w:rsidRPr="001A7A11">
        <w:rPr>
          <w:rFonts w:ascii="Times New Roman" w:hAnsi="Times New Roman"/>
          <w:color w:val="231F20"/>
          <w:spacing w:val="-6"/>
        </w:rPr>
        <w:t xml:space="preserve"> </w:t>
      </w:r>
      <w:r w:rsidRPr="001A7A11">
        <w:rPr>
          <w:rFonts w:ascii="Times New Roman" w:hAnsi="Times New Roman"/>
          <w:color w:val="231F20"/>
        </w:rPr>
        <w:t>а</w:t>
      </w:r>
      <w:r w:rsidRPr="001A7A11">
        <w:rPr>
          <w:rFonts w:ascii="Times New Roman" w:hAnsi="Times New Roman"/>
          <w:color w:val="231F20"/>
          <w:spacing w:val="-6"/>
        </w:rPr>
        <w:t xml:space="preserve"> </w:t>
      </w:r>
      <w:r w:rsidRPr="001A7A11">
        <w:rPr>
          <w:rFonts w:ascii="Times New Roman" w:hAnsi="Times New Roman"/>
          <w:color w:val="231F20"/>
        </w:rPr>
        <w:t>н</w:t>
      </w:r>
      <w:r w:rsidRPr="001A7A11">
        <w:rPr>
          <w:rFonts w:ascii="Times New Roman" w:hAnsi="Times New Roman"/>
          <w:color w:val="231F20"/>
          <w:spacing w:val="-12"/>
        </w:rPr>
        <w:t>а</w:t>
      </w:r>
      <w:r w:rsidRPr="001A7A11">
        <w:rPr>
          <w:rFonts w:ascii="Times New Roman" w:hAnsi="Times New Roman"/>
          <w:color w:val="231F20"/>
        </w:rPr>
        <w:t>учноис</w:t>
      </w:r>
      <w:r w:rsidRPr="001A7A11">
        <w:rPr>
          <w:rFonts w:ascii="Times New Roman" w:hAnsi="Times New Roman"/>
          <w:color w:val="231F20"/>
          <w:spacing w:val="2"/>
        </w:rPr>
        <w:t>т</w:t>
      </w:r>
      <w:r w:rsidRPr="001A7A11">
        <w:rPr>
          <w:rFonts w:ascii="Times New Roman" w:hAnsi="Times New Roman"/>
          <w:color w:val="231F20"/>
        </w:rPr>
        <w:t>ражи</w:t>
      </w:r>
      <w:r w:rsidRPr="001A7A11">
        <w:rPr>
          <w:rFonts w:ascii="Times New Roman" w:hAnsi="Times New Roman"/>
          <w:color w:val="231F20"/>
          <w:spacing w:val="-3"/>
        </w:rPr>
        <w:t>в</w:t>
      </w:r>
      <w:r w:rsidRPr="001A7A11">
        <w:rPr>
          <w:rFonts w:ascii="Times New Roman" w:hAnsi="Times New Roman"/>
          <w:color w:val="231F20"/>
          <w:spacing w:val="-9"/>
        </w:rPr>
        <w:t>а</w:t>
      </w:r>
      <w:r w:rsidRPr="001A7A11">
        <w:rPr>
          <w:rFonts w:ascii="Times New Roman" w:hAnsi="Times New Roman"/>
          <w:color w:val="231F20"/>
        </w:rPr>
        <w:t>ч</w:t>
      </w:r>
      <w:r w:rsidRPr="001A7A11">
        <w:rPr>
          <w:rFonts w:ascii="Times New Roman" w:hAnsi="Times New Roman"/>
          <w:color w:val="231F20"/>
          <w:spacing w:val="-12"/>
        </w:rPr>
        <w:t>к</w:t>
      </w:r>
      <w:r w:rsidRPr="001A7A11">
        <w:rPr>
          <w:rFonts w:ascii="Times New Roman" w:hAnsi="Times New Roman"/>
          <w:color w:val="231F20"/>
          <w:spacing w:val="-5"/>
        </w:rPr>
        <w:t>о</w:t>
      </w:r>
      <w:r w:rsidRPr="001A7A11">
        <w:rPr>
          <w:rFonts w:ascii="Times New Roman" w:hAnsi="Times New Roman"/>
          <w:color w:val="231F20"/>
        </w:rPr>
        <w:t>м</w:t>
      </w:r>
      <w:r w:rsidRPr="001A7A11">
        <w:rPr>
          <w:rFonts w:ascii="Times New Roman" w:hAnsi="Times New Roman"/>
          <w:color w:val="231F20"/>
          <w:spacing w:val="-6"/>
        </w:rPr>
        <w:t xml:space="preserve"> </w:t>
      </w:r>
      <w:r w:rsidRPr="001A7A11">
        <w:rPr>
          <w:rFonts w:ascii="Times New Roman" w:hAnsi="Times New Roman"/>
          <w:color w:val="231F20"/>
        </w:rPr>
        <w:t>организацион</w:t>
      </w:r>
      <w:r w:rsidRPr="001A7A11">
        <w:rPr>
          <w:rFonts w:ascii="Times New Roman" w:hAnsi="Times New Roman"/>
          <w:color w:val="231F20"/>
          <w:spacing w:val="-5"/>
        </w:rPr>
        <w:t>о</w:t>
      </w:r>
      <w:r w:rsidRPr="001A7A11">
        <w:rPr>
          <w:rFonts w:ascii="Times New Roman" w:hAnsi="Times New Roman"/>
          <w:color w:val="231F20"/>
        </w:rPr>
        <w:t>м</w:t>
      </w:r>
      <w:r w:rsidRPr="001A7A11">
        <w:rPr>
          <w:rFonts w:ascii="Times New Roman" w:hAnsi="Times New Roman"/>
          <w:color w:val="231F20"/>
          <w:spacing w:val="-6"/>
        </w:rPr>
        <w:t xml:space="preserve"> </w:t>
      </w:r>
      <w:r w:rsidRPr="001A7A11">
        <w:rPr>
          <w:rFonts w:ascii="Times New Roman" w:hAnsi="Times New Roman"/>
          <w:color w:val="231F20"/>
        </w:rPr>
        <w:t>ј</w:t>
      </w:r>
      <w:r w:rsidRPr="001A7A11">
        <w:rPr>
          <w:rFonts w:ascii="Times New Roman" w:hAnsi="Times New Roman"/>
          <w:color w:val="231F20"/>
          <w:spacing w:val="-3"/>
        </w:rPr>
        <w:t>е</w:t>
      </w:r>
      <w:r w:rsidRPr="001A7A11">
        <w:rPr>
          <w:rFonts w:ascii="Times New Roman" w:hAnsi="Times New Roman"/>
          <w:color w:val="231F20"/>
        </w:rPr>
        <w:t>диниц</w:t>
      </w:r>
      <w:r w:rsidRPr="001A7A11">
        <w:rPr>
          <w:rFonts w:ascii="Times New Roman" w:hAnsi="Times New Roman"/>
          <w:color w:val="231F20"/>
          <w:spacing w:val="-5"/>
        </w:rPr>
        <w:t>о</w:t>
      </w:r>
      <w:r w:rsidRPr="001A7A11">
        <w:rPr>
          <w:rFonts w:ascii="Times New Roman" w:hAnsi="Times New Roman"/>
          <w:color w:val="231F20"/>
        </w:rPr>
        <w:t>м</w:t>
      </w:r>
      <w:r w:rsidRPr="001A7A11">
        <w:rPr>
          <w:rFonts w:ascii="Times New Roman" w:hAnsi="Times New Roman"/>
          <w:color w:val="231F20"/>
          <w:spacing w:val="-6"/>
        </w:rPr>
        <w:t xml:space="preserve"> </w:t>
      </w:r>
      <w:r w:rsidRPr="001A7A11">
        <w:rPr>
          <w:rFonts w:ascii="Times New Roman" w:hAnsi="Times New Roman"/>
          <w:color w:val="231F20"/>
          <w:spacing w:val="-12"/>
        </w:rPr>
        <w:t>к</w:t>
      </w:r>
      <w:r w:rsidRPr="001A7A11">
        <w:rPr>
          <w:rFonts w:ascii="Times New Roman" w:hAnsi="Times New Roman"/>
          <w:color w:val="231F20"/>
        </w:rPr>
        <w:t>оја</w:t>
      </w:r>
      <w:r w:rsidRPr="001A7A11">
        <w:rPr>
          <w:rFonts w:ascii="Times New Roman" w:hAnsi="Times New Roman"/>
          <w:color w:val="231F20"/>
          <w:spacing w:val="-6"/>
        </w:rPr>
        <w:t xml:space="preserve"> </w:t>
      </w:r>
      <w:r w:rsidRPr="001A7A11">
        <w:rPr>
          <w:rFonts w:ascii="Times New Roman" w:hAnsi="Times New Roman"/>
          <w:color w:val="231F20"/>
        </w:rPr>
        <w:t>је</w:t>
      </w:r>
      <w:r w:rsidRPr="001A7A11">
        <w:rPr>
          <w:rFonts w:ascii="Times New Roman" w:hAnsi="Times New Roman"/>
          <w:color w:val="231F20"/>
          <w:spacing w:val="-6"/>
        </w:rPr>
        <w:t xml:space="preserve"> </w:t>
      </w:r>
      <w:r w:rsidRPr="001A7A11">
        <w:rPr>
          <w:rFonts w:ascii="Times New Roman" w:hAnsi="Times New Roman"/>
          <w:color w:val="231F20"/>
        </w:rPr>
        <w:t>фо</w:t>
      </w:r>
      <w:r w:rsidRPr="001A7A11">
        <w:rPr>
          <w:rFonts w:ascii="Times New Roman" w:hAnsi="Times New Roman"/>
          <w:color w:val="231F20"/>
          <w:spacing w:val="-4"/>
        </w:rPr>
        <w:t>р</w:t>
      </w:r>
      <w:r w:rsidRPr="001A7A11">
        <w:rPr>
          <w:rFonts w:ascii="Times New Roman" w:hAnsi="Times New Roman"/>
          <w:color w:val="231F20"/>
        </w:rPr>
        <w:t>мирана</w:t>
      </w:r>
      <w:r w:rsidRPr="001A7A11">
        <w:rPr>
          <w:rFonts w:ascii="Times New Roman" w:hAnsi="Times New Roman"/>
          <w:color w:val="231F20"/>
          <w:spacing w:val="-6"/>
        </w:rPr>
        <w:t xml:space="preserve"> </w:t>
      </w:r>
      <w:r w:rsidRPr="001A7A11">
        <w:rPr>
          <w:rFonts w:ascii="Times New Roman" w:hAnsi="Times New Roman"/>
          <w:color w:val="231F20"/>
          <w:spacing w:val="-4"/>
        </w:rPr>
        <w:t>к</w:t>
      </w:r>
      <w:r w:rsidRPr="001A7A11">
        <w:rPr>
          <w:rFonts w:ascii="Times New Roman" w:hAnsi="Times New Roman"/>
          <w:color w:val="231F20"/>
        </w:rPr>
        <w:t>ао</w:t>
      </w:r>
      <w:r w:rsidRPr="001A7A11">
        <w:rPr>
          <w:rFonts w:ascii="Times New Roman" w:hAnsi="Times New Roman"/>
          <w:color w:val="231F20"/>
          <w:spacing w:val="-6"/>
        </w:rPr>
        <w:t xml:space="preserve"> </w:t>
      </w:r>
      <w:r w:rsidRPr="001A7A11">
        <w:rPr>
          <w:rFonts w:ascii="Times New Roman" w:hAnsi="Times New Roman"/>
          <w:color w:val="231F20"/>
        </w:rPr>
        <w:t>организациона ј</w:t>
      </w:r>
      <w:r w:rsidRPr="001A7A11">
        <w:rPr>
          <w:rFonts w:ascii="Times New Roman" w:hAnsi="Times New Roman"/>
          <w:color w:val="231F20"/>
          <w:spacing w:val="-3"/>
        </w:rPr>
        <w:t>е</w:t>
      </w:r>
      <w:r w:rsidRPr="001A7A11">
        <w:rPr>
          <w:rFonts w:ascii="Times New Roman" w:hAnsi="Times New Roman"/>
          <w:color w:val="231F20"/>
        </w:rPr>
        <w:t>диница</w:t>
      </w:r>
      <w:r w:rsidRPr="001A7A11">
        <w:rPr>
          <w:rFonts w:ascii="Times New Roman" w:hAnsi="Times New Roman"/>
          <w:color w:val="231F20"/>
          <w:spacing w:val="18"/>
        </w:rPr>
        <w:t xml:space="preserve"> </w:t>
      </w:r>
      <w:r w:rsidRPr="001A7A11">
        <w:rPr>
          <w:rFonts w:ascii="Times New Roman" w:hAnsi="Times New Roman"/>
          <w:color w:val="231F20"/>
        </w:rPr>
        <w:t>Фа</w:t>
      </w:r>
      <w:r w:rsidRPr="001A7A11">
        <w:rPr>
          <w:rFonts w:ascii="Times New Roman" w:hAnsi="Times New Roman"/>
          <w:color w:val="231F20"/>
          <w:spacing w:val="-4"/>
        </w:rPr>
        <w:t>к</w:t>
      </w:r>
      <w:r w:rsidRPr="001A7A11">
        <w:rPr>
          <w:rFonts w:ascii="Times New Roman" w:hAnsi="Times New Roman"/>
          <w:color w:val="231F20"/>
          <w:spacing w:val="-10"/>
        </w:rPr>
        <w:t>у</w:t>
      </w:r>
      <w:r w:rsidRPr="001A7A11">
        <w:rPr>
          <w:rFonts w:ascii="Times New Roman" w:hAnsi="Times New Roman"/>
          <w:color w:val="231F20"/>
        </w:rPr>
        <w:t>лте</w:t>
      </w:r>
      <w:r w:rsidRPr="001A7A11">
        <w:rPr>
          <w:rFonts w:ascii="Times New Roman" w:hAnsi="Times New Roman"/>
          <w:color w:val="231F20"/>
          <w:spacing w:val="2"/>
        </w:rPr>
        <w:t>т</w:t>
      </w:r>
      <w:r w:rsidRPr="001A7A11">
        <w:rPr>
          <w:rFonts w:ascii="Times New Roman" w:hAnsi="Times New Roman"/>
          <w:color w:val="231F20"/>
        </w:rPr>
        <w:t>а</w:t>
      </w:r>
      <w:r w:rsidRPr="001A7A11">
        <w:rPr>
          <w:rFonts w:ascii="Times New Roman" w:hAnsi="Times New Roman"/>
          <w:color w:val="231F20"/>
          <w:spacing w:val="18"/>
        </w:rPr>
        <w:t xml:space="preserve"> </w:t>
      </w:r>
      <w:r w:rsidRPr="001A7A11">
        <w:rPr>
          <w:rFonts w:ascii="Times New Roman" w:hAnsi="Times New Roman"/>
          <w:color w:val="231F20"/>
          <w:spacing w:val="-3"/>
        </w:rPr>
        <w:t>р</w:t>
      </w:r>
      <w:r w:rsidRPr="001A7A11">
        <w:rPr>
          <w:rFonts w:ascii="Times New Roman" w:hAnsi="Times New Roman"/>
          <w:color w:val="231F20"/>
        </w:rPr>
        <w:t>у</w:t>
      </w:r>
      <w:r w:rsidRPr="001A7A11">
        <w:rPr>
          <w:rFonts w:ascii="Times New Roman" w:hAnsi="Times New Roman"/>
          <w:color w:val="231F20"/>
          <w:spacing w:val="-12"/>
        </w:rPr>
        <w:t>к</w:t>
      </w:r>
      <w:r w:rsidRPr="001A7A11">
        <w:rPr>
          <w:rFonts w:ascii="Times New Roman" w:hAnsi="Times New Roman"/>
          <w:color w:val="231F20"/>
        </w:rPr>
        <w:t>о</w:t>
      </w:r>
      <w:r w:rsidRPr="001A7A11">
        <w:rPr>
          <w:rFonts w:ascii="Times New Roman" w:hAnsi="Times New Roman"/>
          <w:color w:val="231F20"/>
          <w:spacing w:val="-2"/>
        </w:rPr>
        <w:t>в</w:t>
      </w:r>
      <w:r w:rsidRPr="001A7A11">
        <w:rPr>
          <w:rFonts w:ascii="Times New Roman" w:hAnsi="Times New Roman"/>
          <w:color w:val="231F20"/>
          <w:spacing w:val="-7"/>
        </w:rPr>
        <w:t>о</w:t>
      </w:r>
      <w:r w:rsidRPr="001A7A11">
        <w:rPr>
          <w:rFonts w:ascii="Times New Roman" w:hAnsi="Times New Roman"/>
          <w:color w:val="231F20"/>
        </w:rPr>
        <w:t>ди</w:t>
      </w:r>
      <w:r w:rsidRPr="001A7A11">
        <w:rPr>
          <w:rFonts w:ascii="Times New Roman" w:hAnsi="Times New Roman"/>
          <w:color w:val="231F20"/>
          <w:spacing w:val="18"/>
        </w:rPr>
        <w:t xml:space="preserve"> </w:t>
      </w:r>
      <w:r w:rsidRPr="001A7A11">
        <w:rPr>
          <w:rFonts w:ascii="Times New Roman" w:hAnsi="Times New Roman"/>
          <w:color w:val="231F20"/>
          <w:spacing w:val="-3"/>
        </w:rPr>
        <w:t>р</w:t>
      </w:r>
      <w:r w:rsidRPr="001A7A11">
        <w:rPr>
          <w:rFonts w:ascii="Times New Roman" w:hAnsi="Times New Roman"/>
          <w:color w:val="231F20"/>
        </w:rPr>
        <w:t>у</w:t>
      </w:r>
      <w:r w:rsidRPr="001A7A11">
        <w:rPr>
          <w:rFonts w:ascii="Times New Roman" w:hAnsi="Times New Roman"/>
          <w:color w:val="231F20"/>
          <w:spacing w:val="-12"/>
        </w:rPr>
        <w:t>к</w:t>
      </w:r>
      <w:r w:rsidRPr="001A7A11">
        <w:rPr>
          <w:rFonts w:ascii="Times New Roman" w:hAnsi="Times New Roman"/>
          <w:color w:val="231F20"/>
        </w:rPr>
        <w:t>о</w:t>
      </w:r>
      <w:r w:rsidRPr="001A7A11">
        <w:rPr>
          <w:rFonts w:ascii="Times New Roman" w:hAnsi="Times New Roman"/>
          <w:color w:val="231F20"/>
          <w:spacing w:val="-2"/>
        </w:rPr>
        <w:t>в</w:t>
      </w:r>
      <w:r w:rsidRPr="001A7A11">
        <w:rPr>
          <w:rFonts w:ascii="Times New Roman" w:hAnsi="Times New Roman"/>
          <w:color w:val="231F20"/>
          <w:spacing w:val="-7"/>
        </w:rPr>
        <w:t>о</w:t>
      </w:r>
      <w:r w:rsidRPr="001A7A11">
        <w:rPr>
          <w:rFonts w:ascii="Times New Roman" w:hAnsi="Times New Roman"/>
          <w:color w:val="231F20"/>
        </w:rPr>
        <w:t>дилац</w:t>
      </w:r>
      <w:r w:rsidRPr="001A7A11">
        <w:rPr>
          <w:rFonts w:ascii="Times New Roman" w:hAnsi="Times New Roman"/>
          <w:color w:val="231F20"/>
          <w:spacing w:val="18"/>
        </w:rPr>
        <w:t xml:space="preserve"> </w:t>
      </w:r>
      <w:r w:rsidRPr="001A7A11">
        <w:rPr>
          <w:rFonts w:ascii="Times New Roman" w:hAnsi="Times New Roman"/>
          <w:color w:val="231F20"/>
        </w:rPr>
        <w:t>организационе</w:t>
      </w:r>
      <w:r w:rsidRPr="001A7A11">
        <w:rPr>
          <w:rFonts w:ascii="Times New Roman" w:hAnsi="Times New Roman"/>
          <w:color w:val="231F20"/>
          <w:spacing w:val="18"/>
        </w:rPr>
        <w:t xml:space="preserve"> </w:t>
      </w:r>
      <w:r w:rsidRPr="001A7A11">
        <w:rPr>
          <w:rFonts w:ascii="Times New Roman" w:hAnsi="Times New Roman"/>
          <w:color w:val="231F20"/>
        </w:rPr>
        <w:t>ј</w:t>
      </w:r>
      <w:r w:rsidRPr="001A7A11">
        <w:rPr>
          <w:rFonts w:ascii="Times New Roman" w:hAnsi="Times New Roman"/>
          <w:color w:val="231F20"/>
          <w:spacing w:val="-3"/>
        </w:rPr>
        <w:t>е</w:t>
      </w:r>
      <w:r w:rsidRPr="001A7A11">
        <w:rPr>
          <w:rFonts w:ascii="Times New Roman" w:hAnsi="Times New Roman"/>
          <w:color w:val="231F20"/>
        </w:rPr>
        <w:t>динице</w:t>
      </w:r>
      <w:r w:rsidRPr="001A7A11">
        <w:rPr>
          <w:rFonts w:ascii="Times New Roman" w:hAnsi="Times New Roman"/>
          <w:color w:val="231F20"/>
          <w:spacing w:val="18"/>
        </w:rPr>
        <w:t xml:space="preserve"> </w:t>
      </w:r>
      <w:r w:rsidRPr="001A7A11">
        <w:rPr>
          <w:rFonts w:ascii="Times New Roman" w:hAnsi="Times New Roman"/>
          <w:color w:val="231F20"/>
          <w:spacing w:val="-12"/>
        </w:rPr>
        <w:t>к</w:t>
      </w:r>
      <w:r w:rsidRPr="001A7A11">
        <w:rPr>
          <w:rFonts w:ascii="Times New Roman" w:hAnsi="Times New Roman"/>
          <w:color w:val="231F20"/>
        </w:rPr>
        <w:t>ога</w:t>
      </w:r>
      <w:r w:rsidRPr="001A7A11">
        <w:rPr>
          <w:rFonts w:ascii="Times New Roman" w:hAnsi="Times New Roman"/>
          <w:color w:val="231F20"/>
          <w:spacing w:val="18"/>
        </w:rPr>
        <w:t xml:space="preserve"> </w:t>
      </w:r>
      <w:r w:rsidRPr="001A7A11">
        <w:rPr>
          <w:rFonts w:ascii="Times New Roman" w:hAnsi="Times New Roman"/>
          <w:color w:val="231F20"/>
        </w:rPr>
        <w:t>именује</w:t>
      </w:r>
      <w:r w:rsidRPr="001A7A11">
        <w:rPr>
          <w:rFonts w:ascii="Times New Roman" w:hAnsi="Times New Roman"/>
          <w:color w:val="231F20"/>
          <w:spacing w:val="18"/>
        </w:rPr>
        <w:t xml:space="preserve"> </w:t>
      </w:r>
      <w:r w:rsidRPr="001A7A11">
        <w:rPr>
          <w:rFonts w:ascii="Times New Roman" w:hAnsi="Times New Roman"/>
          <w:color w:val="231F20"/>
        </w:rPr>
        <w:t>де</w:t>
      </w:r>
      <w:r w:rsidRPr="001A7A11">
        <w:rPr>
          <w:rFonts w:ascii="Times New Roman" w:hAnsi="Times New Roman"/>
          <w:color w:val="231F20"/>
          <w:spacing w:val="-4"/>
        </w:rPr>
        <w:t>к</w:t>
      </w:r>
      <w:r w:rsidRPr="001A7A11">
        <w:rPr>
          <w:rFonts w:ascii="Times New Roman" w:hAnsi="Times New Roman"/>
          <w:color w:val="231F20"/>
        </w:rPr>
        <w:t>ан</w:t>
      </w:r>
      <w:r w:rsidRPr="001A7A11">
        <w:rPr>
          <w:rFonts w:ascii="Times New Roman" w:hAnsi="Times New Roman"/>
          <w:color w:val="231F20"/>
          <w:spacing w:val="18"/>
        </w:rPr>
        <w:t xml:space="preserve"> </w:t>
      </w:r>
      <w:r w:rsidRPr="001A7A11">
        <w:rPr>
          <w:rFonts w:ascii="Times New Roman" w:hAnsi="Times New Roman"/>
          <w:color w:val="231F20"/>
        </w:rPr>
        <w:t>на</w:t>
      </w:r>
      <w:r w:rsidRPr="001A7A11">
        <w:rPr>
          <w:rFonts w:ascii="Times New Roman" w:hAnsi="Times New Roman"/>
          <w:color w:val="231F20"/>
          <w:spacing w:val="18"/>
        </w:rPr>
        <w:t xml:space="preserve"> </w:t>
      </w:r>
      <w:r w:rsidRPr="001A7A11">
        <w:rPr>
          <w:rFonts w:ascii="Times New Roman" w:hAnsi="Times New Roman"/>
          <w:color w:val="231F20"/>
        </w:rPr>
        <w:t>пери</w:t>
      </w:r>
      <w:r w:rsidRPr="001A7A11">
        <w:rPr>
          <w:rFonts w:ascii="Times New Roman" w:hAnsi="Times New Roman"/>
          <w:color w:val="231F20"/>
          <w:spacing w:val="-7"/>
        </w:rPr>
        <w:t>о</w:t>
      </w:r>
      <w:r w:rsidRPr="001A7A11">
        <w:rPr>
          <w:rFonts w:ascii="Times New Roman" w:hAnsi="Times New Roman"/>
          <w:color w:val="231F20"/>
        </w:rPr>
        <w:t>д</w:t>
      </w:r>
      <w:r w:rsidRPr="001A7A11">
        <w:rPr>
          <w:rFonts w:ascii="Times New Roman" w:hAnsi="Times New Roman"/>
          <w:color w:val="231F20"/>
          <w:spacing w:val="18"/>
        </w:rPr>
        <w:t xml:space="preserve"> </w:t>
      </w:r>
      <w:r w:rsidRPr="001A7A11">
        <w:rPr>
          <w:rFonts w:ascii="Times New Roman" w:hAnsi="Times New Roman"/>
          <w:color w:val="231F20"/>
          <w:spacing w:val="-7"/>
        </w:rPr>
        <w:t>о</w:t>
      </w:r>
      <w:r w:rsidRPr="001A7A11">
        <w:rPr>
          <w:rFonts w:ascii="Times New Roman" w:hAnsi="Times New Roman"/>
          <w:color w:val="231F20"/>
        </w:rPr>
        <w:t xml:space="preserve">д </w:t>
      </w:r>
      <w:r w:rsidRPr="001A7A11">
        <w:rPr>
          <w:rFonts w:ascii="Times New Roman" w:hAnsi="Times New Roman"/>
          <w:color w:val="231F20"/>
          <w:spacing w:val="2"/>
        </w:rPr>
        <w:t>т</w:t>
      </w:r>
      <w:r w:rsidRPr="001A7A11">
        <w:rPr>
          <w:rFonts w:ascii="Times New Roman" w:hAnsi="Times New Roman"/>
          <w:color w:val="231F20"/>
        </w:rPr>
        <w:t xml:space="preserve">ри (3) </w:t>
      </w:r>
      <w:r w:rsidRPr="001A7A11">
        <w:rPr>
          <w:rFonts w:ascii="Times New Roman" w:hAnsi="Times New Roman"/>
          <w:color w:val="231F20"/>
          <w:spacing w:val="-6"/>
        </w:rPr>
        <w:t>г</w:t>
      </w:r>
      <w:r w:rsidRPr="001A7A11">
        <w:rPr>
          <w:rFonts w:ascii="Times New Roman" w:hAnsi="Times New Roman"/>
          <w:color w:val="231F20"/>
          <w:spacing w:val="-7"/>
        </w:rPr>
        <w:t>о</w:t>
      </w:r>
      <w:r w:rsidRPr="001A7A11">
        <w:rPr>
          <w:rFonts w:ascii="Times New Roman" w:hAnsi="Times New Roman"/>
          <w:color w:val="231F20"/>
        </w:rPr>
        <w:t>дине.</w:t>
      </w:r>
    </w:p>
    <w:p w:rsidR="00294564" w:rsidRDefault="00294564" w:rsidP="00F54D59">
      <w:pPr>
        <w:pStyle w:val="Tekst"/>
        <w:rPr>
          <w:lang w:val="sr-Cyrl-CS"/>
        </w:rPr>
      </w:pPr>
    </w:p>
    <w:p w:rsidR="00F54D59" w:rsidRPr="00F54D59" w:rsidRDefault="00F54D59" w:rsidP="00F54D59">
      <w:pPr>
        <w:pStyle w:val="Tekst"/>
        <w:rPr>
          <w:lang w:val="sr-Cyrl-CS"/>
        </w:rPr>
      </w:pPr>
    </w:p>
    <w:p w:rsidR="00593D55" w:rsidRDefault="00B53A57" w:rsidP="00F54D59">
      <w:pPr>
        <w:pStyle w:val="Naslov3"/>
      </w:pPr>
      <w:bookmarkStart w:id="15" w:name="_Toc27727574"/>
      <w:r w:rsidRPr="0099121A">
        <w:t>3.2.3.</w:t>
      </w:r>
      <w:r w:rsidR="00C51576">
        <w:tab/>
      </w:r>
      <w:r w:rsidR="00593D55" w:rsidRPr="0099121A">
        <w:t>Секретаријат</w:t>
      </w:r>
      <w:bookmarkEnd w:id="15"/>
    </w:p>
    <w:p w:rsidR="00B82E02" w:rsidRPr="00B82E02" w:rsidRDefault="00B82E02" w:rsidP="00F54D59">
      <w:pPr>
        <w:pStyle w:val="Naslov3"/>
      </w:pPr>
    </w:p>
    <w:p w:rsidR="000139DE" w:rsidRPr="0099121A" w:rsidRDefault="000139DE" w:rsidP="00F54D59">
      <w:pPr>
        <w:pStyle w:val="Tekst"/>
      </w:pPr>
    </w:p>
    <w:p w:rsidR="00593D55" w:rsidRDefault="00593D55" w:rsidP="00F54D59">
      <w:pPr>
        <w:pStyle w:val="Tekst"/>
        <w:rPr>
          <w:lang w:bidi="ar-DZ"/>
        </w:rPr>
      </w:pPr>
      <w:r w:rsidRPr="0099121A">
        <w:rPr>
          <w:lang w:bidi="ar-DZ"/>
        </w:rPr>
        <w:t>Секретаријат обавља аналитичке, правне и административне послове везане за делатност наставе, научно-истраживачког рада, међународне сарадње и рада органа Факултета, као и финансијско-рачуноводствен, друге административене и помоћно-техничке послове Факултета, као и послове који обезбеђују услове за остваривање интегративних функција Универзитета</w:t>
      </w:r>
      <w:r w:rsidR="009354F5">
        <w:rPr>
          <w:lang w:bidi="ar-DZ"/>
        </w:rPr>
        <w:t>.</w:t>
      </w:r>
    </w:p>
    <w:p w:rsidR="00593D55" w:rsidRPr="0099121A" w:rsidRDefault="00593D55" w:rsidP="00F54D59">
      <w:pPr>
        <w:pStyle w:val="Tekst"/>
        <w:rPr>
          <w:strike/>
        </w:rPr>
      </w:pPr>
      <w:r w:rsidRPr="0099121A">
        <w:t>У оквиру Секретаријата образују се службе као уже организационе јединице.</w:t>
      </w:r>
    </w:p>
    <w:p w:rsidR="00593D55" w:rsidRDefault="00593D55" w:rsidP="00F54D59">
      <w:pPr>
        <w:pStyle w:val="Tekst"/>
      </w:pPr>
      <w:r w:rsidRPr="0099121A">
        <w:t xml:space="preserve">Службе се организују у складу са актом о организацији и систематизацији послова на Факултету, који доноси декан, а којим се утврђују радна места, врста и степен стручне спреме, потребна знања, односно искуство и други посебни услови за заснивање радног односа на тим радним местима. </w:t>
      </w:r>
    </w:p>
    <w:p w:rsidR="00593D55" w:rsidRPr="0099121A" w:rsidRDefault="00470725" w:rsidP="00F54D59">
      <w:pPr>
        <w:pStyle w:val="Tekst"/>
      </w:pPr>
      <w:r w:rsidRPr="0099121A">
        <w:t xml:space="preserve">Секретар Факултета руководи радом </w:t>
      </w:r>
      <w:r w:rsidR="0035510D" w:rsidRPr="0099121A">
        <w:t>Секретаријата,</w:t>
      </w:r>
      <w:r w:rsidRPr="0099121A">
        <w:t xml:space="preserve"> координира рад стручних служби које су организоване у оквиру Факултета</w:t>
      </w:r>
      <w:r w:rsidR="0035510D" w:rsidRPr="0099121A">
        <w:t xml:space="preserve"> и обавља послове у вези са израдом правних аката Факултета, као и применом закона, Статута Факултета и осталих општих аката Универзитета и Факултета ради пословања Факултета у складу са законима.</w:t>
      </w:r>
    </w:p>
    <w:p w:rsidR="00741AA9" w:rsidRPr="009354F5" w:rsidRDefault="00741AA9" w:rsidP="00F54D59">
      <w:pPr>
        <w:pStyle w:val="Tekst"/>
      </w:pPr>
      <w:r w:rsidRPr="0099121A">
        <w:t>Секретар Факултета: Биљана Чортан, дипл. правник</w:t>
      </w:r>
      <w:r w:rsidR="009354F5">
        <w:t xml:space="preserve">, </w:t>
      </w:r>
      <w:r w:rsidR="009354F5" w:rsidRPr="0099121A">
        <w:t xml:space="preserve">е-mail: </w:t>
      </w:r>
      <w:hyperlink r:id="rId40" w:history="1">
        <w:r w:rsidR="009354F5" w:rsidRPr="003D38C0">
          <w:rPr>
            <w:rStyle w:val="Hyperlink"/>
          </w:rPr>
          <w:t>sekretar@pef.uns.ac.rs</w:t>
        </w:r>
      </w:hyperlink>
    </w:p>
    <w:p w:rsidR="00470725" w:rsidRPr="0099121A" w:rsidRDefault="00470725" w:rsidP="00F54D59">
      <w:pPr>
        <w:pStyle w:val="Tekst"/>
      </w:pPr>
      <w:r w:rsidRPr="0099121A">
        <w:t>Правилником о организацији и систематизацији послова на Педагошком фа</w:t>
      </w:r>
      <w:r w:rsidR="00684382">
        <w:t xml:space="preserve">култету у Сомбору </w:t>
      </w:r>
      <w:r w:rsidRPr="0099121A">
        <w:t>утврђена је организациј</w:t>
      </w:r>
      <w:r w:rsidR="009354F5">
        <w:t>а и рад Секретаријата и јединиц</w:t>
      </w:r>
      <w:r w:rsidR="000237E4">
        <w:t>а</w:t>
      </w:r>
      <w:r w:rsidRPr="0099121A">
        <w:t xml:space="preserve"> у његовом саставу, како следи:</w:t>
      </w:r>
    </w:p>
    <w:p w:rsidR="00470725" w:rsidRPr="0099121A" w:rsidRDefault="00470725" w:rsidP="00F54D59">
      <w:pPr>
        <w:pStyle w:val="Tekst"/>
      </w:pPr>
    </w:p>
    <w:p w:rsidR="00470725" w:rsidRDefault="00B53A57" w:rsidP="00F54D59">
      <w:pPr>
        <w:pStyle w:val="Naslov4"/>
      </w:pPr>
      <w:bookmarkStart w:id="16" w:name="_Toc27727575"/>
      <w:r w:rsidRPr="0099121A">
        <w:t>3.2.3.1.</w:t>
      </w:r>
      <w:r w:rsidR="00C51576">
        <w:tab/>
      </w:r>
      <w:r w:rsidR="00470725" w:rsidRPr="0099121A">
        <w:t>Служба за правне и опште послове</w:t>
      </w:r>
      <w:bookmarkEnd w:id="16"/>
    </w:p>
    <w:p w:rsidR="00562BA1" w:rsidRPr="0099121A" w:rsidRDefault="00562BA1" w:rsidP="00F54D59">
      <w:pPr>
        <w:pStyle w:val="Naslov4"/>
      </w:pPr>
    </w:p>
    <w:p w:rsidR="00E55AF1" w:rsidRPr="0099121A" w:rsidRDefault="00E55AF1" w:rsidP="00F54D59">
      <w:pPr>
        <w:pStyle w:val="Tekst"/>
      </w:pPr>
      <w:r w:rsidRPr="0099121A">
        <w:t xml:space="preserve">У оквиру Службе за правне и опште послове </w:t>
      </w:r>
      <w:r w:rsidR="00BF7E61" w:rsidRPr="0099121A">
        <w:t>обављају се послови везани за праћење</w:t>
      </w:r>
      <w:r w:rsidR="00470D06" w:rsidRPr="0099121A">
        <w:t>, проучава</w:t>
      </w:r>
      <w:r w:rsidR="00BF7E61" w:rsidRPr="0099121A">
        <w:t>ње и примену прописа</w:t>
      </w:r>
      <w:r w:rsidR="00470D06" w:rsidRPr="0099121A">
        <w:t xml:space="preserve"> из високог образовања, радних односа, управног поступка и других области везаних за рад службе, </w:t>
      </w:r>
      <w:r w:rsidRPr="0099121A">
        <w:t>обављају се кадровски послови, стручни послови везани за рад стручних органа, органа управљања и органа пословођења, архивски послови и послови канцеларијског пословања</w:t>
      </w:r>
      <w:r w:rsidR="00470D06" w:rsidRPr="0099121A">
        <w:t xml:space="preserve">, послови јавних набавки, послови везани за међународну сарадњу и односе са јавношћу, послови </w:t>
      </w:r>
      <w:r w:rsidR="00BF7E61" w:rsidRPr="0099121A">
        <w:t>на одржавању</w:t>
      </w:r>
      <w:r w:rsidR="00470D06" w:rsidRPr="0099121A">
        <w:t xml:space="preserve"> објеката, обезбеђења техничке исправности ихигијенеу просторијама зграда и дворишту, као и одржавање система заштите од пожара и безбедности </w:t>
      </w:r>
      <w:r w:rsidR="00BF7E61" w:rsidRPr="0099121A">
        <w:t xml:space="preserve">и </w:t>
      </w:r>
      <w:r w:rsidR="00470D06" w:rsidRPr="0099121A">
        <w:t>здравља на раду.</w:t>
      </w:r>
    </w:p>
    <w:p w:rsidR="00B82E02" w:rsidRDefault="009665F5" w:rsidP="00CF7995">
      <w:pPr>
        <w:pStyle w:val="Tekst"/>
      </w:pPr>
      <w:r w:rsidRPr="0099121A">
        <w:t>Руководилац Службе: Дарија Перишић, дипл. правник</w:t>
      </w:r>
      <w:r w:rsidR="009354F5">
        <w:t xml:space="preserve">, </w:t>
      </w:r>
      <w:r w:rsidR="009354F5" w:rsidRPr="0099121A">
        <w:t xml:space="preserve">е-mail: </w:t>
      </w:r>
      <w:hyperlink r:id="rId41" w:history="1">
        <w:r w:rsidR="009354F5" w:rsidRPr="003D38C0">
          <w:rPr>
            <w:rStyle w:val="Hyperlink"/>
          </w:rPr>
          <w:t>darija@pef.uns.ac.rs</w:t>
        </w:r>
      </w:hyperlink>
    </w:p>
    <w:p w:rsidR="001A7A11" w:rsidRPr="00CF7995" w:rsidRDefault="001A7A11" w:rsidP="00CF7995">
      <w:pPr>
        <w:pStyle w:val="Tekst"/>
      </w:pPr>
    </w:p>
    <w:p w:rsidR="00BF7E61" w:rsidRPr="0099121A" w:rsidRDefault="00B53A57" w:rsidP="00F54D59">
      <w:pPr>
        <w:pStyle w:val="Naslov4"/>
      </w:pPr>
      <w:bookmarkStart w:id="17" w:name="_Toc27727576"/>
      <w:r w:rsidRPr="0099121A">
        <w:t>3.2.3.2.</w:t>
      </w:r>
      <w:r w:rsidR="00C51576">
        <w:tab/>
      </w:r>
      <w:r w:rsidR="00C51576">
        <w:tab/>
      </w:r>
      <w:r w:rsidR="00BF7E61" w:rsidRPr="0099121A">
        <w:t>Служба за наставу и студентска питања</w:t>
      </w:r>
      <w:bookmarkEnd w:id="17"/>
    </w:p>
    <w:p w:rsidR="00BF7E61" w:rsidRPr="0099121A" w:rsidRDefault="00BF7E61" w:rsidP="00F54D59">
      <w:pPr>
        <w:pStyle w:val="Tekst"/>
      </w:pPr>
    </w:p>
    <w:p w:rsidR="00BF7E61" w:rsidRPr="0099121A" w:rsidRDefault="00BF7E61" w:rsidP="00F54D59">
      <w:pPr>
        <w:pStyle w:val="Tekst"/>
      </w:pPr>
      <w:r w:rsidRPr="0099121A">
        <w:t xml:space="preserve">У оквиру Службе за наставу и студентска питања обављају се послови у вези са уписом студената, овером семестра, распоредом предавања, вежби и испита, испитима </w:t>
      </w:r>
      <w:r w:rsidR="009665F5" w:rsidRPr="0099121A">
        <w:t>и студентским питањима на свим нивоима студија.</w:t>
      </w:r>
    </w:p>
    <w:p w:rsidR="001E342A" w:rsidRDefault="009665F5" w:rsidP="001E342A">
      <w:pPr>
        <w:pStyle w:val="Tekst"/>
      </w:pPr>
      <w:r w:rsidRPr="0099121A">
        <w:t>Руководи</w:t>
      </w:r>
      <w:r w:rsidR="001A7A11">
        <w:t>лац Службе: Данка Танковић</w:t>
      </w:r>
      <w:r w:rsidR="00562BA1">
        <w:t>, професор</w:t>
      </w:r>
      <w:r w:rsidRPr="0099121A">
        <w:t xml:space="preserve"> разредне наставе</w:t>
      </w:r>
      <w:r w:rsidR="009354F5">
        <w:t>,</w:t>
      </w:r>
    </w:p>
    <w:p w:rsidR="009665F5" w:rsidRDefault="009354F5" w:rsidP="001E342A">
      <w:pPr>
        <w:pStyle w:val="Tekst"/>
      </w:pPr>
      <w:r w:rsidRPr="0099121A">
        <w:t xml:space="preserve">е-mail: </w:t>
      </w:r>
      <w:hyperlink r:id="rId42" w:history="1">
        <w:r w:rsidR="001A7A11" w:rsidRPr="00665469">
          <w:rPr>
            <w:rStyle w:val="Hyperlink"/>
          </w:rPr>
          <w:t>st.sluzba@pef.uns.ac.rs</w:t>
        </w:r>
      </w:hyperlink>
      <w:r>
        <w:t>.</w:t>
      </w:r>
    </w:p>
    <w:p w:rsidR="001A7A11" w:rsidRDefault="001A7A11" w:rsidP="001E342A">
      <w:pPr>
        <w:pStyle w:val="Tekst"/>
      </w:pPr>
    </w:p>
    <w:p w:rsidR="001A7A11" w:rsidRPr="001A7A11" w:rsidRDefault="001A7A11" w:rsidP="001E342A">
      <w:pPr>
        <w:pStyle w:val="Tekst"/>
      </w:pPr>
    </w:p>
    <w:p w:rsidR="00562BA1" w:rsidRDefault="00562BA1" w:rsidP="001E342A">
      <w:pPr>
        <w:pStyle w:val="Tekst"/>
      </w:pPr>
    </w:p>
    <w:p w:rsidR="00BF7E61" w:rsidRPr="0099121A" w:rsidRDefault="00B53A57" w:rsidP="00F54D59">
      <w:pPr>
        <w:pStyle w:val="Naslov4"/>
      </w:pPr>
      <w:bookmarkStart w:id="18" w:name="_Toc27727577"/>
      <w:r w:rsidRPr="0099121A">
        <w:t>3.2.3.3.</w:t>
      </w:r>
      <w:r w:rsidR="00C51576">
        <w:tab/>
      </w:r>
      <w:r w:rsidR="00C51576">
        <w:tab/>
      </w:r>
      <w:r w:rsidR="009665F5" w:rsidRPr="0099121A">
        <w:t>Служба за финансијско-материјално пословање</w:t>
      </w:r>
      <w:bookmarkEnd w:id="18"/>
    </w:p>
    <w:p w:rsidR="009665F5" w:rsidRPr="0099121A" w:rsidRDefault="009665F5" w:rsidP="00F54D59">
      <w:pPr>
        <w:pStyle w:val="Tekst"/>
      </w:pPr>
    </w:p>
    <w:p w:rsidR="009665F5" w:rsidRPr="003A2B84" w:rsidRDefault="009665F5" w:rsidP="00F54D59">
      <w:pPr>
        <w:pStyle w:val="Tekst"/>
      </w:pPr>
      <w:r w:rsidRPr="003A2B84">
        <w:t xml:space="preserve">У оквиру  Службе за финансијско-материјално пословање обављају се послови везани за обезбеђивање ажурног и законитог вођења пословних књига и информација неопходних за управљање финансијским и материјалним пословањем Факултета, послови припреме финансијских планова и извештаја о реализацији планова, састављање периодичних обрачуна и завршних рачуна, обрачун исплата зарада и других примања, и други послови. </w:t>
      </w:r>
    </w:p>
    <w:p w:rsidR="009665F5" w:rsidRPr="003A2B84" w:rsidRDefault="009665F5" w:rsidP="00F54D59">
      <w:pPr>
        <w:pStyle w:val="Tekst"/>
      </w:pPr>
      <w:r w:rsidRPr="003A2B84">
        <w:t>Руководилац: Биљана Новаковић – Хаврељук, економист</w:t>
      </w:r>
      <w:r w:rsidR="006F0E3E">
        <w:t>a</w:t>
      </w:r>
      <w:r w:rsidR="00D475FC" w:rsidRPr="003A2B84">
        <w:t>,</w:t>
      </w:r>
      <w:r w:rsidR="006F0E3E">
        <w:t xml:space="preserve"> </w:t>
      </w:r>
      <w:r w:rsidR="003A2B84" w:rsidRPr="003A2B84">
        <w:t xml:space="preserve">е-mail: </w:t>
      </w:r>
      <w:hyperlink r:id="rId43" w:history="1">
        <w:r w:rsidR="003A2B84" w:rsidRPr="003D38C0">
          <w:rPr>
            <w:rStyle w:val="Hyperlink"/>
          </w:rPr>
          <w:t>racunovodstvo@pef.uns.ac.rs</w:t>
        </w:r>
      </w:hyperlink>
    </w:p>
    <w:p w:rsidR="009665F5" w:rsidRPr="0099121A" w:rsidRDefault="009665F5" w:rsidP="009665F5">
      <w:pPr>
        <w:pStyle w:val="Default"/>
        <w:rPr>
          <w:sz w:val="23"/>
          <w:szCs w:val="23"/>
        </w:rPr>
      </w:pPr>
    </w:p>
    <w:p w:rsidR="009665F5" w:rsidRPr="0099121A" w:rsidRDefault="00B53A57" w:rsidP="00F54D59">
      <w:pPr>
        <w:pStyle w:val="Naslov4"/>
      </w:pPr>
      <w:bookmarkStart w:id="19" w:name="_Toc27727578"/>
      <w:r w:rsidRPr="0099121A">
        <w:t>3.2.3.4.</w:t>
      </w:r>
      <w:r w:rsidR="00C51576">
        <w:tab/>
      </w:r>
      <w:r w:rsidR="00C51576">
        <w:tab/>
      </w:r>
      <w:r w:rsidR="009665F5" w:rsidRPr="0099121A">
        <w:t>Библиотека</w:t>
      </w:r>
      <w:bookmarkEnd w:id="19"/>
    </w:p>
    <w:p w:rsidR="009665F5" w:rsidRPr="0099121A" w:rsidRDefault="009665F5" w:rsidP="00F54D59">
      <w:pPr>
        <w:pStyle w:val="Tekst"/>
      </w:pPr>
    </w:p>
    <w:p w:rsidR="002910FC" w:rsidRPr="00526A80" w:rsidRDefault="009665F5" w:rsidP="00F54D59">
      <w:pPr>
        <w:pStyle w:val="Tekst"/>
        <w:rPr>
          <w:color w:val="auto"/>
        </w:rPr>
      </w:pPr>
      <w:r w:rsidRPr="00526A80">
        <w:rPr>
          <w:color w:val="auto"/>
        </w:rPr>
        <w:t xml:space="preserve">Факултет има библиотеку са фондом преко </w:t>
      </w:r>
      <w:r w:rsidR="00645E82" w:rsidRPr="00526A80">
        <w:rPr>
          <w:color w:val="auto"/>
        </w:rPr>
        <w:t xml:space="preserve">40 000 </w:t>
      </w:r>
      <w:r w:rsidRPr="00526A80">
        <w:rPr>
          <w:color w:val="auto"/>
        </w:rPr>
        <w:t xml:space="preserve"> публикација, </w:t>
      </w:r>
      <w:r w:rsidR="003A2B84" w:rsidRPr="00526A80">
        <w:rPr>
          <w:color w:val="auto"/>
        </w:rPr>
        <w:t xml:space="preserve">од којих је 39 600 књига (уџбеника, приручника, </w:t>
      </w:r>
      <w:r w:rsidR="004106E9" w:rsidRPr="00526A80">
        <w:rPr>
          <w:color w:val="auto"/>
        </w:rPr>
        <w:t xml:space="preserve">монографија </w:t>
      </w:r>
      <w:r w:rsidR="003A2B84" w:rsidRPr="00526A80">
        <w:rPr>
          <w:color w:val="auto"/>
        </w:rPr>
        <w:t xml:space="preserve">и др.), </w:t>
      </w:r>
      <w:r w:rsidR="004106E9" w:rsidRPr="00526A80">
        <w:rPr>
          <w:color w:val="auto"/>
        </w:rPr>
        <w:t xml:space="preserve">521 стара и ретка књига, </w:t>
      </w:r>
      <w:r w:rsidRPr="00526A80">
        <w:rPr>
          <w:color w:val="auto"/>
        </w:rPr>
        <w:t xml:space="preserve">око </w:t>
      </w:r>
      <w:r w:rsidR="004106E9" w:rsidRPr="00526A80">
        <w:rPr>
          <w:color w:val="auto"/>
        </w:rPr>
        <w:t xml:space="preserve">150 </w:t>
      </w:r>
      <w:r w:rsidRPr="00526A80">
        <w:rPr>
          <w:color w:val="auto"/>
        </w:rPr>
        <w:t xml:space="preserve">докторских дисертација, магистарских </w:t>
      </w:r>
      <w:r w:rsidR="004106E9" w:rsidRPr="00526A80">
        <w:rPr>
          <w:color w:val="auto"/>
        </w:rPr>
        <w:t>теза и специјалистичких радова и више од 25</w:t>
      </w:r>
      <w:r w:rsidRPr="00526A80">
        <w:rPr>
          <w:color w:val="auto"/>
        </w:rPr>
        <w:t xml:space="preserve">0 домаћих и страних часописа. Студентима је на располагању читаоница.Студенти могу да користе уџбенике и стручну литературу ван библиотеке, а </w:t>
      </w:r>
      <w:r w:rsidR="004106E9" w:rsidRPr="00526A80">
        <w:rPr>
          <w:color w:val="auto"/>
        </w:rPr>
        <w:t xml:space="preserve">стару и ретку књигу, </w:t>
      </w:r>
      <w:r w:rsidR="003A2B84" w:rsidRPr="00526A80">
        <w:rPr>
          <w:color w:val="auto"/>
        </w:rPr>
        <w:t>дисертације,</w:t>
      </w:r>
      <w:r w:rsidRPr="00526A80">
        <w:rPr>
          <w:color w:val="auto"/>
        </w:rPr>
        <w:t xml:space="preserve"> магистарске тезе и часописе само у читаоници. Студенти могу да претражују </w:t>
      </w:r>
      <w:r w:rsidR="004106E9" w:rsidRPr="00526A80">
        <w:rPr>
          <w:color w:val="auto"/>
        </w:rPr>
        <w:t xml:space="preserve">факултетску </w:t>
      </w:r>
      <w:r w:rsidRPr="00526A80">
        <w:rPr>
          <w:color w:val="auto"/>
        </w:rPr>
        <w:t>библиотеку преко интернета</w:t>
      </w:r>
      <w:r w:rsidR="004106E9" w:rsidRPr="00526A80">
        <w:rPr>
          <w:color w:val="auto"/>
        </w:rPr>
        <w:t>,</w:t>
      </w:r>
      <w:r w:rsidR="00684382">
        <w:rPr>
          <w:color w:val="auto"/>
        </w:rPr>
        <w:t xml:space="preserve"> </w:t>
      </w:r>
      <w:r w:rsidR="004106E9" w:rsidRPr="00526A80">
        <w:rPr>
          <w:color w:val="auto"/>
        </w:rPr>
        <w:t xml:space="preserve">на сајту Педагошког факултета у Сомбору: </w:t>
      </w:r>
      <w:hyperlink r:id="rId44" w:history="1">
        <w:r w:rsidR="004106E9" w:rsidRPr="00526A80">
          <w:rPr>
            <w:rStyle w:val="Hyperlink"/>
          </w:rPr>
          <w:t>www.pef.uns.ac.rs</w:t>
        </w:r>
      </w:hyperlink>
      <w:r w:rsidR="004106E9" w:rsidRPr="00526A80">
        <w:rPr>
          <w:color w:val="auto"/>
        </w:rPr>
        <w:t xml:space="preserve">-  </w:t>
      </w:r>
      <w:hyperlink r:id="rId45" w:history="1">
        <w:r w:rsidR="004106E9" w:rsidRPr="00526A80">
          <w:rPr>
            <w:rStyle w:val="Hyperlink"/>
          </w:rPr>
          <w:t>http://server2.pef.uns.ac.rs</w:t>
        </w:r>
      </w:hyperlink>
      <w:r w:rsidR="004106E9" w:rsidRPr="00526A80">
        <w:rPr>
          <w:color w:val="auto"/>
        </w:rPr>
        <w:t xml:space="preserve"> - четврта верзија библиотечког софтверског система БИСИС </w:t>
      </w:r>
      <w:r w:rsidR="002910FC" w:rsidRPr="00526A80">
        <w:t>– pretraživanje, а такође</w:t>
      </w:r>
      <w:r w:rsidR="002910FC" w:rsidRPr="00526A80">
        <w:rPr>
          <w:color w:val="auto"/>
        </w:rPr>
        <w:t xml:space="preserve"> им је доступна и KOBSON база, за бесплатно претраживање електронскох база часописа. </w:t>
      </w:r>
    </w:p>
    <w:p w:rsidR="00B82E02" w:rsidRPr="00693485" w:rsidRDefault="00684382" w:rsidP="00693485">
      <w:pPr>
        <w:pStyle w:val="Tekst"/>
        <w:rPr>
          <w:color w:val="auto"/>
          <w:sz w:val="23"/>
          <w:szCs w:val="23"/>
        </w:rPr>
      </w:pPr>
      <w:r>
        <w:t>E</w:t>
      </w:r>
      <w:r w:rsidR="00562BA1" w:rsidRPr="00526A80">
        <w:t>-mail</w:t>
      </w:r>
      <w:r>
        <w:t xml:space="preserve"> Библиотеке</w:t>
      </w:r>
      <w:r w:rsidR="00562BA1" w:rsidRPr="00526A80">
        <w:t xml:space="preserve">: </w:t>
      </w:r>
      <w:hyperlink r:id="rId46" w:history="1">
        <w:r w:rsidRPr="00BE7795">
          <w:rPr>
            <w:rStyle w:val="Hyperlink"/>
          </w:rPr>
          <w:t>biblioteka@pef.uns.ac.rs</w:t>
        </w:r>
      </w:hyperlink>
      <w:bookmarkStart w:id="20" w:name="_Toc389555350"/>
    </w:p>
    <w:p w:rsidR="00383895" w:rsidRPr="00A83822" w:rsidRDefault="00B82E02" w:rsidP="00A83822">
      <w:pPr>
        <w:pStyle w:val="Naslov4"/>
      </w:pPr>
      <w:r>
        <w:tab/>
      </w:r>
      <w:bookmarkEnd w:id="20"/>
    </w:p>
    <w:p w:rsidR="00383895" w:rsidRDefault="00383895" w:rsidP="00F54D59">
      <w:pPr>
        <w:pStyle w:val="Tekst"/>
        <w:rPr>
          <w:lang w:val="sr-Cyrl-CS"/>
        </w:rPr>
      </w:pPr>
    </w:p>
    <w:p w:rsidR="00383895" w:rsidRDefault="000E337C" w:rsidP="00F54D59">
      <w:pPr>
        <w:pStyle w:val="Tekst"/>
        <w:rPr>
          <w:lang w:val="sr-Cyrl-CS"/>
        </w:rPr>
      </w:pPr>
      <w:r>
        <w:rPr>
          <w:noProof/>
          <w:lang w:val="sr-Latn-RS" w:eastAsia="sr-Latn-RS"/>
        </w:rPr>
        <w:lastRenderedPageBreak/>
        <w:pict>
          <v:shape id="_x0000_s1028" style="position:absolute;left:0;text-align:left;margin-left:65.55pt;margin-top:182.7pt;width:133.5pt;height:510.75pt;z-index:251666432" coordsize="2745,10020" path="m2745,r,10020l,10020,,9390e" filled="f" strokecolor="#548dd4 [1951]" strokeweight="2pt">
            <v:path arrowok="t"/>
          </v:shape>
        </w:pict>
      </w:r>
      <w:r>
        <w:rPr>
          <w:noProof/>
          <w:lang w:val="sr-Latn-RS" w:eastAsia="sr-Latn-RS"/>
        </w:rPr>
        <w:drawing>
          <wp:inline distT="0" distB="0" distL="0" distR="0" wp14:anchorId="32F7F8FC" wp14:editId="6E179BE9">
            <wp:extent cx="5831457" cy="8729932"/>
            <wp:effectExtent l="0" t="19050" r="0" b="0"/>
            <wp:docPr id="4" name="Diagram 4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47" r:lo="rId48" r:qs="rId49" r:cs="rId50"/>
              </a:graphicData>
            </a:graphic>
          </wp:inline>
        </w:drawing>
      </w:r>
    </w:p>
    <w:p w:rsidR="00B213C0" w:rsidRPr="0099121A" w:rsidRDefault="00B53A57" w:rsidP="00F54D59">
      <w:pPr>
        <w:pStyle w:val="Naslov2"/>
      </w:pPr>
      <w:bookmarkStart w:id="21" w:name="_Toc27727579"/>
      <w:r w:rsidRPr="0099121A">
        <w:lastRenderedPageBreak/>
        <w:t>3.3.</w:t>
      </w:r>
      <w:r w:rsidR="00C51576">
        <w:tab/>
      </w:r>
      <w:r w:rsidR="00B213C0" w:rsidRPr="0099121A">
        <w:t>Број запослених</w:t>
      </w:r>
      <w:bookmarkEnd w:id="21"/>
    </w:p>
    <w:p w:rsidR="00FA7F45" w:rsidRPr="0099121A" w:rsidRDefault="00FA7F45" w:rsidP="00F54D59">
      <w:pPr>
        <w:pStyle w:val="Tekst"/>
      </w:pPr>
    </w:p>
    <w:p w:rsidR="006F3C5F" w:rsidRDefault="006F3C5F" w:rsidP="00F54D59">
      <w:pPr>
        <w:pStyle w:val="Tekst"/>
      </w:pPr>
      <w:r w:rsidRPr="0099121A">
        <w:t>Особље Факултета чини наставно и ненаставно особље.</w:t>
      </w:r>
    </w:p>
    <w:p w:rsidR="006F3C5F" w:rsidRPr="0099121A" w:rsidRDefault="006F3C5F" w:rsidP="00F54D59">
      <w:pPr>
        <w:pStyle w:val="Tekst"/>
      </w:pPr>
      <w:r w:rsidRPr="0099121A">
        <w:t>Наставно особље чине наставници и сарадници.</w:t>
      </w:r>
    </w:p>
    <w:p w:rsidR="006F3C5F" w:rsidRPr="0099121A" w:rsidRDefault="006F3C5F" w:rsidP="00F54D59">
      <w:pPr>
        <w:pStyle w:val="Tekst"/>
      </w:pPr>
      <w:r w:rsidRPr="0099121A">
        <w:t xml:space="preserve">Звања наставника Факултета су: доцент, ванредни професор и редовни професор. </w:t>
      </w:r>
    </w:p>
    <w:p w:rsidR="006F3C5F" w:rsidRPr="00F54D59" w:rsidRDefault="006F3C5F" w:rsidP="00F54D59">
      <w:pPr>
        <w:pStyle w:val="Tekst"/>
        <w:rPr>
          <w:spacing w:val="-4"/>
        </w:rPr>
      </w:pPr>
      <w:r w:rsidRPr="00F54D59">
        <w:rPr>
          <w:spacing w:val="-4"/>
        </w:rPr>
        <w:t>Наставу страног језика, физичког васпитања, односно вештина може изводити и лице у звању наставникa или вишег наставника страног језика / физичког васпитања / вештина, у складу са законом.</w:t>
      </w:r>
    </w:p>
    <w:p w:rsidR="006F3C5F" w:rsidRPr="0099121A" w:rsidRDefault="006F3C5F" w:rsidP="00F54D59">
      <w:pPr>
        <w:pStyle w:val="Tekst"/>
      </w:pPr>
      <w:r w:rsidRPr="0099121A">
        <w:t>Звања сарадника Факу</w:t>
      </w:r>
      <w:r w:rsidR="00EE1230">
        <w:t xml:space="preserve">лтета јесу: асистент са докторатом, </w:t>
      </w:r>
      <w:r w:rsidR="00EE1230" w:rsidRPr="0099121A">
        <w:t>асистент</w:t>
      </w:r>
      <w:r w:rsidR="00EE1230">
        <w:t xml:space="preserve"> и сарадник у настави</w:t>
      </w:r>
      <w:r w:rsidRPr="0099121A">
        <w:t>.</w:t>
      </w:r>
    </w:p>
    <w:p w:rsidR="00D63AB1" w:rsidRPr="00F142CF" w:rsidRDefault="00583F00" w:rsidP="00F54D59">
      <w:pPr>
        <w:pStyle w:val="Tekst"/>
        <w:rPr>
          <w:strike/>
        </w:rPr>
      </w:pPr>
      <w:r>
        <w:t>Факултет има</w:t>
      </w:r>
      <w:r w:rsidR="00D63AB1">
        <w:t xml:space="preserve"> у радном односу и сараднике</w:t>
      </w:r>
      <w:r w:rsidR="006F3C5F" w:rsidRPr="0099121A">
        <w:t xml:space="preserve"> </w:t>
      </w:r>
      <w:r w:rsidR="005868FE">
        <w:t>у високом образовању</w:t>
      </w:r>
      <w:r w:rsidR="005868FE" w:rsidRPr="005868FE">
        <w:t xml:space="preserve"> </w:t>
      </w:r>
      <w:r w:rsidR="005868FE">
        <w:t>и истраживаче приправнике</w:t>
      </w:r>
      <w:r w:rsidR="006F3C5F" w:rsidRPr="0099121A">
        <w:t>.</w:t>
      </w:r>
    </w:p>
    <w:p w:rsidR="006F3C5F" w:rsidRDefault="006F3C5F" w:rsidP="00336B9E">
      <w:pPr>
        <w:pStyle w:val="Tekst"/>
      </w:pPr>
      <w:r w:rsidRPr="0099121A">
        <w:t>Ненаставно особље на Факултету чине лица која обављају стручне, административне и техничке послове.</w:t>
      </w:r>
    </w:p>
    <w:p w:rsidR="007C7974" w:rsidRDefault="004636D2" w:rsidP="00F54D59">
      <w:pPr>
        <w:pStyle w:val="Tekst"/>
      </w:pPr>
      <w:r w:rsidRPr="0099121A">
        <w:t>Факултет</w:t>
      </w:r>
      <w:r w:rsidR="006F0E3E">
        <w:t xml:space="preserve"> </w:t>
      </w:r>
      <w:r w:rsidR="00DB0EDE">
        <w:t xml:space="preserve">има </w:t>
      </w:r>
      <w:r w:rsidR="000244BD">
        <w:t>109</w:t>
      </w:r>
      <w:r w:rsidR="00BB41D2">
        <w:t xml:space="preserve"> запослених</w:t>
      </w:r>
      <w:r w:rsidR="007C7974">
        <w:t>.</w:t>
      </w:r>
    </w:p>
    <w:p w:rsidR="006F3C5F" w:rsidRPr="00D63AB1" w:rsidRDefault="007A59A5" w:rsidP="007A59A5">
      <w:pPr>
        <w:pStyle w:val="Tekst"/>
      </w:pPr>
      <w:r>
        <w:t>И</w:t>
      </w:r>
      <w:r w:rsidR="00D63AB1" w:rsidRPr="00D63AB1">
        <w:t>збор</w:t>
      </w:r>
      <w:r>
        <w:t>и</w:t>
      </w:r>
      <w:r w:rsidR="00D63AB1" w:rsidRPr="00D63AB1">
        <w:t xml:space="preserve"> у звања наставника и сарадника</w:t>
      </w:r>
      <w:r>
        <w:t xml:space="preserve"> и заснивање радног односа са наведеним лицима</w:t>
      </w:r>
      <w:r w:rsidR="00D63AB1" w:rsidRPr="00D63AB1">
        <w:t>, неће утицати на повећање броја запослених.</w:t>
      </w:r>
      <w:r w:rsidR="0006073C">
        <w:t xml:space="preserve"> </w:t>
      </w:r>
      <w:r w:rsidR="00D63AB1" w:rsidRPr="00D63AB1">
        <w:t>Конкурси ће се оглашавати за случајеве у којим истиче период на који су наставници и сарадници изабрани у звање и засновали радни однос на одређено време.</w:t>
      </w:r>
      <w:r>
        <w:t xml:space="preserve"> </w:t>
      </w:r>
      <w:r w:rsidR="00F142CF">
        <w:t>Конкурси су јавни.</w:t>
      </w:r>
    </w:p>
    <w:p w:rsidR="00935DC5" w:rsidRDefault="00935DC5" w:rsidP="00F54D59">
      <w:pPr>
        <w:pStyle w:val="Tekst"/>
        <w:rPr>
          <w:lang w:val="sr-Cyrl-CS"/>
        </w:rPr>
      </w:pPr>
    </w:p>
    <w:p w:rsidR="004636D2" w:rsidRPr="006D3FF6" w:rsidRDefault="004636D2" w:rsidP="00F54D59">
      <w:pPr>
        <w:pStyle w:val="Tekst"/>
        <w:rPr>
          <w:color w:val="auto"/>
        </w:rPr>
      </w:pPr>
      <w:r w:rsidRPr="006D3FF6">
        <w:rPr>
          <w:color w:val="auto"/>
        </w:rPr>
        <w:t xml:space="preserve">На </w:t>
      </w:r>
      <w:r w:rsidR="00EE1230">
        <w:rPr>
          <w:color w:val="auto"/>
        </w:rPr>
        <w:t>Факултету је запослено укупно 67</w:t>
      </w:r>
      <w:r w:rsidRPr="006D3FF6">
        <w:rPr>
          <w:color w:val="auto"/>
        </w:rPr>
        <w:t xml:space="preserve"> наставника и сарадника, од тога:</w:t>
      </w:r>
    </w:p>
    <w:p w:rsidR="004636D2" w:rsidRPr="006D3FF6" w:rsidRDefault="004636D2" w:rsidP="00F54D59">
      <w:pPr>
        <w:pStyle w:val="Tekst"/>
        <w:rPr>
          <w:color w:val="auto"/>
        </w:rPr>
      </w:pPr>
    </w:p>
    <w:tbl>
      <w:tblPr>
        <w:tblpPr w:leftFromText="180" w:rightFromText="180" w:vertAnchor="text" w:horzAnchor="page" w:tblpX="1863" w:tblpY="130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802"/>
        <w:gridCol w:w="2268"/>
        <w:gridCol w:w="2976"/>
      </w:tblGrid>
      <w:tr w:rsidR="00D63AB1" w:rsidRPr="006D3FF6" w:rsidTr="00336B9E">
        <w:tc>
          <w:tcPr>
            <w:tcW w:w="2802" w:type="dxa"/>
            <w:vAlign w:val="center"/>
          </w:tcPr>
          <w:p w:rsidR="00D63AB1" w:rsidRPr="006D3FF6" w:rsidRDefault="00D63AB1" w:rsidP="00336B9E">
            <w:pPr>
              <w:pStyle w:val="Tekst"/>
              <w:ind w:firstLine="0"/>
              <w:jc w:val="center"/>
              <w:rPr>
                <w:b/>
                <w:color w:val="auto"/>
              </w:rPr>
            </w:pPr>
            <w:r w:rsidRPr="006D3FF6">
              <w:rPr>
                <w:b/>
                <w:color w:val="auto"/>
              </w:rPr>
              <w:t>Звање</w:t>
            </w:r>
          </w:p>
        </w:tc>
        <w:tc>
          <w:tcPr>
            <w:tcW w:w="2268" w:type="dxa"/>
            <w:vAlign w:val="center"/>
          </w:tcPr>
          <w:p w:rsidR="00D63AB1" w:rsidRPr="006D3FF6" w:rsidRDefault="00D63AB1" w:rsidP="00336B9E">
            <w:pPr>
              <w:pStyle w:val="Tekst"/>
              <w:ind w:firstLine="0"/>
              <w:jc w:val="center"/>
              <w:rPr>
                <w:b/>
                <w:color w:val="auto"/>
              </w:rPr>
            </w:pPr>
            <w:r w:rsidRPr="006D3FF6">
              <w:rPr>
                <w:b/>
                <w:color w:val="auto"/>
              </w:rPr>
              <w:t>Број запослених</w:t>
            </w:r>
          </w:p>
        </w:tc>
        <w:tc>
          <w:tcPr>
            <w:tcW w:w="2976" w:type="dxa"/>
            <w:vAlign w:val="center"/>
          </w:tcPr>
          <w:p w:rsidR="00D63AB1" w:rsidRPr="006D3FF6" w:rsidRDefault="00D63AB1" w:rsidP="00336B9E">
            <w:pPr>
              <w:pStyle w:val="Tekst"/>
              <w:ind w:firstLine="0"/>
              <w:jc w:val="center"/>
              <w:rPr>
                <w:b/>
                <w:color w:val="auto"/>
              </w:rPr>
            </w:pPr>
            <w:r w:rsidRPr="006D3FF6">
              <w:rPr>
                <w:b/>
                <w:color w:val="auto"/>
              </w:rPr>
              <w:t>Време на које сезаснива радни однос(година)</w:t>
            </w:r>
          </w:p>
        </w:tc>
      </w:tr>
      <w:tr w:rsidR="00D63AB1" w:rsidRPr="006D3FF6" w:rsidTr="00336B9E">
        <w:tc>
          <w:tcPr>
            <w:tcW w:w="2802" w:type="dxa"/>
          </w:tcPr>
          <w:p w:rsidR="00D63AB1" w:rsidRPr="006D3FF6" w:rsidRDefault="00D63AB1" w:rsidP="00336B9E">
            <w:pPr>
              <w:pStyle w:val="Tekst"/>
              <w:ind w:firstLine="0"/>
              <w:rPr>
                <w:color w:val="auto"/>
              </w:rPr>
            </w:pPr>
            <w:r w:rsidRPr="006D3FF6">
              <w:rPr>
                <w:color w:val="auto"/>
              </w:rPr>
              <w:t>Редовни професор</w:t>
            </w:r>
          </w:p>
        </w:tc>
        <w:tc>
          <w:tcPr>
            <w:tcW w:w="2268" w:type="dxa"/>
            <w:vAlign w:val="center"/>
          </w:tcPr>
          <w:p w:rsidR="00D63AB1" w:rsidRPr="00EE1230" w:rsidRDefault="00EE1230" w:rsidP="005868FE">
            <w:pPr>
              <w:pStyle w:val="Tekst"/>
              <w:ind w:firstLine="0"/>
              <w:jc w:val="center"/>
              <w:rPr>
                <w:color w:val="auto"/>
              </w:rPr>
            </w:pPr>
            <w:r>
              <w:rPr>
                <w:color w:val="auto"/>
              </w:rPr>
              <w:t>7</w:t>
            </w:r>
          </w:p>
        </w:tc>
        <w:tc>
          <w:tcPr>
            <w:tcW w:w="2976" w:type="dxa"/>
            <w:vAlign w:val="center"/>
          </w:tcPr>
          <w:p w:rsidR="00D63AB1" w:rsidRPr="006D3FF6" w:rsidRDefault="00E9481A" w:rsidP="00336B9E">
            <w:pPr>
              <w:pStyle w:val="Tekst"/>
              <w:ind w:firstLine="0"/>
              <w:jc w:val="center"/>
              <w:rPr>
                <w:color w:val="auto"/>
              </w:rPr>
            </w:pPr>
            <w:r w:rsidRPr="006D3FF6">
              <w:rPr>
                <w:color w:val="auto"/>
              </w:rPr>
              <w:t>неодређено</w:t>
            </w:r>
          </w:p>
        </w:tc>
      </w:tr>
      <w:tr w:rsidR="00D63AB1" w:rsidRPr="006D3FF6" w:rsidTr="00336B9E">
        <w:tc>
          <w:tcPr>
            <w:tcW w:w="2802" w:type="dxa"/>
          </w:tcPr>
          <w:p w:rsidR="00D63AB1" w:rsidRPr="006D3FF6" w:rsidRDefault="00D63AB1" w:rsidP="00336B9E">
            <w:pPr>
              <w:pStyle w:val="Tekst"/>
              <w:ind w:firstLine="0"/>
              <w:rPr>
                <w:color w:val="auto"/>
              </w:rPr>
            </w:pPr>
            <w:r w:rsidRPr="006D3FF6">
              <w:rPr>
                <w:color w:val="auto"/>
              </w:rPr>
              <w:t>Ванредни професор</w:t>
            </w:r>
          </w:p>
        </w:tc>
        <w:tc>
          <w:tcPr>
            <w:tcW w:w="2268" w:type="dxa"/>
            <w:vAlign w:val="center"/>
          </w:tcPr>
          <w:p w:rsidR="00D63AB1" w:rsidRPr="00EE1230" w:rsidRDefault="00A51EEF" w:rsidP="005868FE">
            <w:pPr>
              <w:pStyle w:val="Tekst"/>
              <w:ind w:firstLine="0"/>
              <w:jc w:val="center"/>
              <w:rPr>
                <w:color w:val="auto"/>
              </w:rPr>
            </w:pPr>
            <w:r w:rsidRPr="006D3FF6">
              <w:rPr>
                <w:color w:val="auto"/>
              </w:rPr>
              <w:t>1</w:t>
            </w:r>
            <w:r w:rsidR="00EE1230">
              <w:rPr>
                <w:color w:val="auto"/>
              </w:rPr>
              <w:t>9</w:t>
            </w:r>
          </w:p>
        </w:tc>
        <w:tc>
          <w:tcPr>
            <w:tcW w:w="2976" w:type="dxa"/>
            <w:vAlign w:val="center"/>
          </w:tcPr>
          <w:p w:rsidR="00D63AB1" w:rsidRPr="006D3FF6" w:rsidRDefault="00D63AB1" w:rsidP="00336B9E">
            <w:pPr>
              <w:pStyle w:val="Tekst"/>
              <w:ind w:firstLine="0"/>
              <w:jc w:val="center"/>
              <w:rPr>
                <w:color w:val="auto"/>
              </w:rPr>
            </w:pPr>
            <w:r w:rsidRPr="006D3FF6">
              <w:rPr>
                <w:color w:val="auto"/>
              </w:rPr>
              <w:t>5</w:t>
            </w:r>
          </w:p>
        </w:tc>
      </w:tr>
      <w:tr w:rsidR="00D63AB1" w:rsidRPr="006D3FF6" w:rsidTr="00336B9E">
        <w:tc>
          <w:tcPr>
            <w:tcW w:w="2802" w:type="dxa"/>
          </w:tcPr>
          <w:p w:rsidR="00D63AB1" w:rsidRPr="006D3FF6" w:rsidRDefault="00D63AB1" w:rsidP="00336B9E">
            <w:pPr>
              <w:pStyle w:val="Tekst"/>
              <w:ind w:firstLine="0"/>
              <w:rPr>
                <w:color w:val="auto"/>
              </w:rPr>
            </w:pPr>
            <w:r w:rsidRPr="006D3FF6">
              <w:rPr>
                <w:color w:val="auto"/>
              </w:rPr>
              <w:t>Доцент</w:t>
            </w:r>
          </w:p>
        </w:tc>
        <w:tc>
          <w:tcPr>
            <w:tcW w:w="2268" w:type="dxa"/>
            <w:vAlign w:val="center"/>
          </w:tcPr>
          <w:p w:rsidR="00D63AB1" w:rsidRPr="00EE1230" w:rsidRDefault="007C7974" w:rsidP="005868FE">
            <w:pPr>
              <w:pStyle w:val="Tekst"/>
              <w:ind w:firstLine="0"/>
              <w:jc w:val="center"/>
              <w:rPr>
                <w:color w:val="auto"/>
              </w:rPr>
            </w:pPr>
            <w:r w:rsidRPr="006D3FF6">
              <w:rPr>
                <w:color w:val="auto"/>
              </w:rPr>
              <w:t>2</w:t>
            </w:r>
            <w:r w:rsidR="00EE1230">
              <w:rPr>
                <w:color w:val="auto"/>
              </w:rPr>
              <w:t>0</w:t>
            </w:r>
          </w:p>
        </w:tc>
        <w:tc>
          <w:tcPr>
            <w:tcW w:w="2976" w:type="dxa"/>
            <w:vAlign w:val="center"/>
          </w:tcPr>
          <w:p w:rsidR="00D63AB1" w:rsidRPr="006D3FF6" w:rsidRDefault="00D63AB1" w:rsidP="00336B9E">
            <w:pPr>
              <w:pStyle w:val="Tekst"/>
              <w:ind w:firstLine="0"/>
              <w:jc w:val="center"/>
              <w:rPr>
                <w:color w:val="auto"/>
              </w:rPr>
            </w:pPr>
            <w:r w:rsidRPr="006D3FF6">
              <w:rPr>
                <w:color w:val="auto"/>
              </w:rPr>
              <w:t>5</w:t>
            </w:r>
          </w:p>
        </w:tc>
      </w:tr>
      <w:tr w:rsidR="00D63AB1" w:rsidRPr="006D3FF6" w:rsidTr="00336B9E">
        <w:tc>
          <w:tcPr>
            <w:tcW w:w="2802" w:type="dxa"/>
          </w:tcPr>
          <w:p w:rsidR="00D63AB1" w:rsidRPr="006D3FF6" w:rsidRDefault="00D63AB1" w:rsidP="00336B9E">
            <w:pPr>
              <w:pStyle w:val="Tekst"/>
              <w:ind w:firstLine="0"/>
              <w:rPr>
                <w:color w:val="auto"/>
              </w:rPr>
            </w:pPr>
            <w:r w:rsidRPr="006D3FF6">
              <w:rPr>
                <w:color w:val="auto"/>
              </w:rPr>
              <w:t>Наставник страног језика</w:t>
            </w:r>
          </w:p>
        </w:tc>
        <w:tc>
          <w:tcPr>
            <w:tcW w:w="2268" w:type="dxa"/>
            <w:vAlign w:val="center"/>
          </w:tcPr>
          <w:p w:rsidR="00D63AB1" w:rsidRPr="00E23A1D" w:rsidRDefault="00E23A1D" w:rsidP="005868FE">
            <w:pPr>
              <w:pStyle w:val="Tekst"/>
              <w:ind w:firstLine="0"/>
              <w:jc w:val="center"/>
              <w:rPr>
                <w:color w:val="auto"/>
              </w:rPr>
            </w:pPr>
            <w:r>
              <w:rPr>
                <w:color w:val="auto"/>
              </w:rPr>
              <w:t>3</w:t>
            </w:r>
          </w:p>
        </w:tc>
        <w:tc>
          <w:tcPr>
            <w:tcW w:w="2976" w:type="dxa"/>
            <w:vAlign w:val="center"/>
          </w:tcPr>
          <w:p w:rsidR="00D63AB1" w:rsidRPr="006D3FF6" w:rsidRDefault="00D63AB1" w:rsidP="00336B9E">
            <w:pPr>
              <w:pStyle w:val="Tekst"/>
              <w:ind w:firstLine="0"/>
              <w:jc w:val="center"/>
              <w:rPr>
                <w:color w:val="auto"/>
              </w:rPr>
            </w:pPr>
            <w:r w:rsidRPr="006D3FF6">
              <w:rPr>
                <w:color w:val="auto"/>
              </w:rPr>
              <w:t>5</w:t>
            </w:r>
          </w:p>
        </w:tc>
      </w:tr>
      <w:tr w:rsidR="00EE1230" w:rsidRPr="006D3FF6" w:rsidTr="00336B9E">
        <w:tc>
          <w:tcPr>
            <w:tcW w:w="2802" w:type="dxa"/>
          </w:tcPr>
          <w:p w:rsidR="00EE1230" w:rsidRPr="005868FE" w:rsidRDefault="005868FE" w:rsidP="00336B9E">
            <w:pPr>
              <w:pStyle w:val="Tekst"/>
              <w:ind w:firstLine="0"/>
              <w:rPr>
                <w:color w:val="auto"/>
              </w:rPr>
            </w:pPr>
            <w:r>
              <w:rPr>
                <w:color w:val="auto"/>
              </w:rPr>
              <w:t>Асистент са докторатом</w:t>
            </w:r>
          </w:p>
        </w:tc>
        <w:tc>
          <w:tcPr>
            <w:tcW w:w="2268" w:type="dxa"/>
            <w:vAlign w:val="center"/>
          </w:tcPr>
          <w:p w:rsidR="00EE1230" w:rsidRPr="005868FE" w:rsidRDefault="005868FE" w:rsidP="005868FE">
            <w:pPr>
              <w:pStyle w:val="Tekst"/>
              <w:ind w:firstLine="0"/>
              <w:jc w:val="center"/>
              <w:rPr>
                <w:color w:val="auto"/>
              </w:rPr>
            </w:pPr>
            <w:r>
              <w:rPr>
                <w:color w:val="auto"/>
              </w:rPr>
              <w:t>3</w:t>
            </w:r>
          </w:p>
        </w:tc>
        <w:tc>
          <w:tcPr>
            <w:tcW w:w="2976" w:type="dxa"/>
            <w:vAlign w:val="center"/>
          </w:tcPr>
          <w:p w:rsidR="00EE1230" w:rsidRPr="005868FE" w:rsidRDefault="005868FE" w:rsidP="005868FE">
            <w:pPr>
              <w:pStyle w:val="Tekst"/>
              <w:ind w:firstLine="0"/>
              <w:jc w:val="center"/>
              <w:rPr>
                <w:color w:val="auto"/>
              </w:rPr>
            </w:pPr>
            <w:r>
              <w:rPr>
                <w:color w:val="auto"/>
              </w:rPr>
              <w:t>3</w:t>
            </w:r>
          </w:p>
        </w:tc>
      </w:tr>
      <w:tr w:rsidR="00D63AB1" w:rsidRPr="006D3FF6" w:rsidTr="00336B9E">
        <w:tc>
          <w:tcPr>
            <w:tcW w:w="2802" w:type="dxa"/>
          </w:tcPr>
          <w:p w:rsidR="00D63AB1" w:rsidRPr="006D3FF6" w:rsidRDefault="00D63AB1" w:rsidP="00336B9E">
            <w:pPr>
              <w:pStyle w:val="Tekst"/>
              <w:ind w:firstLine="0"/>
              <w:rPr>
                <w:color w:val="auto"/>
              </w:rPr>
            </w:pPr>
            <w:r w:rsidRPr="006D3FF6">
              <w:rPr>
                <w:color w:val="auto"/>
              </w:rPr>
              <w:t>Асистент</w:t>
            </w:r>
          </w:p>
        </w:tc>
        <w:tc>
          <w:tcPr>
            <w:tcW w:w="2268" w:type="dxa"/>
            <w:vAlign w:val="center"/>
          </w:tcPr>
          <w:p w:rsidR="00D63AB1" w:rsidRPr="00EE1230" w:rsidRDefault="00EE1230" w:rsidP="005868FE">
            <w:pPr>
              <w:pStyle w:val="Tekst"/>
              <w:ind w:firstLine="0"/>
              <w:jc w:val="center"/>
              <w:rPr>
                <w:color w:val="auto"/>
              </w:rPr>
            </w:pPr>
            <w:r>
              <w:rPr>
                <w:color w:val="auto"/>
              </w:rPr>
              <w:t>11</w:t>
            </w:r>
          </w:p>
        </w:tc>
        <w:tc>
          <w:tcPr>
            <w:tcW w:w="2976" w:type="dxa"/>
            <w:vAlign w:val="center"/>
          </w:tcPr>
          <w:p w:rsidR="00D63AB1" w:rsidRPr="006D3FF6" w:rsidRDefault="00D63AB1" w:rsidP="00336B9E">
            <w:pPr>
              <w:pStyle w:val="Tekst"/>
              <w:ind w:firstLine="0"/>
              <w:jc w:val="center"/>
              <w:rPr>
                <w:color w:val="auto"/>
              </w:rPr>
            </w:pPr>
            <w:r w:rsidRPr="006D3FF6">
              <w:rPr>
                <w:color w:val="auto"/>
              </w:rPr>
              <w:t>3</w:t>
            </w:r>
          </w:p>
        </w:tc>
      </w:tr>
      <w:tr w:rsidR="00D63AB1" w:rsidRPr="006D3FF6" w:rsidTr="00336B9E">
        <w:tc>
          <w:tcPr>
            <w:tcW w:w="2802" w:type="dxa"/>
          </w:tcPr>
          <w:p w:rsidR="00D63AB1" w:rsidRPr="006D3FF6" w:rsidRDefault="00D63AB1" w:rsidP="00336B9E">
            <w:pPr>
              <w:pStyle w:val="Tekst"/>
              <w:ind w:firstLine="0"/>
              <w:rPr>
                <w:color w:val="auto"/>
              </w:rPr>
            </w:pPr>
            <w:r w:rsidRPr="006D3FF6">
              <w:rPr>
                <w:color w:val="auto"/>
              </w:rPr>
              <w:t>Сарадник у настави</w:t>
            </w:r>
          </w:p>
        </w:tc>
        <w:tc>
          <w:tcPr>
            <w:tcW w:w="2268" w:type="dxa"/>
            <w:vAlign w:val="center"/>
          </w:tcPr>
          <w:p w:rsidR="00D63AB1" w:rsidRPr="005868FE" w:rsidRDefault="005868FE" w:rsidP="005868FE">
            <w:pPr>
              <w:pStyle w:val="Tekst"/>
              <w:ind w:firstLine="0"/>
              <w:jc w:val="center"/>
              <w:rPr>
                <w:color w:val="auto"/>
              </w:rPr>
            </w:pPr>
            <w:r>
              <w:rPr>
                <w:color w:val="auto"/>
              </w:rPr>
              <w:t>4</w:t>
            </w:r>
          </w:p>
        </w:tc>
        <w:tc>
          <w:tcPr>
            <w:tcW w:w="2976" w:type="dxa"/>
            <w:vAlign w:val="center"/>
          </w:tcPr>
          <w:p w:rsidR="00D63AB1" w:rsidRPr="006D3FF6" w:rsidRDefault="00D63AB1" w:rsidP="00336B9E">
            <w:pPr>
              <w:pStyle w:val="Tekst"/>
              <w:ind w:firstLine="0"/>
              <w:jc w:val="center"/>
              <w:rPr>
                <w:color w:val="auto"/>
              </w:rPr>
            </w:pPr>
            <w:r w:rsidRPr="006D3FF6">
              <w:rPr>
                <w:color w:val="auto"/>
              </w:rPr>
              <w:t>1</w:t>
            </w:r>
          </w:p>
        </w:tc>
      </w:tr>
    </w:tbl>
    <w:p w:rsidR="004636D2" w:rsidRPr="006D3FF6" w:rsidRDefault="004636D2" w:rsidP="006F3C5F">
      <w:pPr>
        <w:widowControl w:val="0"/>
        <w:autoSpaceDE w:val="0"/>
        <w:autoSpaceDN w:val="0"/>
        <w:adjustRightInd w:val="0"/>
        <w:ind w:firstLine="560"/>
        <w:jc w:val="both"/>
        <w:rPr>
          <w:rFonts w:ascii="TimesNewRoman" w:hAnsi="TimesNewRoman" w:cs="TimesNewRoman"/>
          <w:szCs w:val="22"/>
        </w:rPr>
      </w:pPr>
    </w:p>
    <w:p w:rsidR="00E12BCF" w:rsidRPr="006D3FF6" w:rsidRDefault="00E12BCF" w:rsidP="00DF69EE">
      <w:pPr>
        <w:jc w:val="both"/>
        <w:rPr>
          <w:rFonts w:ascii="Times New Roman" w:hAnsi="Times New Roman"/>
          <w:szCs w:val="22"/>
        </w:rPr>
      </w:pPr>
      <w:r w:rsidRPr="006D3FF6">
        <w:rPr>
          <w:rFonts w:ascii="Times New Roman" w:hAnsi="Times New Roman"/>
          <w:szCs w:val="22"/>
        </w:rPr>
        <w:tab/>
      </w:r>
    </w:p>
    <w:p w:rsidR="00D63AB1" w:rsidRPr="006D3FF6" w:rsidRDefault="00D63AB1" w:rsidP="00A625D7">
      <w:pPr>
        <w:ind w:firstLine="567"/>
        <w:rPr>
          <w:rFonts w:ascii="Times New Roman" w:hAnsi="Times New Roman"/>
          <w:szCs w:val="22"/>
        </w:rPr>
      </w:pPr>
    </w:p>
    <w:p w:rsidR="00D63AB1" w:rsidRPr="006D3FF6" w:rsidRDefault="00D63AB1" w:rsidP="00A625D7">
      <w:pPr>
        <w:ind w:firstLine="567"/>
        <w:rPr>
          <w:rFonts w:ascii="Times New Roman" w:hAnsi="Times New Roman"/>
          <w:szCs w:val="22"/>
        </w:rPr>
      </w:pPr>
    </w:p>
    <w:p w:rsidR="00D63AB1" w:rsidRPr="006D3FF6" w:rsidRDefault="00D63AB1" w:rsidP="00A625D7">
      <w:pPr>
        <w:ind w:firstLine="567"/>
        <w:rPr>
          <w:rFonts w:ascii="Times New Roman" w:hAnsi="Times New Roman"/>
          <w:szCs w:val="22"/>
        </w:rPr>
      </w:pPr>
    </w:p>
    <w:p w:rsidR="00D63AB1" w:rsidRPr="006D3FF6" w:rsidRDefault="00D63AB1" w:rsidP="00A625D7">
      <w:pPr>
        <w:ind w:firstLine="567"/>
        <w:rPr>
          <w:rFonts w:ascii="Times New Roman" w:hAnsi="Times New Roman"/>
          <w:szCs w:val="22"/>
        </w:rPr>
      </w:pPr>
    </w:p>
    <w:p w:rsidR="00D63AB1" w:rsidRPr="006D3FF6" w:rsidRDefault="00D63AB1" w:rsidP="00A625D7">
      <w:pPr>
        <w:ind w:firstLine="567"/>
        <w:rPr>
          <w:rFonts w:ascii="Times New Roman" w:hAnsi="Times New Roman"/>
          <w:szCs w:val="22"/>
        </w:rPr>
      </w:pPr>
    </w:p>
    <w:p w:rsidR="00D63AB1" w:rsidRPr="006D3FF6" w:rsidRDefault="00D63AB1" w:rsidP="00A625D7">
      <w:pPr>
        <w:ind w:firstLine="567"/>
        <w:rPr>
          <w:rFonts w:ascii="Times New Roman" w:hAnsi="Times New Roman"/>
          <w:szCs w:val="22"/>
        </w:rPr>
      </w:pPr>
    </w:p>
    <w:p w:rsidR="00D63AB1" w:rsidRPr="006D3FF6" w:rsidRDefault="00D63AB1" w:rsidP="00A625D7">
      <w:pPr>
        <w:ind w:firstLine="567"/>
        <w:rPr>
          <w:rFonts w:ascii="Times New Roman" w:hAnsi="Times New Roman"/>
          <w:szCs w:val="22"/>
        </w:rPr>
      </w:pPr>
    </w:p>
    <w:p w:rsidR="00852A37" w:rsidRPr="006D3FF6" w:rsidRDefault="00852A37" w:rsidP="000F7A8B">
      <w:pPr>
        <w:pStyle w:val="Tekst"/>
        <w:ind w:firstLine="0"/>
        <w:rPr>
          <w:color w:val="auto"/>
        </w:rPr>
      </w:pPr>
    </w:p>
    <w:p w:rsidR="00F54D59" w:rsidRDefault="00B861E4" w:rsidP="00F54D59">
      <w:pPr>
        <w:pStyle w:val="Tekst"/>
        <w:rPr>
          <w:lang w:val="sr-Cyrl-CS"/>
        </w:rPr>
      </w:pPr>
      <w:r>
        <w:t>П</w:t>
      </w:r>
      <w:r w:rsidR="00E12BCF" w:rsidRPr="0099121A">
        <w:t xml:space="preserve">одаци о наставном особљу, биографски и библиографски подаци, </w:t>
      </w:r>
      <w:r w:rsidR="00F331BF" w:rsidRPr="0099121A">
        <w:t>налазе се на сајту</w:t>
      </w:r>
      <w:r w:rsidR="0057410E">
        <w:t xml:space="preserve"> </w:t>
      </w:r>
      <w:r w:rsidR="00E12BCF" w:rsidRPr="0099121A">
        <w:t>Факултета</w:t>
      </w:r>
      <w:r w:rsidR="00F331BF" w:rsidRPr="0099121A">
        <w:t>:</w:t>
      </w:r>
    </w:p>
    <w:p w:rsidR="00F331BF" w:rsidRDefault="003809C6" w:rsidP="005F4B26">
      <w:pPr>
        <w:pStyle w:val="Tekst"/>
      </w:pPr>
      <w:hyperlink r:id="rId52" w:history="1">
        <w:r w:rsidR="00383895">
          <w:rPr>
            <w:rStyle w:val="Hyperlink"/>
            <w:lang w:val="sr-Cyrl-CS"/>
          </w:rPr>
          <w:t>Линк 1</w:t>
        </w:r>
      </w:hyperlink>
      <w:r w:rsidR="00F331BF" w:rsidRPr="0099121A">
        <w:t xml:space="preserve"> </w:t>
      </w:r>
    </w:p>
    <w:p w:rsidR="00305826" w:rsidRPr="00305826" w:rsidRDefault="00305826" w:rsidP="005F4B26">
      <w:pPr>
        <w:pStyle w:val="Tekst"/>
      </w:pPr>
    </w:p>
    <w:p w:rsidR="00305826" w:rsidRDefault="005868FE" w:rsidP="00305826">
      <w:pPr>
        <w:pStyle w:val="Tekst"/>
      </w:pPr>
      <w:r>
        <w:t>У оквиру катедри раде 3</w:t>
      </w:r>
      <w:r w:rsidR="00D63AB1">
        <w:t xml:space="preserve"> сарадни</w:t>
      </w:r>
      <w:r w:rsidR="005E13CC">
        <w:t>к</w:t>
      </w:r>
      <w:r>
        <w:t>а у високом образовању</w:t>
      </w:r>
      <w:r w:rsidR="00305826" w:rsidRPr="00305826">
        <w:t xml:space="preserve"> </w:t>
      </w:r>
      <w:r w:rsidR="00305826">
        <w:t>и 2 истраживача приправника. Истраживачи приправници су запослени на одређено време на основу конкурса за младе истраживаче који је расписало Министарство просвете, науке и технолошког развоја у марту 2018. године.</w:t>
      </w:r>
    </w:p>
    <w:p w:rsidR="00305826" w:rsidRPr="00305826" w:rsidRDefault="00305826" w:rsidP="00F54D59">
      <w:pPr>
        <w:pStyle w:val="Tekst"/>
      </w:pPr>
    </w:p>
    <w:p w:rsidR="00305826" w:rsidRPr="00305826" w:rsidRDefault="00305826" w:rsidP="00F54D59">
      <w:pPr>
        <w:pStyle w:val="Tekst"/>
      </w:pPr>
      <w:r>
        <w:t>Ненаставно особље ради у лабораторијама и стручним службама.</w:t>
      </w:r>
    </w:p>
    <w:p w:rsidR="00040649" w:rsidRPr="005868FE" w:rsidRDefault="00040649" w:rsidP="00F54D59">
      <w:pPr>
        <w:pStyle w:val="Tekst"/>
      </w:pPr>
      <w:r w:rsidRPr="0099121A">
        <w:t>У Лабораторијама, које су формиране као организацион</w:t>
      </w:r>
      <w:r w:rsidR="00D432D3">
        <w:t>и делови катедри, запослена су</w:t>
      </w:r>
      <w:r w:rsidR="004C4CEE">
        <w:t xml:space="preserve"> </w:t>
      </w:r>
      <w:r w:rsidR="005868FE">
        <w:t>3  самостална стручнотехничка сарадника и 1 виши стручнотехнички сарадник</w:t>
      </w:r>
      <w:r w:rsidR="00305826">
        <w:t xml:space="preserve">. </w:t>
      </w:r>
    </w:p>
    <w:p w:rsidR="0006073C" w:rsidRPr="00AE6E6A" w:rsidRDefault="00DF69EE" w:rsidP="00AE6E6A">
      <w:pPr>
        <w:pStyle w:val="Tekst"/>
      </w:pPr>
      <w:r w:rsidRPr="00A625D7">
        <w:t xml:space="preserve">Ненаставно особље </w:t>
      </w:r>
      <w:r w:rsidR="00D432D3">
        <w:t xml:space="preserve">које </w:t>
      </w:r>
      <w:r w:rsidRPr="00A625D7">
        <w:t>ради у оквиру служби Секретаријата</w:t>
      </w:r>
      <w:r w:rsidR="00D432D3">
        <w:t xml:space="preserve"> има укупно 33 запослена</w:t>
      </w:r>
      <w:r w:rsidRPr="00A625D7">
        <w:t>,</w:t>
      </w:r>
      <w:r w:rsidRPr="0099121A">
        <w:t xml:space="preserve"> како следи: </w:t>
      </w:r>
    </w:p>
    <w:p w:rsidR="00F331BF" w:rsidRDefault="00FA7F45" w:rsidP="000F7A8B">
      <w:pPr>
        <w:pStyle w:val="Tekst"/>
      </w:pPr>
      <w:r w:rsidRPr="0099121A">
        <w:t>Секретар Факултета руководи радом Секретаријата</w:t>
      </w:r>
      <w:r w:rsidR="00A57E30" w:rsidRPr="0099121A">
        <w:t>, тел.</w:t>
      </w:r>
      <w:r w:rsidR="0057410E">
        <w:t xml:space="preserve"> </w:t>
      </w:r>
      <w:r w:rsidR="00A57E30" w:rsidRPr="0099121A">
        <w:t>025/22-030 лок. 160</w:t>
      </w:r>
      <w:r w:rsidR="00181E5E">
        <w:t>.</w:t>
      </w:r>
    </w:p>
    <w:p w:rsidR="000F7A8B" w:rsidRPr="000F7A8B" w:rsidRDefault="000F7A8B" w:rsidP="000F7A8B">
      <w:pPr>
        <w:pStyle w:val="Tekst"/>
        <w:rPr>
          <w:rFonts w:asciiTheme="minorHAnsi" w:hAnsiTheme="minorHAnsi" w:cs="TimesNewRoman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4735"/>
        <w:gridCol w:w="1276"/>
        <w:gridCol w:w="1417"/>
        <w:gridCol w:w="2178"/>
      </w:tblGrid>
      <w:tr w:rsidR="00336B9E" w:rsidRPr="00336B9E" w:rsidTr="00336B9E">
        <w:trPr>
          <w:trHeight w:val="20"/>
        </w:trPr>
        <w:tc>
          <w:tcPr>
            <w:tcW w:w="4735" w:type="dxa"/>
            <w:vAlign w:val="center"/>
          </w:tcPr>
          <w:p w:rsidR="0015647C" w:rsidRPr="00336B9E" w:rsidRDefault="00702ED3" w:rsidP="00305826">
            <w:pPr>
              <w:pStyle w:val="Tekst"/>
              <w:ind w:firstLine="0"/>
              <w:jc w:val="center"/>
              <w:rPr>
                <w:b/>
              </w:rPr>
            </w:pPr>
            <w:r w:rsidRPr="00336B9E">
              <w:rPr>
                <w:b/>
              </w:rPr>
              <w:t>Службе</w:t>
            </w:r>
          </w:p>
        </w:tc>
        <w:tc>
          <w:tcPr>
            <w:tcW w:w="1276" w:type="dxa"/>
            <w:vAlign w:val="center"/>
          </w:tcPr>
          <w:p w:rsidR="0015647C" w:rsidRPr="00336B9E" w:rsidRDefault="0015647C" w:rsidP="00305826">
            <w:pPr>
              <w:pStyle w:val="Tekst"/>
              <w:ind w:firstLine="0"/>
              <w:jc w:val="center"/>
              <w:rPr>
                <w:b/>
              </w:rPr>
            </w:pPr>
            <w:r w:rsidRPr="00336B9E">
              <w:rPr>
                <w:b/>
              </w:rPr>
              <w:t>Број запослених</w:t>
            </w:r>
          </w:p>
        </w:tc>
        <w:tc>
          <w:tcPr>
            <w:tcW w:w="1417" w:type="dxa"/>
            <w:vAlign w:val="center"/>
          </w:tcPr>
          <w:p w:rsidR="0015647C" w:rsidRPr="00336B9E" w:rsidRDefault="0015647C" w:rsidP="00305826">
            <w:pPr>
              <w:pStyle w:val="Tekst"/>
              <w:ind w:firstLine="0"/>
              <w:jc w:val="center"/>
              <w:rPr>
                <w:b/>
              </w:rPr>
            </w:pPr>
            <w:r w:rsidRPr="00336B9E">
              <w:rPr>
                <w:b/>
              </w:rPr>
              <w:t>Канцеларија</w:t>
            </w:r>
          </w:p>
        </w:tc>
        <w:tc>
          <w:tcPr>
            <w:tcW w:w="2178" w:type="dxa"/>
            <w:vAlign w:val="center"/>
          </w:tcPr>
          <w:p w:rsidR="00FA7F45" w:rsidRPr="00336B9E" w:rsidRDefault="00935DC5" w:rsidP="00305826">
            <w:pPr>
              <w:pStyle w:val="Tekst"/>
              <w:ind w:firstLine="0"/>
              <w:jc w:val="center"/>
              <w:rPr>
                <w:b/>
              </w:rPr>
            </w:pPr>
            <w:r w:rsidRPr="00336B9E">
              <w:rPr>
                <w:b/>
              </w:rPr>
              <w:t>Контакт телефон</w:t>
            </w:r>
          </w:p>
        </w:tc>
      </w:tr>
      <w:tr w:rsidR="00336B9E" w:rsidRPr="0099121A" w:rsidTr="00336B9E">
        <w:trPr>
          <w:trHeight w:val="20"/>
        </w:trPr>
        <w:tc>
          <w:tcPr>
            <w:tcW w:w="4735" w:type="dxa"/>
            <w:vAlign w:val="center"/>
          </w:tcPr>
          <w:p w:rsidR="0015647C" w:rsidRPr="00F54D59" w:rsidRDefault="0015647C" w:rsidP="00305826">
            <w:pPr>
              <w:pStyle w:val="Tekst"/>
              <w:ind w:firstLine="0"/>
              <w:jc w:val="left"/>
            </w:pPr>
            <w:r w:rsidRPr="0099121A">
              <w:t>С</w:t>
            </w:r>
            <w:r w:rsidR="00F54D59">
              <w:t>лужба за правне и опште послове</w:t>
            </w:r>
          </w:p>
        </w:tc>
        <w:tc>
          <w:tcPr>
            <w:tcW w:w="1276" w:type="dxa"/>
            <w:vAlign w:val="center"/>
          </w:tcPr>
          <w:p w:rsidR="0015647C" w:rsidRPr="00AE6E6A" w:rsidRDefault="00EB34D5" w:rsidP="00AE6E6A">
            <w:pPr>
              <w:pStyle w:val="Tekst"/>
              <w:ind w:firstLine="0"/>
              <w:jc w:val="center"/>
            </w:pPr>
            <w:r w:rsidRPr="0099121A">
              <w:t>2</w:t>
            </w:r>
            <w:r w:rsidR="00AE6E6A">
              <w:t>0</w:t>
            </w:r>
          </w:p>
        </w:tc>
        <w:tc>
          <w:tcPr>
            <w:tcW w:w="1417" w:type="dxa"/>
            <w:vAlign w:val="center"/>
          </w:tcPr>
          <w:p w:rsidR="0015647C" w:rsidRPr="0099121A" w:rsidRDefault="0015647C" w:rsidP="00305826">
            <w:pPr>
              <w:pStyle w:val="Tekst"/>
              <w:ind w:firstLine="0"/>
            </w:pPr>
          </w:p>
        </w:tc>
        <w:tc>
          <w:tcPr>
            <w:tcW w:w="2178" w:type="dxa"/>
            <w:vAlign w:val="center"/>
          </w:tcPr>
          <w:p w:rsidR="00935DC5" w:rsidRPr="005868FE" w:rsidRDefault="005868FE" w:rsidP="00305826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>2-030, 460-292</w:t>
            </w:r>
          </w:p>
          <w:p w:rsidR="00702ED3" w:rsidRPr="0099121A" w:rsidRDefault="00702ED3" w:rsidP="00305826">
            <w:pPr>
              <w:pStyle w:val="Tekst"/>
              <w:ind w:firstLine="0"/>
              <w:jc w:val="right"/>
            </w:pPr>
            <w:r w:rsidRPr="0099121A">
              <w:t xml:space="preserve">лок. </w:t>
            </w:r>
            <w:r w:rsidR="00A57E30" w:rsidRPr="0099121A">
              <w:t xml:space="preserve">110, 160 </w:t>
            </w:r>
          </w:p>
        </w:tc>
      </w:tr>
      <w:tr w:rsidR="00336B9E" w:rsidRPr="0099121A" w:rsidTr="00336B9E">
        <w:trPr>
          <w:trHeight w:val="20"/>
        </w:trPr>
        <w:tc>
          <w:tcPr>
            <w:tcW w:w="4735" w:type="dxa"/>
            <w:vAlign w:val="center"/>
          </w:tcPr>
          <w:p w:rsidR="0015647C" w:rsidRPr="00F54D59" w:rsidRDefault="0015647C" w:rsidP="00305826">
            <w:pPr>
              <w:pStyle w:val="Tekst"/>
              <w:ind w:firstLine="0"/>
              <w:jc w:val="left"/>
            </w:pPr>
            <w:r w:rsidRPr="0099121A">
              <w:t>Служба</w:t>
            </w:r>
            <w:r w:rsidR="00F54D59">
              <w:t xml:space="preserve"> за наставу и студентска питања</w:t>
            </w:r>
          </w:p>
        </w:tc>
        <w:tc>
          <w:tcPr>
            <w:tcW w:w="1276" w:type="dxa"/>
            <w:vAlign w:val="center"/>
          </w:tcPr>
          <w:p w:rsidR="0015647C" w:rsidRPr="0099121A" w:rsidRDefault="004C4CEE" w:rsidP="00305826">
            <w:pPr>
              <w:pStyle w:val="Tekst"/>
              <w:ind w:firstLine="0"/>
              <w:jc w:val="center"/>
            </w:pPr>
            <w:r>
              <w:t>5</w:t>
            </w:r>
          </w:p>
        </w:tc>
        <w:tc>
          <w:tcPr>
            <w:tcW w:w="1417" w:type="dxa"/>
            <w:vAlign w:val="center"/>
          </w:tcPr>
          <w:p w:rsidR="0015647C" w:rsidRPr="0099121A" w:rsidRDefault="0015647C" w:rsidP="00305826">
            <w:pPr>
              <w:pStyle w:val="Tekst"/>
              <w:ind w:firstLine="0"/>
            </w:pPr>
          </w:p>
        </w:tc>
        <w:tc>
          <w:tcPr>
            <w:tcW w:w="2178" w:type="dxa"/>
            <w:vAlign w:val="center"/>
          </w:tcPr>
          <w:p w:rsidR="005868FE" w:rsidRPr="00ED3C58" w:rsidRDefault="005868FE" w:rsidP="00305826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>2-030, 460-292</w:t>
            </w:r>
          </w:p>
          <w:p w:rsidR="0015647C" w:rsidRPr="0099121A" w:rsidRDefault="004873E1" w:rsidP="00305826">
            <w:pPr>
              <w:pStyle w:val="Tekst"/>
              <w:ind w:firstLine="0"/>
              <w:jc w:val="right"/>
            </w:pPr>
            <w:r w:rsidRPr="0099121A">
              <w:t>лок. 113, 114, 116</w:t>
            </w:r>
          </w:p>
        </w:tc>
      </w:tr>
      <w:tr w:rsidR="00336B9E" w:rsidRPr="0099121A" w:rsidTr="00336B9E">
        <w:trPr>
          <w:trHeight w:val="20"/>
        </w:trPr>
        <w:tc>
          <w:tcPr>
            <w:tcW w:w="4735" w:type="dxa"/>
            <w:vAlign w:val="center"/>
          </w:tcPr>
          <w:p w:rsidR="00FA7F45" w:rsidRPr="0099121A" w:rsidRDefault="0015647C" w:rsidP="00305826">
            <w:pPr>
              <w:pStyle w:val="Tekst"/>
              <w:ind w:firstLine="0"/>
              <w:jc w:val="left"/>
            </w:pPr>
            <w:r w:rsidRPr="0099121A">
              <w:t>Служба за фи</w:t>
            </w:r>
            <w:r w:rsidR="00F54D59">
              <w:t>нансијско-материјално пословање</w:t>
            </w:r>
          </w:p>
        </w:tc>
        <w:tc>
          <w:tcPr>
            <w:tcW w:w="1276" w:type="dxa"/>
            <w:vAlign w:val="center"/>
          </w:tcPr>
          <w:p w:rsidR="0015647C" w:rsidRPr="000D2001" w:rsidRDefault="000D2001" w:rsidP="00305826">
            <w:pPr>
              <w:pStyle w:val="Tekst"/>
              <w:ind w:firstLine="0"/>
              <w:jc w:val="center"/>
            </w:pPr>
            <w:r>
              <w:t>5</w:t>
            </w:r>
          </w:p>
        </w:tc>
        <w:tc>
          <w:tcPr>
            <w:tcW w:w="1417" w:type="dxa"/>
            <w:vAlign w:val="center"/>
          </w:tcPr>
          <w:p w:rsidR="0015647C" w:rsidRPr="0099121A" w:rsidRDefault="0015647C" w:rsidP="00305826">
            <w:pPr>
              <w:pStyle w:val="Tekst"/>
              <w:ind w:firstLine="0"/>
            </w:pPr>
          </w:p>
        </w:tc>
        <w:tc>
          <w:tcPr>
            <w:tcW w:w="2178" w:type="dxa"/>
            <w:vAlign w:val="center"/>
          </w:tcPr>
          <w:p w:rsidR="005868FE" w:rsidRPr="005868FE" w:rsidRDefault="005868FE" w:rsidP="00305826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>2-030, 460-292</w:t>
            </w:r>
          </w:p>
          <w:p w:rsidR="0015647C" w:rsidRPr="00305826" w:rsidRDefault="004873E1" w:rsidP="00305826">
            <w:pPr>
              <w:pStyle w:val="Tekst"/>
              <w:ind w:firstLine="0"/>
              <w:jc w:val="right"/>
            </w:pPr>
            <w:r w:rsidRPr="0099121A">
              <w:t>лок. 112, 117</w:t>
            </w:r>
            <w:r w:rsidR="00305826">
              <w:t>, 172</w:t>
            </w:r>
          </w:p>
        </w:tc>
      </w:tr>
      <w:tr w:rsidR="00336B9E" w:rsidRPr="0099121A" w:rsidTr="00336B9E">
        <w:trPr>
          <w:trHeight w:val="20"/>
        </w:trPr>
        <w:tc>
          <w:tcPr>
            <w:tcW w:w="4735" w:type="dxa"/>
            <w:vAlign w:val="center"/>
          </w:tcPr>
          <w:p w:rsidR="0015647C" w:rsidRPr="00F54D59" w:rsidRDefault="00F54D59" w:rsidP="00305826">
            <w:pPr>
              <w:pStyle w:val="Tekst"/>
              <w:ind w:firstLine="0"/>
              <w:jc w:val="left"/>
            </w:pPr>
            <w:r>
              <w:t>Библиотека</w:t>
            </w:r>
          </w:p>
        </w:tc>
        <w:tc>
          <w:tcPr>
            <w:tcW w:w="1276" w:type="dxa"/>
            <w:vAlign w:val="center"/>
          </w:tcPr>
          <w:p w:rsidR="0015647C" w:rsidRPr="00305826" w:rsidRDefault="00305826" w:rsidP="00305826">
            <w:pPr>
              <w:pStyle w:val="Tekst"/>
              <w:ind w:firstLine="0"/>
              <w:jc w:val="center"/>
            </w:pPr>
            <w:r>
              <w:t>2</w:t>
            </w:r>
          </w:p>
        </w:tc>
        <w:tc>
          <w:tcPr>
            <w:tcW w:w="1417" w:type="dxa"/>
            <w:vAlign w:val="center"/>
          </w:tcPr>
          <w:p w:rsidR="0015647C" w:rsidRPr="0099121A" w:rsidRDefault="0015647C" w:rsidP="00305826">
            <w:pPr>
              <w:pStyle w:val="Tekst"/>
              <w:ind w:firstLine="0"/>
            </w:pPr>
          </w:p>
        </w:tc>
        <w:tc>
          <w:tcPr>
            <w:tcW w:w="2178" w:type="dxa"/>
            <w:vAlign w:val="center"/>
          </w:tcPr>
          <w:p w:rsidR="0015647C" w:rsidRDefault="00D432D3" w:rsidP="00305826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>2-030, 460-292</w:t>
            </w:r>
          </w:p>
          <w:p w:rsidR="00305826" w:rsidRPr="00305826" w:rsidRDefault="00305826" w:rsidP="00305826">
            <w:pPr>
              <w:jc w:val="right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лок.  126</w:t>
            </w:r>
          </w:p>
        </w:tc>
      </w:tr>
    </w:tbl>
    <w:p w:rsidR="00B213C0" w:rsidRPr="0099121A" w:rsidRDefault="00965F42" w:rsidP="00305826">
      <w:pPr>
        <w:pStyle w:val="Naslov10"/>
        <w:numPr>
          <w:ilvl w:val="0"/>
          <w:numId w:val="3"/>
        </w:numPr>
      </w:pPr>
      <w:bookmarkStart w:id="22" w:name="_Toc27727580"/>
      <w:r w:rsidRPr="0099121A">
        <w:lastRenderedPageBreak/>
        <w:t>ОПИС ФУНКЦИЈА СТАРЕШИНА</w:t>
      </w:r>
      <w:bookmarkEnd w:id="22"/>
    </w:p>
    <w:p w:rsidR="008B4EE8" w:rsidRPr="0099121A" w:rsidRDefault="008B4EE8" w:rsidP="00111F4D">
      <w:pPr>
        <w:pStyle w:val="Tekst"/>
      </w:pPr>
    </w:p>
    <w:p w:rsidR="00C04CA4" w:rsidRPr="0099121A" w:rsidRDefault="00C04CA4" w:rsidP="00111F4D">
      <w:pPr>
        <w:pStyle w:val="Tekst"/>
      </w:pPr>
      <w:r w:rsidRPr="0099121A">
        <w:t xml:space="preserve">Декан Факултета </w:t>
      </w:r>
      <w:r w:rsidR="008B4EE8" w:rsidRPr="0099121A">
        <w:t xml:space="preserve">је </w:t>
      </w:r>
      <w:r w:rsidR="00ED3C58">
        <w:t>проф. др Жељко Вучковић</w:t>
      </w:r>
      <w:r w:rsidRPr="0099121A">
        <w:t xml:space="preserve">. </w:t>
      </w:r>
    </w:p>
    <w:p w:rsidR="008B4EE8" w:rsidRPr="0099121A" w:rsidRDefault="008B4EE8" w:rsidP="00111F4D">
      <w:pPr>
        <w:pStyle w:val="Tekst"/>
      </w:pPr>
      <w:r w:rsidRPr="0099121A">
        <w:t>Председник Савета Факултета је проф.</w:t>
      </w:r>
      <w:r w:rsidR="00AE6E6A">
        <w:t xml:space="preserve"> </w:t>
      </w:r>
      <w:r w:rsidRPr="0099121A">
        <w:t>др Тихомир Петровић.</w:t>
      </w:r>
    </w:p>
    <w:p w:rsidR="008B4EE8" w:rsidRPr="0099121A" w:rsidRDefault="008B4EE8" w:rsidP="00111F4D">
      <w:pPr>
        <w:pStyle w:val="Tekst"/>
      </w:pPr>
      <w:r w:rsidRPr="0099121A">
        <w:t>Председник Наставно-научног већа и Изборног већа</w:t>
      </w:r>
      <w:r w:rsidR="00E67D51" w:rsidRPr="0099121A">
        <w:t xml:space="preserve"> Факултета је Декан Факултета, по функцији.</w:t>
      </w:r>
    </w:p>
    <w:p w:rsidR="002F738B" w:rsidRPr="0099121A" w:rsidRDefault="00C04CA4" w:rsidP="00111F4D">
      <w:pPr>
        <w:pStyle w:val="Tekst"/>
      </w:pPr>
      <w:r w:rsidRPr="0099121A">
        <w:t xml:space="preserve">Функција Декана је утврђена Законом о високом образовању („Службени гласник РС“ бр </w:t>
      </w:r>
      <w:r w:rsidR="00E31590">
        <w:t>88</w:t>
      </w:r>
      <w:r w:rsidRPr="0099121A">
        <w:t>/</w:t>
      </w:r>
      <w:r w:rsidR="00E31590">
        <w:t>17)</w:t>
      </w:r>
      <w:r w:rsidRPr="0099121A">
        <w:t xml:space="preserve">, а надлежности Статутом Универзитета и Статутом Факултета, као и Законом о раду </w:t>
      </w:r>
      <w:r w:rsidR="00DB0EDE">
        <w:t>(„Службени гласник РС“ бр. 24/05,</w:t>
      </w:r>
      <w:r w:rsidRPr="0099121A">
        <w:t xml:space="preserve"> 61/05</w:t>
      </w:r>
      <w:r w:rsidR="00DB0EDE">
        <w:t>, 54/09, 32/13</w:t>
      </w:r>
      <w:r w:rsidR="00E31590">
        <w:t>, 75/14</w:t>
      </w:r>
      <w:r w:rsidRPr="0099121A">
        <w:t xml:space="preserve">) и др. </w:t>
      </w:r>
    </w:p>
    <w:p w:rsidR="00C04CA4" w:rsidRPr="0099121A" w:rsidRDefault="00C04CA4" w:rsidP="00111F4D">
      <w:pPr>
        <w:pStyle w:val="Tekst"/>
      </w:pPr>
      <w:r w:rsidRPr="0099121A">
        <w:t>Подаци о надлежности</w:t>
      </w:r>
      <w:r w:rsidR="002F738B" w:rsidRPr="0099121A">
        <w:t>ма</w:t>
      </w:r>
      <w:r w:rsidRPr="0099121A">
        <w:t xml:space="preserve"> Декана и које одлуке доноси, као и надлежност</w:t>
      </w:r>
      <w:r w:rsidR="002F738B" w:rsidRPr="0099121A">
        <w:t>има</w:t>
      </w:r>
      <w:r w:rsidRPr="0099121A">
        <w:t xml:space="preserve"> Органа управљања</w:t>
      </w:r>
      <w:r w:rsidR="002F738B" w:rsidRPr="0099121A">
        <w:t xml:space="preserve"> и стручних органа</w:t>
      </w:r>
      <w:r w:rsidRPr="0099121A">
        <w:t xml:space="preserve"> наведене су у </w:t>
      </w:r>
      <w:r w:rsidR="00450084">
        <w:t xml:space="preserve">тачки </w:t>
      </w:r>
      <w:r w:rsidR="002F738B" w:rsidRPr="0099121A">
        <w:t>број 3</w:t>
      </w:r>
      <w:r w:rsidRPr="0099121A">
        <w:t xml:space="preserve"> Информатора </w:t>
      </w:r>
      <w:r w:rsidR="002F738B" w:rsidRPr="0099121A">
        <w:t xml:space="preserve">о раду </w:t>
      </w:r>
      <w:r w:rsidRPr="0099121A">
        <w:t>(</w:t>
      </w:r>
      <w:r w:rsidR="00181E5E">
        <w:t>О</w:t>
      </w:r>
      <w:r w:rsidR="00181E5E" w:rsidRPr="0099121A">
        <w:t xml:space="preserve">ргани Факултета </w:t>
      </w:r>
      <w:r w:rsidR="00181E5E">
        <w:t xml:space="preserve">и </w:t>
      </w:r>
      <w:r w:rsidRPr="0099121A">
        <w:t>орг</w:t>
      </w:r>
      <w:r w:rsidR="00B63F87">
        <w:t>анизациона структура Факултета</w:t>
      </w:r>
      <w:r w:rsidRPr="0099121A">
        <w:t>)</w:t>
      </w:r>
      <w:r w:rsidR="00450084">
        <w:t xml:space="preserve"> и поглављу III Статутa</w:t>
      </w:r>
      <w:r w:rsidR="002F738B" w:rsidRPr="0099121A">
        <w:t xml:space="preserve"> Педагошког факултета у Сомбору који се налази на сајту Факултета: </w:t>
      </w:r>
      <w:hyperlink r:id="rId53" w:history="1">
        <w:r w:rsidR="00935DC5">
          <w:rPr>
            <w:rStyle w:val="Hyperlink"/>
            <w:lang w:val="sr-Cyrl-CS"/>
          </w:rPr>
          <w:t>Статут Факултета</w:t>
        </w:r>
      </w:hyperlink>
    </w:p>
    <w:p w:rsidR="00935DC5" w:rsidRDefault="00935DC5" w:rsidP="00111F4D">
      <w:pPr>
        <w:pStyle w:val="Tekst"/>
        <w:rPr>
          <w:lang w:val="sr-Cyrl-CS"/>
        </w:rPr>
      </w:pPr>
    </w:p>
    <w:p w:rsidR="00914CF6" w:rsidRPr="0099121A" w:rsidRDefault="00181E5E" w:rsidP="00111F4D">
      <w:pPr>
        <w:pStyle w:val="Tekst"/>
      </w:pPr>
      <w:r>
        <w:t>П</w:t>
      </w:r>
      <w:r w:rsidR="00914CF6" w:rsidRPr="0099121A">
        <w:t xml:space="preserve">ри доношењу одлука </w:t>
      </w:r>
      <w:r>
        <w:t xml:space="preserve">органи Факултета </w:t>
      </w:r>
      <w:r w:rsidR="00450084">
        <w:t xml:space="preserve">углавном </w:t>
      </w:r>
      <w:r w:rsidRPr="0099121A">
        <w:t xml:space="preserve">користе </w:t>
      </w:r>
      <w:r w:rsidR="00914CF6" w:rsidRPr="0099121A">
        <w:t>п</w:t>
      </w:r>
      <w:r w:rsidR="00450084">
        <w:t>рав</w:t>
      </w:r>
      <w:r w:rsidR="008B3EF8">
        <w:t>ила општег управног поступка и интерно прописане процедуре</w:t>
      </w:r>
      <w:r w:rsidR="00450084">
        <w:t>.</w:t>
      </w:r>
    </w:p>
    <w:p w:rsidR="008B4EE8" w:rsidRPr="0099121A" w:rsidRDefault="008B4EE8" w:rsidP="00111F4D">
      <w:pPr>
        <w:pStyle w:val="Tekst"/>
      </w:pPr>
    </w:p>
    <w:p w:rsidR="008B4EE8" w:rsidRPr="0099121A" w:rsidRDefault="008B4EE8" w:rsidP="00111F4D">
      <w:pPr>
        <w:pStyle w:val="Tekst"/>
      </w:pPr>
    </w:p>
    <w:p w:rsidR="00401C9E" w:rsidRPr="0099121A" w:rsidRDefault="00965F42" w:rsidP="007365BA">
      <w:pPr>
        <w:pStyle w:val="Naslov10"/>
        <w:numPr>
          <w:ilvl w:val="0"/>
          <w:numId w:val="18"/>
        </w:numPr>
      </w:pPr>
      <w:bookmarkStart w:id="23" w:name="_Toc27727581"/>
      <w:r w:rsidRPr="0099121A">
        <w:lastRenderedPageBreak/>
        <w:t>ПРАВИЛА У ВЕЗИ СА ЈАВНОШЋУ РАДА</w:t>
      </w:r>
      <w:bookmarkEnd w:id="23"/>
    </w:p>
    <w:p w:rsidR="00914CF6" w:rsidRPr="0099121A" w:rsidRDefault="00914CF6" w:rsidP="00111F4D">
      <w:pPr>
        <w:pStyle w:val="Tekst"/>
      </w:pPr>
    </w:p>
    <w:p w:rsidR="005E32B1" w:rsidRPr="0099121A" w:rsidRDefault="005E32B1" w:rsidP="00111F4D">
      <w:pPr>
        <w:pStyle w:val="Tekst"/>
      </w:pPr>
      <w:r w:rsidRPr="0099121A">
        <w:t>Рад Факултета ја јаван.</w:t>
      </w:r>
    </w:p>
    <w:p w:rsidR="00774C35" w:rsidRPr="0099121A" w:rsidRDefault="005E32B1" w:rsidP="00111F4D">
      <w:pPr>
        <w:pStyle w:val="Tekst"/>
      </w:pPr>
      <w:r w:rsidRPr="0099121A">
        <w:t xml:space="preserve">Јавност рада Факултета уређена је Статутом Универзитета </w:t>
      </w:r>
      <w:r w:rsidR="00952520" w:rsidRPr="0099121A">
        <w:t xml:space="preserve">у Новом Саду </w:t>
      </w:r>
      <w:r w:rsidRPr="0099121A">
        <w:t xml:space="preserve">и Статутом </w:t>
      </w:r>
      <w:r w:rsidR="00450084">
        <w:t>Педагошког ф</w:t>
      </w:r>
      <w:r w:rsidRPr="0099121A">
        <w:t xml:space="preserve">акултета </w:t>
      </w:r>
      <w:r w:rsidR="00450084">
        <w:t xml:space="preserve">у Сомбору </w:t>
      </w:r>
      <w:r w:rsidRPr="0099121A">
        <w:t>(</w:t>
      </w:r>
      <w:r w:rsidR="00AE6E6A">
        <w:t>број 05-9</w:t>
      </w:r>
      <w:r w:rsidR="00F24267">
        <w:t>-</w:t>
      </w:r>
      <w:r w:rsidR="00AE6E6A">
        <w:t>2</w:t>
      </w:r>
      <w:r w:rsidR="00B861E4">
        <w:t>/</w:t>
      </w:r>
      <w:r w:rsidR="00774C35" w:rsidRPr="0099121A">
        <w:t>1</w:t>
      </w:r>
      <w:r w:rsidR="00AE6E6A">
        <w:t xml:space="preserve">8-2 од </w:t>
      </w:r>
      <w:r w:rsidR="00F24267">
        <w:t>1</w:t>
      </w:r>
      <w:r w:rsidR="00AE6E6A">
        <w:t>3</w:t>
      </w:r>
      <w:r w:rsidR="00B861E4">
        <w:t>.0</w:t>
      </w:r>
      <w:r w:rsidR="00AE6E6A">
        <w:t>6</w:t>
      </w:r>
      <w:r w:rsidR="00C73EFA">
        <w:t>.201</w:t>
      </w:r>
      <w:r w:rsidR="00AE6E6A">
        <w:t>8</w:t>
      </w:r>
      <w:r w:rsidR="00774C35" w:rsidRPr="0099121A">
        <w:t>. године</w:t>
      </w:r>
      <w:r w:rsidR="00AE6E6A">
        <w:t>)</w:t>
      </w:r>
      <w:r w:rsidR="00774C35" w:rsidRPr="0099121A">
        <w:t xml:space="preserve">, </w:t>
      </w:r>
      <w:r w:rsidR="00AE6E6A">
        <w:t xml:space="preserve">налази се на </w:t>
      </w:r>
      <w:r w:rsidR="00774C35" w:rsidRPr="0099121A">
        <w:t>интернет</w:t>
      </w:r>
      <w:r w:rsidR="00AF39E2">
        <w:t xml:space="preserve"> </w:t>
      </w:r>
      <w:r w:rsidR="00F142CF">
        <w:t>презентацији</w:t>
      </w:r>
      <w:r w:rsidR="00774C35" w:rsidRPr="0099121A">
        <w:t xml:space="preserve">: </w:t>
      </w:r>
      <w:hyperlink r:id="rId54" w:history="1">
        <w:r w:rsidR="00C73EFA">
          <w:rPr>
            <w:rStyle w:val="Hyperlink"/>
            <w:lang w:val="sr-Cyrl-CS"/>
          </w:rPr>
          <w:t>Статут Ф</w:t>
        </w:r>
        <w:r w:rsidR="00935DC5">
          <w:rPr>
            <w:rStyle w:val="Hyperlink"/>
            <w:lang w:val="sr-Cyrl-CS"/>
          </w:rPr>
          <w:t>акултета</w:t>
        </w:r>
      </w:hyperlink>
      <w:r w:rsidRPr="0099121A">
        <w:t xml:space="preserve">). </w:t>
      </w:r>
    </w:p>
    <w:p w:rsidR="00BF3FFB" w:rsidRPr="0099121A" w:rsidRDefault="00BF3FFB" w:rsidP="00336B9E">
      <w:pPr>
        <w:pStyle w:val="Tekst"/>
      </w:pPr>
      <w:r w:rsidRPr="0099121A">
        <w:t xml:space="preserve">Факултет о свом раду даје информације путем посебних публикација и издања, путем конференција за штампу, издавањем посебних саопштења, достављањем аката члановима  </w:t>
      </w:r>
      <w:r w:rsidRPr="00935DC5">
        <w:rPr>
          <w:color w:val="auto"/>
        </w:rPr>
        <w:t>органа</w:t>
      </w:r>
      <w:r w:rsidR="00AE6E6A">
        <w:rPr>
          <w:color w:val="auto"/>
        </w:rPr>
        <w:t xml:space="preserve"> </w:t>
      </w:r>
      <w:r w:rsidRPr="0099121A">
        <w:t>Факултет</w:t>
      </w:r>
      <w:r w:rsidR="00B63F87">
        <w:rPr>
          <w:rFonts w:asciiTheme="minorHAnsi" w:hAnsiTheme="minorHAnsi"/>
        </w:rPr>
        <w:t>a</w:t>
      </w:r>
      <w:r w:rsidRPr="0099121A">
        <w:t xml:space="preserve">, омогућавањем личног увида у акте и документе Факултета, путем огласне табле  Факултета и на друге погодне начине. </w:t>
      </w:r>
    </w:p>
    <w:p w:rsidR="00D86E05" w:rsidRPr="0099121A" w:rsidRDefault="00D86E05" w:rsidP="00336B9E">
      <w:pPr>
        <w:pStyle w:val="Tekst"/>
      </w:pPr>
      <w:r w:rsidRPr="0099121A">
        <w:t>Факултет има своју званичну, јавно доступну интернет презентацију (сајт) која садржи основне податке о Факултету и његовој делатности, као што су: подаци о оснивачу, оснивачки акт, Статут и друге о</w:t>
      </w:r>
      <w:r w:rsidR="00450084">
        <w:t>пште акте и документе, студијске програме, информације о научноистраживачким пројектима, међународним</w:t>
      </w:r>
      <w:r w:rsidRPr="0099121A">
        <w:t xml:space="preserve"> партнери</w:t>
      </w:r>
      <w:r w:rsidR="00450084">
        <w:t>ма</w:t>
      </w:r>
      <w:r w:rsidRPr="0099121A">
        <w:t xml:space="preserve"> и </w:t>
      </w:r>
      <w:r w:rsidR="00450084">
        <w:t>међународној сарадња, актуелним</w:t>
      </w:r>
      <w:r w:rsidRPr="0099121A">
        <w:t xml:space="preserve"> активности</w:t>
      </w:r>
      <w:r w:rsidR="00450084">
        <w:t>ма</w:t>
      </w:r>
      <w:r w:rsidRPr="0099121A">
        <w:t xml:space="preserve"> и друге податке. </w:t>
      </w:r>
    </w:p>
    <w:p w:rsidR="00952520" w:rsidRPr="0099121A" w:rsidRDefault="005E32B1" w:rsidP="00111F4D">
      <w:pPr>
        <w:pStyle w:val="Tekst"/>
      </w:pPr>
      <w:r w:rsidRPr="0099121A">
        <w:t>Статутом је утврђено шта се сматра пословном тајном</w:t>
      </w:r>
      <w:r w:rsidR="00F142CF">
        <w:t xml:space="preserve"> (члан 1</w:t>
      </w:r>
      <w:r w:rsidR="00AE6E6A">
        <w:t>57</w:t>
      </w:r>
      <w:r w:rsidR="007F49A0">
        <w:t>. Статута</w:t>
      </w:r>
      <w:r w:rsidR="00AE6E6A">
        <w:t>)</w:t>
      </w:r>
      <w:r w:rsidR="00F142CF">
        <w:t>,</w:t>
      </w:r>
      <w:r w:rsidR="00AE6E6A">
        <w:t xml:space="preserve"> чување података који представљају пословну тајну (члан</w:t>
      </w:r>
      <w:r w:rsidR="00F142CF">
        <w:t xml:space="preserve"> 15</w:t>
      </w:r>
      <w:r w:rsidR="00AE6E6A">
        <w:t>8</w:t>
      </w:r>
      <w:r w:rsidR="007F49A0">
        <w:t>. Статута</w:t>
      </w:r>
      <w:r w:rsidR="00AE6E6A">
        <w:t xml:space="preserve">) </w:t>
      </w:r>
      <w:r w:rsidR="007F49A0">
        <w:t xml:space="preserve">и могућност </w:t>
      </w:r>
      <w:r w:rsidR="00F142CF">
        <w:t>саопштавањ</w:t>
      </w:r>
      <w:r w:rsidR="007F49A0">
        <w:t>а</w:t>
      </w:r>
      <w:r w:rsidR="00F142CF">
        <w:t xml:space="preserve"> података </w:t>
      </w:r>
      <w:r w:rsidR="007F49A0">
        <w:t xml:space="preserve">који представљају </w:t>
      </w:r>
      <w:r w:rsidR="00F142CF">
        <w:t xml:space="preserve"> пословн</w:t>
      </w:r>
      <w:r w:rsidR="007F49A0">
        <w:t>у</w:t>
      </w:r>
      <w:r w:rsidR="00F142CF">
        <w:t xml:space="preserve"> тајн</w:t>
      </w:r>
      <w:r w:rsidR="007F49A0">
        <w:t xml:space="preserve">у (члан 159. Статута).  </w:t>
      </w:r>
    </w:p>
    <w:p w:rsidR="00FF3AAE" w:rsidRPr="00FF3AAE" w:rsidRDefault="00FF3AAE" w:rsidP="00111F4D">
      <w:pPr>
        <w:pStyle w:val="Tekst"/>
      </w:pPr>
      <w:r w:rsidRPr="00FF3AAE">
        <w:t>Повреда чувања пословне тајне представља повреду радне дужности.</w:t>
      </w:r>
    </w:p>
    <w:p w:rsidR="00FF3AAE" w:rsidRPr="00FF3AAE" w:rsidRDefault="00FF3AAE" w:rsidP="00111F4D">
      <w:pPr>
        <w:pStyle w:val="Tekst"/>
      </w:pPr>
      <w:r w:rsidRPr="00FF3AAE">
        <w:t>Пословну тајну декан, односно лице које он овласти, може саопштити овлашћеном лицу.</w:t>
      </w:r>
    </w:p>
    <w:p w:rsidR="00FF3AAE" w:rsidRPr="00FF3AAE" w:rsidRDefault="00FF3AAE" w:rsidP="00111F4D">
      <w:pPr>
        <w:pStyle w:val="Tekst"/>
      </w:pPr>
      <w:r w:rsidRPr="00FF3AAE">
        <w:t>Не сматра се повредом чувања пословне тајне саопштавање података, односно давање на увид исправа које представљају пословну тајну, ако се:</w:t>
      </w:r>
    </w:p>
    <w:p w:rsidR="00FF3AAE" w:rsidRPr="00FF3AAE" w:rsidRDefault="00FF3AAE" w:rsidP="00111F4D">
      <w:pPr>
        <w:pStyle w:val="Nabrajanje"/>
      </w:pPr>
      <w:r w:rsidRPr="00FF3AAE">
        <w:t>пословна тајна саопштава лицима, органима и организацијама којима се мора или може саопштити на основу прописа или овлашћења која произлазе из функција које они врше, односно положаја на коме се налази;</w:t>
      </w:r>
    </w:p>
    <w:p w:rsidR="00FF3AAE" w:rsidRPr="00FF3AAE" w:rsidRDefault="00FF3AAE" w:rsidP="00111F4D">
      <w:pPr>
        <w:pStyle w:val="Nabrajanje"/>
      </w:pPr>
      <w:r w:rsidRPr="00FF3AAE">
        <w:t>члановима органа управљања и стручних органа на седницама тих органа уколико је такво саопштавање неопходно ради обављања функција органа, с тим да се присутни обавезно упозоравају да се те исправе и подаци сматрају пословном тајном;</w:t>
      </w:r>
    </w:p>
    <w:p w:rsidR="00FF3AAE" w:rsidRPr="00FF3AAE" w:rsidRDefault="00FF3AAE" w:rsidP="00111F4D">
      <w:pPr>
        <w:pStyle w:val="Nabrajanje"/>
      </w:pPr>
      <w:r w:rsidRPr="00FF3AAE">
        <w:t xml:space="preserve">саопштавају надлежном органу при пријављивању кривичних дела, привредног преступа или прекршаја. </w:t>
      </w:r>
    </w:p>
    <w:p w:rsidR="00FF3AAE" w:rsidRDefault="00FF3AAE" w:rsidP="00111F4D">
      <w:pPr>
        <w:pStyle w:val="Tekst"/>
      </w:pPr>
    </w:p>
    <w:p w:rsidR="00FF3AAE" w:rsidRDefault="00FF3AAE" w:rsidP="00336B9E">
      <w:pPr>
        <w:pStyle w:val="Tekst"/>
      </w:pPr>
      <w:r>
        <w:t xml:space="preserve">Ради заштите података из евиденција о студентима, чија је тајност загарантована, приступ и увид у евиденције забрањен је свим лицима која немају за то писано овлашћење студента или овлашћеног лица, осим збирног приказивања података који су садржани у статистичким и другим обрасцима и прослеђују се овлашћеним органима на даљу обраду или се достављају на захтев оснивача. </w:t>
      </w:r>
    </w:p>
    <w:p w:rsidR="00336B9E" w:rsidRDefault="00336B9E" w:rsidP="00111F4D">
      <w:pPr>
        <w:pStyle w:val="Tekst"/>
      </w:pPr>
    </w:p>
    <w:p w:rsidR="005E32B1" w:rsidRPr="0099121A" w:rsidRDefault="005E32B1" w:rsidP="00111F4D">
      <w:pPr>
        <w:pStyle w:val="Tekst"/>
      </w:pPr>
      <w:r w:rsidRPr="0099121A">
        <w:t xml:space="preserve">Подаци од значаја за јавност рада Факултета: </w:t>
      </w:r>
    </w:p>
    <w:p w:rsidR="009B548E" w:rsidRPr="000B0C0D" w:rsidRDefault="009B548E" w:rsidP="000B0C0D">
      <w:pPr>
        <w:pStyle w:val="ListParagraph"/>
        <w:numPr>
          <w:ilvl w:val="0"/>
          <w:numId w:val="31"/>
        </w:numPr>
        <w:spacing w:before="240"/>
        <w:jc w:val="both"/>
        <w:rPr>
          <w:szCs w:val="22"/>
        </w:rPr>
      </w:pPr>
      <w:r w:rsidRPr="000B0C0D">
        <w:rPr>
          <w:szCs w:val="22"/>
        </w:rPr>
        <w:t>ПИБ – 100017310</w:t>
      </w:r>
    </w:p>
    <w:p w:rsidR="009B548E" w:rsidRPr="000B0C0D" w:rsidRDefault="009B548E" w:rsidP="000B0C0D">
      <w:pPr>
        <w:pStyle w:val="ListParagraph"/>
        <w:numPr>
          <w:ilvl w:val="0"/>
          <w:numId w:val="31"/>
        </w:numPr>
        <w:spacing w:before="240" w:after="240"/>
        <w:jc w:val="both"/>
        <w:rPr>
          <w:szCs w:val="22"/>
        </w:rPr>
      </w:pPr>
      <w:r w:rsidRPr="000B0C0D">
        <w:rPr>
          <w:szCs w:val="22"/>
        </w:rPr>
        <w:t>Матични број: 08561923</w:t>
      </w:r>
    </w:p>
    <w:p w:rsidR="009B548E" w:rsidRPr="000B0C0D" w:rsidRDefault="005E32B1" w:rsidP="000B0C0D">
      <w:pPr>
        <w:pStyle w:val="ListParagraph"/>
        <w:numPr>
          <w:ilvl w:val="0"/>
          <w:numId w:val="31"/>
        </w:numPr>
        <w:spacing w:after="240"/>
        <w:jc w:val="both"/>
        <w:rPr>
          <w:szCs w:val="22"/>
        </w:rPr>
      </w:pPr>
      <w:r w:rsidRPr="000B0C0D">
        <w:rPr>
          <w:szCs w:val="22"/>
        </w:rPr>
        <w:t>Адреса</w:t>
      </w:r>
      <w:r w:rsidR="00D86E05" w:rsidRPr="000B0C0D">
        <w:rPr>
          <w:szCs w:val="22"/>
        </w:rPr>
        <w:t xml:space="preserve">: 25000 Сомбор, улица Подгоричка 4 </w:t>
      </w:r>
    </w:p>
    <w:p w:rsidR="009B548E" w:rsidRPr="000B0C0D" w:rsidRDefault="009B548E" w:rsidP="000B0C0D">
      <w:pPr>
        <w:pStyle w:val="ListParagraph"/>
        <w:numPr>
          <w:ilvl w:val="0"/>
          <w:numId w:val="31"/>
        </w:numPr>
        <w:spacing w:after="240"/>
        <w:jc w:val="both"/>
        <w:rPr>
          <w:szCs w:val="22"/>
        </w:rPr>
      </w:pPr>
      <w:r w:rsidRPr="000B0C0D">
        <w:rPr>
          <w:szCs w:val="22"/>
        </w:rPr>
        <w:t>И</w:t>
      </w:r>
      <w:r w:rsidR="005E32B1" w:rsidRPr="000B0C0D">
        <w:rPr>
          <w:szCs w:val="22"/>
        </w:rPr>
        <w:t xml:space="preserve">нтернет адреса </w:t>
      </w:r>
      <w:hyperlink r:id="rId55" w:history="1">
        <w:r w:rsidR="00D86E05" w:rsidRPr="000B0C0D">
          <w:rPr>
            <w:rStyle w:val="Hyperlink"/>
            <w:szCs w:val="22"/>
          </w:rPr>
          <w:t>http://www.pef.uns.ac.rs/</w:t>
        </w:r>
      </w:hyperlink>
    </w:p>
    <w:p w:rsidR="009B548E" w:rsidRPr="000B0C0D" w:rsidRDefault="009B548E" w:rsidP="000B0C0D">
      <w:pPr>
        <w:pStyle w:val="ListParagraph"/>
        <w:numPr>
          <w:ilvl w:val="0"/>
          <w:numId w:val="31"/>
        </w:numPr>
        <w:jc w:val="both"/>
        <w:rPr>
          <w:szCs w:val="22"/>
        </w:rPr>
      </w:pPr>
      <w:r w:rsidRPr="000B0C0D">
        <w:rPr>
          <w:szCs w:val="22"/>
        </w:rPr>
        <w:t>Т</w:t>
      </w:r>
      <w:r w:rsidR="005E32B1" w:rsidRPr="000B0C0D">
        <w:rPr>
          <w:szCs w:val="22"/>
        </w:rPr>
        <w:t>елефон</w:t>
      </w:r>
      <w:r w:rsidRPr="000B0C0D">
        <w:rPr>
          <w:szCs w:val="22"/>
        </w:rPr>
        <w:t>и</w:t>
      </w:r>
      <w:r w:rsidR="005E32B1" w:rsidRPr="000B0C0D">
        <w:rPr>
          <w:szCs w:val="22"/>
        </w:rPr>
        <w:t xml:space="preserve"> централе</w:t>
      </w:r>
      <w:r w:rsidRPr="000B0C0D">
        <w:rPr>
          <w:szCs w:val="22"/>
        </w:rPr>
        <w:t xml:space="preserve"> у згради Факултета:</w:t>
      </w:r>
    </w:p>
    <w:p w:rsidR="009B548E" w:rsidRPr="000B0C0D" w:rsidRDefault="00AF39E2" w:rsidP="000B0C0D">
      <w:pPr>
        <w:ind w:firstLine="720"/>
        <w:jc w:val="both"/>
        <w:rPr>
          <w:rFonts w:ascii="Times New Roman" w:hAnsi="Times New Roman"/>
          <w:szCs w:val="22"/>
        </w:rPr>
      </w:pPr>
      <w:r w:rsidRPr="000B0C0D">
        <w:rPr>
          <w:rFonts w:ascii="Times New Roman" w:hAnsi="Times New Roman"/>
          <w:szCs w:val="22"/>
        </w:rPr>
        <w:t>+381 (0)25 412</w:t>
      </w:r>
      <w:r w:rsidR="009B548E" w:rsidRPr="000B0C0D">
        <w:rPr>
          <w:rFonts w:ascii="Times New Roman" w:hAnsi="Times New Roman"/>
          <w:szCs w:val="22"/>
        </w:rPr>
        <w:t xml:space="preserve"> 030</w:t>
      </w:r>
    </w:p>
    <w:p w:rsidR="009B548E" w:rsidRPr="000B0C0D" w:rsidRDefault="00AF39E2" w:rsidP="000B0C0D">
      <w:pPr>
        <w:ind w:firstLine="720"/>
        <w:jc w:val="both"/>
        <w:rPr>
          <w:rFonts w:ascii="Times New Roman" w:hAnsi="Times New Roman"/>
          <w:szCs w:val="22"/>
        </w:rPr>
      </w:pPr>
      <w:r w:rsidRPr="000B0C0D">
        <w:rPr>
          <w:rFonts w:ascii="Times New Roman" w:hAnsi="Times New Roman"/>
          <w:szCs w:val="22"/>
        </w:rPr>
        <w:t>+381 (0)25 418</w:t>
      </w:r>
      <w:r w:rsidR="009B548E" w:rsidRPr="000B0C0D">
        <w:rPr>
          <w:rFonts w:ascii="Times New Roman" w:hAnsi="Times New Roman"/>
          <w:szCs w:val="22"/>
        </w:rPr>
        <w:t xml:space="preserve"> 986</w:t>
      </w:r>
    </w:p>
    <w:p w:rsidR="009B548E" w:rsidRPr="000B0C0D" w:rsidRDefault="009B548E" w:rsidP="000B0C0D">
      <w:pPr>
        <w:ind w:firstLine="720"/>
        <w:jc w:val="both"/>
        <w:rPr>
          <w:rFonts w:ascii="Times New Roman" w:hAnsi="Times New Roman"/>
          <w:szCs w:val="22"/>
        </w:rPr>
      </w:pPr>
      <w:r w:rsidRPr="000B0C0D">
        <w:rPr>
          <w:rFonts w:ascii="Times New Roman" w:hAnsi="Times New Roman"/>
          <w:szCs w:val="22"/>
        </w:rPr>
        <w:t>+381 (0)25 460 292</w:t>
      </w:r>
    </w:p>
    <w:p w:rsidR="009B548E" w:rsidRPr="000B0C0D" w:rsidRDefault="009B548E" w:rsidP="000B0C0D">
      <w:pPr>
        <w:ind w:firstLine="720"/>
        <w:jc w:val="both"/>
        <w:rPr>
          <w:rFonts w:ascii="Times New Roman" w:hAnsi="Times New Roman"/>
          <w:szCs w:val="22"/>
        </w:rPr>
      </w:pPr>
      <w:r w:rsidRPr="000B0C0D">
        <w:rPr>
          <w:rFonts w:ascii="Times New Roman" w:hAnsi="Times New Roman"/>
          <w:szCs w:val="22"/>
        </w:rPr>
        <w:t>+381 (0)25 460 595</w:t>
      </w:r>
    </w:p>
    <w:p w:rsidR="009B548E" w:rsidRPr="000B0C0D" w:rsidRDefault="00AF39E2" w:rsidP="000B0C0D">
      <w:pPr>
        <w:spacing w:after="240"/>
        <w:ind w:firstLine="720"/>
        <w:jc w:val="both"/>
        <w:rPr>
          <w:rFonts w:ascii="Times New Roman" w:hAnsi="Times New Roman"/>
          <w:szCs w:val="22"/>
        </w:rPr>
      </w:pPr>
      <w:r w:rsidRPr="000B0C0D">
        <w:rPr>
          <w:rFonts w:ascii="Times New Roman" w:hAnsi="Times New Roman"/>
          <w:szCs w:val="22"/>
        </w:rPr>
        <w:t>Faks: +381 (0)25 416</w:t>
      </w:r>
      <w:r w:rsidR="009B548E" w:rsidRPr="000B0C0D">
        <w:rPr>
          <w:rFonts w:ascii="Times New Roman" w:hAnsi="Times New Roman"/>
          <w:szCs w:val="22"/>
        </w:rPr>
        <w:t xml:space="preserve"> 461</w:t>
      </w:r>
    </w:p>
    <w:p w:rsidR="000B0C0D" w:rsidRPr="000B0C0D" w:rsidRDefault="009825C2" w:rsidP="000B0C0D">
      <w:pPr>
        <w:pStyle w:val="ListParagraph"/>
        <w:numPr>
          <w:ilvl w:val="0"/>
          <w:numId w:val="31"/>
        </w:numPr>
        <w:jc w:val="both"/>
        <w:rPr>
          <w:szCs w:val="22"/>
        </w:rPr>
      </w:pPr>
      <w:r w:rsidRPr="000B0C0D">
        <w:rPr>
          <w:szCs w:val="22"/>
        </w:rPr>
        <w:lastRenderedPageBreak/>
        <w:t>Лице</w:t>
      </w:r>
      <w:r w:rsidR="00147F87" w:rsidRPr="000B0C0D">
        <w:rPr>
          <w:szCs w:val="22"/>
        </w:rPr>
        <w:t xml:space="preserve"> </w:t>
      </w:r>
      <w:r w:rsidRPr="000B0C0D">
        <w:rPr>
          <w:szCs w:val="22"/>
        </w:rPr>
        <w:t>овлашћено</w:t>
      </w:r>
      <w:r w:rsidR="005E32B1" w:rsidRPr="000B0C0D">
        <w:rPr>
          <w:szCs w:val="22"/>
        </w:rPr>
        <w:t xml:space="preserve"> за сарадњу са новинарима и јавним гласилима </w:t>
      </w:r>
      <w:r w:rsidRPr="000B0C0D">
        <w:rPr>
          <w:szCs w:val="22"/>
        </w:rPr>
        <w:t>је</w:t>
      </w:r>
      <w:r w:rsidR="00147F87" w:rsidRPr="000B0C0D">
        <w:rPr>
          <w:szCs w:val="22"/>
        </w:rPr>
        <w:t xml:space="preserve"> </w:t>
      </w:r>
      <w:r w:rsidR="00E10EA3" w:rsidRPr="000B0C0D">
        <w:rPr>
          <w:szCs w:val="22"/>
        </w:rPr>
        <w:t>Декан Факултет</w:t>
      </w:r>
      <w:r w:rsidRPr="000B0C0D">
        <w:rPr>
          <w:szCs w:val="22"/>
        </w:rPr>
        <w:t xml:space="preserve">а, који </w:t>
      </w:r>
      <w:r w:rsidR="00E10EA3" w:rsidRPr="000B0C0D">
        <w:rPr>
          <w:szCs w:val="22"/>
        </w:rPr>
        <w:t xml:space="preserve">представља Факултет и даје информације од јавног значаја. </w:t>
      </w:r>
    </w:p>
    <w:p w:rsidR="005E32B1" w:rsidRPr="000B0C0D" w:rsidRDefault="009825C2" w:rsidP="000B0C0D">
      <w:pPr>
        <w:pStyle w:val="ListParagraph"/>
        <w:numPr>
          <w:ilvl w:val="0"/>
          <w:numId w:val="31"/>
        </w:numPr>
        <w:spacing w:before="240"/>
        <w:jc w:val="both"/>
        <w:rPr>
          <w:szCs w:val="22"/>
        </w:rPr>
      </w:pPr>
      <w:r w:rsidRPr="000B0C0D">
        <w:rPr>
          <w:szCs w:val="22"/>
        </w:rPr>
        <w:t>Особље Факултета дужно је да наведе када јавно наступа у уме Факултета, а када у своје лично име.</w:t>
      </w:r>
    </w:p>
    <w:p w:rsidR="00495BC7" w:rsidRPr="0099121A" w:rsidRDefault="009825C2" w:rsidP="000B0C0D">
      <w:pPr>
        <w:pStyle w:val="Default"/>
        <w:numPr>
          <w:ilvl w:val="0"/>
          <w:numId w:val="31"/>
        </w:numPr>
        <w:spacing w:before="240" w:after="240"/>
        <w:jc w:val="both"/>
        <w:rPr>
          <w:sz w:val="22"/>
          <w:szCs w:val="22"/>
        </w:rPr>
      </w:pPr>
      <w:r w:rsidRPr="0099121A">
        <w:rPr>
          <w:sz w:val="22"/>
          <w:szCs w:val="22"/>
        </w:rPr>
        <w:t>Дозволу за аудио и видео снимање у</w:t>
      </w:r>
      <w:r w:rsidR="005E32B1" w:rsidRPr="0099121A">
        <w:rPr>
          <w:sz w:val="22"/>
          <w:szCs w:val="22"/>
        </w:rPr>
        <w:t xml:space="preserve"> просторијама Факултета</w:t>
      </w:r>
      <w:r w:rsidRPr="0099121A">
        <w:rPr>
          <w:sz w:val="22"/>
          <w:szCs w:val="22"/>
        </w:rPr>
        <w:t>,</w:t>
      </w:r>
      <w:r w:rsidR="005E32B1" w:rsidRPr="0099121A">
        <w:rPr>
          <w:sz w:val="22"/>
          <w:szCs w:val="22"/>
        </w:rPr>
        <w:t xml:space="preserve"> уз претходну најаву</w:t>
      </w:r>
      <w:r w:rsidRPr="0099121A">
        <w:rPr>
          <w:sz w:val="22"/>
          <w:szCs w:val="22"/>
        </w:rPr>
        <w:t xml:space="preserve">, даје </w:t>
      </w:r>
      <w:r w:rsidR="00DB5816" w:rsidRPr="0099121A">
        <w:rPr>
          <w:sz w:val="22"/>
          <w:szCs w:val="22"/>
        </w:rPr>
        <w:t>Д</w:t>
      </w:r>
      <w:r w:rsidRPr="0099121A">
        <w:rPr>
          <w:sz w:val="22"/>
          <w:szCs w:val="22"/>
        </w:rPr>
        <w:t>екан</w:t>
      </w:r>
      <w:r w:rsidR="00DB5816" w:rsidRPr="0099121A">
        <w:rPr>
          <w:sz w:val="22"/>
          <w:szCs w:val="22"/>
        </w:rPr>
        <w:t xml:space="preserve"> Факултета </w:t>
      </w:r>
      <w:r w:rsidRPr="0099121A">
        <w:rPr>
          <w:sz w:val="22"/>
          <w:szCs w:val="22"/>
        </w:rPr>
        <w:t>или лице</w:t>
      </w:r>
      <w:r w:rsidR="00495BC7" w:rsidRPr="0099121A">
        <w:rPr>
          <w:sz w:val="22"/>
          <w:szCs w:val="22"/>
        </w:rPr>
        <w:t xml:space="preserve"> које</w:t>
      </w:r>
      <w:r w:rsidRPr="0099121A">
        <w:rPr>
          <w:sz w:val="22"/>
          <w:szCs w:val="22"/>
        </w:rPr>
        <w:t xml:space="preserve"> он</w:t>
      </w:r>
      <w:r w:rsidR="00495BC7" w:rsidRPr="0099121A">
        <w:rPr>
          <w:sz w:val="22"/>
          <w:szCs w:val="22"/>
        </w:rPr>
        <w:t xml:space="preserve"> овласти</w:t>
      </w:r>
      <w:r w:rsidRPr="0099121A">
        <w:rPr>
          <w:sz w:val="22"/>
          <w:szCs w:val="22"/>
        </w:rPr>
        <w:t xml:space="preserve">. </w:t>
      </w:r>
      <w:r w:rsidR="008A14D3" w:rsidRPr="0099121A">
        <w:rPr>
          <w:sz w:val="22"/>
          <w:szCs w:val="22"/>
        </w:rPr>
        <w:t xml:space="preserve">Декан неће одобрити захтев уколико снимање има у основи </w:t>
      </w:r>
      <w:r w:rsidR="00914CF6" w:rsidRPr="0099121A">
        <w:rPr>
          <w:sz w:val="22"/>
          <w:szCs w:val="22"/>
        </w:rPr>
        <w:t xml:space="preserve">политичко организовање, </w:t>
      </w:r>
      <w:r w:rsidR="008A14D3" w:rsidRPr="0099121A">
        <w:rPr>
          <w:sz w:val="22"/>
          <w:szCs w:val="22"/>
        </w:rPr>
        <w:t>политичке или страначке циљеве или верско организовање и деловање</w:t>
      </w:r>
      <w:r w:rsidR="00914CF6" w:rsidRPr="0099121A">
        <w:rPr>
          <w:sz w:val="22"/>
          <w:szCs w:val="22"/>
        </w:rPr>
        <w:t xml:space="preserve"> (чл. 14</w:t>
      </w:r>
      <w:r w:rsidR="007F49A0">
        <w:rPr>
          <w:sz w:val="22"/>
          <w:szCs w:val="22"/>
        </w:rPr>
        <w:t>.</w:t>
      </w:r>
      <w:r w:rsidR="00914CF6" w:rsidRPr="0099121A">
        <w:rPr>
          <w:sz w:val="22"/>
          <w:szCs w:val="22"/>
        </w:rPr>
        <w:t xml:space="preserve"> Статута Факултета)</w:t>
      </w:r>
      <w:r w:rsidR="008A14D3" w:rsidRPr="0099121A">
        <w:rPr>
          <w:sz w:val="22"/>
          <w:szCs w:val="22"/>
        </w:rPr>
        <w:t>.</w:t>
      </w:r>
    </w:p>
    <w:p w:rsidR="00495BC7" w:rsidRPr="0099121A" w:rsidRDefault="005E32B1" w:rsidP="000B0C0D">
      <w:pPr>
        <w:pStyle w:val="Default"/>
        <w:numPr>
          <w:ilvl w:val="0"/>
          <w:numId w:val="31"/>
        </w:numPr>
        <w:spacing w:after="240"/>
        <w:jc w:val="both"/>
        <w:rPr>
          <w:sz w:val="22"/>
          <w:szCs w:val="22"/>
        </w:rPr>
      </w:pPr>
      <w:r w:rsidRPr="0099121A">
        <w:rPr>
          <w:sz w:val="22"/>
          <w:szCs w:val="22"/>
        </w:rPr>
        <w:t xml:space="preserve">Не издају се посебна идентификациона обележја, односно акредитације за новинаре. </w:t>
      </w:r>
    </w:p>
    <w:p w:rsidR="00155AFC" w:rsidRPr="0099121A" w:rsidRDefault="00495BC7" w:rsidP="000B0C0D">
      <w:pPr>
        <w:pStyle w:val="Default"/>
        <w:numPr>
          <w:ilvl w:val="0"/>
          <w:numId w:val="31"/>
        </w:numPr>
        <w:spacing w:after="240"/>
        <w:jc w:val="both"/>
        <w:rPr>
          <w:sz w:val="22"/>
          <w:szCs w:val="22"/>
        </w:rPr>
      </w:pPr>
      <w:r w:rsidRPr="0099121A">
        <w:rPr>
          <w:sz w:val="22"/>
          <w:szCs w:val="22"/>
        </w:rPr>
        <w:t>Запослени на Факултету немају идентификациона обележја и примају странке у канцеларији.</w:t>
      </w:r>
    </w:p>
    <w:p w:rsidR="00FE0DD7" w:rsidRPr="007F49A0" w:rsidRDefault="00495BC7" w:rsidP="000B0C0D">
      <w:pPr>
        <w:pStyle w:val="Default"/>
        <w:numPr>
          <w:ilvl w:val="0"/>
          <w:numId w:val="31"/>
        </w:numPr>
        <w:spacing w:after="240"/>
        <w:jc w:val="both"/>
        <w:rPr>
          <w:sz w:val="22"/>
          <w:szCs w:val="22"/>
        </w:rPr>
      </w:pPr>
      <w:r w:rsidRPr="00111F4D">
        <w:rPr>
          <w:spacing w:val="-4"/>
          <w:sz w:val="22"/>
          <w:szCs w:val="22"/>
        </w:rPr>
        <w:t xml:space="preserve">Лицима са </w:t>
      </w:r>
      <w:r w:rsidR="008A14D3" w:rsidRPr="00111F4D">
        <w:rPr>
          <w:spacing w:val="-4"/>
          <w:sz w:val="22"/>
          <w:szCs w:val="22"/>
        </w:rPr>
        <w:t xml:space="preserve">инвалидитетом </w:t>
      </w:r>
      <w:r w:rsidRPr="00111F4D">
        <w:rPr>
          <w:spacing w:val="-4"/>
          <w:sz w:val="22"/>
          <w:szCs w:val="22"/>
        </w:rPr>
        <w:t xml:space="preserve">омогућен је улаз у зграду </w:t>
      </w:r>
      <w:r w:rsidR="008A14D3" w:rsidRPr="00111F4D">
        <w:rPr>
          <w:spacing w:val="-4"/>
          <w:sz w:val="22"/>
          <w:szCs w:val="22"/>
        </w:rPr>
        <w:t>Факултета</w:t>
      </w:r>
      <w:r w:rsidR="00CF7995">
        <w:rPr>
          <w:spacing w:val="-4"/>
          <w:sz w:val="22"/>
          <w:szCs w:val="22"/>
        </w:rPr>
        <w:t xml:space="preserve"> </w:t>
      </w:r>
      <w:r w:rsidR="007F49A0">
        <w:rPr>
          <w:spacing w:val="-4"/>
          <w:sz w:val="22"/>
          <w:szCs w:val="22"/>
        </w:rPr>
        <w:t xml:space="preserve">на главном улазу у зграду и </w:t>
      </w:r>
      <w:r w:rsidRPr="00111F4D">
        <w:rPr>
          <w:spacing w:val="-4"/>
          <w:sz w:val="22"/>
          <w:szCs w:val="22"/>
        </w:rPr>
        <w:t>са дворишне стране Факултета, односно са паркиралишта.</w:t>
      </w:r>
      <w:r w:rsidR="00CF7995">
        <w:rPr>
          <w:spacing w:val="-4"/>
          <w:sz w:val="22"/>
          <w:szCs w:val="22"/>
        </w:rPr>
        <w:t xml:space="preserve"> </w:t>
      </w:r>
      <w:r w:rsidR="00FE0DD7" w:rsidRPr="00111F4D">
        <w:rPr>
          <w:spacing w:val="-4"/>
          <w:sz w:val="22"/>
          <w:szCs w:val="22"/>
        </w:rPr>
        <w:t>У згради Факултета доступне су им просторије у  приземљу (Служба за наставу и студентска питања, Библиотека, Скриптарница, а</w:t>
      </w:r>
      <w:r w:rsidR="00C243CE" w:rsidRPr="00111F4D">
        <w:rPr>
          <w:spacing w:val="-4"/>
          <w:sz w:val="22"/>
          <w:szCs w:val="22"/>
        </w:rPr>
        <w:t>мфитеатар, учионица број 9</w:t>
      </w:r>
      <w:r w:rsidR="00FE0DD7" w:rsidRPr="00111F4D">
        <w:rPr>
          <w:spacing w:val="-4"/>
          <w:sz w:val="22"/>
          <w:szCs w:val="22"/>
        </w:rPr>
        <w:t>)</w:t>
      </w:r>
      <w:r w:rsidR="007F49A0">
        <w:rPr>
          <w:spacing w:val="-4"/>
          <w:sz w:val="22"/>
          <w:szCs w:val="22"/>
        </w:rPr>
        <w:t>.</w:t>
      </w:r>
    </w:p>
    <w:p w:rsidR="00495BC7" w:rsidRPr="007F49A0" w:rsidRDefault="00FE0DD7" w:rsidP="000B0C0D">
      <w:pPr>
        <w:pStyle w:val="Default"/>
        <w:numPr>
          <w:ilvl w:val="0"/>
          <w:numId w:val="31"/>
        </w:numPr>
        <w:spacing w:after="240"/>
        <w:jc w:val="both"/>
        <w:rPr>
          <w:sz w:val="22"/>
          <w:szCs w:val="22"/>
        </w:rPr>
      </w:pPr>
      <w:r w:rsidRPr="0099121A">
        <w:rPr>
          <w:sz w:val="22"/>
          <w:szCs w:val="22"/>
        </w:rPr>
        <w:t>Рад сед</w:t>
      </w:r>
      <w:r w:rsidRPr="0099121A">
        <w:rPr>
          <w:szCs w:val="22"/>
        </w:rPr>
        <w:t>ница органа Факултета је јаван</w:t>
      </w:r>
      <w:r w:rsidRPr="0099121A">
        <w:rPr>
          <w:sz w:val="22"/>
          <w:szCs w:val="22"/>
        </w:rPr>
        <w:t xml:space="preserve">, осим ако је </w:t>
      </w:r>
      <w:r w:rsidR="00CF7995">
        <w:rPr>
          <w:sz w:val="22"/>
          <w:szCs w:val="22"/>
        </w:rPr>
        <w:t xml:space="preserve">у складу са пословником </w:t>
      </w:r>
      <w:r w:rsidRPr="0099121A">
        <w:rPr>
          <w:sz w:val="22"/>
          <w:szCs w:val="22"/>
        </w:rPr>
        <w:t>одлучено да се седница или део седнице одржи без присуства јавности</w:t>
      </w:r>
      <w:r w:rsidR="007F49A0">
        <w:rPr>
          <w:sz w:val="22"/>
          <w:szCs w:val="22"/>
        </w:rPr>
        <w:t>.</w:t>
      </w:r>
    </w:p>
    <w:p w:rsidR="005E32B1" w:rsidRPr="008A4EDF" w:rsidRDefault="007F49A0" w:rsidP="000B0C0D">
      <w:pPr>
        <w:pStyle w:val="Default"/>
        <w:numPr>
          <w:ilvl w:val="0"/>
          <w:numId w:val="31"/>
        </w:numPr>
        <w:spacing w:after="240"/>
        <w:jc w:val="both"/>
        <w:rPr>
          <w:sz w:val="22"/>
          <w:szCs w:val="22"/>
        </w:rPr>
      </w:pPr>
      <w:r w:rsidRPr="008A4EDF">
        <w:rPr>
          <w:sz w:val="22"/>
          <w:szCs w:val="22"/>
        </w:rPr>
        <w:t>Информисање и јавност рада регулисани су одредбом члана 156. Статута и посло</w:t>
      </w:r>
      <w:r w:rsidR="000B0C0D" w:rsidRPr="008A4EDF">
        <w:rPr>
          <w:sz w:val="22"/>
          <w:szCs w:val="22"/>
        </w:rPr>
        <w:t xml:space="preserve">вницима о раду органа Факултета, у складу са законом. </w:t>
      </w:r>
      <w:r w:rsidRPr="008A4EDF">
        <w:rPr>
          <w:sz w:val="22"/>
          <w:szCs w:val="22"/>
        </w:rPr>
        <w:t xml:space="preserve"> </w:t>
      </w:r>
    </w:p>
    <w:p w:rsidR="007844BD" w:rsidRPr="008A4EDF" w:rsidRDefault="007844BD" w:rsidP="000B0C0D">
      <w:pPr>
        <w:pStyle w:val="ListParagraph"/>
        <w:numPr>
          <w:ilvl w:val="0"/>
          <w:numId w:val="31"/>
        </w:numPr>
        <w:spacing w:after="240"/>
        <w:jc w:val="both"/>
        <w:rPr>
          <w:sz w:val="22"/>
          <w:szCs w:val="22"/>
        </w:rPr>
      </w:pPr>
      <w:r w:rsidRPr="008A4EDF">
        <w:rPr>
          <w:sz w:val="22"/>
          <w:szCs w:val="22"/>
        </w:rPr>
        <w:t>Радно време запослених на Факултету уређено је Одлуком о радном времену број</w:t>
      </w:r>
      <w:r w:rsidR="000D2001" w:rsidRPr="008A4EDF">
        <w:rPr>
          <w:sz w:val="22"/>
          <w:szCs w:val="22"/>
        </w:rPr>
        <w:t>:</w:t>
      </w:r>
      <w:r w:rsidRPr="008A4EDF">
        <w:rPr>
          <w:sz w:val="22"/>
          <w:szCs w:val="22"/>
        </w:rPr>
        <w:t xml:space="preserve"> 04-163/11 од 22.12.2011. године.</w:t>
      </w:r>
    </w:p>
    <w:p w:rsidR="00147F87" w:rsidRDefault="00147F87" w:rsidP="000B0C0D">
      <w:pPr>
        <w:spacing w:after="240"/>
        <w:ind w:left="720"/>
        <w:jc w:val="both"/>
        <w:rPr>
          <w:rFonts w:ascii="Times New Roman" w:hAnsi="Times New Roman"/>
          <w:szCs w:val="22"/>
        </w:rPr>
      </w:pPr>
    </w:p>
    <w:p w:rsidR="005E32B1" w:rsidRPr="0099121A" w:rsidRDefault="005E32B1" w:rsidP="000B0C0D">
      <w:pPr>
        <w:ind w:firstLine="709"/>
        <w:jc w:val="both"/>
        <w:rPr>
          <w:rFonts w:ascii="Times New Roman" w:hAnsi="Times New Roman"/>
        </w:rPr>
      </w:pPr>
      <w:r w:rsidRPr="0099121A">
        <w:rPr>
          <w:rFonts w:ascii="Times New Roman" w:hAnsi="Times New Roman"/>
          <w:szCs w:val="22"/>
        </w:rPr>
        <w:t xml:space="preserve">Наставна активност на Факултету одвија се по распореду </w:t>
      </w:r>
      <w:r w:rsidR="007844BD" w:rsidRPr="0099121A">
        <w:rPr>
          <w:rFonts w:ascii="Times New Roman" w:hAnsi="Times New Roman"/>
          <w:szCs w:val="22"/>
        </w:rPr>
        <w:t>наставе</w:t>
      </w:r>
      <w:r w:rsidRPr="0099121A">
        <w:rPr>
          <w:rFonts w:ascii="Times New Roman" w:hAnsi="Times New Roman"/>
          <w:szCs w:val="22"/>
        </w:rPr>
        <w:t xml:space="preserve"> и испита у две смене. </w:t>
      </w:r>
      <w:r w:rsidRPr="0099121A">
        <w:rPr>
          <w:rFonts w:ascii="Times New Roman" w:hAnsi="Times New Roman"/>
          <w:bCs/>
          <w:szCs w:val="22"/>
        </w:rPr>
        <w:t>Распоред наставе, испита и консултација наставника и сарадника</w:t>
      </w:r>
      <w:r w:rsidRPr="0099121A">
        <w:rPr>
          <w:rFonts w:ascii="Times New Roman" w:hAnsi="Times New Roman"/>
          <w:szCs w:val="22"/>
        </w:rPr>
        <w:t xml:space="preserve">са студентима објављује се </w:t>
      </w:r>
      <w:r w:rsidR="007844BD" w:rsidRPr="0099121A">
        <w:rPr>
          <w:rFonts w:ascii="Times New Roman" w:hAnsi="Times New Roman"/>
          <w:szCs w:val="22"/>
        </w:rPr>
        <w:t xml:space="preserve">на огласним таблама, вратима кабинета и </w:t>
      </w:r>
      <w:r w:rsidRPr="0099121A">
        <w:rPr>
          <w:rFonts w:ascii="Times New Roman" w:hAnsi="Times New Roman"/>
          <w:szCs w:val="22"/>
        </w:rPr>
        <w:t xml:space="preserve">електронским путем на </w:t>
      </w:r>
      <w:r w:rsidR="007844BD" w:rsidRPr="0099121A">
        <w:rPr>
          <w:rFonts w:ascii="Times New Roman" w:hAnsi="Times New Roman"/>
          <w:szCs w:val="22"/>
        </w:rPr>
        <w:t>интернет страници</w:t>
      </w:r>
      <w:r w:rsidRPr="0099121A">
        <w:rPr>
          <w:rFonts w:ascii="Times New Roman" w:hAnsi="Times New Roman"/>
          <w:szCs w:val="22"/>
        </w:rPr>
        <w:t xml:space="preserve">: </w:t>
      </w:r>
      <w:r w:rsidR="007844BD" w:rsidRPr="0099121A">
        <w:rPr>
          <w:rFonts w:ascii="Times New Roman" w:hAnsi="Times New Roman"/>
          <w:szCs w:val="22"/>
        </w:rPr>
        <w:t>http://www.pef.uns.ac.rs/</w:t>
      </w:r>
    </w:p>
    <w:p w:rsidR="007844BD" w:rsidRPr="0099121A" w:rsidRDefault="005E32B1" w:rsidP="000B0C0D">
      <w:pPr>
        <w:pStyle w:val="Default"/>
        <w:spacing w:after="27"/>
        <w:ind w:firstLine="709"/>
        <w:jc w:val="both"/>
        <w:rPr>
          <w:sz w:val="22"/>
          <w:szCs w:val="22"/>
        </w:rPr>
      </w:pPr>
      <w:r w:rsidRPr="0099121A">
        <w:rPr>
          <w:sz w:val="22"/>
          <w:szCs w:val="22"/>
        </w:rPr>
        <w:t>Радно време</w:t>
      </w:r>
      <w:r w:rsidR="00914CF6" w:rsidRPr="0099121A">
        <w:rPr>
          <w:sz w:val="22"/>
          <w:szCs w:val="22"/>
        </w:rPr>
        <w:t xml:space="preserve"> Служби </w:t>
      </w:r>
      <w:r w:rsidR="007844BD" w:rsidRPr="0099121A">
        <w:rPr>
          <w:sz w:val="22"/>
          <w:szCs w:val="22"/>
        </w:rPr>
        <w:t xml:space="preserve">Секретаријата </w:t>
      </w:r>
      <w:r w:rsidRPr="0099121A">
        <w:rPr>
          <w:sz w:val="22"/>
          <w:szCs w:val="22"/>
        </w:rPr>
        <w:t>Факултета је од</w:t>
      </w:r>
      <w:r w:rsidR="007844BD" w:rsidRPr="0099121A">
        <w:rPr>
          <w:sz w:val="22"/>
          <w:szCs w:val="22"/>
        </w:rPr>
        <w:t xml:space="preserve"> 7</w:t>
      </w:r>
      <w:r w:rsidRPr="0099121A">
        <w:rPr>
          <w:sz w:val="22"/>
          <w:szCs w:val="22"/>
        </w:rPr>
        <w:t xml:space="preserve"> до</w:t>
      </w:r>
      <w:r w:rsidR="007844BD" w:rsidRPr="0099121A">
        <w:rPr>
          <w:sz w:val="22"/>
          <w:szCs w:val="22"/>
        </w:rPr>
        <w:t xml:space="preserve"> 14,30</w:t>
      </w:r>
      <w:r w:rsidRPr="0099121A">
        <w:rPr>
          <w:sz w:val="22"/>
          <w:szCs w:val="22"/>
        </w:rPr>
        <w:t xml:space="preserve"> часова</w:t>
      </w:r>
      <w:r w:rsidR="00914CF6" w:rsidRPr="0099121A">
        <w:rPr>
          <w:sz w:val="22"/>
          <w:szCs w:val="22"/>
        </w:rPr>
        <w:t xml:space="preserve">, уз обавезу да сваке суботе у Службама ради један запослени. </w:t>
      </w:r>
    </w:p>
    <w:p w:rsidR="00914CF6" w:rsidRPr="0099121A" w:rsidRDefault="00914CF6" w:rsidP="000B0C0D">
      <w:pPr>
        <w:ind w:firstLine="709"/>
        <w:jc w:val="both"/>
        <w:rPr>
          <w:rFonts w:ascii="Times New Roman" w:hAnsi="Times New Roman"/>
        </w:rPr>
      </w:pPr>
      <w:r w:rsidRPr="0099121A">
        <w:rPr>
          <w:rFonts w:ascii="Times New Roman" w:hAnsi="Times New Roman"/>
        </w:rPr>
        <w:t>Портирско-чуварска служба у згради Факултета ради у сменама од 00,00 до 24,00 часа.</w:t>
      </w:r>
    </w:p>
    <w:p w:rsidR="00914CF6" w:rsidRDefault="00914CF6" w:rsidP="000B0C0D">
      <w:pPr>
        <w:ind w:firstLine="720"/>
        <w:jc w:val="both"/>
        <w:rPr>
          <w:rFonts w:ascii="Times New Roman" w:hAnsi="Times New Roman"/>
        </w:rPr>
      </w:pPr>
      <w:r w:rsidRPr="0099121A">
        <w:rPr>
          <w:rFonts w:ascii="Times New Roman" w:hAnsi="Times New Roman"/>
        </w:rPr>
        <w:t>Радно време спремачица почиње у 12,30 часова, а завршава у 20,00 часова.</w:t>
      </w:r>
    </w:p>
    <w:p w:rsidR="00147F87" w:rsidRPr="00147F87" w:rsidRDefault="00147F87" w:rsidP="00C243CE">
      <w:pPr>
        <w:ind w:firstLine="720"/>
        <w:jc w:val="both"/>
        <w:rPr>
          <w:rFonts w:ascii="Times New Roman" w:hAnsi="Times New Roman"/>
        </w:rPr>
      </w:pPr>
    </w:p>
    <w:p w:rsidR="005E32B1" w:rsidRDefault="005E32B1" w:rsidP="000B0C0D">
      <w:pPr>
        <w:pStyle w:val="Tekst"/>
        <w:ind w:firstLine="720"/>
        <w:rPr>
          <w:sz w:val="23"/>
          <w:szCs w:val="23"/>
        </w:rPr>
      </w:pPr>
      <w:r w:rsidRPr="0099121A">
        <w:t>Остали подаци од значаја за јавност рада,</w:t>
      </w:r>
      <w:r w:rsidR="000E1AD6">
        <w:t xml:space="preserve"> </w:t>
      </w:r>
      <w:r w:rsidRPr="0099121A">
        <w:t>телефони по службама и посебно радно време за инфомације и рад са</w:t>
      </w:r>
      <w:r w:rsidRPr="0099121A">
        <w:rPr>
          <w:sz w:val="23"/>
          <w:szCs w:val="23"/>
        </w:rPr>
        <w:t xml:space="preserve"> студентима</w:t>
      </w:r>
      <w:r w:rsidR="00914CF6" w:rsidRPr="0099121A">
        <w:rPr>
          <w:sz w:val="23"/>
          <w:szCs w:val="23"/>
        </w:rPr>
        <w:t xml:space="preserve"> и другим лицима</w:t>
      </w:r>
      <w:r w:rsidRPr="0099121A">
        <w:rPr>
          <w:sz w:val="23"/>
          <w:szCs w:val="23"/>
        </w:rPr>
        <w:t xml:space="preserve">: </w:t>
      </w:r>
    </w:p>
    <w:p w:rsidR="007C4958" w:rsidRPr="0099121A" w:rsidRDefault="007C4958" w:rsidP="00111F4D">
      <w:pPr>
        <w:pStyle w:val="Tekst"/>
        <w:rPr>
          <w:sz w:val="23"/>
          <w:szCs w:val="23"/>
        </w:rPr>
      </w:pPr>
    </w:p>
    <w:p w:rsidR="003908CB" w:rsidRDefault="003908CB" w:rsidP="003908CB">
      <w:pPr>
        <w:pStyle w:val="Tekst"/>
        <w:ind w:left="720" w:firstLine="0"/>
      </w:pPr>
      <w:r>
        <w:t>Секретар Факултета Биљана Чортан, канцеларија број 24, тел.025/412-030, лок. 160.</w:t>
      </w:r>
    </w:p>
    <w:p w:rsidR="007365BA" w:rsidRPr="007365BA" w:rsidRDefault="007365BA" w:rsidP="003908CB">
      <w:pPr>
        <w:pStyle w:val="Tekst"/>
        <w:ind w:left="720" w:firstLine="0"/>
        <w:rPr>
          <w:rFonts w:ascii="TimesNewRoman" w:hAnsi="TimesNewRoman" w:cs="TimesNewRoman"/>
        </w:rPr>
      </w:pPr>
    </w:p>
    <w:p w:rsidR="003908CB" w:rsidRPr="003908CB" w:rsidRDefault="003908CB" w:rsidP="003908CB">
      <w:pPr>
        <w:jc w:val="both"/>
        <w:rPr>
          <w:rFonts w:asciiTheme="minorHAnsi" w:hAnsiTheme="minorHAnsi" w:cs="TimesNewRoman"/>
          <w:szCs w:val="22"/>
        </w:rPr>
      </w:pPr>
    </w:p>
    <w:tbl>
      <w:tblPr>
        <w:tblW w:w="96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3370"/>
        <w:gridCol w:w="141"/>
        <w:gridCol w:w="2130"/>
        <w:gridCol w:w="1556"/>
        <w:gridCol w:w="2415"/>
      </w:tblGrid>
      <w:tr w:rsidR="003908CB" w:rsidRPr="00372470" w:rsidTr="003908CB">
        <w:trPr>
          <w:trHeight w:val="543"/>
        </w:trPr>
        <w:tc>
          <w:tcPr>
            <w:tcW w:w="961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908CB" w:rsidRPr="00ED3C58" w:rsidRDefault="003908CB" w:rsidP="003908CB">
            <w:pPr>
              <w:jc w:val="center"/>
              <w:rPr>
                <w:rFonts w:ascii="Times New Roman" w:hAnsi="Times New Roman"/>
                <w:b/>
                <w:szCs w:val="22"/>
                <w:lang w:val="en-US"/>
              </w:rPr>
            </w:pPr>
            <w:r w:rsidRPr="00ED3C58">
              <w:rPr>
                <w:rFonts w:ascii="Times New Roman" w:hAnsi="Times New Roman"/>
                <w:b/>
                <w:szCs w:val="22"/>
              </w:rPr>
              <w:t>Служба за правне и опште послове</w:t>
            </w:r>
          </w:p>
        </w:tc>
      </w:tr>
      <w:tr w:rsidR="003908CB" w:rsidRPr="00372470" w:rsidTr="003908CB">
        <w:trPr>
          <w:trHeight w:val="543"/>
        </w:trPr>
        <w:tc>
          <w:tcPr>
            <w:tcW w:w="33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908CB" w:rsidRPr="00ED3C58" w:rsidRDefault="003908CB" w:rsidP="003908CB">
            <w:pPr>
              <w:pStyle w:val="Tekst"/>
              <w:ind w:firstLine="0"/>
              <w:jc w:val="center"/>
              <w:rPr>
                <w:b/>
              </w:rPr>
            </w:pPr>
            <w:r w:rsidRPr="00ED3C58">
              <w:rPr>
                <w:b/>
              </w:rPr>
              <w:t>Радно место</w:t>
            </w:r>
          </w:p>
        </w:tc>
        <w:tc>
          <w:tcPr>
            <w:tcW w:w="22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908CB" w:rsidRPr="00ED3C58" w:rsidRDefault="003908CB" w:rsidP="003908CB">
            <w:pPr>
              <w:pStyle w:val="Tekst"/>
              <w:ind w:firstLine="0"/>
              <w:jc w:val="center"/>
              <w:rPr>
                <w:b/>
              </w:rPr>
            </w:pPr>
            <w:r w:rsidRPr="00ED3C58">
              <w:rPr>
                <w:b/>
              </w:rPr>
              <w:t>Име и презиме</w:t>
            </w:r>
          </w:p>
        </w:tc>
        <w:tc>
          <w:tcPr>
            <w:tcW w:w="15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908CB" w:rsidRPr="00ED3C58" w:rsidRDefault="003908CB" w:rsidP="003908CB">
            <w:pPr>
              <w:pStyle w:val="Tekst"/>
              <w:ind w:firstLine="0"/>
              <w:jc w:val="center"/>
              <w:rPr>
                <w:b/>
              </w:rPr>
            </w:pPr>
            <w:r w:rsidRPr="00ED3C58">
              <w:rPr>
                <w:b/>
              </w:rPr>
              <w:t>Канцеларија</w:t>
            </w:r>
          </w:p>
        </w:tc>
        <w:tc>
          <w:tcPr>
            <w:tcW w:w="2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08CB" w:rsidRPr="00ED3C58" w:rsidRDefault="003908CB" w:rsidP="003908CB">
            <w:pPr>
              <w:pStyle w:val="Tekst"/>
              <w:ind w:firstLine="0"/>
              <w:jc w:val="center"/>
              <w:rPr>
                <w:b/>
              </w:rPr>
            </w:pPr>
            <w:r w:rsidRPr="00ED3C58">
              <w:rPr>
                <w:b/>
              </w:rPr>
              <w:t>Контакт телефон</w:t>
            </w:r>
          </w:p>
        </w:tc>
      </w:tr>
      <w:tr w:rsidR="003908CB" w:rsidRPr="00372470" w:rsidTr="003908CB">
        <w:trPr>
          <w:trHeight w:val="543"/>
        </w:trPr>
        <w:tc>
          <w:tcPr>
            <w:tcW w:w="33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08CB" w:rsidRPr="004D6F10" w:rsidRDefault="003908CB" w:rsidP="003908CB">
            <w:pPr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Руководилац правних, кадровских и административних послова</w:t>
            </w:r>
          </w:p>
        </w:tc>
        <w:tc>
          <w:tcPr>
            <w:tcW w:w="22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08CB" w:rsidRPr="00ED3C58" w:rsidRDefault="003908CB" w:rsidP="003908CB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Дарија Перишић</w:t>
            </w:r>
          </w:p>
        </w:tc>
        <w:tc>
          <w:tcPr>
            <w:tcW w:w="15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08CB" w:rsidRPr="00ED3C58" w:rsidRDefault="003908CB" w:rsidP="003908CB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24</w:t>
            </w:r>
          </w:p>
        </w:tc>
        <w:tc>
          <w:tcPr>
            <w:tcW w:w="2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08CB" w:rsidRPr="00ED3C58" w:rsidRDefault="003908CB" w:rsidP="003908CB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>2-030; 430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-</w:t>
            </w:r>
            <w:r w:rsidRPr="00ED3C58">
              <w:rPr>
                <w:rFonts w:ascii="Times New Roman" w:hAnsi="Times New Roman"/>
                <w:szCs w:val="22"/>
              </w:rPr>
              <w:t>190</w:t>
            </w:r>
          </w:p>
          <w:p w:rsidR="003908CB" w:rsidRPr="00ED3C58" w:rsidRDefault="003908CB" w:rsidP="003908CB">
            <w:pPr>
              <w:rPr>
                <w:rFonts w:ascii="Times New Roman" w:hAnsi="Times New Roman"/>
                <w:szCs w:val="22"/>
                <w:lang w:val="en-US"/>
              </w:rPr>
            </w:pPr>
            <w:r>
              <w:rPr>
                <w:rFonts w:ascii="Times New Roman" w:hAnsi="Times New Roman"/>
                <w:szCs w:val="22"/>
              </w:rPr>
              <w:t>лок. 16</w:t>
            </w:r>
            <w:r w:rsidRPr="00ED3C58">
              <w:rPr>
                <w:rFonts w:ascii="Times New Roman" w:hAnsi="Times New Roman"/>
                <w:szCs w:val="22"/>
              </w:rPr>
              <w:t>0</w:t>
            </w:r>
          </w:p>
        </w:tc>
      </w:tr>
      <w:tr w:rsidR="003908CB" w:rsidRPr="00372470" w:rsidTr="003908CB">
        <w:trPr>
          <w:trHeight w:val="543"/>
        </w:trPr>
        <w:tc>
          <w:tcPr>
            <w:tcW w:w="33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08CB" w:rsidRPr="00ED3C58" w:rsidRDefault="003908CB" w:rsidP="003908CB">
            <w:pPr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lastRenderedPageBreak/>
              <w:t>Службеник</w:t>
            </w:r>
            <w:r w:rsidRPr="00ED3C58">
              <w:rPr>
                <w:rFonts w:ascii="Times New Roman" w:hAnsi="Times New Roman"/>
                <w:szCs w:val="22"/>
              </w:rPr>
              <w:t xml:space="preserve"> за јавне набавке</w:t>
            </w:r>
          </w:p>
        </w:tc>
        <w:tc>
          <w:tcPr>
            <w:tcW w:w="22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08CB" w:rsidRPr="00ED3C58" w:rsidRDefault="003908CB" w:rsidP="003908CB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Драгана Тодоровић</w:t>
            </w:r>
          </w:p>
        </w:tc>
        <w:tc>
          <w:tcPr>
            <w:tcW w:w="15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08CB" w:rsidRPr="00ED3C58" w:rsidRDefault="003908CB" w:rsidP="003908CB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24</w:t>
            </w:r>
          </w:p>
        </w:tc>
        <w:tc>
          <w:tcPr>
            <w:tcW w:w="2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08CB" w:rsidRPr="00ED3C58" w:rsidRDefault="003908CB" w:rsidP="003908CB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>2-030; 430-190</w:t>
            </w:r>
          </w:p>
          <w:p w:rsidR="003908CB" w:rsidRPr="00ED3C58" w:rsidRDefault="003908CB" w:rsidP="003908CB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лок. 110</w:t>
            </w:r>
          </w:p>
        </w:tc>
      </w:tr>
      <w:tr w:rsidR="003908CB" w:rsidRPr="00372470" w:rsidTr="003908CB">
        <w:trPr>
          <w:trHeight w:val="543"/>
        </w:trPr>
        <w:tc>
          <w:tcPr>
            <w:tcW w:w="33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08CB" w:rsidRDefault="003908CB" w:rsidP="003908CB">
            <w:pPr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Службеник за послове одбране, заштите и безбедности</w:t>
            </w:r>
          </w:p>
        </w:tc>
        <w:tc>
          <w:tcPr>
            <w:tcW w:w="22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08CB" w:rsidRPr="00EB5B6F" w:rsidRDefault="003908CB" w:rsidP="003908CB">
            <w:pPr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Растко Гајић</w:t>
            </w:r>
          </w:p>
        </w:tc>
        <w:tc>
          <w:tcPr>
            <w:tcW w:w="15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08CB" w:rsidRPr="00ED3C58" w:rsidRDefault="003908CB" w:rsidP="003908CB">
            <w:pPr>
              <w:rPr>
                <w:rFonts w:ascii="Times New Roman" w:hAnsi="Times New Roman"/>
                <w:szCs w:val="22"/>
              </w:rPr>
            </w:pPr>
          </w:p>
        </w:tc>
        <w:tc>
          <w:tcPr>
            <w:tcW w:w="2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08CB" w:rsidRPr="00EB5B6F" w:rsidRDefault="003908CB" w:rsidP="003908CB">
            <w:pPr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025/434-066 лок. 123</w:t>
            </w:r>
          </w:p>
        </w:tc>
      </w:tr>
      <w:tr w:rsidR="003908CB" w:rsidRPr="00372470" w:rsidTr="003908CB">
        <w:trPr>
          <w:trHeight w:val="543"/>
        </w:trPr>
        <w:tc>
          <w:tcPr>
            <w:tcW w:w="33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08CB" w:rsidRDefault="003908CB" w:rsidP="003908CB">
            <w:pPr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Службеник за односе са јавношћу и маркетинг</w:t>
            </w:r>
          </w:p>
        </w:tc>
        <w:tc>
          <w:tcPr>
            <w:tcW w:w="22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08CB" w:rsidRDefault="003908CB" w:rsidP="003908CB">
            <w:pPr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Јелена Стеванчев</w:t>
            </w:r>
          </w:p>
        </w:tc>
        <w:tc>
          <w:tcPr>
            <w:tcW w:w="15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08CB" w:rsidRPr="00EB5B6F" w:rsidRDefault="003908CB" w:rsidP="003908CB">
            <w:pPr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2</w:t>
            </w:r>
          </w:p>
        </w:tc>
        <w:tc>
          <w:tcPr>
            <w:tcW w:w="2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08CB" w:rsidRDefault="003908CB" w:rsidP="003908CB">
            <w:pPr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025/423-702 лок. 178</w:t>
            </w:r>
          </w:p>
        </w:tc>
      </w:tr>
      <w:tr w:rsidR="003908CB" w:rsidRPr="00372470" w:rsidTr="003908CB">
        <w:trPr>
          <w:trHeight w:val="543"/>
        </w:trPr>
        <w:tc>
          <w:tcPr>
            <w:tcW w:w="33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08CB" w:rsidRPr="00ED3C58" w:rsidRDefault="003908CB" w:rsidP="003908CB">
            <w:pPr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Пословни</w:t>
            </w:r>
            <w:r w:rsidRPr="00ED3C58">
              <w:rPr>
                <w:rFonts w:ascii="Times New Roman" w:hAnsi="Times New Roman"/>
                <w:szCs w:val="22"/>
              </w:rPr>
              <w:t xml:space="preserve"> секретар</w:t>
            </w:r>
          </w:p>
        </w:tc>
        <w:tc>
          <w:tcPr>
            <w:tcW w:w="22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08CB" w:rsidRPr="00ED3C58" w:rsidRDefault="003908CB" w:rsidP="003908CB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Слађана Лазић</w:t>
            </w:r>
          </w:p>
        </w:tc>
        <w:tc>
          <w:tcPr>
            <w:tcW w:w="15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08CB" w:rsidRPr="00ED3C58" w:rsidRDefault="003908CB" w:rsidP="003908CB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21</w:t>
            </w:r>
          </w:p>
        </w:tc>
        <w:tc>
          <w:tcPr>
            <w:tcW w:w="2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08CB" w:rsidRPr="00ED3C58" w:rsidRDefault="003908CB" w:rsidP="003908CB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>2-030; 430-190</w:t>
            </w:r>
          </w:p>
          <w:p w:rsidR="003908CB" w:rsidRPr="00ED3C58" w:rsidRDefault="003908CB" w:rsidP="003908CB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лок. 102</w:t>
            </w:r>
          </w:p>
        </w:tc>
      </w:tr>
      <w:tr w:rsidR="003908CB" w:rsidRPr="00372470" w:rsidTr="003908CB">
        <w:trPr>
          <w:trHeight w:val="543"/>
        </w:trPr>
        <w:tc>
          <w:tcPr>
            <w:tcW w:w="33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08CB" w:rsidRDefault="003908CB" w:rsidP="003908CB">
            <w:pPr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Курир</w:t>
            </w:r>
          </w:p>
        </w:tc>
        <w:tc>
          <w:tcPr>
            <w:tcW w:w="22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08CB" w:rsidRPr="00EB5B6F" w:rsidRDefault="003908CB" w:rsidP="003908CB">
            <w:pPr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Миладин Ранитовић</w:t>
            </w:r>
          </w:p>
        </w:tc>
        <w:tc>
          <w:tcPr>
            <w:tcW w:w="15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08CB" w:rsidRPr="00ED3C58" w:rsidRDefault="003908CB" w:rsidP="003908CB">
            <w:pPr>
              <w:rPr>
                <w:rFonts w:ascii="Times New Roman" w:hAnsi="Times New Roman"/>
                <w:szCs w:val="22"/>
              </w:rPr>
            </w:pPr>
          </w:p>
        </w:tc>
        <w:tc>
          <w:tcPr>
            <w:tcW w:w="2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08CB" w:rsidRPr="00ED3C58" w:rsidRDefault="003908CB" w:rsidP="003908CB">
            <w:pPr>
              <w:rPr>
                <w:rFonts w:ascii="Times New Roman" w:hAnsi="Times New Roman"/>
                <w:szCs w:val="22"/>
              </w:rPr>
            </w:pPr>
          </w:p>
        </w:tc>
      </w:tr>
      <w:tr w:rsidR="003908CB" w:rsidRPr="00372470" w:rsidTr="003908CB">
        <w:trPr>
          <w:trHeight w:val="543"/>
        </w:trPr>
        <w:tc>
          <w:tcPr>
            <w:tcW w:w="33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08CB" w:rsidRDefault="003908CB" w:rsidP="003908CB">
            <w:pPr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Домар</w:t>
            </w:r>
          </w:p>
        </w:tc>
        <w:tc>
          <w:tcPr>
            <w:tcW w:w="22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08CB" w:rsidRDefault="003908CB" w:rsidP="003908CB">
            <w:pPr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Жељко Баковић</w:t>
            </w:r>
          </w:p>
        </w:tc>
        <w:tc>
          <w:tcPr>
            <w:tcW w:w="15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08CB" w:rsidRPr="00F60D32" w:rsidRDefault="003908CB" w:rsidP="003908CB">
            <w:pPr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радионица</w:t>
            </w:r>
          </w:p>
        </w:tc>
        <w:tc>
          <w:tcPr>
            <w:tcW w:w="2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08CB" w:rsidRPr="00ED3C58" w:rsidRDefault="003908CB" w:rsidP="003908CB">
            <w:pPr>
              <w:rPr>
                <w:rFonts w:ascii="Times New Roman" w:hAnsi="Times New Roman"/>
                <w:szCs w:val="22"/>
              </w:rPr>
            </w:pPr>
          </w:p>
        </w:tc>
      </w:tr>
      <w:tr w:rsidR="003908CB" w:rsidRPr="00372470" w:rsidTr="003908CB">
        <w:trPr>
          <w:trHeight w:val="543"/>
        </w:trPr>
        <w:tc>
          <w:tcPr>
            <w:tcW w:w="33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08CB" w:rsidRDefault="003908CB" w:rsidP="003908CB">
            <w:pPr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Домар</w:t>
            </w:r>
          </w:p>
        </w:tc>
        <w:tc>
          <w:tcPr>
            <w:tcW w:w="22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08CB" w:rsidRDefault="003908CB" w:rsidP="003908CB">
            <w:pPr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Рајко Машић</w:t>
            </w:r>
          </w:p>
        </w:tc>
        <w:tc>
          <w:tcPr>
            <w:tcW w:w="15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08CB" w:rsidRPr="00F60D32" w:rsidRDefault="003908CB" w:rsidP="003908CB">
            <w:pPr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радионица</w:t>
            </w:r>
          </w:p>
        </w:tc>
        <w:tc>
          <w:tcPr>
            <w:tcW w:w="2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08CB" w:rsidRPr="00ED3C58" w:rsidRDefault="003908CB" w:rsidP="003908CB">
            <w:pPr>
              <w:rPr>
                <w:rFonts w:ascii="Times New Roman" w:hAnsi="Times New Roman"/>
                <w:szCs w:val="22"/>
              </w:rPr>
            </w:pPr>
          </w:p>
        </w:tc>
      </w:tr>
      <w:tr w:rsidR="003908CB" w:rsidRPr="00372470" w:rsidTr="003908CB">
        <w:trPr>
          <w:trHeight w:val="543"/>
        </w:trPr>
        <w:tc>
          <w:tcPr>
            <w:tcW w:w="33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08CB" w:rsidRPr="004D6F10" w:rsidRDefault="003908CB" w:rsidP="003908CB">
            <w:pPr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Радник обезбеђења без оружја</w:t>
            </w:r>
          </w:p>
        </w:tc>
        <w:tc>
          <w:tcPr>
            <w:tcW w:w="22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08CB" w:rsidRPr="00ED3C58" w:rsidRDefault="003908CB" w:rsidP="003908CB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Горан Драгичевић</w:t>
            </w:r>
          </w:p>
        </w:tc>
        <w:tc>
          <w:tcPr>
            <w:tcW w:w="15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08CB" w:rsidRPr="00ED3C58" w:rsidRDefault="003908CB" w:rsidP="003908CB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портирница</w:t>
            </w:r>
          </w:p>
        </w:tc>
        <w:tc>
          <w:tcPr>
            <w:tcW w:w="2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08CB" w:rsidRPr="00ED3C58" w:rsidRDefault="003908CB" w:rsidP="003908CB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>2-030;460-595; 423-702</w:t>
            </w:r>
          </w:p>
        </w:tc>
      </w:tr>
      <w:tr w:rsidR="003908CB" w:rsidRPr="00372470" w:rsidTr="003908CB">
        <w:trPr>
          <w:trHeight w:val="543"/>
        </w:trPr>
        <w:tc>
          <w:tcPr>
            <w:tcW w:w="33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08CB" w:rsidRPr="004D6F10" w:rsidRDefault="003908CB" w:rsidP="003908CB">
            <w:pPr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Радник обезбеђења без оружја</w:t>
            </w:r>
          </w:p>
        </w:tc>
        <w:tc>
          <w:tcPr>
            <w:tcW w:w="22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08CB" w:rsidRPr="00ED3C58" w:rsidRDefault="003908CB" w:rsidP="003908CB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 xml:space="preserve">Светислав Ђукић </w:t>
            </w:r>
          </w:p>
        </w:tc>
        <w:tc>
          <w:tcPr>
            <w:tcW w:w="15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08CB" w:rsidRPr="00ED3C58" w:rsidRDefault="003908CB" w:rsidP="003908CB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портирница</w:t>
            </w:r>
          </w:p>
        </w:tc>
        <w:tc>
          <w:tcPr>
            <w:tcW w:w="2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08CB" w:rsidRPr="00ED3C58" w:rsidRDefault="003908CB" w:rsidP="003908CB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>2-030;460-595; 423-702</w:t>
            </w:r>
          </w:p>
        </w:tc>
      </w:tr>
      <w:tr w:rsidR="003908CB" w:rsidRPr="00372470" w:rsidTr="003908CB">
        <w:trPr>
          <w:trHeight w:val="543"/>
        </w:trPr>
        <w:tc>
          <w:tcPr>
            <w:tcW w:w="33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08CB" w:rsidRPr="00ED3C58" w:rsidRDefault="003908CB" w:rsidP="003908CB">
            <w:pPr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Радник обезбеђења без оружја</w:t>
            </w:r>
          </w:p>
        </w:tc>
        <w:tc>
          <w:tcPr>
            <w:tcW w:w="22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08CB" w:rsidRPr="00ED3C58" w:rsidRDefault="003908CB" w:rsidP="003908CB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Предраг Зурковић</w:t>
            </w:r>
          </w:p>
        </w:tc>
        <w:tc>
          <w:tcPr>
            <w:tcW w:w="15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08CB" w:rsidRPr="00ED3C58" w:rsidRDefault="003908CB" w:rsidP="003908CB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портирница</w:t>
            </w:r>
          </w:p>
        </w:tc>
        <w:tc>
          <w:tcPr>
            <w:tcW w:w="2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08CB" w:rsidRPr="00ED3C58" w:rsidRDefault="003908CB" w:rsidP="003908CB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>2-030;460-595; 423-702</w:t>
            </w:r>
          </w:p>
        </w:tc>
      </w:tr>
      <w:tr w:rsidR="003908CB" w:rsidRPr="00372470" w:rsidTr="003908CB">
        <w:trPr>
          <w:trHeight w:val="543"/>
        </w:trPr>
        <w:tc>
          <w:tcPr>
            <w:tcW w:w="33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08CB" w:rsidRPr="00ED3C58" w:rsidRDefault="003908CB" w:rsidP="003908CB">
            <w:pPr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Радник обезбеђења без оружја</w:t>
            </w:r>
          </w:p>
        </w:tc>
        <w:tc>
          <w:tcPr>
            <w:tcW w:w="22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08CB" w:rsidRPr="00ED3C58" w:rsidRDefault="003908CB" w:rsidP="003908CB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Драгољуб Анитић</w:t>
            </w:r>
          </w:p>
        </w:tc>
        <w:tc>
          <w:tcPr>
            <w:tcW w:w="15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08CB" w:rsidRPr="00ED3C58" w:rsidRDefault="003908CB" w:rsidP="003908CB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портирница</w:t>
            </w:r>
          </w:p>
        </w:tc>
        <w:tc>
          <w:tcPr>
            <w:tcW w:w="2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08CB" w:rsidRPr="00ED3C58" w:rsidRDefault="003908CB" w:rsidP="003908CB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025/434-066</w:t>
            </w:r>
          </w:p>
        </w:tc>
      </w:tr>
      <w:tr w:rsidR="003908CB" w:rsidRPr="00372470" w:rsidTr="003908CB">
        <w:trPr>
          <w:trHeight w:val="543"/>
        </w:trPr>
        <w:tc>
          <w:tcPr>
            <w:tcW w:w="33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08CB" w:rsidRPr="00ED3C58" w:rsidRDefault="003908CB" w:rsidP="003908CB">
            <w:pPr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Радник обезбеђења без оружја</w:t>
            </w:r>
          </w:p>
        </w:tc>
        <w:tc>
          <w:tcPr>
            <w:tcW w:w="22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08CB" w:rsidRPr="00ED3C58" w:rsidRDefault="003908CB" w:rsidP="003908CB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Милован Вучинић</w:t>
            </w:r>
          </w:p>
        </w:tc>
        <w:tc>
          <w:tcPr>
            <w:tcW w:w="15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08CB" w:rsidRPr="00ED3C58" w:rsidRDefault="003908CB" w:rsidP="003908CB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портирница</w:t>
            </w:r>
          </w:p>
        </w:tc>
        <w:tc>
          <w:tcPr>
            <w:tcW w:w="2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08CB" w:rsidRPr="00ED3C58" w:rsidRDefault="003908CB" w:rsidP="003908CB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025/434-066</w:t>
            </w:r>
          </w:p>
        </w:tc>
      </w:tr>
      <w:tr w:rsidR="003908CB" w:rsidRPr="00372470" w:rsidTr="003908CB">
        <w:trPr>
          <w:trHeight w:val="543"/>
        </w:trPr>
        <w:tc>
          <w:tcPr>
            <w:tcW w:w="33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08CB" w:rsidRDefault="003908CB" w:rsidP="003908CB">
            <w:pPr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Чистачица</w:t>
            </w:r>
          </w:p>
        </w:tc>
        <w:tc>
          <w:tcPr>
            <w:tcW w:w="22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08CB" w:rsidRPr="00EB5B6F" w:rsidRDefault="003908CB" w:rsidP="003908CB">
            <w:pPr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Сенка Тривић</w:t>
            </w:r>
          </w:p>
        </w:tc>
        <w:tc>
          <w:tcPr>
            <w:tcW w:w="15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08CB" w:rsidRPr="00ED3C58" w:rsidRDefault="003908CB" w:rsidP="003908CB">
            <w:pPr>
              <w:rPr>
                <w:rFonts w:ascii="Times New Roman" w:hAnsi="Times New Roman"/>
                <w:szCs w:val="22"/>
              </w:rPr>
            </w:pPr>
          </w:p>
        </w:tc>
        <w:tc>
          <w:tcPr>
            <w:tcW w:w="2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08CB" w:rsidRPr="00ED3C58" w:rsidRDefault="003908CB" w:rsidP="003908CB">
            <w:pPr>
              <w:rPr>
                <w:rFonts w:ascii="Times New Roman" w:hAnsi="Times New Roman"/>
                <w:szCs w:val="22"/>
              </w:rPr>
            </w:pPr>
          </w:p>
        </w:tc>
      </w:tr>
      <w:tr w:rsidR="003908CB" w:rsidRPr="00372470" w:rsidTr="003908CB">
        <w:trPr>
          <w:trHeight w:val="543"/>
        </w:trPr>
        <w:tc>
          <w:tcPr>
            <w:tcW w:w="33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08CB" w:rsidRDefault="003908CB" w:rsidP="003908CB">
            <w:pPr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Чистачица</w:t>
            </w:r>
          </w:p>
        </w:tc>
        <w:tc>
          <w:tcPr>
            <w:tcW w:w="22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08CB" w:rsidRPr="00EB5B6F" w:rsidRDefault="003908CB" w:rsidP="003908CB">
            <w:pPr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Милена Новаковић</w:t>
            </w:r>
          </w:p>
        </w:tc>
        <w:tc>
          <w:tcPr>
            <w:tcW w:w="15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08CB" w:rsidRPr="00ED3C58" w:rsidRDefault="003908CB" w:rsidP="003908CB">
            <w:pPr>
              <w:rPr>
                <w:rFonts w:ascii="Times New Roman" w:hAnsi="Times New Roman"/>
                <w:szCs w:val="22"/>
              </w:rPr>
            </w:pPr>
          </w:p>
        </w:tc>
        <w:tc>
          <w:tcPr>
            <w:tcW w:w="2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08CB" w:rsidRPr="00ED3C58" w:rsidRDefault="003908CB" w:rsidP="003908CB">
            <w:pPr>
              <w:rPr>
                <w:rFonts w:ascii="Times New Roman" w:hAnsi="Times New Roman"/>
                <w:szCs w:val="22"/>
              </w:rPr>
            </w:pPr>
          </w:p>
        </w:tc>
      </w:tr>
      <w:tr w:rsidR="003908CB" w:rsidRPr="00372470" w:rsidTr="003908CB">
        <w:trPr>
          <w:trHeight w:val="543"/>
        </w:trPr>
        <w:tc>
          <w:tcPr>
            <w:tcW w:w="33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08CB" w:rsidRDefault="003908CB" w:rsidP="003908CB">
            <w:pPr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Чистачица</w:t>
            </w:r>
          </w:p>
        </w:tc>
        <w:tc>
          <w:tcPr>
            <w:tcW w:w="22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08CB" w:rsidRPr="00EB5B6F" w:rsidRDefault="003908CB" w:rsidP="003908CB">
            <w:pPr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Слободанка Митковић</w:t>
            </w:r>
          </w:p>
        </w:tc>
        <w:tc>
          <w:tcPr>
            <w:tcW w:w="15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08CB" w:rsidRPr="00ED3C58" w:rsidRDefault="003908CB" w:rsidP="003908CB">
            <w:pPr>
              <w:rPr>
                <w:rFonts w:ascii="Times New Roman" w:hAnsi="Times New Roman"/>
                <w:szCs w:val="22"/>
              </w:rPr>
            </w:pPr>
          </w:p>
        </w:tc>
        <w:tc>
          <w:tcPr>
            <w:tcW w:w="2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08CB" w:rsidRPr="00ED3C58" w:rsidRDefault="003908CB" w:rsidP="003908CB">
            <w:pPr>
              <w:rPr>
                <w:rFonts w:ascii="Times New Roman" w:hAnsi="Times New Roman"/>
                <w:szCs w:val="22"/>
              </w:rPr>
            </w:pPr>
          </w:p>
        </w:tc>
      </w:tr>
      <w:tr w:rsidR="003908CB" w:rsidRPr="00372470" w:rsidTr="003908CB">
        <w:trPr>
          <w:trHeight w:val="543"/>
        </w:trPr>
        <w:tc>
          <w:tcPr>
            <w:tcW w:w="33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08CB" w:rsidRDefault="003908CB" w:rsidP="003908CB">
            <w:pPr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Чистачица</w:t>
            </w:r>
          </w:p>
        </w:tc>
        <w:tc>
          <w:tcPr>
            <w:tcW w:w="22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08CB" w:rsidRPr="00EB5B6F" w:rsidRDefault="003908CB" w:rsidP="003908CB">
            <w:pPr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Катарина Татин</w:t>
            </w:r>
          </w:p>
        </w:tc>
        <w:tc>
          <w:tcPr>
            <w:tcW w:w="15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08CB" w:rsidRPr="00ED3C58" w:rsidRDefault="003908CB" w:rsidP="003908CB">
            <w:pPr>
              <w:rPr>
                <w:rFonts w:ascii="Times New Roman" w:hAnsi="Times New Roman"/>
                <w:szCs w:val="22"/>
              </w:rPr>
            </w:pPr>
          </w:p>
        </w:tc>
        <w:tc>
          <w:tcPr>
            <w:tcW w:w="2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08CB" w:rsidRPr="00ED3C58" w:rsidRDefault="003908CB" w:rsidP="003908CB">
            <w:pPr>
              <w:rPr>
                <w:rFonts w:ascii="Times New Roman" w:hAnsi="Times New Roman"/>
                <w:szCs w:val="22"/>
              </w:rPr>
            </w:pPr>
          </w:p>
        </w:tc>
      </w:tr>
      <w:tr w:rsidR="003908CB" w:rsidRPr="00372470" w:rsidTr="003908CB">
        <w:trPr>
          <w:trHeight w:val="543"/>
        </w:trPr>
        <w:tc>
          <w:tcPr>
            <w:tcW w:w="33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08CB" w:rsidRDefault="003908CB" w:rsidP="003908CB">
            <w:pPr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Чистачица</w:t>
            </w:r>
          </w:p>
        </w:tc>
        <w:tc>
          <w:tcPr>
            <w:tcW w:w="22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08CB" w:rsidRPr="00EB5B6F" w:rsidRDefault="003908CB" w:rsidP="003908CB">
            <w:pPr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Огњенка Стојановић</w:t>
            </w:r>
          </w:p>
        </w:tc>
        <w:tc>
          <w:tcPr>
            <w:tcW w:w="15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08CB" w:rsidRPr="00ED3C58" w:rsidRDefault="003908CB" w:rsidP="003908CB">
            <w:pPr>
              <w:rPr>
                <w:rFonts w:ascii="Times New Roman" w:hAnsi="Times New Roman"/>
                <w:szCs w:val="22"/>
              </w:rPr>
            </w:pPr>
          </w:p>
        </w:tc>
        <w:tc>
          <w:tcPr>
            <w:tcW w:w="2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08CB" w:rsidRPr="00ED3C58" w:rsidRDefault="003908CB" w:rsidP="003908CB">
            <w:pPr>
              <w:rPr>
                <w:rFonts w:ascii="Times New Roman" w:hAnsi="Times New Roman"/>
                <w:szCs w:val="22"/>
              </w:rPr>
            </w:pPr>
          </w:p>
        </w:tc>
      </w:tr>
      <w:tr w:rsidR="003908CB" w:rsidRPr="00372470" w:rsidTr="003908CB">
        <w:trPr>
          <w:trHeight w:val="543"/>
        </w:trPr>
        <w:tc>
          <w:tcPr>
            <w:tcW w:w="33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08CB" w:rsidRDefault="003908CB" w:rsidP="003908CB">
            <w:pPr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Чистачица</w:t>
            </w:r>
          </w:p>
        </w:tc>
        <w:tc>
          <w:tcPr>
            <w:tcW w:w="22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08CB" w:rsidRPr="00EB5B6F" w:rsidRDefault="003908CB" w:rsidP="003908CB">
            <w:pPr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Ранка Громиловић</w:t>
            </w:r>
          </w:p>
        </w:tc>
        <w:tc>
          <w:tcPr>
            <w:tcW w:w="15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08CB" w:rsidRPr="00ED3C58" w:rsidRDefault="003908CB" w:rsidP="003908CB">
            <w:pPr>
              <w:rPr>
                <w:rFonts w:ascii="Times New Roman" w:hAnsi="Times New Roman"/>
                <w:szCs w:val="22"/>
              </w:rPr>
            </w:pPr>
          </w:p>
        </w:tc>
        <w:tc>
          <w:tcPr>
            <w:tcW w:w="2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08CB" w:rsidRPr="00ED3C58" w:rsidRDefault="003908CB" w:rsidP="003908CB">
            <w:pPr>
              <w:rPr>
                <w:rFonts w:ascii="Times New Roman" w:hAnsi="Times New Roman"/>
                <w:szCs w:val="22"/>
              </w:rPr>
            </w:pPr>
          </w:p>
        </w:tc>
      </w:tr>
      <w:tr w:rsidR="003908CB" w:rsidRPr="00372470" w:rsidTr="003908CB">
        <w:trPr>
          <w:trHeight w:val="543"/>
        </w:trPr>
        <w:tc>
          <w:tcPr>
            <w:tcW w:w="961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908CB" w:rsidRPr="00ED3C58" w:rsidRDefault="003908CB" w:rsidP="003908CB">
            <w:pPr>
              <w:jc w:val="center"/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b/>
                <w:szCs w:val="22"/>
              </w:rPr>
              <w:t>Служба за наставу и студентска питања</w:t>
            </w:r>
          </w:p>
        </w:tc>
      </w:tr>
      <w:tr w:rsidR="003908CB" w:rsidRPr="00ED3C58" w:rsidTr="003908CB">
        <w:trPr>
          <w:trHeight w:val="543"/>
        </w:trPr>
        <w:tc>
          <w:tcPr>
            <w:tcW w:w="351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908CB" w:rsidRPr="00ED3C58" w:rsidRDefault="003908CB" w:rsidP="003908CB">
            <w:pPr>
              <w:pStyle w:val="Tekst"/>
              <w:ind w:firstLine="0"/>
              <w:jc w:val="center"/>
              <w:rPr>
                <w:b/>
              </w:rPr>
            </w:pPr>
            <w:r w:rsidRPr="00ED3C58">
              <w:rPr>
                <w:b/>
              </w:rPr>
              <w:t>Радно место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908CB" w:rsidRPr="00ED3C58" w:rsidRDefault="003908CB" w:rsidP="003908CB">
            <w:pPr>
              <w:pStyle w:val="Tekst"/>
              <w:ind w:firstLine="0"/>
              <w:jc w:val="center"/>
              <w:rPr>
                <w:b/>
              </w:rPr>
            </w:pPr>
            <w:r w:rsidRPr="00ED3C58">
              <w:rPr>
                <w:b/>
              </w:rPr>
              <w:t>Име и презиме</w:t>
            </w:r>
          </w:p>
        </w:tc>
        <w:tc>
          <w:tcPr>
            <w:tcW w:w="15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908CB" w:rsidRPr="00ED3C58" w:rsidRDefault="003908CB" w:rsidP="003908CB">
            <w:pPr>
              <w:pStyle w:val="Tekst"/>
              <w:ind w:firstLine="0"/>
              <w:jc w:val="center"/>
              <w:rPr>
                <w:b/>
              </w:rPr>
            </w:pPr>
            <w:r w:rsidRPr="00ED3C58">
              <w:rPr>
                <w:b/>
              </w:rPr>
              <w:t>Канцеларија</w:t>
            </w:r>
          </w:p>
        </w:tc>
        <w:tc>
          <w:tcPr>
            <w:tcW w:w="2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08CB" w:rsidRPr="00ED3C58" w:rsidRDefault="003908CB" w:rsidP="003908CB">
            <w:pPr>
              <w:pStyle w:val="Tekst"/>
              <w:ind w:firstLine="0"/>
              <w:jc w:val="center"/>
              <w:rPr>
                <w:b/>
              </w:rPr>
            </w:pPr>
            <w:r w:rsidRPr="00ED3C58">
              <w:rPr>
                <w:b/>
              </w:rPr>
              <w:t>Контакт телефон</w:t>
            </w:r>
          </w:p>
        </w:tc>
      </w:tr>
      <w:tr w:rsidR="003908CB" w:rsidRPr="00372470" w:rsidTr="003908CB">
        <w:trPr>
          <w:trHeight w:val="543"/>
        </w:trPr>
        <w:tc>
          <w:tcPr>
            <w:tcW w:w="351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08CB" w:rsidRPr="004D6F10" w:rsidRDefault="003908CB" w:rsidP="003908CB">
            <w:pPr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Самостални стручнотехнички сарадник за студије</w:t>
            </w:r>
            <w:r w:rsidRPr="00E31590">
              <w:rPr>
                <w:rFonts w:ascii="Times New Roman" w:hAnsi="Times New Roman"/>
                <w:szCs w:val="22"/>
              </w:rPr>
              <w:t xml:space="preserve"> и студентска питања</w:t>
            </w:r>
            <w:r>
              <w:rPr>
                <w:rFonts w:ascii="Times New Roman" w:hAnsi="Times New Roman"/>
                <w:szCs w:val="22"/>
              </w:rPr>
              <w:t>-руководилац службе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08CB" w:rsidRPr="004D6F10" w:rsidRDefault="003908CB" w:rsidP="003908CB">
            <w:pPr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Данка Танковић</w:t>
            </w:r>
          </w:p>
        </w:tc>
        <w:tc>
          <w:tcPr>
            <w:tcW w:w="15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08CB" w:rsidRPr="00E31590" w:rsidRDefault="003908CB" w:rsidP="003908CB">
            <w:pPr>
              <w:rPr>
                <w:rFonts w:ascii="Times New Roman" w:hAnsi="Times New Roman"/>
                <w:szCs w:val="22"/>
              </w:rPr>
            </w:pPr>
            <w:r w:rsidRPr="00E31590">
              <w:rPr>
                <w:rFonts w:ascii="Times New Roman" w:hAnsi="Times New Roman"/>
                <w:szCs w:val="22"/>
              </w:rPr>
              <w:t>3</w:t>
            </w:r>
          </w:p>
        </w:tc>
        <w:tc>
          <w:tcPr>
            <w:tcW w:w="2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08CB" w:rsidRPr="00E31590" w:rsidRDefault="003908CB" w:rsidP="003908CB">
            <w:pPr>
              <w:rPr>
                <w:rFonts w:ascii="Times New Roman" w:hAnsi="Times New Roman"/>
                <w:szCs w:val="22"/>
              </w:rPr>
            </w:pPr>
            <w:r w:rsidRPr="00E31590">
              <w:rPr>
                <w:rFonts w:ascii="Times New Roman" w:hAnsi="Times New Roman"/>
                <w:szCs w:val="22"/>
              </w:rPr>
              <w:t>025/</w:t>
            </w:r>
            <w:r w:rsidRPr="00E31590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31590">
              <w:rPr>
                <w:rFonts w:ascii="Times New Roman" w:hAnsi="Times New Roman"/>
                <w:szCs w:val="22"/>
              </w:rPr>
              <w:t xml:space="preserve">2-030, </w:t>
            </w:r>
            <w:r w:rsidRPr="00E31590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31590">
              <w:rPr>
                <w:rFonts w:ascii="Times New Roman" w:hAnsi="Times New Roman"/>
                <w:szCs w:val="22"/>
              </w:rPr>
              <w:t>8-986</w:t>
            </w:r>
          </w:p>
          <w:p w:rsidR="003908CB" w:rsidRPr="00E31590" w:rsidRDefault="003908CB" w:rsidP="003908CB">
            <w:pPr>
              <w:rPr>
                <w:rFonts w:ascii="Times New Roman" w:hAnsi="Times New Roman"/>
                <w:szCs w:val="22"/>
              </w:rPr>
            </w:pPr>
            <w:r w:rsidRPr="00E31590">
              <w:rPr>
                <w:rFonts w:ascii="Times New Roman" w:hAnsi="Times New Roman"/>
                <w:szCs w:val="22"/>
              </w:rPr>
              <w:t>лок. 114</w:t>
            </w:r>
          </w:p>
        </w:tc>
      </w:tr>
      <w:tr w:rsidR="003908CB" w:rsidRPr="00372470" w:rsidTr="003908CB">
        <w:trPr>
          <w:trHeight w:val="543"/>
        </w:trPr>
        <w:tc>
          <w:tcPr>
            <w:tcW w:w="351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08CB" w:rsidRPr="00ED3C58" w:rsidRDefault="003908CB" w:rsidP="003908CB">
            <w:pPr>
              <w:rPr>
                <w:rFonts w:ascii="Times New Roman" w:hAnsi="Times New Roman"/>
                <w:szCs w:val="22"/>
                <w:lang w:val="en-US"/>
              </w:rPr>
            </w:pPr>
            <w:r>
              <w:rPr>
                <w:rFonts w:ascii="Times New Roman" w:hAnsi="Times New Roman"/>
                <w:szCs w:val="22"/>
              </w:rPr>
              <w:t>Стручнотехнички сарадник за студије</w:t>
            </w:r>
            <w:r w:rsidRPr="00E31590">
              <w:rPr>
                <w:rFonts w:ascii="Times New Roman" w:hAnsi="Times New Roman"/>
                <w:szCs w:val="22"/>
              </w:rPr>
              <w:t xml:space="preserve"> и студентска питања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08CB" w:rsidRPr="00E31590" w:rsidRDefault="003908CB" w:rsidP="003908CB">
            <w:pPr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Бранка Маринковић</w:t>
            </w:r>
          </w:p>
        </w:tc>
        <w:tc>
          <w:tcPr>
            <w:tcW w:w="15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08CB" w:rsidRPr="00ED3C58" w:rsidRDefault="003908CB" w:rsidP="003908CB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1</w:t>
            </w:r>
          </w:p>
        </w:tc>
        <w:tc>
          <w:tcPr>
            <w:tcW w:w="2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08CB" w:rsidRPr="00ED3C58" w:rsidRDefault="003908CB" w:rsidP="003908CB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 xml:space="preserve">2-030, 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>8-986</w:t>
            </w:r>
          </w:p>
          <w:p w:rsidR="003908CB" w:rsidRPr="00ED3C58" w:rsidRDefault="003908CB" w:rsidP="003908CB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лок. 113</w:t>
            </w:r>
          </w:p>
        </w:tc>
      </w:tr>
      <w:tr w:rsidR="003908CB" w:rsidRPr="00372470" w:rsidTr="003908CB">
        <w:trPr>
          <w:trHeight w:val="543"/>
        </w:trPr>
        <w:tc>
          <w:tcPr>
            <w:tcW w:w="351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08CB" w:rsidRPr="00ED3C58" w:rsidRDefault="003908CB" w:rsidP="003908CB">
            <w:pPr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Виши стручнотехнички сарадник за студије</w:t>
            </w:r>
            <w:r w:rsidRPr="00E31590">
              <w:rPr>
                <w:rFonts w:ascii="Times New Roman" w:hAnsi="Times New Roman"/>
                <w:szCs w:val="22"/>
              </w:rPr>
              <w:t xml:space="preserve"> и студентска питања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08CB" w:rsidRPr="00ED3C58" w:rsidRDefault="003908CB" w:rsidP="003908CB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Биљана Марковић</w:t>
            </w:r>
          </w:p>
        </w:tc>
        <w:tc>
          <w:tcPr>
            <w:tcW w:w="15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08CB" w:rsidRPr="00ED3C58" w:rsidRDefault="003908CB" w:rsidP="003908CB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1</w:t>
            </w:r>
          </w:p>
        </w:tc>
        <w:tc>
          <w:tcPr>
            <w:tcW w:w="2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08CB" w:rsidRPr="00ED3C58" w:rsidRDefault="003908CB" w:rsidP="003908CB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 xml:space="preserve">2-030, 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>8-986</w:t>
            </w:r>
          </w:p>
          <w:p w:rsidR="003908CB" w:rsidRPr="00ED3C58" w:rsidRDefault="003908CB" w:rsidP="003908CB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лок. 116</w:t>
            </w:r>
          </w:p>
        </w:tc>
      </w:tr>
      <w:tr w:rsidR="003908CB" w:rsidRPr="00372470" w:rsidTr="003908CB">
        <w:trPr>
          <w:trHeight w:val="543"/>
        </w:trPr>
        <w:tc>
          <w:tcPr>
            <w:tcW w:w="351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08CB" w:rsidRPr="00ED3C58" w:rsidRDefault="003908CB" w:rsidP="003908CB">
            <w:pPr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Стручнотехнички сарадник за студије</w:t>
            </w:r>
            <w:r w:rsidRPr="00E31590">
              <w:rPr>
                <w:rFonts w:ascii="Times New Roman" w:hAnsi="Times New Roman"/>
                <w:szCs w:val="22"/>
              </w:rPr>
              <w:t xml:space="preserve"> и студентска питања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08CB" w:rsidRPr="00ED3C58" w:rsidRDefault="003908CB" w:rsidP="003908CB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Александра Спасојевић</w:t>
            </w:r>
          </w:p>
        </w:tc>
        <w:tc>
          <w:tcPr>
            <w:tcW w:w="15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08CB" w:rsidRPr="00ED3C58" w:rsidRDefault="003908CB" w:rsidP="003908CB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1</w:t>
            </w:r>
          </w:p>
        </w:tc>
        <w:tc>
          <w:tcPr>
            <w:tcW w:w="2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08CB" w:rsidRPr="00ED3C58" w:rsidRDefault="003908CB" w:rsidP="003908CB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 xml:space="preserve">2-030, 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>8-986</w:t>
            </w:r>
          </w:p>
          <w:p w:rsidR="003908CB" w:rsidRPr="00ED3C58" w:rsidRDefault="003908CB" w:rsidP="003908CB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лок. 116</w:t>
            </w:r>
          </w:p>
        </w:tc>
      </w:tr>
      <w:tr w:rsidR="003908CB" w:rsidRPr="00372470" w:rsidTr="003908CB">
        <w:trPr>
          <w:trHeight w:val="543"/>
        </w:trPr>
        <w:tc>
          <w:tcPr>
            <w:tcW w:w="961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908CB" w:rsidRPr="00ED3C58" w:rsidRDefault="003908CB" w:rsidP="003908CB">
            <w:pPr>
              <w:jc w:val="center"/>
              <w:rPr>
                <w:rFonts w:ascii="Times New Roman" w:hAnsi="Times New Roman"/>
                <w:b/>
                <w:szCs w:val="22"/>
              </w:rPr>
            </w:pPr>
            <w:r w:rsidRPr="00ED3C58">
              <w:rPr>
                <w:rFonts w:ascii="Times New Roman" w:hAnsi="Times New Roman"/>
                <w:b/>
                <w:szCs w:val="22"/>
              </w:rPr>
              <w:lastRenderedPageBreak/>
              <w:t>Служба за финансијско-материјално пословање</w:t>
            </w:r>
          </w:p>
        </w:tc>
      </w:tr>
      <w:tr w:rsidR="003908CB" w:rsidRPr="00ED3C58" w:rsidTr="003908CB">
        <w:trPr>
          <w:trHeight w:val="543"/>
        </w:trPr>
        <w:tc>
          <w:tcPr>
            <w:tcW w:w="351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908CB" w:rsidRPr="00ED3C58" w:rsidRDefault="003908CB" w:rsidP="003908CB">
            <w:pPr>
              <w:pStyle w:val="Tekst"/>
              <w:ind w:firstLine="0"/>
              <w:jc w:val="center"/>
              <w:rPr>
                <w:b/>
              </w:rPr>
            </w:pPr>
            <w:r w:rsidRPr="00ED3C58">
              <w:rPr>
                <w:b/>
              </w:rPr>
              <w:t>Радно место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908CB" w:rsidRPr="00ED3C58" w:rsidRDefault="003908CB" w:rsidP="003908CB">
            <w:pPr>
              <w:pStyle w:val="Tekst"/>
              <w:ind w:firstLine="0"/>
              <w:jc w:val="center"/>
              <w:rPr>
                <w:b/>
              </w:rPr>
            </w:pPr>
            <w:r w:rsidRPr="00ED3C58">
              <w:rPr>
                <w:b/>
              </w:rPr>
              <w:t>Име и презиме</w:t>
            </w:r>
          </w:p>
        </w:tc>
        <w:tc>
          <w:tcPr>
            <w:tcW w:w="15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908CB" w:rsidRPr="00ED3C58" w:rsidRDefault="003908CB" w:rsidP="003908CB">
            <w:pPr>
              <w:pStyle w:val="Tekst"/>
              <w:ind w:firstLine="0"/>
              <w:jc w:val="center"/>
              <w:rPr>
                <w:b/>
              </w:rPr>
            </w:pPr>
            <w:r w:rsidRPr="00ED3C58">
              <w:rPr>
                <w:b/>
              </w:rPr>
              <w:t>Канцеларија</w:t>
            </w:r>
          </w:p>
        </w:tc>
        <w:tc>
          <w:tcPr>
            <w:tcW w:w="2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08CB" w:rsidRPr="00ED3C58" w:rsidRDefault="003908CB" w:rsidP="003908CB">
            <w:pPr>
              <w:pStyle w:val="Tekst"/>
              <w:ind w:firstLine="0"/>
              <w:jc w:val="center"/>
              <w:rPr>
                <w:b/>
              </w:rPr>
            </w:pPr>
            <w:r w:rsidRPr="00ED3C58">
              <w:rPr>
                <w:b/>
              </w:rPr>
              <w:t>Контакт телефон</w:t>
            </w:r>
          </w:p>
        </w:tc>
      </w:tr>
      <w:tr w:rsidR="003908CB" w:rsidRPr="00372470" w:rsidTr="003908CB">
        <w:trPr>
          <w:trHeight w:val="543"/>
        </w:trPr>
        <w:tc>
          <w:tcPr>
            <w:tcW w:w="351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08CB" w:rsidRPr="00EB5B6F" w:rsidRDefault="003908CB" w:rsidP="003908CB">
            <w:pPr>
              <w:rPr>
                <w:rFonts w:ascii="Times New Roman" w:hAnsi="Times New Roman"/>
                <w:spacing w:val="-6"/>
                <w:szCs w:val="22"/>
              </w:rPr>
            </w:pPr>
            <w:r>
              <w:rPr>
                <w:rFonts w:ascii="Times New Roman" w:hAnsi="Times New Roman"/>
                <w:spacing w:val="-6"/>
                <w:szCs w:val="22"/>
              </w:rPr>
              <w:t>Шеф рачуноводства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08CB" w:rsidRPr="00ED3C58" w:rsidRDefault="003908CB" w:rsidP="003908CB">
            <w:pPr>
              <w:rPr>
                <w:rFonts w:ascii="Times New Roman" w:hAnsi="Times New Roman"/>
                <w:szCs w:val="22"/>
                <w:lang w:val="en-US"/>
              </w:rPr>
            </w:pPr>
            <w:r w:rsidRPr="00ED3C58">
              <w:rPr>
                <w:rFonts w:ascii="Times New Roman" w:hAnsi="Times New Roman"/>
                <w:szCs w:val="22"/>
              </w:rPr>
              <w:t>Биљана Новаковић-Хаврељук</w:t>
            </w:r>
          </w:p>
        </w:tc>
        <w:tc>
          <w:tcPr>
            <w:tcW w:w="15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08CB" w:rsidRPr="00ED3C58" w:rsidRDefault="003908CB" w:rsidP="003908CB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27</w:t>
            </w:r>
          </w:p>
        </w:tc>
        <w:tc>
          <w:tcPr>
            <w:tcW w:w="2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08CB" w:rsidRPr="00ED3C58" w:rsidRDefault="003908CB" w:rsidP="003908CB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>2-030, 460-292</w:t>
            </w:r>
          </w:p>
          <w:p w:rsidR="003908CB" w:rsidRPr="00ED3C58" w:rsidRDefault="003908CB" w:rsidP="003908CB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Лок. 117</w:t>
            </w:r>
          </w:p>
        </w:tc>
      </w:tr>
      <w:tr w:rsidR="003908CB" w:rsidRPr="00372470" w:rsidTr="003908CB">
        <w:trPr>
          <w:trHeight w:val="543"/>
        </w:trPr>
        <w:tc>
          <w:tcPr>
            <w:tcW w:w="351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08CB" w:rsidRPr="00EB5B6F" w:rsidRDefault="003908CB" w:rsidP="003908CB">
            <w:pPr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Дипломирани економиста за финансијко-рачуноводствене послове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08CB" w:rsidRPr="00ED3C58" w:rsidRDefault="003908CB" w:rsidP="003908CB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ТамараКрижан</w:t>
            </w:r>
          </w:p>
        </w:tc>
        <w:tc>
          <w:tcPr>
            <w:tcW w:w="15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08CB" w:rsidRPr="00ED3C58" w:rsidRDefault="003908CB" w:rsidP="003908CB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26</w:t>
            </w:r>
          </w:p>
        </w:tc>
        <w:tc>
          <w:tcPr>
            <w:tcW w:w="2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08CB" w:rsidRPr="00ED3C58" w:rsidRDefault="003908CB" w:rsidP="003908CB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>2-030, 460-292</w:t>
            </w:r>
          </w:p>
          <w:p w:rsidR="003908CB" w:rsidRPr="00ED3C58" w:rsidRDefault="003908CB" w:rsidP="003908CB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Лок. 117</w:t>
            </w:r>
          </w:p>
        </w:tc>
      </w:tr>
      <w:tr w:rsidR="003908CB" w:rsidRPr="00372470" w:rsidTr="003908CB">
        <w:trPr>
          <w:trHeight w:val="543"/>
        </w:trPr>
        <w:tc>
          <w:tcPr>
            <w:tcW w:w="351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08CB" w:rsidRDefault="003908CB" w:rsidP="003908CB">
            <w:pPr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Самостални финансијско-рачуноводствени сарадник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08CB" w:rsidRPr="00ED3C58" w:rsidRDefault="003908CB" w:rsidP="003908CB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Светлана Главашевић</w:t>
            </w:r>
          </w:p>
        </w:tc>
        <w:tc>
          <w:tcPr>
            <w:tcW w:w="15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08CB" w:rsidRPr="00ED3C58" w:rsidRDefault="003908CB" w:rsidP="003908CB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26</w:t>
            </w:r>
          </w:p>
        </w:tc>
        <w:tc>
          <w:tcPr>
            <w:tcW w:w="2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08CB" w:rsidRPr="00ED3C58" w:rsidRDefault="003908CB" w:rsidP="003908CB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>2-030, 460-292</w:t>
            </w:r>
          </w:p>
          <w:p w:rsidR="003908CB" w:rsidRPr="00ED3C58" w:rsidRDefault="003908CB" w:rsidP="003908CB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Лок. 117</w:t>
            </w:r>
          </w:p>
        </w:tc>
      </w:tr>
      <w:tr w:rsidR="003908CB" w:rsidRPr="00372470" w:rsidTr="003908CB">
        <w:trPr>
          <w:trHeight w:val="543"/>
        </w:trPr>
        <w:tc>
          <w:tcPr>
            <w:tcW w:w="351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08CB" w:rsidRPr="00ED3C58" w:rsidRDefault="003908CB" w:rsidP="003908CB">
            <w:pPr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Самостални финансијско-рачуноводствени сарадник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08CB" w:rsidRPr="00ED3C58" w:rsidRDefault="003908CB" w:rsidP="003908CB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Сања</w:t>
            </w:r>
            <w:r>
              <w:rPr>
                <w:rFonts w:ascii="Times New Roman" w:hAnsi="Times New Roman"/>
                <w:szCs w:val="22"/>
              </w:rPr>
              <w:t xml:space="preserve"> </w:t>
            </w:r>
            <w:r w:rsidRPr="00ED3C58">
              <w:rPr>
                <w:rFonts w:ascii="Times New Roman" w:hAnsi="Times New Roman"/>
                <w:szCs w:val="22"/>
              </w:rPr>
              <w:t>Драгичевић</w:t>
            </w:r>
          </w:p>
        </w:tc>
        <w:tc>
          <w:tcPr>
            <w:tcW w:w="15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08CB" w:rsidRPr="00ED3C58" w:rsidRDefault="003908CB" w:rsidP="003908CB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26</w:t>
            </w:r>
          </w:p>
        </w:tc>
        <w:tc>
          <w:tcPr>
            <w:tcW w:w="2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08CB" w:rsidRPr="00ED3C58" w:rsidRDefault="003908CB" w:rsidP="003908CB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>2-030, 460-292</w:t>
            </w:r>
          </w:p>
          <w:p w:rsidR="003908CB" w:rsidRPr="00ED3C58" w:rsidRDefault="003908CB" w:rsidP="003908CB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Лок. 112</w:t>
            </w:r>
          </w:p>
        </w:tc>
      </w:tr>
      <w:tr w:rsidR="003908CB" w:rsidRPr="00372470" w:rsidTr="003908CB">
        <w:trPr>
          <w:trHeight w:val="543"/>
        </w:trPr>
        <w:tc>
          <w:tcPr>
            <w:tcW w:w="351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08CB" w:rsidRPr="00ED3C58" w:rsidRDefault="003908CB" w:rsidP="003908CB">
            <w:pPr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Самостални финансијско-рачуноводствени сарадник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08CB" w:rsidRPr="00ED3C58" w:rsidRDefault="003908CB" w:rsidP="003908CB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Јања</w:t>
            </w:r>
            <w:r>
              <w:rPr>
                <w:rFonts w:ascii="Times New Roman" w:hAnsi="Times New Roman"/>
                <w:szCs w:val="22"/>
              </w:rPr>
              <w:t xml:space="preserve"> </w:t>
            </w:r>
            <w:r w:rsidRPr="00ED3C58">
              <w:rPr>
                <w:rFonts w:ascii="Times New Roman" w:hAnsi="Times New Roman"/>
                <w:szCs w:val="22"/>
              </w:rPr>
              <w:t>Милић</w:t>
            </w:r>
          </w:p>
        </w:tc>
        <w:tc>
          <w:tcPr>
            <w:tcW w:w="15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08CB" w:rsidRPr="00ED3C58" w:rsidRDefault="003908CB" w:rsidP="003908CB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26</w:t>
            </w:r>
          </w:p>
        </w:tc>
        <w:tc>
          <w:tcPr>
            <w:tcW w:w="2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08CB" w:rsidRPr="00ED3C58" w:rsidRDefault="003908CB" w:rsidP="003908CB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>2-030, 460-292</w:t>
            </w:r>
          </w:p>
          <w:p w:rsidR="003908CB" w:rsidRPr="00ED3C58" w:rsidRDefault="003908CB" w:rsidP="003908CB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Лок. 112</w:t>
            </w:r>
          </w:p>
        </w:tc>
      </w:tr>
      <w:tr w:rsidR="003908CB" w:rsidRPr="00372470" w:rsidTr="003908CB">
        <w:trPr>
          <w:trHeight w:val="543"/>
        </w:trPr>
        <w:tc>
          <w:tcPr>
            <w:tcW w:w="961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908CB" w:rsidRPr="00ED3C58" w:rsidRDefault="003908CB" w:rsidP="003908CB">
            <w:pPr>
              <w:jc w:val="center"/>
              <w:rPr>
                <w:rFonts w:ascii="Times New Roman" w:hAnsi="Times New Roman"/>
                <w:b/>
                <w:szCs w:val="22"/>
              </w:rPr>
            </w:pPr>
            <w:r w:rsidRPr="00ED3C58">
              <w:rPr>
                <w:rFonts w:ascii="Times New Roman" w:hAnsi="Times New Roman"/>
                <w:b/>
                <w:szCs w:val="22"/>
              </w:rPr>
              <w:t>Библиотека</w:t>
            </w:r>
          </w:p>
        </w:tc>
      </w:tr>
      <w:tr w:rsidR="003908CB" w:rsidRPr="00ED3C58" w:rsidTr="003908CB">
        <w:trPr>
          <w:trHeight w:val="543"/>
        </w:trPr>
        <w:tc>
          <w:tcPr>
            <w:tcW w:w="351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908CB" w:rsidRPr="00ED3C58" w:rsidRDefault="003908CB" w:rsidP="003908CB">
            <w:pPr>
              <w:pStyle w:val="Tekst"/>
              <w:ind w:firstLine="0"/>
              <w:jc w:val="center"/>
              <w:rPr>
                <w:b/>
              </w:rPr>
            </w:pPr>
            <w:r w:rsidRPr="00ED3C58">
              <w:rPr>
                <w:b/>
              </w:rPr>
              <w:t>Радно место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908CB" w:rsidRPr="00ED3C58" w:rsidRDefault="003908CB" w:rsidP="003908CB">
            <w:pPr>
              <w:pStyle w:val="Tekst"/>
              <w:ind w:firstLine="0"/>
              <w:jc w:val="center"/>
              <w:rPr>
                <w:b/>
              </w:rPr>
            </w:pPr>
            <w:r w:rsidRPr="00ED3C58">
              <w:rPr>
                <w:b/>
              </w:rPr>
              <w:t>Име и презиме</w:t>
            </w:r>
          </w:p>
        </w:tc>
        <w:tc>
          <w:tcPr>
            <w:tcW w:w="15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908CB" w:rsidRPr="00ED3C58" w:rsidRDefault="003908CB" w:rsidP="003908CB">
            <w:pPr>
              <w:pStyle w:val="Tekst"/>
              <w:ind w:firstLine="0"/>
              <w:jc w:val="center"/>
              <w:rPr>
                <w:b/>
              </w:rPr>
            </w:pPr>
            <w:r w:rsidRPr="00ED3C58">
              <w:rPr>
                <w:b/>
              </w:rPr>
              <w:t>Канцеларија</w:t>
            </w:r>
          </w:p>
        </w:tc>
        <w:tc>
          <w:tcPr>
            <w:tcW w:w="2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08CB" w:rsidRPr="00ED3C58" w:rsidRDefault="003908CB" w:rsidP="003908CB">
            <w:pPr>
              <w:pStyle w:val="Tekst"/>
              <w:ind w:firstLine="0"/>
              <w:jc w:val="center"/>
              <w:rPr>
                <w:b/>
              </w:rPr>
            </w:pPr>
            <w:r w:rsidRPr="00ED3C58">
              <w:rPr>
                <w:b/>
              </w:rPr>
              <w:t>Контакт телефон</w:t>
            </w:r>
          </w:p>
        </w:tc>
      </w:tr>
      <w:tr w:rsidR="003908CB" w:rsidRPr="00372470" w:rsidTr="003908CB">
        <w:trPr>
          <w:trHeight w:val="543"/>
        </w:trPr>
        <w:tc>
          <w:tcPr>
            <w:tcW w:w="351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908CB" w:rsidRPr="00BB2031" w:rsidRDefault="003908CB" w:rsidP="003908CB">
            <w:pPr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Библиотекар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908CB" w:rsidRPr="00ED3C58" w:rsidRDefault="003908CB" w:rsidP="003908CB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Снежана Ђаковић</w:t>
            </w:r>
          </w:p>
        </w:tc>
        <w:tc>
          <w:tcPr>
            <w:tcW w:w="15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908CB" w:rsidRPr="00ED3C58" w:rsidRDefault="003908CB" w:rsidP="003908CB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15</w:t>
            </w:r>
          </w:p>
        </w:tc>
        <w:tc>
          <w:tcPr>
            <w:tcW w:w="2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908CB" w:rsidRPr="00ED3C58" w:rsidRDefault="003908CB" w:rsidP="003908CB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 xml:space="preserve">025/ 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>2- 030</w:t>
            </w:r>
          </w:p>
          <w:p w:rsidR="003908CB" w:rsidRPr="00ED3C58" w:rsidRDefault="003908CB" w:rsidP="003908CB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лок. 126</w:t>
            </w:r>
          </w:p>
        </w:tc>
      </w:tr>
      <w:tr w:rsidR="003908CB" w:rsidRPr="00372470" w:rsidTr="003908CB">
        <w:trPr>
          <w:trHeight w:val="543"/>
        </w:trPr>
        <w:tc>
          <w:tcPr>
            <w:tcW w:w="351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08CB" w:rsidRPr="00BB2031" w:rsidRDefault="003908CB" w:rsidP="003908CB">
            <w:pPr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Библиотекар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08CB" w:rsidRPr="00BB2031" w:rsidRDefault="003908CB" w:rsidP="003908CB">
            <w:pPr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Ранка Терзин</w:t>
            </w:r>
          </w:p>
        </w:tc>
        <w:tc>
          <w:tcPr>
            <w:tcW w:w="15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08CB" w:rsidRPr="00ED3C58" w:rsidRDefault="003908CB" w:rsidP="003908CB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15</w:t>
            </w:r>
          </w:p>
        </w:tc>
        <w:tc>
          <w:tcPr>
            <w:tcW w:w="2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08CB" w:rsidRPr="00ED3C58" w:rsidRDefault="003908CB" w:rsidP="003908CB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 xml:space="preserve">025/ 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>2- 030</w:t>
            </w:r>
          </w:p>
          <w:p w:rsidR="003908CB" w:rsidRPr="00ED3C58" w:rsidRDefault="003908CB" w:rsidP="003908CB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лок. 126</w:t>
            </w:r>
          </w:p>
        </w:tc>
      </w:tr>
    </w:tbl>
    <w:p w:rsidR="003908CB" w:rsidRDefault="003908CB" w:rsidP="003908CB">
      <w:pPr>
        <w:pStyle w:val="ListParagraph"/>
      </w:pPr>
    </w:p>
    <w:p w:rsidR="00914CF6" w:rsidRPr="0099121A" w:rsidRDefault="00965F42" w:rsidP="006669C5">
      <w:pPr>
        <w:pStyle w:val="Naslov10"/>
        <w:numPr>
          <w:ilvl w:val="0"/>
          <w:numId w:val="9"/>
        </w:numPr>
        <w:jc w:val="left"/>
      </w:pPr>
      <w:bookmarkStart w:id="24" w:name="_Toc27727582"/>
      <w:r w:rsidRPr="0099121A">
        <w:lastRenderedPageBreak/>
        <w:t>СПИСАК НАЈЧЕШЋЕ ТРАЖЕНИХ ИНФОРМАЦИЈА ОД ЈАВНОГ ЗНАЧАЈА</w:t>
      </w:r>
      <w:bookmarkEnd w:id="24"/>
    </w:p>
    <w:p w:rsidR="00C243CE" w:rsidRPr="0099121A" w:rsidRDefault="00C243CE" w:rsidP="00111F4D">
      <w:pPr>
        <w:pStyle w:val="Tekst"/>
      </w:pPr>
    </w:p>
    <w:p w:rsidR="00FC226C" w:rsidRPr="0099121A" w:rsidRDefault="00624636" w:rsidP="00111F4D">
      <w:pPr>
        <w:pStyle w:val="Tekst"/>
      </w:pPr>
      <w:r w:rsidRPr="0099121A">
        <w:t xml:space="preserve">Студенти и друга лица од Факултета најчешће </w:t>
      </w:r>
      <w:r w:rsidR="00C243CE" w:rsidRPr="0099121A">
        <w:t>траже информације</w:t>
      </w:r>
      <w:r w:rsidR="003D2D91">
        <w:t xml:space="preserve"> о следећим питањима</w:t>
      </w:r>
      <w:r w:rsidR="00FC226C" w:rsidRPr="0099121A">
        <w:t>:</w:t>
      </w:r>
    </w:p>
    <w:p w:rsidR="00FC226C" w:rsidRPr="0099121A" w:rsidRDefault="00C243CE" w:rsidP="00111F4D">
      <w:pPr>
        <w:pStyle w:val="Nabrajanje"/>
      </w:pPr>
      <w:r w:rsidRPr="0099121A">
        <w:t xml:space="preserve">условима уписа </w:t>
      </w:r>
      <w:r w:rsidR="005E7E26">
        <w:t>у прву годину студија за све</w:t>
      </w:r>
      <w:r w:rsidRPr="0099121A">
        <w:t xml:space="preserve"> студијске програме Факултет</w:t>
      </w:r>
      <w:r w:rsidR="00624636" w:rsidRPr="0099121A">
        <w:t>а,</w:t>
      </w:r>
    </w:p>
    <w:p w:rsidR="005E7E26" w:rsidRDefault="00A837FE" w:rsidP="00111F4D">
      <w:pPr>
        <w:pStyle w:val="Nabrajanje"/>
      </w:pPr>
      <w:r w:rsidRPr="0099121A">
        <w:t>условима за упис наредне године студија,</w:t>
      </w:r>
    </w:p>
    <w:p w:rsidR="005E7E26" w:rsidRDefault="005E7E26" w:rsidP="00111F4D">
      <w:pPr>
        <w:pStyle w:val="Nabrajanje"/>
      </w:pPr>
      <w:r>
        <w:t>поновном стицању статуса студента на свим нивоима студија,</w:t>
      </w:r>
    </w:p>
    <w:p w:rsidR="005E7E26" w:rsidRDefault="005E7E26" w:rsidP="00111F4D">
      <w:pPr>
        <w:pStyle w:val="Nabrajanje"/>
      </w:pPr>
      <w:r>
        <w:t>мировању права и обавеза студента,</w:t>
      </w:r>
    </w:p>
    <w:p w:rsidR="00FC226C" w:rsidRPr="0099121A" w:rsidRDefault="005E7E26" w:rsidP="00111F4D">
      <w:pPr>
        <w:pStyle w:val="Nabrajanje"/>
      </w:pPr>
      <w:r>
        <w:t>продужењу рока студирања за један семестар,</w:t>
      </w:r>
    </w:p>
    <w:p w:rsidR="00FC226C" w:rsidRPr="0099121A" w:rsidRDefault="00C243CE" w:rsidP="00111F4D">
      <w:pPr>
        <w:pStyle w:val="Nabrajanje"/>
      </w:pPr>
      <w:r w:rsidRPr="0099121A">
        <w:t>режиму студирања</w:t>
      </w:r>
      <w:r w:rsidR="00624636" w:rsidRPr="0099121A">
        <w:t>,</w:t>
      </w:r>
    </w:p>
    <w:p w:rsidR="00FC226C" w:rsidRPr="0099121A" w:rsidRDefault="00C243CE" w:rsidP="00111F4D">
      <w:pPr>
        <w:pStyle w:val="Nabrajanje"/>
      </w:pPr>
      <w:r w:rsidRPr="0099121A">
        <w:t>висини школарине</w:t>
      </w:r>
      <w:r w:rsidR="00624636" w:rsidRPr="0099121A">
        <w:t xml:space="preserve">, </w:t>
      </w:r>
    </w:p>
    <w:p w:rsidR="00FC226C" w:rsidRPr="0099121A" w:rsidRDefault="00A837FE" w:rsidP="00111F4D">
      <w:pPr>
        <w:pStyle w:val="Nabrajanje"/>
      </w:pPr>
      <w:r w:rsidRPr="0099121A">
        <w:t xml:space="preserve">пријави и цени испита, </w:t>
      </w:r>
    </w:p>
    <w:p w:rsidR="007C3B90" w:rsidRDefault="007C3B90" w:rsidP="00111F4D">
      <w:pPr>
        <w:pStyle w:val="Nabrajanje"/>
      </w:pPr>
      <w:r>
        <w:t>издавању диплома,</w:t>
      </w:r>
    </w:p>
    <w:p w:rsidR="008F7496" w:rsidRDefault="005E7E26" w:rsidP="00111F4D">
      <w:pPr>
        <w:pStyle w:val="Nabrajanje"/>
      </w:pPr>
      <w:r>
        <w:t>поништавању дипломе</w:t>
      </w:r>
      <w:r w:rsidR="007C3B90">
        <w:t xml:space="preserve"> и издавању </w:t>
      </w:r>
      <w:r>
        <w:t xml:space="preserve">нове јавне исправе - </w:t>
      </w:r>
      <w:r w:rsidR="007C3B90">
        <w:t>дипломе,</w:t>
      </w:r>
    </w:p>
    <w:p w:rsidR="006211D3" w:rsidRPr="008F7496" w:rsidRDefault="001B174A" w:rsidP="00111F4D">
      <w:pPr>
        <w:pStyle w:val="Nabrajanje"/>
        <w:rPr>
          <w:color w:val="auto"/>
        </w:rPr>
      </w:pPr>
      <w:r w:rsidRPr="008F7496">
        <w:rPr>
          <w:color w:val="auto"/>
        </w:rPr>
        <w:t xml:space="preserve">провера </w:t>
      </w:r>
      <w:r w:rsidR="00BD1577">
        <w:rPr>
          <w:color w:val="auto"/>
        </w:rPr>
        <w:t xml:space="preserve">веродостојности </w:t>
      </w:r>
      <w:r w:rsidRPr="008F7496">
        <w:rPr>
          <w:color w:val="auto"/>
        </w:rPr>
        <w:t>диплома</w:t>
      </w:r>
      <w:r w:rsidR="005E7E26">
        <w:rPr>
          <w:color w:val="auto"/>
        </w:rPr>
        <w:t>,</w:t>
      </w:r>
    </w:p>
    <w:p w:rsidR="006211D3" w:rsidRPr="0099121A" w:rsidRDefault="00624636" w:rsidP="00111F4D">
      <w:pPr>
        <w:pStyle w:val="Nabrajanje"/>
      </w:pPr>
      <w:r w:rsidRPr="0099121A">
        <w:t>ностри</w:t>
      </w:r>
      <w:r w:rsidR="00A837FE" w:rsidRPr="0099121A">
        <w:t>фикацији диплома стечених у</w:t>
      </w:r>
      <w:r w:rsidRPr="0099121A">
        <w:t xml:space="preserve"> иностранству</w:t>
      </w:r>
      <w:r w:rsidR="006211D3" w:rsidRPr="0099121A">
        <w:t>,</w:t>
      </w:r>
    </w:p>
    <w:p w:rsidR="007A4882" w:rsidRPr="007A4882" w:rsidRDefault="007A4882" w:rsidP="007A4882">
      <w:pPr>
        <w:pStyle w:val="Nabrajanje"/>
      </w:pPr>
      <w:r>
        <w:t xml:space="preserve">статистичке податке о успеху у студирању, броју уписаних и дипломираних студената и </w:t>
      </w:r>
      <w:r w:rsidRPr="0099121A">
        <w:t>другим питањима везаним за наставу и режим студирања</w:t>
      </w:r>
      <w:r>
        <w:t>,</w:t>
      </w:r>
    </w:p>
    <w:p w:rsidR="00624636" w:rsidRPr="0099121A" w:rsidRDefault="007A4882" w:rsidP="00111F4D">
      <w:pPr>
        <w:pStyle w:val="Nabrajanje"/>
      </w:pPr>
      <w:r>
        <w:t>подаци о пословању Факултета</w:t>
      </w:r>
      <w:r w:rsidR="008A4EDF">
        <w:t>, и то већином подаци о јавним набавкама који су иначе јавно доступни на сајту Факултета и порталу јавних набавки</w:t>
      </w:r>
      <w:r>
        <w:t>.</w:t>
      </w:r>
    </w:p>
    <w:p w:rsidR="00111F4D" w:rsidRDefault="00111F4D" w:rsidP="00111F4D">
      <w:pPr>
        <w:pStyle w:val="Tekst"/>
      </w:pPr>
    </w:p>
    <w:p w:rsidR="00C74928" w:rsidRPr="007A4882" w:rsidRDefault="00C74928" w:rsidP="00111F4D">
      <w:pPr>
        <w:pStyle w:val="Tekst"/>
      </w:pPr>
      <w:r w:rsidRPr="007A4882">
        <w:t xml:space="preserve">Начин тражења наведених информација је углавном </w:t>
      </w:r>
      <w:r w:rsidR="005E7E26" w:rsidRPr="007A4882">
        <w:t xml:space="preserve">e-mail, писмено, </w:t>
      </w:r>
      <w:r w:rsidRPr="007A4882">
        <w:t>телефонски позив или информисање у просторијама Факултета.</w:t>
      </w:r>
    </w:p>
    <w:p w:rsidR="008A4EDF" w:rsidRDefault="00A837FE" w:rsidP="00111F4D">
      <w:pPr>
        <w:pStyle w:val="Tekst"/>
      </w:pPr>
      <w:r w:rsidRPr="007A4882">
        <w:t xml:space="preserve">Одговор на </w:t>
      </w:r>
      <w:r w:rsidR="006211D3" w:rsidRPr="007A4882">
        <w:t>усмено постављена питања даје се у усменој форми, а на питања достављена у писаној форми одговара се на исти начин</w:t>
      </w:r>
      <w:r w:rsidR="005E7E26" w:rsidRPr="007A4882">
        <w:t xml:space="preserve"> (e-mail, штампана форма)</w:t>
      </w:r>
      <w:r w:rsidR="006211D3" w:rsidRPr="007A4882">
        <w:t>.</w:t>
      </w:r>
      <w:r w:rsidR="00C10297">
        <w:t xml:space="preserve"> </w:t>
      </w:r>
    </w:p>
    <w:p w:rsidR="00624636" w:rsidRPr="007A4882" w:rsidRDefault="006211D3" w:rsidP="00111F4D">
      <w:pPr>
        <w:pStyle w:val="Tekst"/>
      </w:pPr>
      <w:r w:rsidRPr="007A4882">
        <w:t xml:space="preserve">Одговоре на </w:t>
      </w:r>
      <w:r w:rsidR="007C3B90" w:rsidRPr="007A4882">
        <w:t xml:space="preserve">наведена </w:t>
      </w:r>
      <w:r w:rsidR="00A837FE" w:rsidRPr="007A4882">
        <w:t>питања дају Секретар</w:t>
      </w:r>
      <w:r w:rsidR="005E7E26" w:rsidRPr="007A4882">
        <w:t>, продекан за наставу</w:t>
      </w:r>
      <w:r w:rsidR="007C4965">
        <w:t xml:space="preserve"> и р</w:t>
      </w:r>
      <w:r w:rsidR="00A837FE" w:rsidRPr="007A4882">
        <w:t>уководилац Службе за наставу и студентска питања</w:t>
      </w:r>
      <w:r w:rsidR="008A4EDF">
        <w:t>, референт за јавне набавке и руководилац службе за финансијско- материјално пословање</w:t>
      </w:r>
      <w:r w:rsidR="00A837FE" w:rsidRPr="007A4882">
        <w:t>.</w:t>
      </w:r>
    </w:p>
    <w:p w:rsidR="00624636" w:rsidRPr="007A4882" w:rsidRDefault="00C243CE" w:rsidP="00111F4D">
      <w:pPr>
        <w:pStyle w:val="Tekst"/>
      </w:pPr>
      <w:r w:rsidRPr="007A4882">
        <w:t xml:space="preserve"> О горе наведеним питањима </w:t>
      </w:r>
      <w:r w:rsidR="006211D3" w:rsidRPr="007A4882">
        <w:t>већина одговора се може</w:t>
      </w:r>
      <w:r w:rsidRPr="007A4882">
        <w:t xml:space="preserve"> наћи на </w:t>
      </w:r>
      <w:r w:rsidR="00A837FE" w:rsidRPr="007A4882">
        <w:t>интернет страници</w:t>
      </w:r>
      <w:r w:rsidR="00624636" w:rsidRPr="007A4882">
        <w:t xml:space="preserve"> Факултета</w:t>
      </w:r>
      <w:r w:rsidR="00AF39E2">
        <w:t xml:space="preserve"> </w:t>
      </w:r>
      <w:hyperlink r:id="rId56" w:history="1">
        <w:r w:rsidR="00A837FE" w:rsidRPr="007A4882">
          <w:rPr>
            <w:rStyle w:val="Hyperlink"/>
          </w:rPr>
          <w:t>http://www.pef.uns.ac.rs/</w:t>
        </w:r>
      </w:hyperlink>
      <w:r w:rsidR="00C10297">
        <w:t xml:space="preserve"> </w:t>
      </w:r>
      <w:r w:rsidR="00C714C1" w:rsidRPr="007A4882">
        <w:t>под насловом „Факултет – Документи – Статут и правилници“ и „Факултет - Питања и одговори“</w:t>
      </w:r>
      <w:r w:rsidR="00C10297">
        <w:t xml:space="preserve"> </w:t>
      </w:r>
      <w:r w:rsidR="00624636" w:rsidRPr="007A4882">
        <w:t xml:space="preserve">и </w:t>
      </w:r>
      <w:r w:rsidR="00C714C1" w:rsidRPr="007A4882">
        <w:t xml:space="preserve">на </w:t>
      </w:r>
      <w:r w:rsidR="00624636" w:rsidRPr="007A4882">
        <w:t>интернет страници Универзитета у Новом Саду</w:t>
      </w:r>
      <w:r w:rsidR="00AF39E2">
        <w:t xml:space="preserve"> </w:t>
      </w:r>
      <w:hyperlink r:id="rId57" w:history="1">
        <w:r w:rsidR="00624636" w:rsidRPr="007A4882">
          <w:rPr>
            <w:rStyle w:val="Hyperlink"/>
          </w:rPr>
          <w:t>http://www.uns.ac.rs/sr/</w:t>
        </w:r>
      </w:hyperlink>
      <w:r w:rsidR="00624636" w:rsidRPr="007A4882">
        <w:t xml:space="preserve"> .</w:t>
      </w:r>
    </w:p>
    <w:p w:rsidR="00612FF6" w:rsidRDefault="002620F9" w:rsidP="00111F4D">
      <w:pPr>
        <w:pStyle w:val="Tekst"/>
        <w:rPr>
          <w:color w:val="auto"/>
        </w:rPr>
      </w:pPr>
      <w:r w:rsidRPr="00E82DD8">
        <w:rPr>
          <w:color w:val="auto"/>
        </w:rPr>
        <w:t>Правна лица достављају з</w:t>
      </w:r>
      <w:r w:rsidR="00C74928" w:rsidRPr="00E82DD8">
        <w:rPr>
          <w:color w:val="auto"/>
        </w:rPr>
        <w:t>ахтеве</w:t>
      </w:r>
      <w:r w:rsidR="00C243CE" w:rsidRPr="00E82DD8">
        <w:rPr>
          <w:color w:val="auto"/>
        </w:rPr>
        <w:t xml:space="preserve"> за приступ информацијама</w:t>
      </w:r>
      <w:r w:rsidR="000E1AD6" w:rsidRPr="00E82DD8">
        <w:rPr>
          <w:color w:val="auto"/>
        </w:rPr>
        <w:t xml:space="preserve"> </w:t>
      </w:r>
      <w:r w:rsidRPr="00E82DD8">
        <w:rPr>
          <w:color w:val="auto"/>
        </w:rPr>
        <w:t xml:space="preserve">углавном у </w:t>
      </w:r>
      <w:r w:rsidR="00C74928" w:rsidRPr="00E82DD8">
        <w:rPr>
          <w:color w:val="auto"/>
        </w:rPr>
        <w:t>писаној форми</w:t>
      </w:r>
      <w:r w:rsidR="00C714C1" w:rsidRPr="00E82DD8">
        <w:rPr>
          <w:color w:val="auto"/>
        </w:rPr>
        <w:t>.</w:t>
      </w:r>
      <w:r w:rsidR="000E1AD6" w:rsidRPr="00E82DD8">
        <w:rPr>
          <w:color w:val="auto"/>
        </w:rPr>
        <w:t xml:space="preserve">  </w:t>
      </w:r>
    </w:p>
    <w:p w:rsidR="00C74928" w:rsidRPr="00E82DD8" w:rsidRDefault="00C714C1" w:rsidP="00612FF6">
      <w:pPr>
        <w:pStyle w:val="Tekst"/>
        <w:rPr>
          <w:color w:val="auto"/>
        </w:rPr>
      </w:pPr>
      <w:r w:rsidRPr="00E82DD8">
        <w:rPr>
          <w:color w:val="auto"/>
        </w:rPr>
        <w:t>У</w:t>
      </w:r>
      <w:r w:rsidR="00C74928" w:rsidRPr="00E82DD8">
        <w:rPr>
          <w:color w:val="auto"/>
        </w:rPr>
        <w:t xml:space="preserve"> 2</w:t>
      </w:r>
      <w:r w:rsidRPr="00E82DD8">
        <w:rPr>
          <w:color w:val="auto"/>
        </w:rPr>
        <w:t>01</w:t>
      </w:r>
      <w:r w:rsidR="008A4EDF">
        <w:rPr>
          <w:color w:val="auto"/>
        </w:rPr>
        <w:t>9</w:t>
      </w:r>
      <w:r w:rsidR="000E1AD6" w:rsidRPr="00E82DD8">
        <w:rPr>
          <w:color w:val="auto"/>
        </w:rPr>
        <w:t xml:space="preserve">. </w:t>
      </w:r>
      <w:r w:rsidRPr="00E82DD8">
        <w:rPr>
          <w:color w:val="auto"/>
        </w:rPr>
        <w:t xml:space="preserve">години </w:t>
      </w:r>
      <w:r w:rsidR="00BD1577">
        <w:rPr>
          <w:color w:val="auto"/>
        </w:rPr>
        <w:t>поднета су укупно 62</w:t>
      </w:r>
      <w:r w:rsidR="007D2289">
        <w:rPr>
          <w:color w:val="auto"/>
        </w:rPr>
        <w:t xml:space="preserve"> </w:t>
      </w:r>
      <w:r w:rsidR="002620F9" w:rsidRPr="00E82DD8">
        <w:rPr>
          <w:color w:val="auto"/>
        </w:rPr>
        <w:t>захтев</w:t>
      </w:r>
      <w:r w:rsidR="00C63ECC" w:rsidRPr="00E82DD8">
        <w:rPr>
          <w:color w:val="auto"/>
        </w:rPr>
        <w:t>а</w:t>
      </w:r>
      <w:r w:rsidR="00C243CE" w:rsidRPr="00E82DD8">
        <w:rPr>
          <w:color w:val="auto"/>
        </w:rPr>
        <w:t xml:space="preserve"> за приступ информацијама</w:t>
      </w:r>
      <w:r w:rsidR="000E1AD6" w:rsidRPr="00E82DD8">
        <w:rPr>
          <w:color w:val="auto"/>
        </w:rPr>
        <w:t xml:space="preserve"> </w:t>
      </w:r>
      <w:r w:rsidR="00C243CE" w:rsidRPr="00E82DD8">
        <w:rPr>
          <w:color w:val="auto"/>
        </w:rPr>
        <w:t>од јавног значаја</w:t>
      </w:r>
      <w:r w:rsidR="007D2289">
        <w:rPr>
          <w:color w:val="auto"/>
        </w:rPr>
        <w:t>, од којих се 5</w:t>
      </w:r>
      <w:r w:rsidR="008A4EDF">
        <w:rPr>
          <w:color w:val="auto"/>
        </w:rPr>
        <w:t>7</w:t>
      </w:r>
      <w:r w:rsidR="00612FF6" w:rsidRPr="00E82DD8">
        <w:rPr>
          <w:color w:val="auto"/>
        </w:rPr>
        <w:t xml:space="preserve"> захтева </w:t>
      </w:r>
      <w:r w:rsidR="00507ABC">
        <w:rPr>
          <w:color w:val="auto"/>
        </w:rPr>
        <w:t>односи</w:t>
      </w:r>
      <w:r w:rsidR="00612FF6">
        <w:rPr>
          <w:color w:val="auto"/>
        </w:rPr>
        <w:t xml:space="preserve"> на тражење информација </w:t>
      </w:r>
      <w:r w:rsidR="00507ABC">
        <w:rPr>
          <w:color w:val="auto"/>
        </w:rPr>
        <w:t>о веродостојности диплома, 1</w:t>
      </w:r>
      <w:r w:rsidR="00507ABC" w:rsidRPr="00E82DD8">
        <w:rPr>
          <w:color w:val="auto"/>
        </w:rPr>
        <w:t xml:space="preserve"> захтев </w:t>
      </w:r>
      <w:r w:rsidR="00507ABC">
        <w:rPr>
          <w:color w:val="auto"/>
        </w:rPr>
        <w:t>се односи</w:t>
      </w:r>
      <w:r w:rsidR="00507ABC" w:rsidRPr="00E82DD8">
        <w:rPr>
          <w:color w:val="auto"/>
        </w:rPr>
        <w:t xml:space="preserve"> </w:t>
      </w:r>
      <w:r w:rsidR="00507ABC">
        <w:rPr>
          <w:color w:val="auto"/>
        </w:rPr>
        <w:t>на питања из домена јавних набавки</w:t>
      </w:r>
      <w:r w:rsidR="007C4965">
        <w:rPr>
          <w:color w:val="auto"/>
        </w:rPr>
        <w:t xml:space="preserve">, </w:t>
      </w:r>
      <w:r w:rsidR="007365BA">
        <w:rPr>
          <w:color w:val="auto"/>
        </w:rPr>
        <w:t>3</w:t>
      </w:r>
      <w:r w:rsidR="00507ABC">
        <w:rPr>
          <w:color w:val="auto"/>
        </w:rPr>
        <w:t xml:space="preserve"> </w:t>
      </w:r>
      <w:r w:rsidR="007C4965">
        <w:rPr>
          <w:color w:val="auto"/>
        </w:rPr>
        <w:t>захтев</w:t>
      </w:r>
      <w:r w:rsidR="00BD1577">
        <w:rPr>
          <w:color w:val="auto"/>
        </w:rPr>
        <w:t>а су</w:t>
      </w:r>
      <w:r w:rsidR="007C4965">
        <w:rPr>
          <w:color w:val="auto"/>
        </w:rPr>
        <w:t xml:space="preserve"> поднет</w:t>
      </w:r>
      <w:r w:rsidR="00BD1577">
        <w:rPr>
          <w:color w:val="auto"/>
        </w:rPr>
        <w:t>а</w:t>
      </w:r>
      <w:r w:rsidR="007C4965">
        <w:rPr>
          <w:color w:val="auto"/>
        </w:rPr>
        <w:t xml:space="preserve"> о</w:t>
      </w:r>
      <w:r w:rsidR="00507ABC">
        <w:rPr>
          <w:color w:val="auto"/>
        </w:rPr>
        <w:t xml:space="preserve">д стране </w:t>
      </w:r>
      <w:r w:rsidR="00BD1577">
        <w:rPr>
          <w:color w:val="auto"/>
        </w:rPr>
        <w:t xml:space="preserve">установа </w:t>
      </w:r>
      <w:r w:rsidR="00507ABC">
        <w:rPr>
          <w:color w:val="auto"/>
        </w:rPr>
        <w:t xml:space="preserve">и 1 од стране медија.  </w:t>
      </w:r>
    </w:p>
    <w:p w:rsidR="00E82DD8" w:rsidRPr="00E82DD8" w:rsidRDefault="00E82DD8" w:rsidP="00E82DD8">
      <w:pPr>
        <w:pStyle w:val="Nabrajanje"/>
        <w:numPr>
          <w:ilvl w:val="0"/>
          <w:numId w:val="0"/>
        </w:numPr>
        <w:ind w:left="720"/>
        <w:rPr>
          <w:color w:val="auto"/>
        </w:rPr>
      </w:pPr>
    </w:p>
    <w:p w:rsidR="00C10297" w:rsidRPr="00E82DD8" w:rsidRDefault="00C243CE" w:rsidP="00046F21">
      <w:pPr>
        <w:ind w:firstLine="720"/>
        <w:jc w:val="both"/>
        <w:rPr>
          <w:rFonts w:ascii="Times New Roman" w:hAnsi="Times New Roman"/>
        </w:rPr>
      </w:pPr>
      <w:r w:rsidRPr="00E82DD8">
        <w:rPr>
          <w:rFonts w:ascii="Times New Roman" w:hAnsi="Times New Roman"/>
          <w:szCs w:val="22"/>
        </w:rPr>
        <w:t xml:space="preserve">Факултет </w:t>
      </w:r>
      <w:r w:rsidR="002620F9" w:rsidRPr="00E82DD8">
        <w:rPr>
          <w:rFonts w:ascii="Times New Roman" w:hAnsi="Times New Roman"/>
          <w:szCs w:val="22"/>
        </w:rPr>
        <w:t>је тражене информације доставио</w:t>
      </w:r>
      <w:r w:rsidR="000E1AD6" w:rsidRPr="00E82DD8">
        <w:rPr>
          <w:rFonts w:ascii="Times New Roman" w:hAnsi="Times New Roman"/>
          <w:szCs w:val="22"/>
        </w:rPr>
        <w:t xml:space="preserve"> </w:t>
      </w:r>
      <w:r w:rsidR="007C3B90" w:rsidRPr="00E82DD8">
        <w:rPr>
          <w:rFonts w:ascii="Times New Roman" w:hAnsi="Times New Roman"/>
          <w:szCs w:val="22"/>
        </w:rPr>
        <w:t xml:space="preserve">у </w:t>
      </w:r>
      <w:r w:rsidR="00BD1577">
        <w:rPr>
          <w:rFonts w:ascii="Times New Roman" w:hAnsi="Times New Roman"/>
          <w:szCs w:val="22"/>
        </w:rPr>
        <w:t xml:space="preserve">писаној форми са траженим прилозима. </w:t>
      </w:r>
    </w:p>
    <w:p w:rsidR="00411A26" w:rsidRPr="00E82DD8" w:rsidRDefault="00411A26" w:rsidP="00046F21">
      <w:pPr>
        <w:ind w:firstLine="720"/>
        <w:jc w:val="both"/>
        <w:rPr>
          <w:rFonts w:ascii="Times New Roman" w:hAnsi="Times New Roman"/>
          <w:szCs w:val="22"/>
        </w:rPr>
      </w:pPr>
      <w:r w:rsidRPr="00E82DD8">
        <w:rPr>
          <w:rFonts w:ascii="Times New Roman" w:hAnsi="Times New Roman"/>
          <w:szCs w:val="22"/>
        </w:rPr>
        <w:t xml:space="preserve"> </w:t>
      </w:r>
    </w:p>
    <w:p w:rsidR="00C243CE" w:rsidRPr="00E82DD8" w:rsidRDefault="00C243CE" w:rsidP="00046F21">
      <w:pPr>
        <w:pStyle w:val="Tekst"/>
        <w:rPr>
          <w:color w:val="auto"/>
        </w:rPr>
      </w:pPr>
    </w:p>
    <w:p w:rsidR="004C0CD1" w:rsidRPr="00E82DD8" w:rsidRDefault="004C0CD1" w:rsidP="00111F4D">
      <w:pPr>
        <w:pStyle w:val="Tekst"/>
        <w:rPr>
          <w:color w:val="auto"/>
        </w:rPr>
      </w:pPr>
    </w:p>
    <w:p w:rsidR="006211D3" w:rsidRPr="00E82DD8" w:rsidRDefault="006211D3" w:rsidP="006211D3">
      <w:pPr>
        <w:pStyle w:val="Default"/>
        <w:jc w:val="both"/>
        <w:rPr>
          <w:b/>
          <w:color w:val="auto"/>
          <w:sz w:val="22"/>
          <w:szCs w:val="22"/>
        </w:rPr>
      </w:pPr>
    </w:p>
    <w:p w:rsidR="006211D3" w:rsidRPr="0099121A" w:rsidRDefault="006211D3" w:rsidP="006211D3">
      <w:pPr>
        <w:pStyle w:val="Default"/>
        <w:jc w:val="both"/>
        <w:rPr>
          <w:b/>
          <w:sz w:val="28"/>
          <w:szCs w:val="28"/>
        </w:rPr>
      </w:pPr>
    </w:p>
    <w:p w:rsidR="006211D3" w:rsidRPr="00710775" w:rsidRDefault="006211D3" w:rsidP="006669C5">
      <w:pPr>
        <w:pStyle w:val="Naslov10"/>
        <w:numPr>
          <w:ilvl w:val="0"/>
          <w:numId w:val="9"/>
        </w:numPr>
      </w:pPr>
      <w:bookmarkStart w:id="25" w:name="_Toc27727583"/>
      <w:r w:rsidRPr="00710775">
        <w:lastRenderedPageBreak/>
        <w:t>ОПИС НАДЛЕЖНОСТИ, ОБАВЕЗА И ОВЛАШЋЕЊА</w:t>
      </w:r>
      <w:bookmarkEnd w:id="25"/>
    </w:p>
    <w:p w:rsidR="00C74928" w:rsidRPr="0099121A" w:rsidRDefault="00C74928" w:rsidP="00111F4D">
      <w:pPr>
        <w:pStyle w:val="Tekst"/>
      </w:pPr>
    </w:p>
    <w:p w:rsidR="00952A17" w:rsidRPr="0099121A" w:rsidRDefault="00952A17" w:rsidP="00111F4D">
      <w:pPr>
        <w:pStyle w:val="Tekst"/>
      </w:pPr>
      <w:r w:rsidRPr="0099121A">
        <w:t>Основна овлашћења и делатност Факултета утврђена су Законом о високом образовању („Службени гласник РС“ бр.</w:t>
      </w:r>
      <w:r w:rsidR="007C4965">
        <w:t xml:space="preserve"> 88/17</w:t>
      </w:r>
      <w:r w:rsidR="00EE3879">
        <w:t>, 27/18 – други закон, 73/18 и 67/19</w:t>
      </w:r>
      <w:r w:rsidRPr="0099121A">
        <w:t xml:space="preserve">). </w:t>
      </w:r>
    </w:p>
    <w:p w:rsidR="00952A17" w:rsidRPr="0099121A" w:rsidRDefault="00952A17" w:rsidP="00111F4D">
      <w:pPr>
        <w:pStyle w:val="Tekst"/>
      </w:pPr>
      <w:r w:rsidRPr="0099121A">
        <w:t>Факултет обавља делатност в</w:t>
      </w:r>
      <w:r w:rsidR="00BD1577">
        <w:t>исоког образовања кроз основне,</w:t>
      </w:r>
      <w:r w:rsidRPr="0099121A">
        <w:t xml:space="preserve"> мастер </w:t>
      </w:r>
      <w:r w:rsidR="00BD1577">
        <w:t xml:space="preserve">и докторске </w:t>
      </w:r>
      <w:r w:rsidRPr="0099121A">
        <w:t>академске студије, у свом седишту и у складу са својом матичношћу, која произлази из акредитованих студијских програма из области педагошких и андрагошких наука и библиотекарства.</w:t>
      </w:r>
    </w:p>
    <w:p w:rsidR="00952A17" w:rsidRPr="0099121A" w:rsidRDefault="00952A17" w:rsidP="00111F4D">
      <w:pPr>
        <w:pStyle w:val="Tekst"/>
      </w:pPr>
      <w:r w:rsidRPr="0099121A">
        <w:t>У оквиру делатности високог образовања Факултет обавља научноистраживачку и издавачку делатност, и друге послове којима се комерцијализују резултати научног и истраживачког рада.</w:t>
      </w:r>
    </w:p>
    <w:p w:rsidR="00C74928" w:rsidRPr="0099121A" w:rsidRDefault="00952A17" w:rsidP="00111F4D">
      <w:pPr>
        <w:pStyle w:val="Tekst"/>
      </w:pPr>
      <w:r w:rsidRPr="0099121A">
        <w:t xml:space="preserve">Факултет </w:t>
      </w:r>
      <w:r w:rsidR="00980532">
        <w:t xml:space="preserve">припрема </w:t>
      </w:r>
      <w:r w:rsidRPr="0099121A">
        <w:t>програме образовања током читавог живота, као и друге програме стручног усавршавања ван оквира студијских програма, у складу са Законом и Сатутом.</w:t>
      </w:r>
    </w:p>
    <w:p w:rsidR="00BF13C7" w:rsidRDefault="00BF13C7" w:rsidP="00BF13C7">
      <w:pPr>
        <w:pStyle w:val="Tekst"/>
      </w:pPr>
    </w:p>
    <w:p w:rsidR="00D94035" w:rsidRDefault="000B783A" w:rsidP="00BF13C7">
      <w:pPr>
        <w:pStyle w:val="Tekst"/>
      </w:pPr>
      <w:r w:rsidRPr="0099121A">
        <w:t>Делатности Факултет</w:t>
      </w:r>
      <w:r w:rsidR="00BF13C7">
        <w:t>а су:</w:t>
      </w:r>
    </w:p>
    <w:p w:rsidR="00411A26" w:rsidRPr="00411A26" w:rsidRDefault="00411A26" w:rsidP="00BF13C7">
      <w:pPr>
        <w:pStyle w:val="Tekst"/>
      </w:pPr>
    </w:p>
    <w:tbl>
      <w:tblPr>
        <w:tblW w:w="93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top w:w="28" w:type="dxa"/>
          <w:left w:w="28" w:type="dxa"/>
          <w:bottom w:w="28" w:type="dxa"/>
          <w:right w:w="28" w:type="dxa"/>
        </w:tblCellMar>
        <w:tblLook w:val="04A0" w:firstRow="1" w:lastRow="0" w:firstColumn="1" w:lastColumn="0" w:noHBand="0" w:noVBand="1"/>
      </w:tblPr>
      <w:tblGrid>
        <w:gridCol w:w="648"/>
        <w:gridCol w:w="2484"/>
        <w:gridCol w:w="6224"/>
      </w:tblGrid>
      <w:tr w:rsidR="000B783A" w:rsidRPr="0099121A" w:rsidTr="00BF13C7"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eastAsia="Times New Roman" w:hAnsi="Times New Roman"/>
                <w:b/>
                <w:bCs/>
              </w:rPr>
              <w:t>85.42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eastAsia="Times New Roman" w:hAnsi="Times New Roman"/>
                <w:b/>
                <w:bCs/>
              </w:rPr>
              <w:t>Високо образовање</w:t>
            </w:r>
          </w:p>
        </w:tc>
        <w:tc>
          <w:tcPr>
            <w:tcW w:w="6224" w:type="dxa"/>
          </w:tcPr>
          <w:p w:rsidR="00BF13C7" w:rsidRDefault="000B783A" w:rsidP="00BF13C7">
            <w:pPr>
              <w:rPr>
                <w:rFonts w:ascii="Times New Roman" w:eastAsia="Times New Roman" w:hAnsi="Times New Roman"/>
                <w:lang w:val="en-US"/>
              </w:rPr>
            </w:pPr>
            <w:r w:rsidRPr="0099121A">
              <w:rPr>
                <w:rFonts w:ascii="Times New Roman" w:eastAsia="Times New Roman" w:hAnsi="Times New Roman"/>
              </w:rPr>
              <w:t>Обухвата:</w:t>
            </w:r>
          </w:p>
          <w:p w:rsidR="00BF13C7" w:rsidRDefault="000B783A" w:rsidP="00BF13C7">
            <w:pPr>
              <w:rPr>
                <w:rFonts w:ascii="Times New Roman" w:eastAsia="Times New Roman" w:hAnsi="Times New Roman"/>
                <w:lang w:val="en-US"/>
              </w:rPr>
            </w:pPr>
            <w:r w:rsidRPr="0099121A">
              <w:rPr>
                <w:rFonts w:ascii="Times New Roman" w:eastAsia="Times New Roman" w:hAnsi="Times New Roman"/>
              </w:rPr>
              <w:t xml:space="preserve">- први, други и </w:t>
            </w:r>
            <w:r w:rsidR="00BF13C7">
              <w:rPr>
                <w:rFonts w:ascii="Times New Roman" w:eastAsia="Times New Roman" w:hAnsi="Times New Roman"/>
              </w:rPr>
              <w:t>трећи степен високог образовања</w:t>
            </w:r>
          </w:p>
          <w:p w:rsidR="000B783A" w:rsidRPr="00111F4D" w:rsidRDefault="000B783A" w:rsidP="00BF13C7">
            <w:pPr>
              <w:rPr>
                <w:rFonts w:ascii="Times New Roman" w:eastAsia="Times New Roman" w:hAnsi="Times New Roman"/>
                <w:lang w:val="en-US"/>
              </w:rPr>
            </w:pPr>
            <w:r w:rsidRPr="0099121A">
              <w:rPr>
                <w:rFonts w:ascii="Times New Roman" w:eastAsia="Times New Roman" w:hAnsi="Times New Roman"/>
              </w:rPr>
              <w:t>- школе за извођачке уметности</w:t>
            </w:r>
            <w:r w:rsidR="00111F4D">
              <w:rPr>
                <w:rFonts w:ascii="Times New Roman" w:eastAsia="Times New Roman" w:hAnsi="Times New Roman"/>
              </w:rPr>
              <w:t xml:space="preserve"> које пружају високо образовањ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  <w:b/>
              </w:rPr>
            </w:pPr>
            <w:r w:rsidRPr="0099121A">
              <w:rPr>
                <w:rFonts w:ascii="Times New Roman" w:eastAsia="Times New Roman" w:hAnsi="Times New Roman"/>
                <w:b/>
              </w:rPr>
              <w:t>85.59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  <w:b/>
              </w:rPr>
            </w:pPr>
            <w:r w:rsidRPr="0099121A">
              <w:rPr>
                <w:rFonts w:ascii="Times New Roman" w:eastAsia="Times New Roman" w:hAnsi="Times New Roman"/>
                <w:b/>
              </w:rPr>
              <w:t>Остало образовање</w:t>
            </w:r>
          </w:p>
        </w:tc>
        <w:tc>
          <w:tcPr>
            <w:tcW w:w="6224" w:type="dxa"/>
          </w:tcPr>
          <w:p w:rsidR="000B783A" w:rsidRPr="00111F4D" w:rsidRDefault="000B783A" w:rsidP="00BF13C7">
            <w:pPr>
              <w:rPr>
                <w:rFonts w:ascii="Times New Roman" w:eastAsia="Times New Roman" w:hAnsi="Times New Roman"/>
                <w:lang w:val="en-US"/>
              </w:rPr>
            </w:pPr>
            <w:r w:rsidRPr="0099121A">
              <w:rPr>
                <w:rFonts w:ascii="Times New Roman" w:eastAsia="Times New Roman" w:hAnsi="Times New Roman"/>
              </w:rPr>
              <w:t>Обухвата:</w:t>
            </w:r>
            <w:r w:rsidRPr="0099121A">
              <w:rPr>
                <w:rFonts w:ascii="Times New Roman" w:eastAsia="Times New Roman" w:hAnsi="Times New Roman"/>
              </w:rPr>
              <w:br/>
              <w:t>- образовање које није дефинисано према степенима образовања</w:t>
            </w:r>
            <w:r w:rsidRPr="0099121A">
              <w:rPr>
                <w:rFonts w:ascii="Times New Roman" w:eastAsia="Times New Roman" w:hAnsi="Times New Roman"/>
              </w:rPr>
              <w:br/>
              <w:t>- академско туторство</w:t>
            </w:r>
            <w:r w:rsidRPr="0099121A">
              <w:rPr>
                <w:rFonts w:ascii="Times New Roman" w:eastAsia="Times New Roman" w:hAnsi="Times New Roman"/>
              </w:rPr>
              <w:br/>
              <w:t>- центре за учење који нуде поправне курсеве</w:t>
            </w:r>
            <w:r w:rsidRPr="0099121A">
              <w:rPr>
                <w:rFonts w:ascii="Times New Roman" w:eastAsia="Times New Roman" w:hAnsi="Times New Roman"/>
              </w:rPr>
              <w:br/>
              <w:t>- припремне часове за полагање испита</w:t>
            </w:r>
            <w:r w:rsidRPr="0099121A">
              <w:rPr>
                <w:rFonts w:ascii="Times New Roman" w:eastAsia="Times New Roman" w:hAnsi="Times New Roman"/>
              </w:rPr>
              <w:br/>
              <w:t>- учење језика и часове конверзације</w:t>
            </w:r>
            <w:r w:rsidRPr="0099121A">
              <w:rPr>
                <w:rFonts w:ascii="Times New Roman" w:eastAsia="Times New Roman" w:hAnsi="Times New Roman"/>
              </w:rPr>
              <w:br/>
              <w:t>- обуку за рад на рачунару</w:t>
            </w:r>
            <w:r w:rsidRPr="0099121A">
              <w:rPr>
                <w:rFonts w:ascii="Times New Roman" w:eastAsia="Times New Roman" w:hAnsi="Times New Roman"/>
              </w:rPr>
              <w:br/>
              <w:t>- верску поуку</w:t>
            </w:r>
            <w:r w:rsidRPr="0099121A">
              <w:rPr>
                <w:rFonts w:ascii="Times New Roman" w:eastAsia="Times New Roman" w:hAnsi="Times New Roman"/>
              </w:rPr>
              <w:br/>
              <w:t>- обуку за спасиоце на базенима и плажама</w:t>
            </w:r>
            <w:r w:rsidRPr="0099121A">
              <w:rPr>
                <w:rFonts w:ascii="Times New Roman" w:eastAsia="Times New Roman" w:hAnsi="Times New Roman"/>
              </w:rPr>
              <w:br/>
              <w:t>- обуку за преживљавање у природном окружењу</w:t>
            </w:r>
            <w:r w:rsidRPr="0099121A">
              <w:rPr>
                <w:rFonts w:ascii="Times New Roman" w:eastAsia="Times New Roman" w:hAnsi="Times New Roman"/>
              </w:rPr>
              <w:br/>
              <w:t>- обуку за јавне</w:t>
            </w:r>
            <w:r w:rsidR="00111F4D">
              <w:rPr>
                <w:rFonts w:ascii="Times New Roman" w:eastAsia="Times New Roman" w:hAnsi="Times New Roman"/>
              </w:rPr>
              <w:t xml:space="preserve"> наступе</w:t>
            </w:r>
            <w:r w:rsidR="00111F4D">
              <w:rPr>
                <w:rFonts w:ascii="Times New Roman" w:eastAsia="Times New Roman" w:hAnsi="Times New Roman"/>
              </w:rPr>
              <w:br/>
              <w:t>- обуку у брзом читању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eastAsia="Times New Roman" w:hAnsi="Times New Roman"/>
                <w:b/>
                <w:bCs/>
              </w:rPr>
              <w:t>85.60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eastAsia="Times New Roman" w:hAnsi="Times New Roman"/>
                <w:b/>
                <w:bCs/>
              </w:rPr>
              <w:t>Помоћне образовне делатности</w:t>
            </w:r>
          </w:p>
        </w:tc>
        <w:tc>
          <w:tcPr>
            <w:tcW w:w="622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eastAsia="Times New Roman" w:hAnsi="Times New Roman"/>
              </w:rPr>
              <w:t>Обухвата:</w:t>
            </w:r>
            <w:r w:rsidRPr="0099121A">
              <w:rPr>
                <w:rFonts w:ascii="Times New Roman" w:eastAsia="Times New Roman" w:hAnsi="Times New Roman"/>
              </w:rPr>
              <w:br/>
              <w:t>- ненаставне активности које дају подршку образовним процесима или системима:</w:t>
            </w:r>
            <w:r w:rsidRPr="0099121A">
              <w:rPr>
                <w:rFonts w:ascii="Times New Roman" w:eastAsia="Times New Roman" w:hAnsi="Times New Roman"/>
              </w:rPr>
              <w:br/>
              <w:t>* образовни консалтинг</w:t>
            </w:r>
            <w:r w:rsidRPr="0099121A">
              <w:rPr>
                <w:rFonts w:ascii="Times New Roman" w:eastAsia="Times New Roman" w:hAnsi="Times New Roman"/>
              </w:rPr>
              <w:br/>
              <w:t>* саветодавне активности за усмеравање у образовању</w:t>
            </w:r>
            <w:r w:rsidRPr="0099121A">
              <w:rPr>
                <w:rFonts w:ascii="Times New Roman" w:eastAsia="Times New Roman" w:hAnsi="Times New Roman"/>
              </w:rPr>
              <w:br/>
              <w:t>* активности тестирања и оцењивања тестова</w:t>
            </w:r>
            <w:r w:rsidRPr="0099121A">
              <w:rPr>
                <w:rFonts w:ascii="Times New Roman" w:eastAsia="Times New Roman" w:hAnsi="Times New Roman"/>
              </w:rPr>
              <w:br/>
              <w:t>* организовање програма студентске размене</w:t>
            </w:r>
          </w:p>
        </w:tc>
      </w:tr>
      <w:tr w:rsidR="000B783A" w:rsidRPr="0099121A" w:rsidTr="00BF13C7">
        <w:trPr>
          <w:trHeight w:val="2340"/>
        </w:trPr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72.19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Истраживање и развој у осталим природним и техничко-технолошким наукама</w:t>
            </w:r>
          </w:p>
        </w:tc>
        <w:tc>
          <w:tcPr>
            <w:tcW w:w="6224" w:type="dxa"/>
          </w:tcPr>
          <w:p w:rsidR="000B783A" w:rsidRPr="00BF13C7" w:rsidRDefault="00111F4D" w:rsidP="00BF13C7">
            <w:pPr>
              <w:rPr>
                <w:rFonts w:ascii="Times New Roman" w:eastAsia="Times New Roman" w:hAnsi="Times New Roman"/>
                <w:lang w:val="en-US"/>
              </w:rPr>
            </w:pPr>
            <w:r w:rsidRPr="0099121A">
              <w:rPr>
                <w:rFonts w:ascii="Times New Roman" w:eastAsia="Times New Roman" w:hAnsi="Times New Roman"/>
              </w:rPr>
              <w:t>Обухвата:</w:t>
            </w:r>
            <w:r w:rsidRPr="0099121A">
              <w:rPr>
                <w:rFonts w:ascii="Times New Roman" w:eastAsia="Times New Roman" w:hAnsi="Times New Roman"/>
              </w:rPr>
              <w:br/>
              <w:t>- истраживање и развој у природним и техничко-технолошким наукама, осим у биотехнолошким истраживањима и развоју:</w:t>
            </w:r>
            <w:r w:rsidRPr="0099121A">
              <w:rPr>
                <w:rFonts w:ascii="Times New Roman" w:eastAsia="Times New Roman" w:hAnsi="Times New Roman"/>
              </w:rPr>
              <w:br/>
              <w:t>* у природним наукама</w:t>
            </w:r>
            <w:r w:rsidRPr="0099121A">
              <w:rPr>
                <w:rFonts w:ascii="Times New Roman" w:eastAsia="Times New Roman" w:hAnsi="Times New Roman"/>
              </w:rPr>
              <w:br/>
              <w:t>* у области техничко-технолошких наука</w:t>
            </w:r>
            <w:r w:rsidRPr="0099121A">
              <w:rPr>
                <w:rFonts w:ascii="Times New Roman" w:eastAsia="Times New Roman" w:hAnsi="Times New Roman"/>
              </w:rPr>
              <w:br/>
              <w:t>* у медицинским наукама</w:t>
            </w:r>
            <w:r w:rsidRPr="0099121A">
              <w:rPr>
                <w:rFonts w:ascii="Times New Roman" w:eastAsia="Times New Roman" w:hAnsi="Times New Roman"/>
              </w:rPr>
              <w:br/>
              <w:t>* у пољопривредним наукама</w:t>
            </w:r>
            <w:r w:rsidRPr="0099121A">
              <w:rPr>
                <w:rFonts w:ascii="Times New Roman" w:eastAsia="Times New Roman" w:hAnsi="Times New Roman"/>
              </w:rPr>
              <w:br/>
              <w:t>* интердисциплинарна истраживања и развој, претежно у природним и техничко-технолошким наукама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72.20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Истраживање и развој у друштвеним и хуманистичким наукама</w:t>
            </w:r>
          </w:p>
        </w:tc>
        <w:tc>
          <w:tcPr>
            <w:tcW w:w="6224" w:type="dxa"/>
          </w:tcPr>
          <w:p w:rsidR="000B783A" w:rsidRPr="0099121A" w:rsidRDefault="00111F4D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eastAsia="Times New Roman" w:hAnsi="Times New Roman"/>
              </w:rPr>
              <w:t>Обухвата:</w:t>
            </w:r>
            <w:r w:rsidRPr="0099121A">
              <w:rPr>
                <w:rFonts w:ascii="Times New Roman" w:eastAsia="Times New Roman" w:hAnsi="Times New Roman"/>
              </w:rPr>
              <w:br/>
              <w:t>- истраживање и развој у друштвеним наукама</w:t>
            </w:r>
            <w:r w:rsidRPr="0099121A">
              <w:rPr>
                <w:rFonts w:ascii="Times New Roman" w:eastAsia="Times New Roman" w:hAnsi="Times New Roman"/>
              </w:rPr>
              <w:br/>
              <w:t>- истраживање и развој у хуманистичким наукама</w:t>
            </w:r>
            <w:r w:rsidRPr="0099121A">
              <w:rPr>
                <w:rFonts w:ascii="Times New Roman" w:eastAsia="Times New Roman" w:hAnsi="Times New Roman"/>
              </w:rPr>
              <w:br/>
              <w:t>- интердисциплинарна истраживања и развој, претежно у друштвеним и хуманистичким наукама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47.61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 xml:space="preserve">Трговина на мало књигама у специјализованим </w:t>
            </w:r>
            <w:r w:rsidRPr="0099121A">
              <w:rPr>
                <w:rFonts w:ascii="Times New Roman" w:hAnsi="Times New Roman"/>
                <w:b/>
                <w:bCs/>
              </w:rPr>
              <w:lastRenderedPageBreak/>
              <w:t>продавницама</w:t>
            </w:r>
          </w:p>
        </w:tc>
        <w:tc>
          <w:tcPr>
            <w:tcW w:w="622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</w:rPr>
              <w:lastRenderedPageBreak/>
              <w:t>Обухвата продају на мало:</w:t>
            </w:r>
            <w:r w:rsidRPr="0099121A">
              <w:rPr>
                <w:rFonts w:ascii="Times New Roman" w:hAnsi="Times New Roman"/>
              </w:rPr>
              <w:br/>
              <w:t>- књига из свих области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47.62</w:t>
            </w:r>
          </w:p>
        </w:tc>
        <w:tc>
          <w:tcPr>
            <w:tcW w:w="2484" w:type="dxa"/>
          </w:tcPr>
          <w:p w:rsidR="000B783A" w:rsidRPr="00BF13C7" w:rsidRDefault="000B783A" w:rsidP="00BF13C7">
            <w:pPr>
              <w:rPr>
                <w:rFonts w:ascii="Times New Roman" w:hAnsi="Times New Roman"/>
                <w:b/>
                <w:bCs/>
                <w:lang w:val="en-US"/>
              </w:rPr>
            </w:pPr>
            <w:r w:rsidRPr="0099121A">
              <w:rPr>
                <w:rFonts w:ascii="Times New Roman" w:hAnsi="Times New Roman"/>
                <w:b/>
                <w:bCs/>
              </w:rPr>
              <w:t xml:space="preserve">Трговина на мало новинама и канцеларијским материјалом </w:t>
            </w:r>
            <w:r w:rsidR="00BF13C7">
              <w:rPr>
                <w:rFonts w:ascii="Times New Roman" w:hAnsi="Times New Roman"/>
                <w:b/>
                <w:bCs/>
              </w:rPr>
              <w:t>у специјализованим продавницама</w:t>
            </w:r>
          </w:p>
        </w:tc>
        <w:tc>
          <w:tcPr>
            <w:tcW w:w="622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</w:rPr>
              <w:t>Обухвата и продају на мало:</w:t>
            </w:r>
            <w:r w:rsidRPr="0099121A">
              <w:rPr>
                <w:rFonts w:ascii="Times New Roman" w:hAnsi="Times New Roman"/>
              </w:rPr>
              <w:br/>
              <w:t>- прибора за писање: оловака, пенкала, спајалица, папира и сл.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47.63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Трговина на мало музичким и видео записима у специјализованим продавницама</w:t>
            </w:r>
          </w:p>
        </w:tc>
        <w:tc>
          <w:tcPr>
            <w:tcW w:w="622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</w:rPr>
              <w:t>Обухвата продају на мало:</w:t>
            </w:r>
            <w:r w:rsidRPr="0099121A">
              <w:rPr>
                <w:rFonts w:ascii="Times New Roman" w:hAnsi="Times New Roman"/>
              </w:rPr>
              <w:br/>
              <w:t>- снимљених музичких записа, аудио-касета, компакт-дискова и касета</w:t>
            </w:r>
            <w:r w:rsidRPr="0099121A">
              <w:rPr>
                <w:rFonts w:ascii="Times New Roman" w:hAnsi="Times New Roman"/>
              </w:rPr>
              <w:br/>
              <w:t>- видео-трака и дигиталних видео-записа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47.78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Остала трговина на мало новим производима у специјализованим продавницама</w:t>
            </w:r>
          </w:p>
        </w:tc>
        <w:tc>
          <w:tcPr>
            <w:tcW w:w="6224" w:type="dxa"/>
          </w:tcPr>
          <w:p w:rsidR="000B783A" w:rsidRPr="00BF13C7" w:rsidRDefault="00111F4D" w:rsidP="00BF13C7">
            <w:pPr>
              <w:rPr>
                <w:rFonts w:ascii="Times New Roman" w:eastAsia="Times New Roman" w:hAnsi="Times New Roman"/>
                <w:lang w:val="en-US"/>
              </w:rPr>
            </w:pPr>
            <w:r w:rsidRPr="0099121A">
              <w:rPr>
                <w:rFonts w:ascii="Times New Roman" w:eastAsia="Times New Roman" w:hAnsi="Times New Roman"/>
              </w:rPr>
              <w:t>Обухвата:</w:t>
            </w:r>
            <w:r w:rsidRPr="0099121A">
              <w:rPr>
                <w:rFonts w:ascii="Times New Roman" w:eastAsia="Times New Roman" w:hAnsi="Times New Roman"/>
              </w:rPr>
              <w:br/>
              <w:t>- продају на мало фотографске и оптичке опреме и опреме за прецизна мерења</w:t>
            </w:r>
            <w:r w:rsidRPr="0099121A">
              <w:rPr>
                <w:rFonts w:ascii="Times New Roman" w:eastAsia="Times New Roman" w:hAnsi="Times New Roman"/>
              </w:rPr>
              <w:br/>
              <w:t>- делатност оптичара</w:t>
            </w:r>
            <w:r w:rsidRPr="0099121A">
              <w:rPr>
                <w:rFonts w:ascii="Times New Roman" w:eastAsia="Times New Roman" w:hAnsi="Times New Roman"/>
              </w:rPr>
              <w:br/>
              <w:t>- продају на мало сувенира, рукотворина, религијских предмета и сл.</w:t>
            </w:r>
            <w:r w:rsidRPr="0099121A">
              <w:rPr>
                <w:rFonts w:ascii="Times New Roman" w:eastAsia="Times New Roman" w:hAnsi="Times New Roman"/>
              </w:rPr>
              <w:br/>
              <w:t>- делатност комерцијалних уметничких галерија</w:t>
            </w:r>
            <w:r w:rsidRPr="0099121A">
              <w:rPr>
                <w:rFonts w:ascii="Times New Roman" w:eastAsia="Times New Roman" w:hAnsi="Times New Roman"/>
              </w:rPr>
              <w:br/>
              <w:t>- продају уља за ложење, плина у боцама, угља и дрва за огрев</w:t>
            </w:r>
            <w:r w:rsidRPr="0099121A">
              <w:rPr>
                <w:rFonts w:ascii="Times New Roman" w:eastAsia="Times New Roman" w:hAnsi="Times New Roman"/>
              </w:rPr>
              <w:br/>
              <w:t>- продају оружја и муниције</w:t>
            </w:r>
            <w:r w:rsidRPr="0099121A">
              <w:rPr>
                <w:rFonts w:ascii="Times New Roman" w:eastAsia="Times New Roman" w:hAnsi="Times New Roman"/>
              </w:rPr>
              <w:br/>
              <w:t>- продају поштанских марака и новчића (нумизматика)</w:t>
            </w:r>
            <w:r w:rsidRPr="0099121A">
              <w:rPr>
                <w:rFonts w:ascii="Times New Roman" w:eastAsia="Times New Roman" w:hAnsi="Times New Roman"/>
              </w:rPr>
              <w:br/>
              <w:t>- малопродајне услуге уметничких галерија</w:t>
            </w:r>
            <w:r w:rsidRPr="0099121A">
              <w:rPr>
                <w:rFonts w:ascii="Times New Roman" w:eastAsia="Times New Roman" w:hAnsi="Times New Roman"/>
              </w:rPr>
              <w:br/>
            </w:r>
            <w:r w:rsidRPr="00BF13C7">
              <w:rPr>
                <w:rFonts w:ascii="Times New Roman" w:eastAsia="Times New Roman" w:hAnsi="Times New Roman"/>
                <w:spacing w:val="-6"/>
              </w:rPr>
              <w:t>- продају непрехрамбених производа на другом месту непоменутих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91.01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Делатности библиотека и архива</w:t>
            </w:r>
          </w:p>
        </w:tc>
        <w:tc>
          <w:tcPr>
            <w:tcW w:w="6224" w:type="dxa"/>
          </w:tcPr>
          <w:p w:rsidR="000B783A" w:rsidRPr="00BF13C7" w:rsidRDefault="000B783A" w:rsidP="00BF13C7">
            <w:pPr>
              <w:pStyle w:val="NormalWeb"/>
              <w:spacing w:before="0" w:after="0"/>
              <w:jc w:val="left"/>
              <w:rPr>
                <w:sz w:val="22"/>
                <w:szCs w:val="22"/>
              </w:rPr>
            </w:pPr>
            <w:r w:rsidRPr="0099121A">
              <w:rPr>
                <w:sz w:val="22"/>
                <w:szCs w:val="22"/>
              </w:rPr>
              <w:t>Обухвата:</w:t>
            </w:r>
            <w:r w:rsidRPr="0099121A">
              <w:rPr>
                <w:sz w:val="22"/>
                <w:szCs w:val="22"/>
              </w:rPr>
              <w:br/>
              <w:t>- документационе и информационе активности библиотека свих врста, читаоница, слушаоница и посебних просторија за гледање филмова и видео-материјала, који пружају услуге корисницима као што су студенти, научници, службеници, као и рад архива који врше делатност заштите архивске грађе и документационог материјала, односно евидентирају, преузимају, чувају, сређују, обрађују, објављују, дају на коришћење архивску грађу, издају уверења о чињеницама које су садржане у архивској грађи и пружају услуге корисницима архивске грађе:</w:t>
            </w:r>
            <w:r w:rsidRPr="0099121A">
              <w:rPr>
                <w:sz w:val="22"/>
                <w:szCs w:val="22"/>
              </w:rPr>
              <w:br/>
              <w:t>* припремање збирки, без обзира на то да ли су специјализоване или не</w:t>
            </w:r>
            <w:r w:rsidRPr="0099121A">
              <w:rPr>
                <w:sz w:val="22"/>
                <w:szCs w:val="22"/>
              </w:rPr>
              <w:br/>
              <w:t>* израда каталога збирки и колекција односно информативних средстава о архивској грађи</w:t>
            </w:r>
            <w:r w:rsidRPr="0099121A">
              <w:rPr>
                <w:sz w:val="22"/>
                <w:szCs w:val="22"/>
              </w:rPr>
              <w:br/>
              <w:t>* прикупљање, обрада, заштита, чување и обезбеђивање приступа библиотечко-информационој грађи, књига, мапа, часописа, филмова, плоча, трака, уметничких дела, итд односно издавање архивске грађе на коришћење</w:t>
            </w:r>
            <w:r w:rsidRPr="0099121A">
              <w:rPr>
                <w:sz w:val="22"/>
                <w:szCs w:val="22"/>
              </w:rPr>
              <w:br/>
              <w:t>* пружање свих облика библиотечко-информационих услуга на лицу места и на даљину</w:t>
            </w:r>
            <w:r w:rsidRPr="0099121A">
              <w:rPr>
                <w:sz w:val="22"/>
                <w:szCs w:val="22"/>
              </w:rPr>
              <w:br/>
              <w:t>- активности фотот</w:t>
            </w:r>
            <w:r w:rsidR="00BF13C7">
              <w:rPr>
                <w:sz w:val="22"/>
                <w:szCs w:val="22"/>
              </w:rPr>
              <w:t>ека и кинотека и пратеће услуге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91.02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Делатност музеја галерија и збирки</w:t>
            </w:r>
          </w:p>
        </w:tc>
        <w:tc>
          <w:tcPr>
            <w:tcW w:w="6224" w:type="dxa"/>
          </w:tcPr>
          <w:p w:rsidR="000B783A" w:rsidRPr="00BF13C7" w:rsidRDefault="00111F4D" w:rsidP="00BF13C7">
            <w:pPr>
              <w:rPr>
                <w:rFonts w:ascii="Times New Roman" w:eastAsia="Times New Roman" w:hAnsi="Times New Roman"/>
                <w:lang w:val="en-US"/>
              </w:rPr>
            </w:pPr>
            <w:r w:rsidRPr="0099121A">
              <w:rPr>
                <w:rFonts w:ascii="Times New Roman" w:eastAsia="Times New Roman" w:hAnsi="Times New Roman"/>
              </w:rPr>
              <w:t>Обухвата:</w:t>
            </w:r>
            <w:r w:rsidRPr="0099121A">
              <w:rPr>
                <w:rFonts w:ascii="Times New Roman" w:eastAsia="Times New Roman" w:hAnsi="Times New Roman"/>
              </w:rPr>
              <w:br/>
              <w:t>- рад музеја свих врста:</w:t>
            </w:r>
            <w:r w:rsidRPr="0099121A">
              <w:rPr>
                <w:rFonts w:ascii="Times New Roman" w:eastAsia="Times New Roman" w:hAnsi="Times New Roman"/>
              </w:rPr>
              <w:br/>
              <w:t>* музеја уметности, накита, намештаја, одеће, керамике, сребрних предмета итд.</w:t>
            </w:r>
            <w:r w:rsidRPr="0099121A">
              <w:rPr>
                <w:rFonts w:ascii="Times New Roman" w:eastAsia="Times New Roman" w:hAnsi="Times New Roman"/>
              </w:rPr>
              <w:br/>
            </w:r>
            <w:r w:rsidRPr="00BF13C7">
              <w:rPr>
                <w:rFonts w:ascii="Times New Roman" w:eastAsia="Times New Roman" w:hAnsi="Times New Roman"/>
                <w:spacing w:val="-4"/>
              </w:rPr>
              <w:t>* природњачких, научно-техничких, историјских и војних музеја</w:t>
            </w:r>
            <w:r w:rsidRPr="0099121A">
              <w:rPr>
                <w:rFonts w:ascii="Times New Roman" w:eastAsia="Times New Roman" w:hAnsi="Times New Roman"/>
              </w:rPr>
              <w:br/>
              <w:t>* осталих специјализованих музеја</w:t>
            </w:r>
            <w:r w:rsidRPr="0099121A">
              <w:rPr>
                <w:rFonts w:ascii="Times New Roman" w:eastAsia="Times New Roman" w:hAnsi="Times New Roman"/>
              </w:rPr>
              <w:br/>
              <w:t>* музеја на отвореном простору</w:t>
            </w:r>
            <w:r w:rsidRPr="0099121A">
              <w:rPr>
                <w:rFonts w:ascii="Times New Roman" w:eastAsia="Times New Roman" w:hAnsi="Times New Roman"/>
              </w:rPr>
              <w:br/>
              <w:t xml:space="preserve">- заштиту покретних културних добара (превентивна заштита, </w:t>
            </w:r>
            <w:r w:rsidRPr="0099121A">
              <w:rPr>
                <w:rFonts w:ascii="Times New Roman" w:eastAsia="Times New Roman" w:hAnsi="Times New Roman"/>
              </w:rPr>
              <w:lastRenderedPageBreak/>
              <w:t>рестаурација и конзервација)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A743DA" w:rsidRDefault="000B783A" w:rsidP="00A743DA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56.</w:t>
            </w:r>
            <w:r w:rsidR="00A743DA">
              <w:rPr>
                <w:rFonts w:ascii="Times New Roman" w:hAnsi="Times New Roman"/>
                <w:b/>
                <w:bCs/>
              </w:rPr>
              <w:t>10</w:t>
            </w:r>
          </w:p>
        </w:tc>
        <w:tc>
          <w:tcPr>
            <w:tcW w:w="2484" w:type="dxa"/>
          </w:tcPr>
          <w:p w:rsidR="000B783A" w:rsidRPr="009B7003" w:rsidRDefault="00A743DA" w:rsidP="00BF13C7">
            <w:pPr>
              <w:rPr>
                <w:rFonts w:ascii="Times New Roman" w:hAnsi="Times New Roman"/>
              </w:rPr>
            </w:pPr>
            <w:r w:rsidRPr="009B7003">
              <w:rPr>
                <w:rFonts w:ascii="Times New Roman" w:hAnsi="Times New Roman"/>
                <w:b/>
                <w:bCs/>
              </w:rPr>
              <w:t>Делатност ресторана и покретних угоститељских објеката</w:t>
            </w:r>
          </w:p>
        </w:tc>
        <w:tc>
          <w:tcPr>
            <w:tcW w:w="6224" w:type="dxa"/>
          </w:tcPr>
          <w:p w:rsidR="009B7003" w:rsidRPr="00035579" w:rsidRDefault="009B7003" w:rsidP="009B7003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Обухвата</w:t>
            </w:r>
            <w:r w:rsidRPr="00035579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>припремање</w:t>
            </w:r>
            <w:r w:rsidRPr="00035579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>и</w:t>
            </w:r>
            <w:r w:rsidRPr="00035579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>сервирање</w:t>
            </w:r>
            <w:r w:rsidRPr="00035579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>хране</w:t>
            </w:r>
            <w:r w:rsidRPr="00035579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>гостима</w:t>
            </w:r>
            <w:r w:rsidRPr="00035579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>било</w:t>
            </w:r>
            <w:r w:rsidRPr="00035579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>да</w:t>
            </w:r>
            <w:r w:rsidRPr="00035579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>бивају</w:t>
            </w:r>
            <w:r w:rsidRPr="00035579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>послужени</w:t>
            </w:r>
            <w:r w:rsidRPr="00035579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>за</w:t>
            </w:r>
            <w:r w:rsidRPr="00035579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>столом</w:t>
            </w:r>
            <w:r w:rsidRPr="00035579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>или</w:t>
            </w:r>
            <w:r w:rsidRPr="00035579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>да</w:t>
            </w:r>
            <w:r w:rsidRPr="00035579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>се</w:t>
            </w:r>
            <w:r w:rsidRPr="00035579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>сами</w:t>
            </w:r>
            <w:r w:rsidRPr="00035579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>послужују</w:t>
            </w:r>
            <w:r w:rsidRPr="00035579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>изложеним</w:t>
            </w:r>
            <w:r w:rsidRPr="00035579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>јелима</w:t>
            </w:r>
            <w:r w:rsidRPr="00035579">
              <w:rPr>
                <w:rFonts w:ascii="Times New Roman" w:hAnsi="Times New Roman"/>
              </w:rPr>
              <w:t xml:space="preserve">, </w:t>
            </w:r>
            <w:r>
              <w:rPr>
                <w:rFonts w:ascii="Times New Roman" w:hAnsi="Times New Roman"/>
              </w:rPr>
              <w:t>било</w:t>
            </w:r>
            <w:r w:rsidRPr="00035579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>да</w:t>
            </w:r>
            <w:r w:rsidRPr="00035579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>обедују</w:t>
            </w:r>
            <w:r w:rsidRPr="00035579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>припремљене</w:t>
            </w:r>
            <w:r w:rsidRPr="00035579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>оброке</w:t>
            </w:r>
            <w:r w:rsidRPr="00035579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>у</w:t>
            </w:r>
            <w:r w:rsidRPr="00035579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>објекту</w:t>
            </w:r>
            <w:r w:rsidRPr="00035579">
              <w:rPr>
                <w:rFonts w:ascii="Times New Roman" w:hAnsi="Times New Roman"/>
              </w:rPr>
              <w:t xml:space="preserve">, </w:t>
            </w:r>
            <w:r>
              <w:rPr>
                <w:rFonts w:ascii="Times New Roman" w:hAnsi="Times New Roman"/>
              </w:rPr>
              <w:t>да</w:t>
            </w:r>
            <w:r w:rsidRPr="00035579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>их</w:t>
            </w:r>
            <w:r w:rsidRPr="00035579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>носе</w:t>
            </w:r>
            <w:r w:rsidRPr="00035579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>са</w:t>
            </w:r>
            <w:r w:rsidRPr="00035579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>собом</w:t>
            </w:r>
            <w:r w:rsidRPr="00035579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>или</w:t>
            </w:r>
            <w:r w:rsidRPr="00035579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>да</w:t>
            </w:r>
            <w:r w:rsidRPr="00035579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>им</w:t>
            </w:r>
            <w:r w:rsidRPr="00035579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>се</w:t>
            </w:r>
            <w:r w:rsidRPr="00035579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>они</w:t>
            </w:r>
            <w:r w:rsidRPr="00035579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>достављају</w:t>
            </w:r>
            <w:r w:rsidRPr="00035579">
              <w:rPr>
                <w:rFonts w:ascii="Times New Roman" w:hAnsi="Times New Roman"/>
              </w:rPr>
              <w:t xml:space="preserve">. </w:t>
            </w:r>
            <w:r>
              <w:rPr>
                <w:rFonts w:ascii="Times New Roman" w:hAnsi="Times New Roman"/>
              </w:rPr>
              <w:t>Укључено</w:t>
            </w:r>
            <w:r w:rsidRPr="00035579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>је</w:t>
            </w:r>
            <w:r w:rsidRPr="00035579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>и</w:t>
            </w:r>
            <w:r w:rsidRPr="00035579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>припремање</w:t>
            </w:r>
            <w:r w:rsidRPr="00035579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>и</w:t>
            </w:r>
            <w:r w:rsidRPr="00035579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>послуживање</w:t>
            </w:r>
            <w:r w:rsidRPr="00035579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>хране</w:t>
            </w:r>
            <w:r w:rsidRPr="00035579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>за</w:t>
            </w:r>
            <w:r w:rsidRPr="00035579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>непосредно</w:t>
            </w:r>
            <w:r w:rsidRPr="00035579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>конзумирање</w:t>
            </w:r>
            <w:r w:rsidRPr="00035579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>из</w:t>
            </w:r>
            <w:r w:rsidRPr="00035579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>моторних</w:t>
            </w:r>
            <w:r w:rsidRPr="00035579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>и</w:t>
            </w:r>
            <w:r w:rsidRPr="00035579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>осталих</w:t>
            </w:r>
            <w:r w:rsidRPr="00035579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>возила</w:t>
            </w:r>
            <w:r w:rsidRPr="00035579">
              <w:rPr>
                <w:rFonts w:ascii="Times New Roman" w:hAnsi="Times New Roman"/>
              </w:rPr>
              <w:t>.</w:t>
            </w:r>
          </w:p>
          <w:p w:rsidR="000B783A" w:rsidRPr="009B7003" w:rsidRDefault="009B7003" w:rsidP="00BF13C7">
            <w:pPr>
              <w:rPr>
                <w:rFonts w:ascii="Times New Roman" w:eastAsia="Times New Roman" w:hAnsi="Times New Roman"/>
                <w:lang w:val="en-US"/>
              </w:rPr>
            </w:pPr>
            <w:r w:rsidRPr="009B7003">
              <w:rPr>
                <w:rFonts w:ascii="Times New Roman" w:hAnsi="Times New Roman"/>
              </w:rPr>
              <w:t>Обухвата активности:</w:t>
            </w:r>
            <w:r w:rsidRPr="009B7003">
              <w:rPr>
                <w:rFonts w:ascii="Times New Roman" w:hAnsi="Times New Roman"/>
              </w:rPr>
              <w:br/>
              <w:t>- ресторана</w:t>
            </w:r>
            <w:r w:rsidRPr="009B7003">
              <w:rPr>
                <w:rFonts w:ascii="Times New Roman" w:hAnsi="Times New Roman"/>
              </w:rPr>
              <w:br/>
              <w:t>- кафетерија</w:t>
            </w:r>
            <w:r w:rsidRPr="009B7003">
              <w:rPr>
                <w:rFonts w:ascii="Times New Roman" w:hAnsi="Times New Roman"/>
              </w:rPr>
              <w:br/>
              <w:t>- ресторана брзе хране</w:t>
            </w:r>
            <w:r w:rsidRPr="009B7003">
              <w:rPr>
                <w:rFonts w:ascii="Times New Roman" w:hAnsi="Times New Roman"/>
              </w:rPr>
              <w:br/>
              <w:t>- ресторана са услугом "за понети"</w:t>
            </w:r>
            <w:r w:rsidRPr="009B7003">
              <w:rPr>
                <w:rFonts w:ascii="Times New Roman" w:hAnsi="Times New Roman"/>
              </w:rPr>
              <w:br/>
              <w:t>- покретних колица за продају сладоледа</w:t>
            </w:r>
            <w:r w:rsidRPr="009B7003">
              <w:rPr>
                <w:rFonts w:ascii="Times New Roman" w:hAnsi="Times New Roman"/>
              </w:rPr>
              <w:br/>
              <w:t>- покретних колица са храном</w:t>
            </w:r>
            <w:r w:rsidRPr="009B7003">
              <w:rPr>
                <w:rFonts w:ascii="Times New Roman" w:hAnsi="Times New Roman"/>
              </w:rPr>
              <w:br/>
              <w:t>- припремања хране на пијачним тезгама</w:t>
            </w:r>
            <w:r w:rsidRPr="009B7003">
              <w:rPr>
                <w:rFonts w:ascii="Times New Roman" w:hAnsi="Times New Roman"/>
              </w:rPr>
              <w:br/>
              <w:t>- ресторана и барова повезаних са саобраћајем када их обављају одвојене јединице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58.11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Издавање књига</w:t>
            </w:r>
          </w:p>
        </w:tc>
        <w:tc>
          <w:tcPr>
            <w:tcW w:w="6224" w:type="dxa"/>
          </w:tcPr>
          <w:p w:rsidR="00D94035" w:rsidRPr="00111F4D" w:rsidRDefault="000B783A" w:rsidP="00BF13C7">
            <w:pPr>
              <w:rPr>
                <w:rFonts w:ascii="Times New Roman" w:hAnsi="Times New Roman"/>
                <w:lang w:val="en-US"/>
              </w:rPr>
            </w:pPr>
            <w:r w:rsidRPr="0099121A">
              <w:rPr>
                <w:rFonts w:ascii="Times New Roman" w:hAnsi="Times New Roman"/>
              </w:rPr>
              <w:t>Обухвата издавање:</w:t>
            </w:r>
            <w:r w:rsidRPr="0099121A">
              <w:rPr>
                <w:rFonts w:ascii="Times New Roman" w:hAnsi="Times New Roman"/>
              </w:rPr>
              <w:br/>
              <w:t>- књига у штампаном или електронском облику, у аудио-запису или на интернету</w:t>
            </w:r>
            <w:r w:rsidRPr="0099121A">
              <w:rPr>
                <w:rFonts w:ascii="Times New Roman" w:hAnsi="Times New Roman"/>
              </w:rPr>
              <w:br/>
              <w:t>- брошура, проспеката, летака и сличних публикација, укључујући издавање речника и енциклопедија</w:t>
            </w:r>
            <w:r w:rsidRPr="0099121A">
              <w:rPr>
                <w:rFonts w:ascii="Times New Roman" w:hAnsi="Times New Roman"/>
              </w:rPr>
              <w:br/>
              <w:t>- атласа, мапа и карата</w:t>
            </w:r>
            <w:r w:rsidRPr="0099121A">
              <w:rPr>
                <w:rFonts w:ascii="Times New Roman" w:hAnsi="Times New Roman"/>
              </w:rPr>
              <w:br/>
              <w:t xml:space="preserve">- енциклопедија на компакт-дисковима </w:t>
            </w:r>
            <w:r w:rsidRPr="00D26D35">
              <w:rPr>
                <w:rFonts w:ascii="Times New Roman" w:hAnsi="Times New Roman"/>
              </w:rPr>
              <w:t>(</w:t>
            </w:r>
            <w:r w:rsidRPr="00D26D35">
              <w:rPr>
                <w:rFonts w:ascii="Times New Roman" w:hAnsi="Times New Roman"/>
                <w:bCs/>
              </w:rPr>
              <w:t>CD-ROM</w:t>
            </w:r>
            <w:r w:rsidR="00111F4D" w:rsidRPr="00D26D35">
              <w:rPr>
                <w:rFonts w:ascii="Times New Roman" w:hAnsi="Times New Roman"/>
              </w:rPr>
              <w:t>)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58.13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Издавање новина</w:t>
            </w:r>
          </w:p>
        </w:tc>
        <w:tc>
          <w:tcPr>
            <w:tcW w:w="6224" w:type="dxa"/>
          </w:tcPr>
          <w:p w:rsidR="000B783A" w:rsidRPr="00111F4D" w:rsidRDefault="000B783A" w:rsidP="00BF13C7">
            <w:pPr>
              <w:rPr>
                <w:rFonts w:ascii="Times New Roman" w:hAnsi="Times New Roman"/>
                <w:lang w:val="en-US"/>
              </w:rPr>
            </w:pPr>
            <w:r w:rsidRPr="0099121A">
              <w:rPr>
                <w:rFonts w:ascii="Times New Roman" w:hAnsi="Times New Roman"/>
              </w:rPr>
              <w:t>Обухвата:</w:t>
            </w:r>
            <w:r w:rsidRPr="0099121A">
              <w:rPr>
                <w:rFonts w:ascii="Times New Roman" w:hAnsi="Times New Roman"/>
              </w:rPr>
              <w:br/>
              <w:t>- издавање новина, укључујући рекламне (огласне) новине, које излазе најмање четири пута недељно; ове информације могу бити издаване у штампаној или електронској форм</w:t>
            </w:r>
            <w:r w:rsidR="00111F4D">
              <w:rPr>
                <w:rFonts w:ascii="Times New Roman" w:hAnsi="Times New Roman"/>
              </w:rPr>
              <w:t>и, укључујући и интернет издање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58.14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Издавање часописа и периодичних издања</w:t>
            </w:r>
          </w:p>
        </w:tc>
        <w:tc>
          <w:tcPr>
            <w:tcW w:w="6224" w:type="dxa"/>
          </w:tcPr>
          <w:p w:rsidR="000B783A" w:rsidRPr="00111F4D" w:rsidRDefault="000B783A" w:rsidP="00BF13C7">
            <w:pPr>
              <w:pStyle w:val="NormalWeb"/>
              <w:spacing w:before="0" w:after="0"/>
              <w:jc w:val="left"/>
              <w:rPr>
                <w:sz w:val="22"/>
                <w:szCs w:val="22"/>
              </w:rPr>
            </w:pPr>
            <w:r w:rsidRPr="0099121A">
              <w:rPr>
                <w:sz w:val="22"/>
                <w:szCs w:val="22"/>
              </w:rPr>
              <w:t>Обухвата издавање:</w:t>
            </w:r>
            <w:r w:rsidRPr="0099121A">
              <w:rPr>
                <w:sz w:val="22"/>
                <w:szCs w:val="22"/>
              </w:rPr>
              <w:br/>
              <w:t>- часописа и периодичних издања који излазе мање од четири пута недељно; ове информације могу бити издаване у штампаној или електронској форми, укључујући и интернет издање</w:t>
            </w:r>
            <w:r w:rsidRPr="0099121A">
              <w:rPr>
                <w:sz w:val="22"/>
                <w:szCs w:val="22"/>
              </w:rPr>
              <w:br/>
              <w:t>- прегледа рад</w:t>
            </w:r>
            <w:r w:rsidR="00111F4D">
              <w:rPr>
                <w:sz w:val="22"/>
                <w:szCs w:val="22"/>
              </w:rPr>
              <w:t>ијског и телевизијског програма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58.19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Остала издавачка делатност</w:t>
            </w:r>
          </w:p>
        </w:tc>
        <w:tc>
          <w:tcPr>
            <w:tcW w:w="6224" w:type="dxa"/>
          </w:tcPr>
          <w:p w:rsidR="000B783A" w:rsidRPr="00BF13C7" w:rsidRDefault="00111F4D" w:rsidP="00BF13C7">
            <w:pPr>
              <w:rPr>
                <w:rFonts w:ascii="Times New Roman" w:eastAsia="Times New Roman" w:hAnsi="Times New Roman"/>
                <w:lang w:val="en-US"/>
              </w:rPr>
            </w:pPr>
            <w:r w:rsidRPr="0099121A">
              <w:rPr>
                <w:rFonts w:ascii="Times New Roman" w:eastAsia="Times New Roman" w:hAnsi="Times New Roman"/>
              </w:rPr>
              <w:t>Обухвата:</w:t>
            </w:r>
            <w:r w:rsidRPr="0099121A">
              <w:rPr>
                <w:rFonts w:ascii="Times New Roman" w:eastAsia="Times New Roman" w:hAnsi="Times New Roman"/>
              </w:rPr>
              <w:br/>
              <w:t xml:space="preserve">- издавање (укључујући </w:t>
            </w:r>
            <w:r w:rsidRPr="0099121A">
              <w:rPr>
                <w:rFonts w:ascii="Times New Roman" w:eastAsia="Times New Roman" w:hAnsi="Times New Roman"/>
                <w:i/>
                <w:iCs/>
              </w:rPr>
              <w:t>on-line</w:t>
            </w:r>
            <w:r w:rsidRPr="0099121A">
              <w:rPr>
                <w:rFonts w:ascii="Times New Roman" w:eastAsia="Times New Roman" w:hAnsi="Times New Roman"/>
              </w:rPr>
              <w:t>):</w:t>
            </w:r>
            <w:r w:rsidRPr="0099121A">
              <w:rPr>
                <w:rFonts w:ascii="Times New Roman" w:eastAsia="Times New Roman" w:hAnsi="Times New Roman"/>
              </w:rPr>
              <w:br/>
              <w:t>* каталога</w:t>
            </w:r>
            <w:r w:rsidRPr="0099121A">
              <w:rPr>
                <w:rFonts w:ascii="Times New Roman" w:eastAsia="Times New Roman" w:hAnsi="Times New Roman"/>
              </w:rPr>
              <w:br/>
              <w:t>* фотографија, гравира и разгледница</w:t>
            </w:r>
            <w:r w:rsidRPr="0099121A">
              <w:rPr>
                <w:rFonts w:ascii="Times New Roman" w:eastAsia="Times New Roman" w:hAnsi="Times New Roman"/>
              </w:rPr>
              <w:br/>
              <w:t>* честитки</w:t>
            </w:r>
            <w:r w:rsidRPr="0099121A">
              <w:rPr>
                <w:rFonts w:ascii="Times New Roman" w:eastAsia="Times New Roman" w:hAnsi="Times New Roman"/>
              </w:rPr>
              <w:br/>
              <w:t>* формулара</w:t>
            </w:r>
            <w:r w:rsidRPr="0099121A">
              <w:rPr>
                <w:rFonts w:ascii="Times New Roman" w:eastAsia="Times New Roman" w:hAnsi="Times New Roman"/>
              </w:rPr>
              <w:br/>
              <w:t>* постера и репродукција уметничких дела</w:t>
            </w:r>
            <w:r w:rsidRPr="0099121A">
              <w:rPr>
                <w:rFonts w:ascii="Times New Roman" w:eastAsia="Times New Roman" w:hAnsi="Times New Roman"/>
              </w:rPr>
              <w:br/>
              <w:t>* рекламног материјала</w:t>
            </w:r>
            <w:r w:rsidRPr="0099121A">
              <w:rPr>
                <w:rFonts w:ascii="Times New Roman" w:eastAsia="Times New Roman" w:hAnsi="Times New Roman"/>
              </w:rPr>
              <w:br/>
              <w:t>* осталог штампаног материјала</w:t>
            </w:r>
            <w:r w:rsidRPr="0099121A">
              <w:rPr>
                <w:rFonts w:ascii="Times New Roman" w:eastAsia="Times New Roman" w:hAnsi="Times New Roman"/>
              </w:rPr>
              <w:br/>
              <w:t>- издавање статистичких и других информација</w:t>
            </w:r>
          </w:p>
        </w:tc>
      </w:tr>
      <w:tr w:rsidR="000B783A" w:rsidRPr="0099121A" w:rsidTr="00BF13C7">
        <w:trPr>
          <w:trHeight w:val="1427"/>
        </w:trPr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62.01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Рачунарско програмирање</w:t>
            </w:r>
          </w:p>
        </w:tc>
        <w:tc>
          <w:tcPr>
            <w:tcW w:w="622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</w:rPr>
              <w:t>Обухвата:</w:t>
            </w:r>
            <w:r w:rsidRPr="0099121A">
              <w:rPr>
                <w:rFonts w:ascii="Times New Roman" w:hAnsi="Times New Roman"/>
              </w:rPr>
              <w:br/>
              <w:t>- писање, мењање, тестирање, документовање и одржавање софтвера; укључује и писање програма на основу упутства корисника</w:t>
            </w:r>
            <w:r w:rsidRPr="0099121A">
              <w:rPr>
                <w:rFonts w:ascii="Times New Roman" w:hAnsi="Times New Roman"/>
              </w:rPr>
              <w:br/>
              <w:t>- пројектовање структуре и садржаја и/или писање кода неопходног за креирање и инплементација:</w:t>
            </w:r>
            <w:r w:rsidRPr="0099121A">
              <w:rPr>
                <w:rFonts w:ascii="Times New Roman" w:hAnsi="Times New Roman"/>
              </w:rPr>
              <w:br/>
              <w:t xml:space="preserve">* системског софтвера (укључујући ажурирање и </w:t>
            </w:r>
            <w:r w:rsidRPr="0099121A">
              <w:rPr>
                <w:rFonts w:ascii="Times New Roman" w:hAnsi="Times New Roman"/>
                <w:i/>
                <w:iCs/>
              </w:rPr>
              <w:t>patch</w:t>
            </w:r>
            <w:r w:rsidRPr="0099121A">
              <w:rPr>
                <w:rFonts w:ascii="Times New Roman" w:hAnsi="Times New Roman"/>
              </w:rPr>
              <w:t>-еве)</w:t>
            </w:r>
            <w:r w:rsidRPr="0099121A">
              <w:rPr>
                <w:rFonts w:ascii="Times New Roman" w:hAnsi="Times New Roman"/>
              </w:rPr>
              <w:br/>
              <w:t xml:space="preserve">* апликативног софтвера (укључујући ажурирање и </w:t>
            </w:r>
            <w:r w:rsidRPr="0099121A">
              <w:rPr>
                <w:rFonts w:ascii="Times New Roman" w:hAnsi="Times New Roman"/>
                <w:i/>
                <w:iCs/>
              </w:rPr>
              <w:t>patch</w:t>
            </w:r>
            <w:r w:rsidRPr="0099121A">
              <w:rPr>
                <w:rFonts w:ascii="Times New Roman" w:hAnsi="Times New Roman"/>
              </w:rPr>
              <w:t>-еве)</w:t>
            </w:r>
            <w:r w:rsidRPr="0099121A">
              <w:rPr>
                <w:rFonts w:ascii="Times New Roman" w:hAnsi="Times New Roman"/>
              </w:rPr>
              <w:br/>
              <w:t>* база података</w:t>
            </w:r>
            <w:r w:rsidRPr="0099121A">
              <w:rPr>
                <w:rFonts w:ascii="Times New Roman" w:hAnsi="Times New Roman"/>
              </w:rPr>
              <w:br/>
            </w:r>
            <w:r w:rsidRPr="0099121A">
              <w:rPr>
                <w:rFonts w:ascii="Times New Roman" w:hAnsi="Times New Roman"/>
              </w:rPr>
              <w:lastRenderedPageBreak/>
              <w:t>* веб страница</w:t>
            </w:r>
            <w:r w:rsidRPr="0099121A">
              <w:rPr>
                <w:rFonts w:ascii="Times New Roman" w:hAnsi="Times New Roman"/>
              </w:rPr>
              <w:br/>
              <w:t>- прилагођавање софтвера, тј. модификовање и конфигурисање постојеће апликације да би се обезбедила њена функционалност у окружењу клијентовог информационог система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62.02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Консултантске делатности у области информационе технологије</w:t>
            </w:r>
          </w:p>
        </w:tc>
        <w:tc>
          <w:tcPr>
            <w:tcW w:w="6224" w:type="dxa"/>
          </w:tcPr>
          <w:p w:rsidR="000B783A" w:rsidRPr="00BF13C7" w:rsidRDefault="000B783A" w:rsidP="00BF13C7">
            <w:pPr>
              <w:rPr>
                <w:rFonts w:ascii="Times New Roman" w:hAnsi="Times New Roman"/>
                <w:lang w:val="en-US"/>
              </w:rPr>
            </w:pPr>
            <w:r w:rsidRPr="0099121A">
              <w:rPr>
                <w:rFonts w:ascii="Times New Roman" w:hAnsi="Times New Roman"/>
              </w:rPr>
              <w:t>Обухвата:</w:t>
            </w:r>
            <w:r w:rsidRPr="0099121A">
              <w:rPr>
                <w:rFonts w:ascii="Times New Roman" w:hAnsi="Times New Roman"/>
              </w:rPr>
              <w:br/>
              <w:t>- планирање и пројектовање рачунарских система који интегришу хардвер, софтвер и комуникационе технологије; услуге могу обухватити</w:t>
            </w:r>
            <w:r w:rsidR="00BF13C7">
              <w:rPr>
                <w:rFonts w:ascii="Times New Roman" w:hAnsi="Times New Roman"/>
              </w:rPr>
              <w:t xml:space="preserve"> и одговарајућу обуку корисника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62.09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Остале услуге информационе технологије</w:t>
            </w:r>
          </w:p>
        </w:tc>
        <w:tc>
          <w:tcPr>
            <w:tcW w:w="6224" w:type="dxa"/>
          </w:tcPr>
          <w:p w:rsidR="000B783A" w:rsidRPr="00BF13C7" w:rsidRDefault="000B783A" w:rsidP="00BF13C7">
            <w:pPr>
              <w:rPr>
                <w:rFonts w:ascii="Times New Roman" w:hAnsi="Times New Roman"/>
                <w:lang w:val="en-US"/>
              </w:rPr>
            </w:pPr>
            <w:r w:rsidRPr="0099121A">
              <w:rPr>
                <w:rFonts w:ascii="Times New Roman" w:hAnsi="Times New Roman"/>
              </w:rPr>
              <w:t xml:space="preserve">Обухвата друге информационо-технолошке делатности и делатности у вези са рачунарима, на другом месту непоменуте, као што су: </w:t>
            </w:r>
            <w:r w:rsidRPr="0099121A">
              <w:rPr>
                <w:rFonts w:ascii="Times New Roman" w:hAnsi="Times New Roman"/>
              </w:rPr>
              <w:br/>
              <w:t>- услуге опоравка након хаварије или пада система (</w:t>
            </w:r>
            <w:r w:rsidRPr="0099121A">
              <w:rPr>
                <w:rFonts w:ascii="Times New Roman" w:hAnsi="Times New Roman"/>
                <w:i/>
                <w:iCs/>
              </w:rPr>
              <w:t>disaster recovery</w:t>
            </w:r>
            <w:r w:rsidRPr="0099121A">
              <w:rPr>
                <w:rFonts w:ascii="Times New Roman" w:hAnsi="Times New Roman"/>
              </w:rPr>
              <w:t>)</w:t>
            </w:r>
            <w:r w:rsidRPr="0099121A">
              <w:rPr>
                <w:rFonts w:ascii="Times New Roman" w:hAnsi="Times New Roman"/>
              </w:rPr>
              <w:br/>
              <w:t>- инсталирање персоналних рачунар</w:t>
            </w:r>
            <w:r w:rsidR="00BF13C7">
              <w:rPr>
                <w:rFonts w:ascii="Times New Roman" w:hAnsi="Times New Roman"/>
              </w:rPr>
              <w:t>а</w:t>
            </w:r>
            <w:r w:rsidR="00BF13C7">
              <w:rPr>
                <w:rFonts w:ascii="Times New Roman" w:hAnsi="Times New Roman"/>
              </w:rPr>
              <w:br/>
              <w:t>- услуге инсталације софтвера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63.11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Обрада података, хостинг и сл.</w:t>
            </w:r>
          </w:p>
        </w:tc>
        <w:tc>
          <w:tcPr>
            <w:tcW w:w="6224" w:type="dxa"/>
          </w:tcPr>
          <w:p w:rsidR="000B783A" w:rsidRPr="00111F4D" w:rsidRDefault="000B783A" w:rsidP="00BF13C7">
            <w:pPr>
              <w:pStyle w:val="NormalWeb"/>
              <w:spacing w:before="0" w:after="0"/>
              <w:jc w:val="left"/>
              <w:rPr>
                <w:sz w:val="22"/>
                <w:szCs w:val="22"/>
              </w:rPr>
            </w:pPr>
            <w:r w:rsidRPr="0099121A">
              <w:rPr>
                <w:sz w:val="22"/>
                <w:szCs w:val="22"/>
              </w:rPr>
              <w:t>Обухвата:</w:t>
            </w:r>
            <w:r w:rsidRPr="0099121A">
              <w:rPr>
                <w:sz w:val="22"/>
                <w:szCs w:val="22"/>
              </w:rPr>
              <w:br/>
              <w:t>- активности обезбеђења инфраструктуре за хостинг, услуге обраде података и с њима повезане активности</w:t>
            </w:r>
            <w:r w:rsidRPr="0099121A">
              <w:rPr>
                <w:sz w:val="22"/>
                <w:szCs w:val="22"/>
              </w:rPr>
              <w:br/>
              <w:t xml:space="preserve">- специјализоване хостинг делатности као што су веб хостинг, мултимедијални сервиси или хостинг апликација, пружање апликацијских услуга, омогућавање коришћења </w:t>
            </w:r>
            <w:r w:rsidRPr="0099121A">
              <w:rPr>
                <w:i/>
                <w:iCs/>
                <w:sz w:val="22"/>
                <w:szCs w:val="22"/>
              </w:rPr>
              <w:t>time-sharing</w:t>
            </w:r>
            <w:r w:rsidRPr="0099121A">
              <w:rPr>
                <w:sz w:val="22"/>
                <w:szCs w:val="22"/>
              </w:rPr>
              <w:t xml:space="preserve"> ресурса централног (</w:t>
            </w:r>
            <w:r w:rsidRPr="0099121A">
              <w:rPr>
                <w:i/>
                <w:iCs/>
                <w:sz w:val="22"/>
                <w:szCs w:val="22"/>
              </w:rPr>
              <w:t>mainframe</w:t>
            </w:r>
            <w:r w:rsidRPr="0099121A">
              <w:rPr>
                <w:sz w:val="22"/>
                <w:szCs w:val="22"/>
              </w:rPr>
              <w:t>) рачунара од стране корисника</w:t>
            </w:r>
            <w:r w:rsidRPr="0099121A">
              <w:rPr>
                <w:sz w:val="22"/>
                <w:szCs w:val="22"/>
              </w:rPr>
              <w:br/>
              <w:t>- делатност целокупне обраде података које доставља корисник и израде специјализованих извештаја на бази података набављених од кл</w:t>
            </w:r>
            <w:r w:rsidR="00111F4D">
              <w:rPr>
                <w:sz w:val="22"/>
                <w:szCs w:val="22"/>
              </w:rPr>
              <w:t>ијената, као и уношење података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18.12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Остало штампање</w:t>
            </w:r>
          </w:p>
        </w:tc>
        <w:tc>
          <w:tcPr>
            <w:tcW w:w="622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</w:rPr>
              <w:t>Обухвата:</w:t>
            </w:r>
            <w:r w:rsidRPr="0099121A">
              <w:rPr>
                <w:rFonts w:ascii="Times New Roman" w:hAnsi="Times New Roman"/>
              </w:rPr>
              <w:br/>
              <w:t>- штампање магазина и других периодичних публикација које излазе мање од четири пута недељно</w:t>
            </w:r>
            <w:r w:rsidRPr="0099121A">
              <w:rPr>
                <w:rFonts w:ascii="Times New Roman" w:hAnsi="Times New Roman"/>
              </w:rPr>
              <w:br/>
              <w:t xml:space="preserve">- штампање књига и брошура, нотних свезака, мапа, атласа, плаката, карата за играње, рекламних каталога, проспеката и других штампаних реклама, поштанских и таксених марака, докумената о власништву, чекова и других вредносних папира, регистара, албума, дневника, календара, пословних формулара и других комерцијалних материјала, личних трајних папирних докумената и других штампаних материјала, штампаних на штампарским машинама помоћу отисака, офсет машинама, машинама за фотогравирање, флексографским машинама и другим штампарским машинама, на машинама за умножавање, рачунарским штампачима и фотокопирним и термокопирним апаратима; </w:t>
            </w:r>
            <w:r w:rsidRPr="0099121A">
              <w:rPr>
                <w:rFonts w:ascii="Times New Roman" w:hAnsi="Times New Roman"/>
              </w:rPr>
              <w:br/>
              <w:t>- штампање етикета, "паметних" картица и налепница</w:t>
            </w:r>
            <w:r w:rsidRPr="0099121A">
              <w:rPr>
                <w:rFonts w:ascii="Times New Roman" w:hAnsi="Times New Roman"/>
              </w:rPr>
              <w:br/>
              <w:t>- директно штампање на текстилу, дрвету, керамици, металу, стаклу и пластици (нпр. на кесама)</w:t>
            </w:r>
          </w:p>
          <w:p w:rsidR="000B783A" w:rsidRPr="0099121A" w:rsidRDefault="000B783A" w:rsidP="00BF13C7">
            <w:pPr>
              <w:rPr>
                <w:rFonts w:ascii="Times New Roman" w:hAnsi="Times New Roman"/>
              </w:rPr>
            </w:pP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18.14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Књиговезачке и сродне услуге</w:t>
            </w:r>
          </w:p>
        </w:tc>
        <w:tc>
          <w:tcPr>
            <w:tcW w:w="6224" w:type="dxa"/>
          </w:tcPr>
          <w:p w:rsidR="000B783A" w:rsidRPr="00BF13C7" w:rsidRDefault="000B783A" w:rsidP="00BF13C7">
            <w:pPr>
              <w:rPr>
                <w:rFonts w:ascii="Times New Roman" w:hAnsi="Times New Roman"/>
                <w:lang w:val="en-US"/>
              </w:rPr>
            </w:pPr>
            <w:r w:rsidRPr="0099121A">
              <w:rPr>
                <w:rFonts w:ascii="Times New Roman" w:hAnsi="Times New Roman"/>
              </w:rPr>
              <w:t>Обухвата:</w:t>
            </w:r>
            <w:r w:rsidRPr="0099121A">
              <w:rPr>
                <w:rFonts w:ascii="Times New Roman" w:hAnsi="Times New Roman"/>
              </w:rPr>
              <w:br/>
              <w:t>- завршне поступке после штампе, повезивање књига, брошура, магазина и каталога различитим технолошким поступцима, сечење, пресавијање, коричење, финално повезивање (и пластиком)</w:t>
            </w:r>
            <w:r w:rsidRPr="0099121A">
              <w:rPr>
                <w:rFonts w:ascii="Times New Roman" w:hAnsi="Times New Roman"/>
              </w:rPr>
              <w:br/>
              <w:t>- припрему и израду главног пројекта, скица, узорака, макета и других репрографских производа</w:t>
            </w:r>
            <w:r w:rsidRPr="0099121A">
              <w:rPr>
                <w:rFonts w:ascii="Times New Roman" w:hAnsi="Times New Roman"/>
              </w:rPr>
              <w:br/>
              <w:t xml:space="preserve">- завршне радове на слагању штампаних листова у књиге, </w:t>
            </w:r>
            <w:r w:rsidRPr="0099121A">
              <w:rPr>
                <w:rFonts w:ascii="Times New Roman" w:hAnsi="Times New Roman"/>
              </w:rPr>
              <w:lastRenderedPageBreak/>
              <w:t>брошуре, магазине, каталоге и др., који се обављају савијањем, састављањем, прошивањем, туткалисањем, лепљењем, опшивањем и др.; злато-тисак</w:t>
            </w:r>
            <w:r w:rsidRPr="0099121A">
              <w:rPr>
                <w:rFonts w:ascii="Times New Roman" w:hAnsi="Times New Roman"/>
              </w:rPr>
              <w:br/>
              <w:t>- завршне радове на штампаном папиру или картону као што су пословни формулари, етикете, календари, рекламни материјали, проспекти и др., који се обављају савијањем, лепљењем, бушењем, перфорирањем, моделирањем у рељефу, превлачењем пластиком и др.</w:t>
            </w:r>
            <w:r w:rsidRPr="0099121A">
              <w:rPr>
                <w:rFonts w:ascii="Times New Roman" w:hAnsi="Times New Roman"/>
              </w:rPr>
              <w:br/>
              <w:t xml:space="preserve">- завршне радове на </w:t>
            </w:r>
            <w:r w:rsidRPr="0099121A">
              <w:rPr>
                <w:rFonts w:ascii="Times New Roman" w:hAnsi="Times New Roman"/>
                <w:i/>
                <w:iCs/>
              </w:rPr>
              <w:t>CD</w:t>
            </w:r>
            <w:r w:rsidRPr="0099121A">
              <w:rPr>
                <w:rFonts w:ascii="Times New Roman" w:hAnsi="Times New Roman"/>
              </w:rPr>
              <w:t xml:space="preserve">-овима и </w:t>
            </w:r>
            <w:r w:rsidRPr="0099121A">
              <w:rPr>
                <w:rFonts w:ascii="Times New Roman" w:hAnsi="Times New Roman"/>
                <w:i/>
                <w:iCs/>
              </w:rPr>
              <w:t>DVD</w:t>
            </w:r>
            <w:r w:rsidRPr="0099121A">
              <w:rPr>
                <w:rFonts w:ascii="Times New Roman" w:hAnsi="Times New Roman"/>
              </w:rPr>
              <w:t>-овима</w:t>
            </w:r>
            <w:r w:rsidRPr="0099121A">
              <w:rPr>
                <w:rFonts w:ascii="Times New Roman" w:hAnsi="Times New Roman"/>
              </w:rPr>
              <w:br/>
              <w:t>- остале завршне радове (бојење, утискивање, маркирање)</w:t>
            </w:r>
            <w:r w:rsidRPr="0099121A">
              <w:rPr>
                <w:rFonts w:ascii="Times New Roman" w:hAnsi="Times New Roman"/>
              </w:rPr>
              <w:br/>
              <w:t>- завршне поштанске услуге (станд</w:t>
            </w:r>
            <w:r w:rsidR="00BF13C7">
              <w:rPr>
                <w:rFonts w:ascii="Times New Roman" w:hAnsi="Times New Roman"/>
              </w:rPr>
              <w:t>ардизовање и припрема коверата)</w:t>
            </w:r>
          </w:p>
        </w:tc>
      </w:tr>
    </w:tbl>
    <w:p w:rsidR="000B783A" w:rsidRPr="0099121A" w:rsidRDefault="000B783A" w:rsidP="00BF13C7">
      <w:pPr>
        <w:pStyle w:val="Tekst"/>
      </w:pPr>
    </w:p>
    <w:p w:rsidR="00980532" w:rsidRDefault="00980532" w:rsidP="00BF13C7">
      <w:pPr>
        <w:pStyle w:val="Tekst"/>
      </w:pPr>
    </w:p>
    <w:p w:rsidR="00FD3352" w:rsidRPr="00FD3352" w:rsidRDefault="00FD3352" w:rsidP="00FD3352">
      <w:pPr>
        <w:pStyle w:val="BodyText"/>
        <w:kinsoku w:val="0"/>
        <w:overflowPunct w:val="0"/>
        <w:spacing w:after="0"/>
        <w:ind w:left="113" w:right="113" w:firstLine="607"/>
        <w:jc w:val="both"/>
        <w:rPr>
          <w:rFonts w:ascii="Times New Roman" w:hAnsi="Times New Roman"/>
          <w:color w:val="000000"/>
          <w:szCs w:val="22"/>
        </w:rPr>
      </w:pPr>
      <w:r w:rsidRPr="00FD3352">
        <w:rPr>
          <w:rFonts w:ascii="Times New Roman" w:hAnsi="Times New Roman"/>
          <w:color w:val="231F20"/>
          <w:szCs w:val="22"/>
        </w:rPr>
        <w:t>Фа</w:t>
      </w:r>
      <w:r w:rsidRPr="00FD3352">
        <w:rPr>
          <w:rFonts w:ascii="Times New Roman" w:hAnsi="Times New Roman"/>
          <w:color w:val="231F20"/>
          <w:spacing w:val="-4"/>
          <w:szCs w:val="22"/>
        </w:rPr>
        <w:t>к</w:t>
      </w:r>
      <w:r w:rsidRPr="00FD3352">
        <w:rPr>
          <w:rFonts w:ascii="Times New Roman" w:hAnsi="Times New Roman"/>
          <w:color w:val="231F20"/>
          <w:spacing w:val="-10"/>
          <w:szCs w:val="22"/>
        </w:rPr>
        <w:t>у</w:t>
      </w:r>
      <w:r w:rsidRPr="00FD3352">
        <w:rPr>
          <w:rFonts w:ascii="Times New Roman" w:hAnsi="Times New Roman"/>
          <w:color w:val="231F20"/>
          <w:szCs w:val="22"/>
        </w:rPr>
        <w:t>лтет</w:t>
      </w:r>
      <w:r w:rsidRPr="00FD3352">
        <w:rPr>
          <w:rFonts w:ascii="Times New Roman" w:hAnsi="Times New Roman"/>
          <w:color w:val="231F20"/>
          <w:spacing w:val="40"/>
          <w:szCs w:val="22"/>
        </w:rPr>
        <w:t xml:space="preserve"> </w:t>
      </w:r>
      <w:r w:rsidRPr="00FD3352">
        <w:rPr>
          <w:rFonts w:ascii="Times New Roman" w:hAnsi="Times New Roman"/>
          <w:color w:val="231F20"/>
          <w:szCs w:val="22"/>
        </w:rPr>
        <w:t>је</w:t>
      </w:r>
      <w:r w:rsidRPr="00FD3352">
        <w:rPr>
          <w:rFonts w:ascii="Times New Roman" w:hAnsi="Times New Roman"/>
          <w:color w:val="231F20"/>
          <w:spacing w:val="40"/>
          <w:szCs w:val="22"/>
        </w:rPr>
        <w:t xml:space="preserve"> </w:t>
      </w:r>
      <w:r w:rsidRPr="00FD3352">
        <w:rPr>
          <w:rFonts w:ascii="Times New Roman" w:hAnsi="Times New Roman"/>
          <w:color w:val="231F20"/>
          <w:szCs w:val="22"/>
        </w:rPr>
        <w:t>висо</w:t>
      </w:r>
      <w:r w:rsidRPr="00FD3352">
        <w:rPr>
          <w:rFonts w:ascii="Times New Roman" w:hAnsi="Times New Roman"/>
          <w:color w:val="231F20"/>
          <w:spacing w:val="-12"/>
          <w:szCs w:val="22"/>
        </w:rPr>
        <w:t>к</w:t>
      </w:r>
      <w:r w:rsidRPr="00FD3352">
        <w:rPr>
          <w:rFonts w:ascii="Times New Roman" w:hAnsi="Times New Roman"/>
          <w:color w:val="231F20"/>
          <w:szCs w:val="22"/>
        </w:rPr>
        <w:t>ош</w:t>
      </w:r>
      <w:r w:rsidRPr="00FD3352">
        <w:rPr>
          <w:rFonts w:ascii="Times New Roman" w:hAnsi="Times New Roman"/>
          <w:color w:val="231F20"/>
          <w:spacing w:val="-12"/>
          <w:szCs w:val="22"/>
        </w:rPr>
        <w:t>к</w:t>
      </w:r>
      <w:r w:rsidRPr="00FD3352">
        <w:rPr>
          <w:rFonts w:ascii="Times New Roman" w:hAnsi="Times New Roman"/>
          <w:color w:val="231F20"/>
          <w:spacing w:val="-3"/>
          <w:szCs w:val="22"/>
        </w:rPr>
        <w:t>о</w:t>
      </w:r>
      <w:r w:rsidRPr="00FD3352">
        <w:rPr>
          <w:rFonts w:ascii="Times New Roman" w:hAnsi="Times New Roman"/>
          <w:color w:val="231F20"/>
          <w:szCs w:val="22"/>
        </w:rPr>
        <w:t>лс</w:t>
      </w:r>
      <w:r w:rsidRPr="00FD3352">
        <w:rPr>
          <w:rFonts w:ascii="Times New Roman" w:hAnsi="Times New Roman"/>
          <w:color w:val="231F20"/>
          <w:spacing w:val="-4"/>
          <w:szCs w:val="22"/>
        </w:rPr>
        <w:t>к</w:t>
      </w:r>
      <w:r w:rsidRPr="00FD3352">
        <w:rPr>
          <w:rFonts w:ascii="Times New Roman" w:hAnsi="Times New Roman"/>
          <w:color w:val="231F20"/>
          <w:szCs w:val="22"/>
        </w:rPr>
        <w:t>а</w:t>
      </w:r>
      <w:r w:rsidRPr="00FD3352">
        <w:rPr>
          <w:rFonts w:ascii="Times New Roman" w:hAnsi="Times New Roman"/>
          <w:color w:val="231F20"/>
          <w:spacing w:val="40"/>
          <w:szCs w:val="22"/>
        </w:rPr>
        <w:t xml:space="preserve"> </w:t>
      </w:r>
      <w:r w:rsidRPr="00FD3352">
        <w:rPr>
          <w:rFonts w:ascii="Times New Roman" w:hAnsi="Times New Roman"/>
          <w:color w:val="231F20"/>
          <w:szCs w:val="22"/>
        </w:rPr>
        <w:t>ус</w:t>
      </w:r>
      <w:r w:rsidRPr="00FD3352">
        <w:rPr>
          <w:rFonts w:ascii="Times New Roman" w:hAnsi="Times New Roman"/>
          <w:color w:val="231F20"/>
          <w:spacing w:val="2"/>
          <w:szCs w:val="22"/>
        </w:rPr>
        <w:t>т</w:t>
      </w:r>
      <w:r w:rsidRPr="00FD3352">
        <w:rPr>
          <w:rFonts w:ascii="Times New Roman" w:hAnsi="Times New Roman"/>
          <w:color w:val="231F20"/>
          <w:szCs w:val="22"/>
        </w:rPr>
        <w:t>ано</w:t>
      </w:r>
      <w:r w:rsidRPr="00FD3352">
        <w:rPr>
          <w:rFonts w:ascii="Times New Roman" w:hAnsi="Times New Roman"/>
          <w:color w:val="231F20"/>
          <w:spacing w:val="-3"/>
          <w:szCs w:val="22"/>
        </w:rPr>
        <w:t>в</w:t>
      </w:r>
      <w:r w:rsidRPr="00FD3352">
        <w:rPr>
          <w:rFonts w:ascii="Times New Roman" w:hAnsi="Times New Roman"/>
          <w:color w:val="231F20"/>
          <w:szCs w:val="22"/>
        </w:rPr>
        <w:t>а,</w:t>
      </w:r>
      <w:r w:rsidRPr="00FD3352">
        <w:rPr>
          <w:rFonts w:ascii="Times New Roman" w:hAnsi="Times New Roman"/>
          <w:color w:val="231F20"/>
          <w:spacing w:val="40"/>
          <w:szCs w:val="22"/>
        </w:rPr>
        <w:t xml:space="preserve"> </w:t>
      </w:r>
      <w:r w:rsidRPr="00FD3352">
        <w:rPr>
          <w:rFonts w:ascii="Times New Roman" w:hAnsi="Times New Roman"/>
          <w:color w:val="231F20"/>
          <w:spacing w:val="-7"/>
          <w:szCs w:val="22"/>
        </w:rPr>
        <w:t>о</w:t>
      </w:r>
      <w:r w:rsidRPr="00FD3352">
        <w:rPr>
          <w:rFonts w:ascii="Times New Roman" w:hAnsi="Times New Roman"/>
          <w:color w:val="231F20"/>
          <w:szCs w:val="22"/>
        </w:rPr>
        <w:t>дн</w:t>
      </w:r>
      <w:r w:rsidRPr="00FD3352">
        <w:rPr>
          <w:rFonts w:ascii="Times New Roman" w:hAnsi="Times New Roman"/>
          <w:color w:val="231F20"/>
          <w:spacing w:val="5"/>
          <w:szCs w:val="22"/>
        </w:rPr>
        <w:t>о</w:t>
      </w:r>
      <w:r w:rsidRPr="00FD3352">
        <w:rPr>
          <w:rFonts w:ascii="Times New Roman" w:hAnsi="Times New Roman"/>
          <w:color w:val="231F20"/>
          <w:szCs w:val="22"/>
        </w:rPr>
        <w:t>сно</w:t>
      </w:r>
      <w:r w:rsidRPr="00FD3352">
        <w:rPr>
          <w:rFonts w:ascii="Times New Roman" w:hAnsi="Times New Roman"/>
          <w:color w:val="231F20"/>
          <w:spacing w:val="40"/>
          <w:szCs w:val="22"/>
        </w:rPr>
        <w:t xml:space="preserve"> </w:t>
      </w:r>
      <w:r w:rsidRPr="00FD3352">
        <w:rPr>
          <w:rFonts w:ascii="Times New Roman" w:hAnsi="Times New Roman"/>
          <w:color w:val="231F20"/>
          <w:szCs w:val="22"/>
        </w:rPr>
        <w:t>висо</w:t>
      </w:r>
      <w:r w:rsidRPr="00FD3352">
        <w:rPr>
          <w:rFonts w:ascii="Times New Roman" w:hAnsi="Times New Roman"/>
          <w:color w:val="231F20"/>
          <w:spacing w:val="-12"/>
          <w:szCs w:val="22"/>
        </w:rPr>
        <w:t>к</w:t>
      </w:r>
      <w:r w:rsidRPr="00FD3352">
        <w:rPr>
          <w:rFonts w:ascii="Times New Roman" w:hAnsi="Times New Roman"/>
          <w:color w:val="231F20"/>
          <w:szCs w:val="22"/>
        </w:rPr>
        <w:t>ош</w:t>
      </w:r>
      <w:r w:rsidRPr="00FD3352">
        <w:rPr>
          <w:rFonts w:ascii="Times New Roman" w:hAnsi="Times New Roman"/>
          <w:color w:val="231F20"/>
          <w:spacing w:val="-12"/>
          <w:szCs w:val="22"/>
        </w:rPr>
        <w:t>к</w:t>
      </w:r>
      <w:r w:rsidRPr="00FD3352">
        <w:rPr>
          <w:rFonts w:ascii="Times New Roman" w:hAnsi="Times New Roman"/>
          <w:color w:val="231F20"/>
          <w:spacing w:val="-3"/>
          <w:szCs w:val="22"/>
        </w:rPr>
        <w:t>о</w:t>
      </w:r>
      <w:r w:rsidRPr="00FD3352">
        <w:rPr>
          <w:rFonts w:ascii="Times New Roman" w:hAnsi="Times New Roman"/>
          <w:color w:val="231F20"/>
          <w:szCs w:val="22"/>
        </w:rPr>
        <w:t>лс</w:t>
      </w:r>
      <w:r w:rsidRPr="00FD3352">
        <w:rPr>
          <w:rFonts w:ascii="Times New Roman" w:hAnsi="Times New Roman"/>
          <w:color w:val="231F20"/>
          <w:spacing w:val="-4"/>
          <w:szCs w:val="22"/>
        </w:rPr>
        <w:t>к</w:t>
      </w:r>
      <w:r w:rsidRPr="00FD3352">
        <w:rPr>
          <w:rFonts w:ascii="Times New Roman" w:hAnsi="Times New Roman"/>
          <w:color w:val="231F20"/>
          <w:szCs w:val="22"/>
        </w:rPr>
        <w:t>а</w:t>
      </w:r>
      <w:r w:rsidRPr="00FD3352">
        <w:rPr>
          <w:rFonts w:ascii="Times New Roman" w:hAnsi="Times New Roman"/>
          <w:color w:val="231F20"/>
          <w:spacing w:val="40"/>
          <w:szCs w:val="22"/>
        </w:rPr>
        <w:t xml:space="preserve"> </w:t>
      </w:r>
      <w:r w:rsidRPr="00FD3352">
        <w:rPr>
          <w:rFonts w:ascii="Times New Roman" w:hAnsi="Times New Roman"/>
          <w:color w:val="231F20"/>
          <w:szCs w:val="22"/>
        </w:rPr>
        <w:t>ј</w:t>
      </w:r>
      <w:r w:rsidRPr="00FD3352">
        <w:rPr>
          <w:rFonts w:ascii="Times New Roman" w:hAnsi="Times New Roman"/>
          <w:color w:val="231F20"/>
          <w:spacing w:val="-3"/>
          <w:szCs w:val="22"/>
        </w:rPr>
        <w:t>е</w:t>
      </w:r>
      <w:r w:rsidRPr="00FD3352">
        <w:rPr>
          <w:rFonts w:ascii="Times New Roman" w:hAnsi="Times New Roman"/>
          <w:color w:val="231F20"/>
          <w:szCs w:val="22"/>
        </w:rPr>
        <w:t>диница</w:t>
      </w:r>
      <w:r w:rsidRPr="00FD3352">
        <w:rPr>
          <w:rFonts w:ascii="Times New Roman" w:hAnsi="Times New Roman"/>
          <w:color w:val="231F20"/>
          <w:spacing w:val="40"/>
          <w:szCs w:val="22"/>
        </w:rPr>
        <w:t xml:space="preserve"> </w:t>
      </w:r>
      <w:r w:rsidRPr="00FD3352">
        <w:rPr>
          <w:rFonts w:ascii="Times New Roman" w:hAnsi="Times New Roman"/>
          <w:color w:val="231F20"/>
          <w:spacing w:val="2"/>
          <w:szCs w:val="22"/>
        </w:rPr>
        <w:t>с</w:t>
      </w:r>
      <w:r w:rsidRPr="00FD3352">
        <w:rPr>
          <w:rFonts w:ascii="Times New Roman" w:hAnsi="Times New Roman"/>
          <w:color w:val="231F20"/>
          <w:szCs w:val="22"/>
        </w:rPr>
        <w:t>а</w:t>
      </w:r>
      <w:r w:rsidRPr="00FD3352">
        <w:rPr>
          <w:rFonts w:ascii="Times New Roman" w:hAnsi="Times New Roman"/>
          <w:color w:val="231F20"/>
          <w:spacing w:val="40"/>
          <w:szCs w:val="22"/>
        </w:rPr>
        <w:t xml:space="preserve"> </w:t>
      </w:r>
      <w:r w:rsidRPr="00FD3352">
        <w:rPr>
          <w:rFonts w:ascii="Times New Roman" w:hAnsi="Times New Roman"/>
          <w:color w:val="231F20"/>
          <w:szCs w:val="22"/>
        </w:rPr>
        <w:t>с</w:t>
      </w:r>
      <w:r w:rsidRPr="00FD3352">
        <w:rPr>
          <w:rFonts w:ascii="Times New Roman" w:hAnsi="Times New Roman"/>
          <w:color w:val="231F20"/>
          <w:spacing w:val="-2"/>
          <w:szCs w:val="22"/>
        </w:rPr>
        <w:t>в</w:t>
      </w:r>
      <w:r w:rsidRPr="00FD3352">
        <w:rPr>
          <w:rFonts w:ascii="Times New Roman" w:hAnsi="Times New Roman"/>
          <w:color w:val="231F20"/>
          <w:szCs w:val="22"/>
        </w:rPr>
        <w:t>ојст</w:t>
      </w:r>
      <w:r w:rsidRPr="00FD3352">
        <w:rPr>
          <w:rFonts w:ascii="Times New Roman" w:hAnsi="Times New Roman"/>
          <w:color w:val="231F20"/>
          <w:spacing w:val="-2"/>
          <w:szCs w:val="22"/>
        </w:rPr>
        <w:t>в</w:t>
      </w:r>
      <w:r w:rsidRPr="00FD3352">
        <w:rPr>
          <w:rFonts w:ascii="Times New Roman" w:hAnsi="Times New Roman"/>
          <w:color w:val="231F20"/>
          <w:spacing w:val="-5"/>
          <w:szCs w:val="22"/>
        </w:rPr>
        <w:t>о</w:t>
      </w:r>
      <w:r w:rsidRPr="00FD3352">
        <w:rPr>
          <w:rFonts w:ascii="Times New Roman" w:hAnsi="Times New Roman"/>
          <w:color w:val="231F20"/>
          <w:szCs w:val="22"/>
        </w:rPr>
        <w:t>м</w:t>
      </w:r>
      <w:r w:rsidRPr="00FD3352">
        <w:rPr>
          <w:rFonts w:ascii="Times New Roman" w:hAnsi="Times New Roman"/>
          <w:color w:val="231F20"/>
          <w:spacing w:val="40"/>
          <w:szCs w:val="22"/>
        </w:rPr>
        <w:t xml:space="preserve"> </w:t>
      </w:r>
      <w:r w:rsidRPr="00FD3352">
        <w:rPr>
          <w:rFonts w:ascii="Times New Roman" w:hAnsi="Times New Roman"/>
          <w:color w:val="231F20"/>
          <w:szCs w:val="22"/>
        </w:rPr>
        <w:t>правног лица</w:t>
      </w:r>
      <w:r w:rsidRPr="00FD3352">
        <w:rPr>
          <w:rFonts w:ascii="Times New Roman" w:hAnsi="Times New Roman"/>
          <w:color w:val="231F20"/>
          <w:spacing w:val="19"/>
          <w:szCs w:val="22"/>
        </w:rPr>
        <w:t xml:space="preserve"> </w:t>
      </w:r>
      <w:r w:rsidRPr="00FD3352">
        <w:rPr>
          <w:rFonts w:ascii="Times New Roman" w:hAnsi="Times New Roman"/>
          <w:color w:val="231F20"/>
          <w:szCs w:val="22"/>
        </w:rPr>
        <w:t>у</w:t>
      </w:r>
      <w:r w:rsidRPr="00FD3352">
        <w:rPr>
          <w:rFonts w:ascii="Times New Roman" w:hAnsi="Times New Roman"/>
          <w:color w:val="231F20"/>
          <w:spacing w:val="19"/>
          <w:szCs w:val="22"/>
        </w:rPr>
        <w:t xml:space="preserve"> </w:t>
      </w:r>
      <w:r w:rsidRPr="00FD3352">
        <w:rPr>
          <w:rFonts w:ascii="Times New Roman" w:hAnsi="Times New Roman"/>
          <w:color w:val="231F20"/>
          <w:spacing w:val="2"/>
          <w:szCs w:val="22"/>
        </w:rPr>
        <w:t>с</w:t>
      </w:r>
      <w:r w:rsidRPr="00FD3352">
        <w:rPr>
          <w:rFonts w:ascii="Times New Roman" w:hAnsi="Times New Roman"/>
          <w:color w:val="231F20"/>
          <w:szCs w:val="22"/>
        </w:rPr>
        <w:t>ас</w:t>
      </w:r>
      <w:r w:rsidRPr="00FD3352">
        <w:rPr>
          <w:rFonts w:ascii="Times New Roman" w:hAnsi="Times New Roman"/>
          <w:color w:val="231F20"/>
          <w:spacing w:val="2"/>
          <w:szCs w:val="22"/>
        </w:rPr>
        <w:t>т</w:t>
      </w:r>
      <w:r w:rsidRPr="00FD3352">
        <w:rPr>
          <w:rFonts w:ascii="Times New Roman" w:hAnsi="Times New Roman"/>
          <w:color w:val="231F20"/>
          <w:szCs w:val="22"/>
        </w:rPr>
        <w:t>а</w:t>
      </w:r>
      <w:r w:rsidRPr="00FD3352">
        <w:rPr>
          <w:rFonts w:ascii="Times New Roman" w:hAnsi="Times New Roman"/>
          <w:color w:val="231F20"/>
          <w:spacing w:val="-8"/>
          <w:szCs w:val="22"/>
        </w:rPr>
        <w:t>в</w:t>
      </w:r>
      <w:r w:rsidRPr="00FD3352">
        <w:rPr>
          <w:rFonts w:ascii="Times New Roman" w:hAnsi="Times New Roman"/>
          <w:color w:val="231F20"/>
          <w:szCs w:val="22"/>
        </w:rPr>
        <w:t>у</w:t>
      </w:r>
      <w:r w:rsidRPr="00FD3352">
        <w:rPr>
          <w:rFonts w:ascii="Times New Roman" w:hAnsi="Times New Roman"/>
          <w:color w:val="231F20"/>
          <w:spacing w:val="19"/>
          <w:szCs w:val="22"/>
        </w:rPr>
        <w:t xml:space="preserve"> </w:t>
      </w:r>
      <w:r w:rsidRPr="00FD3352">
        <w:rPr>
          <w:rFonts w:ascii="Times New Roman" w:hAnsi="Times New Roman"/>
          <w:color w:val="231F20"/>
          <w:spacing w:val="-20"/>
          <w:szCs w:val="22"/>
        </w:rPr>
        <w:t>У</w:t>
      </w:r>
      <w:r w:rsidRPr="00FD3352">
        <w:rPr>
          <w:rFonts w:ascii="Times New Roman" w:hAnsi="Times New Roman"/>
          <w:color w:val="231F20"/>
          <w:szCs w:val="22"/>
        </w:rPr>
        <w:t>ни</w:t>
      </w:r>
      <w:r w:rsidRPr="00FD3352">
        <w:rPr>
          <w:rFonts w:ascii="Times New Roman" w:hAnsi="Times New Roman"/>
          <w:color w:val="231F20"/>
          <w:spacing w:val="-2"/>
          <w:szCs w:val="22"/>
        </w:rPr>
        <w:t>в</w:t>
      </w:r>
      <w:r w:rsidRPr="00FD3352">
        <w:rPr>
          <w:rFonts w:ascii="Times New Roman" w:hAnsi="Times New Roman"/>
          <w:color w:val="231F20"/>
          <w:szCs w:val="22"/>
        </w:rPr>
        <w:t>е</w:t>
      </w:r>
      <w:r w:rsidRPr="00FD3352">
        <w:rPr>
          <w:rFonts w:ascii="Times New Roman" w:hAnsi="Times New Roman"/>
          <w:color w:val="231F20"/>
          <w:spacing w:val="2"/>
          <w:szCs w:val="22"/>
        </w:rPr>
        <w:t>р</w:t>
      </w:r>
      <w:r w:rsidRPr="00FD3352">
        <w:rPr>
          <w:rFonts w:ascii="Times New Roman" w:hAnsi="Times New Roman"/>
          <w:color w:val="231F20"/>
          <w:szCs w:val="22"/>
        </w:rPr>
        <w:t>зите</w:t>
      </w:r>
      <w:r w:rsidRPr="00FD3352">
        <w:rPr>
          <w:rFonts w:ascii="Times New Roman" w:hAnsi="Times New Roman"/>
          <w:color w:val="231F20"/>
          <w:spacing w:val="2"/>
          <w:szCs w:val="22"/>
        </w:rPr>
        <w:t>т</w:t>
      </w:r>
      <w:r w:rsidRPr="00FD3352">
        <w:rPr>
          <w:rFonts w:ascii="Times New Roman" w:hAnsi="Times New Roman"/>
          <w:color w:val="231F20"/>
          <w:szCs w:val="22"/>
        </w:rPr>
        <w:t>а</w:t>
      </w:r>
      <w:r w:rsidRPr="00FD3352">
        <w:rPr>
          <w:rFonts w:ascii="Times New Roman" w:hAnsi="Times New Roman"/>
          <w:color w:val="231F20"/>
          <w:spacing w:val="19"/>
          <w:szCs w:val="22"/>
        </w:rPr>
        <w:t xml:space="preserve"> </w:t>
      </w:r>
      <w:r w:rsidRPr="00FD3352">
        <w:rPr>
          <w:rFonts w:ascii="Times New Roman" w:hAnsi="Times New Roman"/>
          <w:color w:val="231F20"/>
          <w:szCs w:val="22"/>
        </w:rPr>
        <w:t>у</w:t>
      </w:r>
      <w:r w:rsidRPr="00FD3352">
        <w:rPr>
          <w:rFonts w:ascii="Times New Roman" w:hAnsi="Times New Roman"/>
          <w:color w:val="231F20"/>
          <w:spacing w:val="19"/>
          <w:szCs w:val="22"/>
        </w:rPr>
        <w:t xml:space="preserve"> </w:t>
      </w:r>
      <w:r w:rsidRPr="00FD3352">
        <w:rPr>
          <w:rFonts w:ascii="Times New Roman" w:hAnsi="Times New Roman"/>
          <w:color w:val="231F20"/>
          <w:szCs w:val="22"/>
        </w:rPr>
        <w:t>Но</w:t>
      </w:r>
      <w:r w:rsidRPr="00FD3352">
        <w:rPr>
          <w:rFonts w:ascii="Times New Roman" w:hAnsi="Times New Roman"/>
          <w:color w:val="231F20"/>
          <w:spacing w:val="-2"/>
          <w:szCs w:val="22"/>
        </w:rPr>
        <w:t>в</w:t>
      </w:r>
      <w:r w:rsidRPr="00FD3352">
        <w:rPr>
          <w:rFonts w:ascii="Times New Roman" w:hAnsi="Times New Roman"/>
          <w:color w:val="231F20"/>
          <w:spacing w:val="-5"/>
          <w:szCs w:val="22"/>
        </w:rPr>
        <w:t>о</w:t>
      </w:r>
      <w:r w:rsidRPr="00FD3352">
        <w:rPr>
          <w:rFonts w:ascii="Times New Roman" w:hAnsi="Times New Roman"/>
          <w:color w:val="231F20"/>
          <w:szCs w:val="22"/>
        </w:rPr>
        <w:t>м</w:t>
      </w:r>
      <w:r w:rsidRPr="00FD3352">
        <w:rPr>
          <w:rFonts w:ascii="Times New Roman" w:hAnsi="Times New Roman"/>
          <w:color w:val="231F20"/>
          <w:spacing w:val="19"/>
          <w:szCs w:val="22"/>
        </w:rPr>
        <w:t xml:space="preserve"> </w:t>
      </w:r>
      <w:r w:rsidRPr="00FD3352">
        <w:rPr>
          <w:rFonts w:ascii="Times New Roman" w:hAnsi="Times New Roman"/>
          <w:color w:val="231F20"/>
          <w:szCs w:val="22"/>
        </w:rPr>
        <w:t>Саду</w:t>
      </w:r>
      <w:r w:rsidRPr="00FD3352">
        <w:rPr>
          <w:rFonts w:ascii="Times New Roman" w:hAnsi="Times New Roman"/>
          <w:color w:val="231F20"/>
          <w:spacing w:val="19"/>
          <w:szCs w:val="22"/>
        </w:rPr>
        <w:t xml:space="preserve"> </w:t>
      </w:r>
      <w:r w:rsidRPr="00FD3352">
        <w:rPr>
          <w:rFonts w:ascii="Times New Roman" w:hAnsi="Times New Roman"/>
          <w:color w:val="231F20"/>
          <w:szCs w:val="22"/>
        </w:rPr>
        <w:t>(у</w:t>
      </w:r>
      <w:r w:rsidRPr="00FD3352">
        <w:rPr>
          <w:rFonts w:ascii="Times New Roman" w:hAnsi="Times New Roman"/>
          <w:color w:val="231F20"/>
          <w:spacing w:val="19"/>
          <w:szCs w:val="22"/>
        </w:rPr>
        <w:t xml:space="preserve"> </w:t>
      </w:r>
      <w:r w:rsidRPr="00FD3352">
        <w:rPr>
          <w:rFonts w:ascii="Times New Roman" w:hAnsi="Times New Roman"/>
          <w:color w:val="231F20"/>
          <w:szCs w:val="22"/>
        </w:rPr>
        <w:t>даљем</w:t>
      </w:r>
      <w:r w:rsidRPr="00FD3352">
        <w:rPr>
          <w:rFonts w:ascii="Times New Roman" w:hAnsi="Times New Roman"/>
          <w:color w:val="231F20"/>
          <w:spacing w:val="19"/>
          <w:szCs w:val="22"/>
        </w:rPr>
        <w:t xml:space="preserve"> </w:t>
      </w:r>
      <w:r w:rsidRPr="00FD3352">
        <w:rPr>
          <w:rFonts w:ascii="Times New Roman" w:hAnsi="Times New Roman"/>
          <w:color w:val="231F20"/>
          <w:szCs w:val="22"/>
        </w:rPr>
        <w:t>те</w:t>
      </w:r>
      <w:r w:rsidRPr="00FD3352">
        <w:rPr>
          <w:rFonts w:ascii="Times New Roman" w:hAnsi="Times New Roman"/>
          <w:color w:val="231F20"/>
          <w:spacing w:val="-6"/>
          <w:szCs w:val="22"/>
        </w:rPr>
        <w:t>к</w:t>
      </w:r>
      <w:r w:rsidRPr="00FD3352">
        <w:rPr>
          <w:rFonts w:ascii="Times New Roman" w:hAnsi="Times New Roman"/>
          <w:color w:val="231F20"/>
          <w:szCs w:val="22"/>
        </w:rPr>
        <w:t>с</w:t>
      </w:r>
      <w:r w:rsidRPr="00FD3352">
        <w:rPr>
          <w:rFonts w:ascii="Times New Roman" w:hAnsi="Times New Roman"/>
          <w:color w:val="231F20"/>
          <w:spacing w:val="-3"/>
          <w:szCs w:val="22"/>
        </w:rPr>
        <w:t>ту</w:t>
      </w:r>
      <w:r w:rsidRPr="00FD3352">
        <w:rPr>
          <w:rFonts w:ascii="Times New Roman" w:hAnsi="Times New Roman"/>
          <w:color w:val="231F20"/>
          <w:szCs w:val="22"/>
        </w:rPr>
        <w:t>:</w:t>
      </w:r>
      <w:r w:rsidRPr="00FD3352">
        <w:rPr>
          <w:rFonts w:ascii="Times New Roman" w:hAnsi="Times New Roman"/>
          <w:color w:val="231F20"/>
          <w:spacing w:val="19"/>
          <w:szCs w:val="22"/>
        </w:rPr>
        <w:t xml:space="preserve"> </w:t>
      </w:r>
      <w:r w:rsidRPr="00FD3352">
        <w:rPr>
          <w:rFonts w:ascii="Times New Roman" w:hAnsi="Times New Roman"/>
          <w:color w:val="231F20"/>
          <w:spacing w:val="-20"/>
          <w:szCs w:val="22"/>
        </w:rPr>
        <w:t>У</w:t>
      </w:r>
      <w:r w:rsidRPr="00FD3352">
        <w:rPr>
          <w:rFonts w:ascii="Times New Roman" w:hAnsi="Times New Roman"/>
          <w:color w:val="231F20"/>
          <w:szCs w:val="22"/>
        </w:rPr>
        <w:t>ни</w:t>
      </w:r>
      <w:r w:rsidRPr="00FD3352">
        <w:rPr>
          <w:rFonts w:ascii="Times New Roman" w:hAnsi="Times New Roman"/>
          <w:color w:val="231F20"/>
          <w:spacing w:val="-2"/>
          <w:szCs w:val="22"/>
        </w:rPr>
        <w:t>в</w:t>
      </w:r>
      <w:r w:rsidRPr="00FD3352">
        <w:rPr>
          <w:rFonts w:ascii="Times New Roman" w:hAnsi="Times New Roman"/>
          <w:color w:val="231F20"/>
          <w:szCs w:val="22"/>
        </w:rPr>
        <w:t>е</w:t>
      </w:r>
      <w:r w:rsidRPr="00FD3352">
        <w:rPr>
          <w:rFonts w:ascii="Times New Roman" w:hAnsi="Times New Roman"/>
          <w:color w:val="231F20"/>
          <w:spacing w:val="2"/>
          <w:szCs w:val="22"/>
        </w:rPr>
        <w:t>р</w:t>
      </w:r>
      <w:r w:rsidRPr="00FD3352">
        <w:rPr>
          <w:rFonts w:ascii="Times New Roman" w:hAnsi="Times New Roman"/>
          <w:color w:val="231F20"/>
          <w:szCs w:val="22"/>
        </w:rPr>
        <w:t>зитет),</w:t>
      </w:r>
      <w:r w:rsidRPr="00FD3352">
        <w:rPr>
          <w:rFonts w:ascii="Times New Roman" w:hAnsi="Times New Roman"/>
          <w:color w:val="231F20"/>
          <w:spacing w:val="19"/>
          <w:szCs w:val="22"/>
        </w:rPr>
        <w:t xml:space="preserve"> </w:t>
      </w:r>
      <w:r w:rsidRPr="00FD3352">
        <w:rPr>
          <w:rFonts w:ascii="Times New Roman" w:hAnsi="Times New Roman"/>
          <w:color w:val="231F20"/>
          <w:spacing w:val="-12"/>
          <w:szCs w:val="22"/>
        </w:rPr>
        <w:t>к</w:t>
      </w:r>
      <w:r w:rsidRPr="00FD3352">
        <w:rPr>
          <w:rFonts w:ascii="Times New Roman" w:hAnsi="Times New Roman"/>
          <w:color w:val="231F20"/>
          <w:szCs w:val="22"/>
        </w:rPr>
        <w:t>оја</w:t>
      </w:r>
      <w:r w:rsidRPr="00FD3352">
        <w:rPr>
          <w:rFonts w:ascii="Times New Roman" w:hAnsi="Times New Roman"/>
          <w:color w:val="231F20"/>
          <w:spacing w:val="19"/>
          <w:szCs w:val="22"/>
        </w:rPr>
        <w:t xml:space="preserve"> </w:t>
      </w:r>
      <w:r w:rsidRPr="00FD3352">
        <w:rPr>
          <w:rFonts w:ascii="Times New Roman" w:hAnsi="Times New Roman"/>
          <w:color w:val="231F20"/>
          <w:spacing w:val="5"/>
          <w:szCs w:val="22"/>
        </w:rPr>
        <w:t>о</w:t>
      </w:r>
      <w:r w:rsidRPr="00FD3352">
        <w:rPr>
          <w:rFonts w:ascii="Times New Roman" w:hAnsi="Times New Roman"/>
          <w:color w:val="231F20"/>
          <w:szCs w:val="22"/>
        </w:rPr>
        <w:t>ст</w:t>
      </w:r>
      <w:r w:rsidRPr="00FD3352">
        <w:rPr>
          <w:rFonts w:ascii="Times New Roman" w:hAnsi="Times New Roman"/>
          <w:color w:val="231F20"/>
          <w:spacing w:val="-3"/>
          <w:szCs w:val="22"/>
        </w:rPr>
        <w:t>в</w:t>
      </w:r>
      <w:r w:rsidRPr="00FD3352">
        <w:rPr>
          <w:rFonts w:ascii="Times New Roman" w:hAnsi="Times New Roman"/>
          <w:color w:val="231F20"/>
          <w:szCs w:val="22"/>
        </w:rPr>
        <w:t>а</w:t>
      </w:r>
      <w:r w:rsidRPr="00FD3352">
        <w:rPr>
          <w:rFonts w:ascii="Times New Roman" w:hAnsi="Times New Roman"/>
          <w:color w:val="231F20"/>
          <w:spacing w:val="-3"/>
          <w:szCs w:val="22"/>
        </w:rPr>
        <w:t>р</w:t>
      </w:r>
      <w:r w:rsidRPr="00FD3352">
        <w:rPr>
          <w:rFonts w:ascii="Times New Roman" w:hAnsi="Times New Roman"/>
          <w:color w:val="231F20"/>
          <w:szCs w:val="22"/>
        </w:rPr>
        <w:t>ује</w:t>
      </w:r>
      <w:r w:rsidRPr="00FD3352">
        <w:rPr>
          <w:rFonts w:ascii="Times New Roman" w:hAnsi="Times New Roman"/>
          <w:color w:val="231F20"/>
          <w:spacing w:val="19"/>
          <w:szCs w:val="22"/>
        </w:rPr>
        <w:t xml:space="preserve"> </w:t>
      </w:r>
      <w:r w:rsidRPr="00FD3352">
        <w:rPr>
          <w:rFonts w:ascii="Times New Roman" w:hAnsi="Times New Roman"/>
          <w:color w:val="231F20"/>
          <w:szCs w:val="22"/>
        </w:rPr>
        <w:t>а</w:t>
      </w:r>
      <w:r w:rsidRPr="00FD3352">
        <w:rPr>
          <w:rFonts w:ascii="Times New Roman" w:hAnsi="Times New Roman"/>
          <w:color w:val="231F20"/>
          <w:spacing w:val="-4"/>
          <w:szCs w:val="22"/>
        </w:rPr>
        <w:t>к</w:t>
      </w:r>
      <w:r w:rsidRPr="00FD3352">
        <w:rPr>
          <w:rFonts w:ascii="Times New Roman" w:hAnsi="Times New Roman"/>
          <w:color w:val="231F20"/>
          <w:szCs w:val="22"/>
        </w:rPr>
        <w:t>адемс</w:t>
      </w:r>
      <w:r w:rsidRPr="00FD3352">
        <w:rPr>
          <w:rFonts w:ascii="Times New Roman" w:hAnsi="Times New Roman"/>
          <w:color w:val="231F20"/>
          <w:spacing w:val="-6"/>
          <w:szCs w:val="22"/>
        </w:rPr>
        <w:t>к</w:t>
      </w:r>
      <w:r w:rsidRPr="00FD3352">
        <w:rPr>
          <w:rFonts w:ascii="Times New Roman" w:hAnsi="Times New Roman"/>
          <w:color w:val="231F20"/>
          <w:szCs w:val="22"/>
        </w:rPr>
        <w:t>е с</w:t>
      </w:r>
      <w:r w:rsidRPr="00FD3352">
        <w:rPr>
          <w:rFonts w:ascii="Times New Roman" w:hAnsi="Times New Roman"/>
          <w:color w:val="231F20"/>
          <w:spacing w:val="-3"/>
          <w:szCs w:val="22"/>
        </w:rPr>
        <w:t>т</w:t>
      </w:r>
      <w:r w:rsidRPr="00FD3352">
        <w:rPr>
          <w:rFonts w:ascii="Times New Roman" w:hAnsi="Times New Roman"/>
          <w:color w:val="231F20"/>
          <w:spacing w:val="-14"/>
          <w:szCs w:val="22"/>
        </w:rPr>
        <w:t>у</w:t>
      </w:r>
      <w:r w:rsidRPr="00FD3352">
        <w:rPr>
          <w:rFonts w:ascii="Times New Roman" w:hAnsi="Times New Roman"/>
          <w:color w:val="231F20"/>
          <w:szCs w:val="22"/>
        </w:rPr>
        <w:t>дијс</w:t>
      </w:r>
      <w:r w:rsidRPr="00FD3352">
        <w:rPr>
          <w:rFonts w:ascii="Times New Roman" w:hAnsi="Times New Roman"/>
          <w:color w:val="231F20"/>
          <w:spacing w:val="-6"/>
          <w:szCs w:val="22"/>
        </w:rPr>
        <w:t>к</w:t>
      </w:r>
      <w:r w:rsidRPr="00FD3352">
        <w:rPr>
          <w:rFonts w:ascii="Times New Roman" w:hAnsi="Times New Roman"/>
          <w:color w:val="231F20"/>
          <w:szCs w:val="22"/>
        </w:rPr>
        <w:t>е</w:t>
      </w:r>
      <w:r w:rsidRPr="00FD3352">
        <w:rPr>
          <w:rFonts w:ascii="Times New Roman" w:hAnsi="Times New Roman"/>
          <w:color w:val="231F20"/>
          <w:spacing w:val="-1"/>
          <w:szCs w:val="22"/>
        </w:rPr>
        <w:t xml:space="preserve"> </w:t>
      </w:r>
      <w:r w:rsidRPr="00FD3352">
        <w:rPr>
          <w:rFonts w:ascii="Times New Roman" w:hAnsi="Times New Roman"/>
          <w:color w:val="231F20"/>
          <w:szCs w:val="22"/>
        </w:rPr>
        <w:t>програме</w:t>
      </w:r>
      <w:r w:rsidRPr="00FD3352">
        <w:rPr>
          <w:rFonts w:ascii="Times New Roman" w:hAnsi="Times New Roman"/>
          <w:color w:val="231F20"/>
          <w:spacing w:val="-1"/>
          <w:szCs w:val="22"/>
        </w:rPr>
        <w:t xml:space="preserve"> </w:t>
      </w:r>
      <w:r w:rsidRPr="00FD3352">
        <w:rPr>
          <w:rFonts w:ascii="Times New Roman" w:hAnsi="Times New Roman"/>
          <w:color w:val="231F20"/>
          <w:szCs w:val="22"/>
        </w:rPr>
        <w:t>и</w:t>
      </w:r>
      <w:r w:rsidRPr="00FD3352">
        <w:rPr>
          <w:rFonts w:ascii="Times New Roman" w:hAnsi="Times New Roman"/>
          <w:color w:val="231F20"/>
          <w:spacing w:val="-1"/>
          <w:szCs w:val="22"/>
        </w:rPr>
        <w:t xml:space="preserve"> </w:t>
      </w:r>
      <w:r w:rsidRPr="00FD3352">
        <w:rPr>
          <w:rFonts w:ascii="Times New Roman" w:hAnsi="Times New Roman"/>
          <w:color w:val="231F20"/>
          <w:szCs w:val="22"/>
        </w:rPr>
        <w:t>развија</w:t>
      </w:r>
      <w:r w:rsidRPr="00FD3352">
        <w:rPr>
          <w:rFonts w:ascii="Times New Roman" w:hAnsi="Times New Roman"/>
          <w:color w:val="231F20"/>
          <w:spacing w:val="-1"/>
          <w:szCs w:val="22"/>
        </w:rPr>
        <w:t xml:space="preserve"> </w:t>
      </w:r>
      <w:r w:rsidRPr="00FD3352">
        <w:rPr>
          <w:rFonts w:ascii="Times New Roman" w:hAnsi="Times New Roman"/>
          <w:color w:val="231F20"/>
          <w:szCs w:val="22"/>
        </w:rPr>
        <w:t>н</w:t>
      </w:r>
      <w:r w:rsidRPr="00FD3352">
        <w:rPr>
          <w:rFonts w:ascii="Times New Roman" w:hAnsi="Times New Roman"/>
          <w:color w:val="231F20"/>
          <w:spacing w:val="-12"/>
          <w:szCs w:val="22"/>
        </w:rPr>
        <w:t>а</w:t>
      </w:r>
      <w:r w:rsidRPr="00FD3352">
        <w:rPr>
          <w:rFonts w:ascii="Times New Roman" w:hAnsi="Times New Roman"/>
          <w:color w:val="231F20"/>
          <w:szCs w:val="22"/>
        </w:rPr>
        <w:t>учноис</w:t>
      </w:r>
      <w:r w:rsidRPr="00FD3352">
        <w:rPr>
          <w:rFonts w:ascii="Times New Roman" w:hAnsi="Times New Roman"/>
          <w:color w:val="231F20"/>
          <w:spacing w:val="2"/>
          <w:szCs w:val="22"/>
        </w:rPr>
        <w:t>т</w:t>
      </w:r>
      <w:r w:rsidRPr="00FD3352">
        <w:rPr>
          <w:rFonts w:ascii="Times New Roman" w:hAnsi="Times New Roman"/>
          <w:color w:val="231F20"/>
          <w:szCs w:val="22"/>
        </w:rPr>
        <w:t>ражи</w:t>
      </w:r>
      <w:r w:rsidRPr="00FD3352">
        <w:rPr>
          <w:rFonts w:ascii="Times New Roman" w:hAnsi="Times New Roman"/>
          <w:color w:val="231F20"/>
          <w:spacing w:val="-3"/>
          <w:szCs w:val="22"/>
        </w:rPr>
        <w:t>в</w:t>
      </w:r>
      <w:r w:rsidRPr="00FD3352">
        <w:rPr>
          <w:rFonts w:ascii="Times New Roman" w:hAnsi="Times New Roman"/>
          <w:color w:val="231F20"/>
          <w:spacing w:val="-9"/>
          <w:szCs w:val="22"/>
        </w:rPr>
        <w:t>а</w:t>
      </w:r>
      <w:r w:rsidRPr="00FD3352">
        <w:rPr>
          <w:rFonts w:ascii="Times New Roman" w:hAnsi="Times New Roman"/>
          <w:color w:val="231F20"/>
          <w:szCs w:val="22"/>
        </w:rPr>
        <w:t>чки,</w:t>
      </w:r>
      <w:r w:rsidRPr="00FD3352">
        <w:rPr>
          <w:rFonts w:ascii="Times New Roman" w:hAnsi="Times New Roman"/>
          <w:color w:val="231F20"/>
          <w:spacing w:val="-1"/>
          <w:szCs w:val="22"/>
        </w:rPr>
        <w:t xml:space="preserve"> </w:t>
      </w:r>
      <w:r w:rsidRPr="00FD3352">
        <w:rPr>
          <w:rFonts w:ascii="Times New Roman" w:hAnsi="Times New Roman"/>
          <w:color w:val="231F20"/>
          <w:spacing w:val="-3"/>
          <w:szCs w:val="22"/>
        </w:rPr>
        <w:t>у</w:t>
      </w:r>
      <w:r w:rsidRPr="00FD3352">
        <w:rPr>
          <w:rFonts w:ascii="Times New Roman" w:hAnsi="Times New Roman"/>
          <w:color w:val="231F20"/>
          <w:szCs w:val="22"/>
        </w:rPr>
        <w:t>метнички,</w:t>
      </w:r>
      <w:r w:rsidRPr="00FD3352">
        <w:rPr>
          <w:rFonts w:ascii="Times New Roman" w:hAnsi="Times New Roman"/>
          <w:color w:val="231F20"/>
          <w:spacing w:val="-1"/>
          <w:szCs w:val="22"/>
        </w:rPr>
        <w:t xml:space="preserve"> </w:t>
      </w:r>
      <w:r w:rsidRPr="00FD3352">
        <w:rPr>
          <w:rFonts w:ascii="Times New Roman" w:hAnsi="Times New Roman"/>
          <w:color w:val="231F20"/>
          <w:spacing w:val="-7"/>
          <w:szCs w:val="22"/>
        </w:rPr>
        <w:t>о</w:t>
      </w:r>
      <w:r w:rsidRPr="00FD3352">
        <w:rPr>
          <w:rFonts w:ascii="Times New Roman" w:hAnsi="Times New Roman"/>
          <w:color w:val="231F20"/>
          <w:szCs w:val="22"/>
        </w:rPr>
        <w:t>дн</w:t>
      </w:r>
      <w:r w:rsidRPr="00FD3352">
        <w:rPr>
          <w:rFonts w:ascii="Times New Roman" w:hAnsi="Times New Roman"/>
          <w:color w:val="231F20"/>
          <w:spacing w:val="5"/>
          <w:szCs w:val="22"/>
        </w:rPr>
        <w:t>о</w:t>
      </w:r>
      <w:r w:rsidRPr="00FD3352">
        <w:rPr>
          <w:rFonts w:ascii="Times New Roman" w:hAnsi="Times New Roman"/>
          <w:color w:val="231F20"/>
          <w:szCs w:val="22"/>
        </w:rPr>
        <w:t>сно</w:t>
      </w:r>
      <w:r w:rsidRPr="00FD3352">
        <w:rPr>
          <w:rFonts w:ascii="Times New Roman" w:hAnsi="Times New Roman"/>
          <w:color w:val="231F20"/>
          <w:spacing w:val="-1"/>
          <w:szCs w:val="22"/>
        </w:rPr>
        <w:t xml:space="preserve"> </w:t>
      </w:r>
      <w:r w:rsidRPr="00FD3352">
        <w:rPr>
          <w:rFonts w:ascii="Times New Roman" w:hAnsi="Times New Roman"/>
          <w:color w:val="231F20"/>
          <w:szCs w:val="22"/>
        </w:rPr>
        <w:t>с</w:t>
      </w:r>
      <w:r w:rsidRPr="00FD3352">
        <w:rPr>
          <w:rFonts w:ascii="Times New Roman" w:hAnsi="Times New Roman"/>
          <w:color w:val="231F20"/>
          <w:spacing w:val="2"/>
          <w:szCs w:val="22"/>
        </w:rPr>
        <w:t>т</w:t>
      </w:r>
      <w:r w:rsidRPr="00FD3352">
        <w:rPr>
          <w:rFonts w:ascii="Times New Roman" w:hAnsi="Times New Roman"/>
          <w:color w:val="231F20"/>
          <w:spacing w:val="-3"/>
          <w:szCs w:val="22"/>
        </w:rPr>
        <w:t>р</w:t>
      </w:r>
      <w:r w:rsidRPr="00FD3352">
        <w:rPr>
          <w:rFonts w:ascii="Times New Roman" w:hAnsi="Times New Roman"/>
          <w:color w:val="231F20"/>
          <w:szCs w:val="22"/>
        </w:rPr>
        <w:t>учни</w:t>
      </w:r>
      <w:r w:rsidRPr="00FD3352">
        <w:rPr>
          <w:rFonts w:ascii="Times New Roman" w:hAnsi="Times New Roman"/>
          <w:color w:val="231F20"/>
          <w:spacing w:val="-1"/>
          <w:szCs w:val="22"/>
        </w:rPr>
        <w:t xml:space="preserve"> </w:t>
      </w:r>
      <w:r w:rsidRPr="00FD3352">
        <w:rPr>
          <w:rFonts w:ascii="Times New Roman" w:hAnsi="Times New Roman"/>
          <w:color w:val="231F20"/>
          <w:szCs w:val="22"/>
        </w:rPr>
        <w:t>рад</w:t>
      </w:r>
      <w:r w:rsidRPr="00FD3352">
        <w:rPr>
          <w:rFonts w:ascii="Times New Roman" w:hAnsi="Times New Roman"/>
          <w:color w:val="231F20"/>
          <w:spacing w:val="-1"/>
          <w:szCs w:val="22"/>
        </w:rPr>
        <w:t xml:space="preserve"> </w:t>
      </w:r>
      <w:r w:rsidRPr="00FD3352">
        <w:rPr>
          <w:rFonts w:ascii="Times New Roman" w:hAnsi="Times New Roman"/>
          <w:color w:val="231F20"/>
          <w:szCs w:val="22"/>
        </w:rPr>
        <w:t>у</w:t>
      </w:r>
      <w:r w:rsidRPr="00FD3352">
        <w:rPr>
          <w:rFonts w:ascii="Times New Roman" w:hAnsi="Times New Roman"/>
          <w:color w:val="231F20"/>
          <w:spacing w:val="-1"/>
          <w:szCs w:val="22"/>
        </w:rPr>
        <w:t xml:space="preserve"> </w:t>
      </w:r>
      <w:r w:rsidRPr="00FD3352">
        <w:rPr>
          <w:rFonts w:ascii="Times New Roman" w:hAnsi="Times New Roman"/>
          <w:color w:val="231F20"/>
          <w:szCs w:val="22"/>
        </w:rPr>
        <w:t>ј</w:t>
      </w:r>
      <w:r w:rsidRPr="00FD3352">
        <w:rPr>
          <w:rFonts w:ascii="Times New Roman" w:hAnsi="Times New Roman"/>
          <w:color w:val="231F20"/>
          <w:spacing w:val="-3"/>
          <w:szCs w:val="22"/>
        </w:rPr>
        <w:t>е</w:t>
      </w:r>
      <w:r w:rsidRPr="00FD3352">
        <w:rPr>
          <w:rFonts w:ascii="Times New Roman" w:hAnsi="Times New Roman"/>
          <w:color w:val="231F20"/>
          <w:szCs w:val="22"/>
        </w:rPr>
        <w:t>дној</w:t>
      </w:r>
      <w:r w:rsidRPr="00FD3352">
        <w:rPr>
          <w:rFonts w:ascii="Times New Roman" w:hAnsi="Times New Roman"/>
          <w:color w:val="231F20"/>
          <w:spacing w:val="-1"/>
          <w:szCs w:val="22"/>
        </w:rPr>
        <w:t xml:space="preserve"> </w:t>
      </w:r>
      <w:r w:rsidRPr="00FD3352">
        <w:rPr>
          <w:rFonts w:ascii="Times New Roman" w:hAnsi="Times New Roman"/>
          <w:color w:val="231F20"/>
          <w:szCs w:val="22"/>
        </w:rPr>
        <w:t>или</w:t>
      </w:r>
      <w:r w:rsidRPr="00FD3352">
        <w:rPr>
          <w:rFonts w:ascii="Times New Roman" w:hAnsi="Times New Roman"/>
          <w:color w:val="231F20"/>
          <w:spacing w:val="-1"/>
          <w:szCs w:val="22"/>
        </w:rPr>
        <w:t xml:space="preserve"> </w:t>
      </w:r>
      <w:r w:rsidRPr="00FD3352">
        <w:rPr>
          <w:rFonts w:ascii="Times New Roman" w:hAnsi="Times New Roman"/>
          <w:color w:val="231F20"/>
          <w:szCs w:val="22"/>
        </w:rPr>
        <w:t>више о</w:t>
      </w:r>
      <w:r w:rsidRPr="00FD3352">
        <w:rPr>
          <w:rFonts w:ascii="Times New Roman" w:hAnsi="Times New Roman"/>
          <w:color w:val="231F20"/>
          <w:spacing w:val="-6"/>
          <w:szCs w:val="22"/>
        </w:rPr>
        <w:t>б</w:t>
      </w:r>
      <w:r w:rsidRPr="00FD3352">
        <w:rPr>
          <w:rFonts w:ascii="Times New Roman" w:hAnsi="Times New Roman"/>
          <w:color w:val="231F20"/>
          <w:szCs w:val="22"/>
        </w:rPr>
        <w:t>ласти.</w:t>
      </w:r>
    </w:p>
    <w:p w:rsidR="00FD3352" w:rsidRPr="00FD3352" w:rsidRDefault="00FD3352" w:rsidP="00FD3352">
      <w:pPr>
        <w:pStyle w:val="BodyText"/>
        <w:kinsoku w:val="0"/>
        <w:overflowPunct w:val="0"/>
        <w:spacing w:after="0"/>
        <w:ind w:left="113" w:right="113" w:firstLine="560"/>
        <w:jc w:val="both"/>
        <w:rPr>
          <w:rFonts w:ascii="Times New Roman" w:hAnsi="Times New Roman"/>
          <w:color w:val="000000"/>
          <w:szCs w:val="22"/>
        </w:rPr>
      </w:pPr>
      <w:r w:rsidRPr="00FD3352">
        <w:rPr>
          <w:rFonts w:ascii="Times New Roman" w:hAnsi="Times New Roman"/>
          <w:color w:val="231F20"/>
          <w:szCs w:val="22"/>
        </w:rPr>
        <w:t>У</w:t>
      </w:r>
      <w:r w:rsidRPr="00FD3352">
        <w:rPr>
          <w:rFonts w:ascii="Times New Roman" w:hAnsi="Times New Roman"/>
          <w:color w:val="231F20"/>
          <w:spacing w:val="11"/>
          <w:szCs w:val="22"/>
        </w:rPr>
        <w:t xml:space="preserve"> </w:t>
      </w:r>
      <w:r w:rsidRPr="00FD3352">
        <w:rPr>
          <w:rFonts w:ascii="Times New Roman" w:hAnsi="Times New Roman"/>
          <w:color w:val="231F20"/>
          <w:szCs w:val="22"/>
        </w:rPr>
        <w:t>правн</w:t>
      </w:r>
      <w:r w:rsidRPr="00FD3352">
        <w:rPr>
          <w:rFonts w:ascii="Times New Roman" w:hAnsi="Times New Roman"/>
          <w:color w:val="231F20"/>
          <w:spacing w:val="-5"/>
          <w:szCs w:val="22"/>
        </w:rPr>
        <w:t>о</w:t>
      </w:r>
      <w:r w:rsidRPr="00FD3352">
        <w:rPr>
          <w:rFonts w:ascii="Times New Roman" w:hAnsi="Times New Roman"/>
          <w:color w:val="231F20"/>
          <w:szCs w:val="22"/>
        </w:rPr>
        <w:t>м</w:t>
      </w:r>
      <w:r w:rsidRPr="00FD3352">
        <w:rPr>
          <w:rFonts w:ascii="Times New Roman" w:hAnsi="Times New Roman"/>
          <w:color w:val="231F20"/>
          <w:spacing w:val="11"/>
          <w:szCs w:val="22"/>
        </w:rPr>
        <w:t xml:space="preserve"> </w:t>
      </w:r>
      <w:r w:rsidRPr="00FD3352">
        <w:rPr>
          <w:rFonts w:ascii="Times New Roman" w:hAnsi="Times New Roman"/>
          <w:color w:val="231F20"/>
          <w:szCs w:val="22"/>
        </w:rPr>
        <w:t>пр</w:t>
      </w:r>
      <w:r w:rsidRPr="00FD3352">
        <w:rPr>
          <w:rFonts w:ascii="Times New Roman" w:hAnsi="Times New Roman"/>
          <w:color w:val="231F20"/>
          <w:spacing w:val="-5"/>
          <w:szCs w:val="22"/>
        </w:rPr>
        <w:t>о</w:t>
      </w:r>
      <w:r w:rsidRPr="00FD3352">
        <w:rPr>
          <w:rFonts w:ascii="Times New Roman" w:hAnsi="Times New Roman"/>
          <w:color w:val="231F20"/>
          <w:szCs w:val="22"/>
        </w:rPr>
        <w:t>ме</w:t>
      </w:r>
      <w:r w:rsidRPr="00FD3352">
        <w:rPr>
          <w:rFonts w:ascii="Times New Roman" w:hAnsi="Times New Roman"/>
          <w:color w:val="231F20"/>
          <w:spacing w:val="-3"/>
          <w:szCs w:val="22"/>
        </w:rPr>
        <w:t>т</w:t>
      </w:r>
      <w:r w:rsidRPr="00FD3352">
        <w:rPr>
          <w:rFonts w:ascii="Times New Roman" w:hAnsi="Times New Roman"/>
          <w:color w:val="231F20"/>
          <w:szCs w:val="22"/>
        </w:rPr>
        <w:t>у</w:t>
      </w:r>
      <w:r w:rsidRPr="00FD3352">
        <w:rPr>
          <w:rFonts w:ascii="Times New Roman" w:hAnsi="Times New Roman"/>
          <w:color w:val="231F20"/>
          <w:spacing w:val="11"/>
          <w:szCs w:val="22"/>
        </w:rPr>
        <w:t xml:space="preserve"> </w:t>
      </w:r>
      <w:r w:rsidRPr="00FD3352">
        <w:rPr>
          <w:rFonts w:ascii="Times New Roman" w:hAnsi="Times New Roman"/>
          <w:color w:val="231F20"/>
          <w:spacing w:val="2"/>
          <w:szCs w:val="22"/>
        </w:rPr>
        <w:t>с</w:t>
      </w:r>
      <w:r w:rsidRPr="00FD3352">
        <w:rPr>
          <w:rFonts w:ascii="Times New Roman" w:hAnsi="Times New Roman"/>
          <w:color w:val="231F20"/>
          <w:szCs w:val="22"/>
        </w:rPr>
        <w:t>а</w:t>
      </w:r>
      <w:r w:rsidRPr="00FD3352">
        <w:rPr>
          <w:rFonts w:ascii="Times New Roman" w:hAnsi="Times New Roman"/>
          <w:color w:val="231F20"/>
          <w:spacing w:val="11"/>
          <w:szCs w:val="22"/>
        </w:rPr>
        <w:t xml:space="preserve"> </w:t>
      </w:r>
      <w:r w:rsidRPr="00FD3352">
        <w:rPr>
          <w:rFonts w:ascii="Times New Roman" w:hAnsi="Times New Roman"/>
          <w:color w:val="231F20"/>
          <w:spacing w:val="2"/>
          <w:szCs w:val="22"/>
        </w:rPr>
        <w:t>т</w:t>
      </w:r>
      <w:r w:rsidRPr="00FD3352">
        <w:rPr>
          <w:rFonts w:ascii="Times New Roman" w:hAnsi="Times New Roman"/>
          <w:color w:val="231F20"/>
          <w:szCs w:val="22"/>
        </w:rPr>
        <w:t>рећим</w:t>
      </w:r>
      <w:r w:rsidRPr="00FD3352">
        <w:rPr>
          <w:rFonts w:ascii="Times New Roman" w:hAnsi="Times New Roman"/>
          <w:color w:val="231F20"/>
          <w:spacing w:val="11"/>
          <w:szCs w:val="22"/>
        </w:rPr>
        <w:t xml:space="preserve"> </w:t>
      </w:r>
      <w:r w:rsidRPr="00FD3352">
        <w:rPr>
          <w:rFonts w:ascii="Times New Roman" w:hAnsi="Times New Roman"/>
          <w:color w:val="231F20"/>
          <w:szCs w:val="22"/>
        </w:rPr>
        <w:t>лици</w:t>
      </w:r>
      <w:r w:rsidRPr="00FD3352">
        <w:rPr>
          <w:rFonts w:ascii="Times New Roman" w:hAnsi="Times New Roman"/>
          <w:color w:val="231F20"/>
          <w:spacing w:val="-2"/>
          <w:szCs w:val="22"/>
        </w:rPr>
        <w:t>м</w:t>
      </w:r>
      <w:r w:rsidRPr="00FD3352">
        <w:rPr>
          <w:rFonts w:ascii="Times New Roman" w:hAnsi="Times New Roman"/>
          <w:color w:val="231F20"/>
          <w:szCs w:val="22"/>
        </w:rPr>
        <w:t>а</w:t>
      </w:r>
      <w:r w:rsidRPr="00FD3352">
        <w:rPr>
          <w:rFonts w:ascii="Times New Roman" w:hAnsi="Times New Roman"/>
          <w:color w:val="231F20"/>
          <w:spacing w:val="11"/>
          <w:szCs w:val="22"/>
        </w:rPr>
        <w:t xml:space="preserve"> </w:t>
      </w:r>
      <w:r w:rsidRPr="00FD3352">
        <w:rPr>
          <w:rFonts w:ascii="Times New Roman" w:hAnsi="Times New Roman"/>
          <w:color w:val="231F20"/>
          <w:szCs w:val="22"/>
        </w:rPr>
        <w:t>Фа</w:t>
      </w:r>
      <w:r w:rsidRPr="00FD3352">
        <w:rPr>
          <w:rFonts w:ascii="Times New Roman" w:hAnsi="Times New Roman"/>
          <w:color w:val="231F20"/>
          <w:spacing w:val="-4"/>
          <w:szCs w:val="22"/>
        </w:rPr>
        <w:t>к</w:t>
      </w:r>
      <w:r w:rsidRPr="00FD3352">
        <w:rPr>
          <w:rFonts w:ascii="Times New Roman" w:hAnsi="Times New Roman"/>
          <w:color w:val="231F20"/>
          <w:spacing w:val="-10"/>
          <w:szCs w:val="22"/>
        </w:rPr>
        <w:t>у</w:t>
      </w:r>
      <w:r w:rsidRPr="00FD3352">
        <w:rPr>
          <w:rFonts w:ascii="Times New Roman" w:hAnsi="Times New Roman"/>
          <w:color w:val="231F20"/>
          <w:szCs w:val="22"/>
        </w:rPr>
        <w:t>лтет</w:t>
      </w:r>
      <w:r w:rsidRPr="00FD3352">
        <w:rPr>
          <w:rFonts w:ascii="Times New Roman" w:hAnsi="Times New Roman"/>
          <w:color w:val="231F20"/>
          <w:spacing w:val="11"/>
          <w:szCs w:val="22"/>
        </w:rPr>
        <w:t xml:space="preserve"> </w:t>
      </w:r>
      <w:r w:rsidRPr="00FD3352">
        <w:rPr>
          <w:rFonts w:ascii="Times New Roman" w:hAnsi="Times New Roman"/>
          <w:color w:val="231F20"/>
          <w:szCs w:val="22"/>
        </w:rPr>
        <w:t>ис</w:t>
      </w:r>
      <w:r w:rsidRPr="00FD3352">
        <w:rPr>
          <w:rFonts w:ascii="Times New Roman" w:hAnsi="Times New Roman"/>
          <w:color w:val="231F20"/>
          <w:spacing w:val="-3"/>
          <w:szCs w:val="22"/>
        </w:rPr>
        <w:t>т</w:t>
      </w:r>
      <w:r w:rsidRPr="00FD3352">
        <w:rPr>
          <w:rFonts w:ascii="Times New Roman" w:hAnsi="Times New Roman"/>
          <w:color w:val="231F20"/>
          <w:szCs w:val="22"/>
        </w:rPr>
        <w:t>упа</w:t>
      </w:r>
      <w:r w:rsidRPr="00FD3352">
        <w:rPr>
          <w:rFonts w:ascii="Times New Roman" w:hAnsi="Times New Roman"/>
          <w:color w:val="231F20"/>
          <w:spacing w:val="11"/>
          <w:szCs w:val="22"/>
        </w:rPr>
        <w:t xml:space="preserve"> </w:t>
      </w:r>
      <w:r w:rsidRPr="00FD3352">
        <w:rPr>
          <w:rFonts w:ascii="Times New Roman" w:hAnsi="Times New Roman"/>
          <w:color w:val="231F20"/>
          <w:szCs w:val="22"/>
        </w:rPr>
        <w:t>у</w:t>
      </w:r>
      <w:r w:rsidRPr="00FD3352">
        <w:rPr>
          <w:rFonts w:ascii="Times New Roman" w:hAnsi="Times New Roman"/>
          <w:color w:val="231F20"/>
          <w:spacing w:val="11"/>
          <w:szCs w:val="22"/>
        </w:rPr>
        <w:t xml:space="preserve"> </w:t>
      </w:r>
      <w:r w:rsidRPr="00FD3352">
        <w:rPr>
          <w:rFonts w:ascii="Times New Roman" w:hAnsi="Times New Roman"/>
          <w:color w:val="231F20"/>
          <w:szCs w:val="22"/>
        </w:rPr>
        <w:t>с</w:t>
      </w:r>
      <w:r w:rsidRPr="00FD3352">
        <w:rPr>
          <w:rFonts w:ascii="Times New Roman" w:hAnsi="Times New Roman"/>
          <w:color w:val="231F20"/>
          <w:spacing w:val="-2"/>
          <w:szCs w:val="22"/>
        </w:rPr>
        <w:t>в</w:t>
      </w:r>
      <w:r w:rsidRPr="00FD3352">
        <w:rPr>
          <w:rFonts w:ascii="Times New Roman" w:hAnsi="Times New Roman"/>
          <w:color w:val="231F20"/>
          <w:szCs w:val="22"/>
        </w:rPr>
        <w:t>оје</w:t>
      </w:r>
      <w:r w:rsidRPr="00FD3352">
        <w:rPr>
          <w:rFonts w:ascii="Times New Roman" w:hAnsi="Times New Roman"/>
          <w:color w:val="231F20"/>
          <w:spacing w:val="11"/>
          <w:szCs w:val="22"/>
        </w:rPr>
        <w:t xml:space="preserve"> </w:t>
      </w:r>
      <w:r w:rsidRPr="00FD3352">
        <w:rPr>
          <w:rFonts w:ascii="Times New Roman" w:hAnsi="Times New Roman"/>
          <w:color w:val="231F20"/>
          <w:szCs w:val="22"/>
        </w:rPr>
        <w:t>име</w:t>
      </w:r>
      <w:r w:rsidRPr="00FD3352">
        <w:rPr>
          <w:rFonts w:ascii="Times New Roman" w:hAnsi="Times New Roman"/>
          <w:color w:val="231F20"/>
          <w:spacing w:val="11"/>
          <w:szCs w:val="22"/>
        </w:rPr>
        <w:t xml:space="preserve"> </w:t>
      </w:r>
      <w:r w:rsidRPr="00FD3352">
        <w:rPr>
          <w:rFonts w:ascii="Times New Roman" w:hAnsi="Times New Roman"/>
          <w:color w:val="231F20"/>
          <w:szCs w:val="22"/>
        </w:rPr>
        <w:t>и</w:t>
      </w:r>
      <w:r w:rsidRPr="00FD3352">
        <w:rPr>
          <w:rFonts w:ascii="Times New Roman" w:hAnsi="Times New Roman"/>
          <w:color w:val="231F20"/>
          <w:spacing w:val="11"/>
          <w:szCs w:val="22"/>
        </w:rPr>
        <w:t xml:space="preserve"> </w:t>
      </w:r>
      <w:r w:rsidRPr="00FD3352">
        <w:rPr>
          <w:rFonts w:ascii="Times New Roman" w:hAnsi="Times New Roman"/>
          <w:color w:val="231F20"/>
          <w:szCs w:val="22"/>
        </w:rPr>
        <w:t>за</w:t>
      </w:r>
      <w:r w:rsidRPr="00FD3352">
        <w:rPr>
          <w:rFonts w:ascii="Times New Roman" w:hAnsi="Times New Roman"/>
          <w:color w:val="231F20"/>
          <w:spacing w:val="11"/>
          <w:szCs w:val="22"/>
        </w:rPr>
        <w:t xml:space="preserve"> </w:t>
      </w:r>
      <w:r w:rsidRPr="00FD3352">
        <w:rPr>
          <w:rFonts w:ascii="Times New Roman" w:hAnsi="Times New Roman"/>
          <w:color w:val="231F20"/>
          <w:szCs w:val="22"/>
        </w:rPr>
        <w:t>с</w:t>
      </w:r>
      <w:r w:rsidRPr="00FD3352">
        <w:rPr>
          <w:rFonts w:ascii="Times New Roman" w:hAnsi="Times New Roman"/>
          <w:color w:val="231F20"/>
          <w:spacing w:val="-2"/>
          <w:szCs w:val="22"/>
        </w:rPr>
        <w:t>в</w:t>
      </w:r>
      <w:r w:rsidRPr="00FD3352">
        <w:rPr>
          <w:rFonts w:ascii="Times New Roman" w:hAnsi="Times New Roman"/>
          <w:color w:val="231F20"/>
          <w:szCs w:val="22"/>
        </w:rPr>
        <w:t>ој</w:t>
      </w:r>
      <w:r w:rsidRPr="00FD3352">
        <w:rPr>
          <w:rFonts w:ascii="Times New Roman" w:hAnsi="Times New Roman"/>
          <w:color w:val="231F20"/>
          <w:spacing w:val="11"/>
          <w:szCs w:val="22"/>
        </w:rPr>
        <w:t xml:space="preserve"> </w:t>
      </w:r>
      <w:r w:rsidRPr="00FD3352">
        <w:rPr>
          <w:rFonts w:ascii="Times New Roman" w:hAnsi="Times New Roman"/>
          <w:color w:val="231F20"/>
          <w:szCs w:val="22"/>
        </w:rPr>
        <w:t>р</w:t>
      </w:r>
      <w:r w:rsidRPr="00FD3352">
        <w:rPr>
          <w:rFonts w:ascii="Times New Roman" w:hAnsi="Times New Roman"/>
          <w:color w:val="231F20"/>
          <w:spacing w:val="-9"/>
          <w:szCs w:val="22"/>
        </w:rPr>
        <w:t>а</w:t>
      </w:r>
      <w:r w:rsidRPr="00FD3352">
        <w:rPr>
          <w:rFonts w:ascii="Times New Roman" w:hAnsi="Times New Roman"/>
          <w:color w:val="231F20"/>
          <w:szCs w:val="22"/>
        </w:rPr>
        <w:t>чун,</w:t>
      </w:r>
      <w:r w:rsidRPr="00FD3352">
        <w:rPr>
          <w:rFonts w:ascii="Times New Roman" w:hAnsi="Times New Roman"/>
          <w:color w:val="231F20"/>
          <w:spacing w:val="11"/>
          <w:szCs w:val="22"/>
        </w:rPr>
        <w:t xml:space="preserve"> </w:t>
      </w:r>
      <w:r w:rsidRPr="00FD3352">
        <w:rPr>
          <w:rFonts w:ascii="Times New Roman" w:hAnsi="Times New Roman"/>
          <w:color w:val="231F20"/>
          <w:szCs w:val="22"/>
        </w:rPr>
        <w:t>у</w:t>
      </w:r>
      <w:r w:rsidRPr="00FD3352">
        <w:rPr>
          <w:rFonts w:ascii="Times New Roman" w:hAnsi="Times New Roman"/>
          <w:color w:val="231F20"/>
          <w:spacing w:val="11"/>
          <w:szCs w:val="22"/>
        </w:rPr>
        <w:t xml:space="preserve"> </w:t>
      </w:r>
      <w:r w:rsidRPr="00FD3352">
        <w:rPr>
          <w:rFonts w:ascii="Times New Roman" w:hAnsi="Times New Roman"/>
          <w:color w:val="231F20"/>
          <w:szCs w:val="22"/>
        </w:rPr>
        <w:t>складу</w:t>
      </w:r>
      <w:r w:rsidRPr="00FD3352">
        <w:rPr>
          <w:rFonts w:ascii="Times New Roman" w:hAnsi="Times New Roman"/>
          <w:color w:val="231F20"/>
          <w:spacing w:val="11"/>
          <w:szCs w:val="22"/>
        </w:rPr>
        <w:t xml:space="preserve"> </w:t>
      </w:r>
      <w:r w:rsidRPr="00FD3352">
        <w:rPr>
          <w:rFonts w:ascii="Times New Roman" w:hAnsi="Times New Roman"/>
          <w:color w:val="231F20"/>
          <w:spacing w:val="2"/>
          <w:szCs w:val="22"/>
        </w:rPr>
        <w:t>с</w:t>
      </w:r>
      <w:r w:rsidRPr="00FD3352">
        <w:rPr>
          <w:rFonts w:ascii="Times New Roman" w:hAnsi="Times New Roman"/>
          <w:color w:val="231F20"/>
          <w:szCs w:val="22"/>
        </w:rPr>
        <w:t>а За</w:t>
      </w:r>
      <w:r w:rsidRPr="00FD3352">
        <w:rPr>
          <w:rFonts w:ascii="Times New Roman" w:hAnsi="Times New Roman"/>
          <w:color w:val="231F20"/>
          <w:spacing w:val="-12"/>
          <w:szCs w:val="22"/>
        </w:rPr>
        <w:t>к</w:t>
      </w:r>
      <w:r w:rsidRPr="00FD3352">
        <w:rPr>
          <w:rFonts w:ascii="Times New Roman" w:hAnsi="Times New Roman"/>
          <w:color w:val="231F20"/>
          <w:szCs w:val="22"/>
        </w:rPr>
        <w:t>он</w:t>
      </w:r>
      <w:r w:rsidRPr="00FD3352">
        <w:rPr>
          <w:rFonts w:ascii="Times New Roman" w:hAnsi="Times New Roman"/>
          <w:color w:val="231F20"/>
          <w:spacing w:val="-5"/>
          <w:szCs w:val="22"/>
        </w:rPr>
        <w:t>о</w:t>
      </w:r>
      <w:r w:rsidRPr="00FD3352">
        <w:rPr>
          <w:rFonts w:ascii="Times New Roman" w:hAnsi="Times New Roman"/>
          <w:color w:val="231F20"/>
          <w:szCs w:val="22"/>
        </w:rPr>
        <w:t xml:space="preserve">м и овим </w:t>
      </w:r>
      <w:r w:rsidRPr="00FD3352">
        <w:rPr>
          <w:rFonts w:ascii="Times New Roman" w:hAnsi="Times New Roman"/>
          <w:color w:val="231F20"/>
          <w:spacing w:val="-3"/>
          <w:szCs w:val="22"/>
        </w:rPr>
        <w:t>С</w:t>
      </w:r>
      <w:r w:rsidRPr="00FD3352">
        <w:rPr>
          <w:rFonts w:ascii="Times New Roman" w:hAnsi="Times New Roman"/>
          <w:color w:val="231F20"/>
          <w:spacing w:val="2"/>
          <w:szCs w:val="22"/>
        </w:rPr>
        <w:t>т</w:t>
      </w:r>
      <w:r w:rsidRPr="00FD3352">
        <w:rPr>
          <w:rFonts w:ascii="Times New Roman" w:hAnsi="Times New Roman"/>
          <w:color w:val="231F20"/>
          <w:spacing w:val="-6"/>
          <w:szCs w:val="22"/>
        </w:rPr>
        <w:t>а</w:t>
      </w:r>
      <w:r w:rsidRPr="00FD3352">
        <w:rPr>
          <w:rFonts w:ascii="Times New Roman" w:hAnsi="Times New Roman"/>
          <w:color w:val="231F20"/>
          <w:spacing w:val="-3"/>
          <w:szCs w:val="22"/>
        </w:rPr>
        <w:t>т</w:t>
      </w:r>
      <w:r w:rsidRPr="00FD3352">
        <w:rPr>
          <w:rFonts w:ascii="Times New Roman" w:hAnsi="Times New Roman"/>
          <w:color w:val="231F20"/>
          <w:szCs w:val="22"/>
        </w:rPr>
        <w:t>у</w:t>
      </w:r>
      <w:r w:rsidRPr="00FD3352">
        <w:rPr>
          <w:rFonts w:ascii="Times New Roman" w:hAnsi="Times New Roman"/>
          <w:color w:val="231F20"/>
          <w:spacing w:val="-3"/>
          <w:szCs w:val="22"/>
        </w:rPr>
        <w:t>т</w:t>
      </w:r>
      <w:r w:rsidRPr="00FD3352">
        <w:rPr>
          <w:rFonts w:ascii="Times New Roman" w:hAnsi="Times New Roman"/>
          <w:color w:val="231F20"/>
          <w:spacing w:val="-5"/>
          <w:szCs w:val="22"/>
        </w:rPr>
        <w:t>о</w:t>
      </w:r>
      <w:r w:rsidRPr="00FD3352">
        <w:rPr>
          <w:rFonts w:ascii="Times New Roman" w:hAnsi="Times New Roman"/>
          <w:color w:val="231F20"/>
          <w:szCs w:val="22"/>
        </w:rPr>
        <w:t>м.</w:t>
      </w:r>
    </w:p>
    <w:p w:rsidR="00FD3352" w:rsidRPr="00FD3352" w:rsidRDefault="00FD3352" w:rsidP="00FD3352">
      <w:pPr>
        <w:pStyle w:val="BodyText"/>
        <w:kinsoku w:val="0"/>
        <w:overflowPunct w:val="0"/>
        <w:spacing w:after="0"/>
        <w:ind w:left="673" w:right="2337"/>
        <w:rPr>
          <w:rFonts w:ascii="Times New Roman" w:hAnsi="Times New Roman"/>
          <w:color w:val="000000"/>
          <w:szCs w:val="22"/>
        </w:rPr>
      </w:pPr>
      <w:r w:rsidRPr="00FD3352">
        <w:rPr>
          <w:rFonts w:ascii="Times New Roman" w:hAnsi="Times New Roman"/>
          <w:color w:val="231F20"/>
          <w:szCs w:val="22"/>
        </w:rPr>
        <w:t>За пр</w:t>
      </w:r>
      <w:r w:rsidRPr="00FD3352">
        <w:rPr>
          <w:rFonts w:ascii="Times New Roman" w:hAnsi="Times New Roman"/>
          <w:color w:val="231F20"/>
          <w:spacing w:val="-6"/>
          <w:szCs w:val="22"/>
        </w:rPr>
        <w:t>е</w:t>
      </w:r>
      <w:r w:rsidRPr="00FD3352">
        <w:rPr>
          <w:rFonts w:ascii="Times New Roman" w:hAnsi="Times New Roman"/>
          <w:color w:val="231F20"/>
          <w:szCs w:val="22"/>
        </w:rPr>
        <w:t>узете оба</w:t>
      </w:r>
      <w:r w:rsidRPr="00FD3352">
        <w:rPr>
          <w:rFonts w:ascii="Times New Roman" w:hAnsi="Times New Roman"/>
          <w:color w:val="231F20"/>
          <w:spacing w:val="-2"/>
          <w:szCs w:val="22"/>
        </w:rPr>
        <w:t>в</w:t>
      </w:r>
      <w:r w:rsidRPr="00FD3352">
        <w:rPr>
          <w:rFonts w:ascii="Times New Roman" w:hAnsi="Times New Roman"/>
          <w:color w:val="231F20"/>
          <w:spacing w:val="2"/>
          <w:szCs w:val="22"/>
        </w:rPr>
        <w:t>е</w:t>
      </w:r>
      <w:r w:rsidRPr="00FD3352">
        <w:rPr>
          <w:rFonts w:ascii="Times New Roman" w:hAnsi="Times New Roman"/>
          <w:color w:val="231F20"/>
          <w:szCs w:val="22"/>
        </w:rPr>
        <w:t>зе Фа</w:t>
      </w:r>
      <w:r w:rsidRPr="00FD3352">
        <w:rPr>
          <w:rFonts w:ascii="Times New Roman" w:hAnsi="Times New Roman"/>
          <w:color w:val="231F20"/>
          <w:spacing w:val="-4"/>
          <w:szCs w:val="22"/>
        </w:rPr>
        <w:t>к</w:t>
      </w:r>
      <w:r w:rsidRPr="00FD3352">
        <w:rPr>
          <w:rFonts w:ascii="Times New Roman" w:hAnsi="Times New Roman"/>
          <w:color w:val="231F20"/>
          <w:spacing w:val="-10"/>
          <w:szCs w:val="22"/>
        </w:rPr>
        <w:t>у</w:t>
      </w:r>
      <w:r w:rsidRPr="00FD3352">
        <w:rPr>
          <w:rFonts w:ascii="Times New Roman" w:hAnsi="Times New Roman"/>
          <w:color w:val="231F20"/>
          <w:szCs w:val="22"/>
        </w:rPr>
        <w:t xml:space="preserve">лтет </w:t>
      </w:r>
      <w:r w:rsidRPr="00FD3352">
        <w:rPr>
          <w:rFonts w:ascii="Times New Roman" w:hAnsi="Times New Roman"/>
          <w:color w:val="231F20"/>
          <w:spacing w:val="-7"/>
          <w:szCs w:val="22"/>
        </w:rPr>
        <w:t>о</w:t>
      </w:r>
      <w:r w:rsidRPr="00FD3352">
        <w:rPr>
          <w:rFonts w:ascii="Times New Roman" w:hAnsi="Times New Roman"/>
          <w:color w:val="231F20"/>
          <w:szCs w:val="22"/>
        </w:rPr>
        <w:t>д</w:t>
      </w:r>
      <w:r w:rsidRPr="00FD3352">
        <w:rPr>
          <w:rFonts w:ascii="Times New Roman" w:hAnsi="Times New Roman"/>
          <w:color w:val="231F20"/>
          <w:spacing w:val="-6"/>
          <w:szCs w:val="22"/>
        </w:rPr>
        <w:t>г</w:t>
      </w:r>
      <w:r w:rsidRPr="00FD3352">
        <w:rPr>
          <w:rFonts w:ascii="Times New Roman" w:hAnsi="Times New Roman"/>
          <w:color w:val="231F20"/>
          <w:szCs w:val="22"/>
        </w:rPr>
        <w:t>о</w:t>
      </w:r>
      <w:r w:rsidRPr="00FD3352">
        <w:rPr>
          <w:rFonts w:ascii="Times New Roman" w:hAnsi="Times New Roman"/>
          <w:color w:val="231F20"/>
          <w:spacing w:val="-3"/>
          <w:szCs w:val="22"/>
        </w:rPr>
        <w:t>в</w:t>
      </w:r>
      <w:r w:rsidRPr="00FD3352">
        <w:rPr>
          <w:rFonts w:ascii="Times New Roman" w:hAnsi="Times New Roman"/>
          <w:color w:val="231F20"/>
          <w:szCs w:val="22"/>
        </w:rPr>
        <w:t>ара свим с</w:t>
      </w:r>
      <w:r w:rsidRPr="00FD3352">
        <w:rPr>
          <w:rFonts w:ascii="Times New Roman" w:hAnsi="Times New Roman"/>
          <w:color w:val="231F20"/>
          <w:spacing w:val="-2"/>
          <w:szCs w:val="22"/>
        </w:rPr>
        <w:t>в</w:t>
      </w:r>
      <w:r w:rsidRPr="00FD3352">
        <w:rPr>
          <w:rFonts w:ascii="Times New Roman" w:hAnsi="Times New Roman"/>
          <w:color w:val="231F20"/>
          <w:szCs w:val="22"/>
        </w:rPr>
        <w:t>ојим ср</w:t>
      </w:r>
      <w:r w:rsidRPr="00FD3352">
        <w:rPr>
          <w:rFonts w:ascii="Times New Roman" w:hAnsi="Times New Roman"/>
          <w:color w:val="231F20"/>
          <w:spacing w:val="-3"/>
          <w:szCs w:val="22"/>
        </w:rPr>
        <w:t>е</w:t>
      </w:r>
      <w:r w:rsidRPr="00FD3352">
        <w:rPr>
          <w:rFonts w:ascii="Times New Roman" w:hAnsi="Times New Roman"/>
          <w:color w:val="231F20"/>
          <w:szCs w:val="22"/>
        </w:rPr>
        <w:t>дстви</w:t>
      </w:r>
      <w:r w:rsidRPr="00FD3352">
        <w:rPr>
          <w:rFonts w:ascii="Times New Roman" w:hAnsi="Times New Roman"/>
          <w:color w:val="231F20"/>
          <w:spacing w:val="-2"/>
          <w:szCs w:val="22"/>
        </w:rPr>
        <w:t>м</w:t>
      </w:r>
      <w:r w:rsidRPr="00FD3352">
        <w:rPr>
          <w:rFonts w:ascii="Times New Roman" w:hAnsi="Times New Roman"/>
          <w:color w:val="231F20"/>
          <w:szCs w:val="22"/>
        </w:rPr>
        <w:t>а. Фа</w:t>
      </w:r>
      <w:r w:rsidRPr="00FD3352">
        <w:rPr>
          <w:rFonts w:ascii="Times New Roman" w:hAnsi="Times New Roman"/>
          <w:color w:val="231F20"/>
          <w:spacing w:val="-4"/>
          <w:szCs w:val="22"/>
        </w:rPr>
        <w:t>к</w:t>
      </w:r>
      <w:r w:rsidRPr="00FD3352">
        <w:rPr>
          <w:rFonts w:ascii="Times New Roman" w:hAnsi="Times New Roman"/>
          <w:color w:val="231F20"/>
          <w:spacing w:val="-10"/>
          <w:szCs w:val="22"/>
        </w:rPr>
        <w:t>у</w:t>
      </w:r>
      <w:r w:rsidRPr="00FD3352">
        <w:rPr>
          <w:rFonts w:ascii="Times New Roman" w:hAnsi="Times New Roman"/>
          <w:color w:val="231F20"/>
          <w:szCs w:val="22"/>
        </w:rPr>
        <w:t>лтет п</w:t>
      </w:r>
      <w:r w:rsidRPr="00FD3352">
        <w:rPr>
          <w:rFonts w:ascii="Times New Roman" w:hAnsi="Times New Roman"/>
          <w:color w:val="231F20"/>
          <w:spacing w:val="5"/>
          <w:szCs w:val="22"/>
        </w:rPr>
        <w:t>о</w:t>
      </w:r>
      <w:r w:rsidRPr="00FD3352">
        <w:rPr>
          <w:rFonts w:ascii="Times New Roman" w:hAnsi="Times New Roman"/>
          <w:color w:val="231F20"/>
          <w:szCs w:val="22"/>
        </w:rPr>
        <w:t>слује ср</w:t>
      </w:r>
      <w:r w:rsidRPr="00FD3352">
        <w:rPr>
          <w:rFonts w:ascii="Times New Roman" w:hAnsi="Times New Roman"/>
          <w:color w:val="231F20"/>
          <w:spacing w:val="-4"/>
          <w:szCs w:val="22"/>
        </w:rPr>
        <w:t>е</w:t>
      </w:r>
      <w:r w:rsidRPr="00FD3352">
        <w:rPr>
          <w:rFonts w:ascii="Times New Roman" w:hAnsi="Times New Roman"/>
          <w:color w:val="231F20"/>
          <w:szCs w:val="22"/>
        </w:rPr>
        <w:t>дстви</w:t>
      </w:r>
      <w:r w:rsidRPr="00FD3352">
        <w:rPr>
          <w:rFonts w:ascii="Times New Roman" w:hAnsi="Times New Roman"/>
          <w:color w:val="231F20"/>
          <w:spacing w:val="-2"/>
          <w:szCs w:val="22"/>
        </w:rPr>
        <w:t>м</w:t>
      </w:r>
      <w:r w:rsidRPr="00FD3352">
        <w:rPr>
          <w:rFonts w:ascii="Times New Roman" w:hAnsi="Times New Roman"/>
          <w:color w:val="231F20"/>
          <w:szCs w:val="22"/>
        </w:rPr>
        <w:t>а у јавној с</w:t>
      </w:r>
      <w:r w:rsidRPr="00FD3352">
        <w:rPr>
          <w:rFonts w:ascii="Times New Roman" w:hAnsi="Times New Roman"/>
          <w:color w:val="231F20"/>
          <w:spacing w:val="-2"/>
          <w:szCs w:val="22"/>
        </w:rPr>
        <w:t>в</w:t>
      </w:r>
      <w:r w:rsidRPr="00FD3352">
        <w:rPr>
          <w:rFonts w:ascii="Times New Roman" w:hAnsi="Times New Roman"/>
          <w:color w:val="231F20"/>
          <w:szCs w:val="22"/>
        </w:rPr>
        <w:t>ојини.</w:t>
      </w:r>
    </w:p>
    <w:p w:rsidR="00FD3352" w:rsidRPr="00FD3352" w:rsidRDefault="00FD3352" w:rsidP="00FD3352">
      <w:pPr>
        <w:pStyle w:val="BodyText"/>
        <w:kinsoku w:val="0"/>
        <w:overflowPunct w:val="0"/>
        <w:spacing w:after="0"/>
        <w:ind w:left="113" w:right="113" w:firstLine="560"/>
        <w:jc w:val="both"/>
        <w:rPr>
          <w:rFonts w:ascii="Times New Roman" w:hAnsi="Times New Roman"/>
          <w:color w:val="000000"/>
          <w:szCs w:val="22"/>
        </w:rPr>
      </w:pPr>
      <w:r w:rsidRPr="00FD3352">
        <w:rPr>
          <w:rFonts w:ascii="Times New Roman" w:hAnsi="Times New Roman"/>
          <w:color w:val="231F20"/>
          <w:szCs w:val="22"/>
        </w:rPr>
        <w:t>Фа</w:t>
      </w:r>
      <w:r w:rsidRPr="00FD3352">
        <w:rPr>
          <w:rFonts w:ascii="Times New Roman" w:hAnsi="Times New Roman"/>
          <w:color w:val="231F20"/>
          <w:spacing w:val="-4"/>
          <w:szCs w:val="22"/>
        </w:rPr>
        <w:t>к</w:t>
      </w:r>
      <w:r w:rsidRPr="00FD3352">
        <w:rPr>
          <w:rFonts w:ascii="Times New Roman" w:hAnsi="Times New Roman"/>
          <w:color w:val="231F20"/>
          <w:spacing w:val="-10"/>
          <w:szCs w:val="22"/>
        </w:rPr>
        <w:t>у</w:t>
      </w:r>
      <w:r w:rsidRPr="00FD3352">
        <w:rPr>
          <w:rFonts w:ascii="Times New Roman" w:hAnsi="Times New Roman"/>
          <w:color w:val="231F20"/>
          <w:szCs w:val="22"/>
        </w:rPr>
        <w:t>лтет</w:t>
      </w:r>
      <w:r w:rsidRPr="00FD3352">
        <w:rPr>
          <w:rFonts w:ascii="Times New Roman" w:hAnsi="Times New Roman"/>
          <w:color w:val="231F20"/>
          <w:spacing w:val="8"/>
          <w:szCs w:val="22"/>
        </w:rPr>
        <w:t xml:space="preserve"> </w:t>
      </w:r>
      <w:r w:rsidRPr="00FD3352">
        <w:rPr>
          <w:rFonts w:ascii="Times New Roman" w:hAnsi="Times New Roman"/>
          <w:color w:val="231F20"/>
          <w:szCs w:val="22"/>
        </w:rPr>
        <w:t>и</w:t>
      </w:r>
      <w:r w:rsidRPr="00FD3352">
        <w:rPr>
          <w:rFonts w:ascii="Times New Roman" w:hAnsi="Times New Roman"/>
          <w:color w:val="231F20"/>
          <w:spacing w:val="-2"/>
          <w:szCs w:val="22"/>
        </w:rPr>
        <w:t>м</w:t>
      </w:r>
      <w:r w:rsidRPr="00FD3352">
        <w:rPr>
          <w:rFonts w:ascii="Times New Roman" w:hAnsi="Times New Roman"/>
          <w:color w:val="231F20"/>
          <w:szCs w:val="22"/>
        </w:rPr>
        <w:t>а</w:t>
      </w:r>
      <w:r w:rsidRPr="00FD3352">
        <w:rPr>
          <w:rFonts w:ascii="Times New Roman" w:hAnsi="Times New Roman"/>
          <w:color w:val="231F20"/>
          <w:spacing w:val="8"/>
          <w:szCs w:val="22"/>
        </w:rPr>
        <w:t xml:space="preserve"> </w:t>
      </w:r>
      <w:r w:rsidRPr="00FD3352">
        <w:rPr>
          <w:rFonts w:ascii="Times New Roman" w:hAnsi="Times New Roman"/>
          <w:color w:val="231F20"/>
          <w:szCs w:val="22"/>
        </w:rPr>
        <w:t>и</w:t>
      </w:r>
      <w:r w:rsidRPr="00FD3352">
        <w:rPr>
          <w:rFonts w:ascii="Times New Roman" w:hAnsi="Times New Roman"/>
          <w:color w:val="231F20"/>
          <w:spacing w:val="8"/>
          <w:szCs w:val="22"/>
        </w:rPr>
        <w:t xml:space="preserve"> </w:t>
      </w:r>
      <w:r w:rsidRPr="00FD3352">
        <w:rPr>
          <w:rFonts w:ascii="Times New Roman" w:hAnsi="Times New Roman"/>
          <w:color w:val="231F20"/>
          <w:szCs w:val="22"/>
        </w:rPr>
        <w:t>сопст</w:t>
      </w:r>
      <w:r w:rsidRPr="00FD3352">
        <w:rPr>
          <w:rFonts w:ascii="Times New Roman" w:hAnsi="Times New Roman"/>
          <w:color w:val="231F20"/>
          <w:spacing w:val="-2"/>
          <w:szCs w:val="22"/>
        </w:rPr>
        <w:t>в</w:t>
      </w:r>
      <w:r w:rsidRPr="00FD3352">
        <w:rPr>
          <w:rFonts w:ascii="Times New Roman" w:hAnsi="Times New Roman"/>
          <w:color w:val="231F20"/>
          <w:szCs w:val="22"/>
        </w:rPr>
        <w:t>ена</w:t>
      </w:r>
      <w:r w:rsidRPr="00FD3352">
        <w:rPr>
          <w:rFonts w:ascii="Times New Roman" w:hAnsi="Times New Roman"/>
          <w:color w:val="231F20"/>
          <w:spacing w:val="8"/>
          <w:szCs w:val="22"/>
        </w:rPr>
        <w:t xml:space="preserve"> </w:t>
      </w:r>
      <w:r w:rsidRPr="00FD3352">
        <w:rPr>
          <w:rFonts w:ascii="Times New Roman" w:hAnsi="Times New Roman"/>
          <w:color w:val="231F20"/>
          <w:szCs w:val="22"/>
        </w:rPr>
        <w:t>ср</w:t>
      </w:r>
      <w:r w:rsidRPr="00FD3352">
        <w:rPr>
          <w:rFonts w:ascii="Times New Roman" w:hAnsi="Times New Roman"/>
          <w:color w:val="231F20"/>
          <w:spacing w:val="-3"/>
          <w:szCs w:val="22"/>
        </w:rPr>
        <w:t>е</w:t>
      </w:r>
      <w:r w:rsidRPr="00FD3352">
        <w:rPr>
          <w:rFonts w:ascii="Times New Roman" w:hAnsi="Times New Roman"/>
          <w:color w:val="231F20"/>
          <w:szCs w:val="22"/>
        </w:rPr>
        <w:t>дст</w:t>
      </w:r>
      <w:r w:rsidRPr="00FD3352">
        <w:rPr>
          <w:rFonts w:ascii="Times New Roman" w:hAnsi="Times New Roman"/>
          <w:color w:val="231F20"/>
          <w:spacing w:val="-3"/>
          <w:szCs w:val="22"/>
        </w:rPr>
        <w:t>в</w:t>
      </w:r>
      <w:r w:rsidRPr="00FD3352">
        <w:rPr>
          <w:rFonts w:ascii="Times New Roman" w:hAnsi="Times New Roman"/>
          <w:color w:val="231F20"/>
          <w:szCs w:val="22"/>
        </w:rPr>
        <w:t>а</w:t>
      </w:r>
      <w:r w:rsidRPr="00FD3352">
        <w:rPr>
          <w:rFonts w:ascii="Times New Roman" w:hAnsi="Times New Roman"/>
          <w:color w:val="231F20"/>
          <w:spacing w:val="8"/>
          <w:szCs w:val="22"/>
        </w:rPr>
        <w:t xml:space="preserve"> </w:t>
      </w:r>
      <w:r w:rsidRPr="00FD3352">
        <w:rPr>
          <w:rFonts w:ascii="Times New Roman" w:hAnsi="Times New Roman"/>
          <w:color w:val="231F20"/>
          <w:spacing w:val="-12"/>
          <w:szCs w:val="22"/>
        </w:rPr>
        <w:t>к</w:t>
      </w:r>
      <w:r w:rsidRPr="00FD3352">
        <w:rPr>
          <w:rFonts w:ascii="Times New Roman" w:hAnsi="Times New Roman"/>
          <w:color w:val="231F20"/>
          <w:szCs w:val="22"/>
        </w:rPr>
        <w:t>оја</w:t>
      </w:r>
      <w:r w:rsidRPr="00FD3352">
        <w:rPr>
          <w:rFonts w:ascii="Times New Roman" w:hAnsi="Times New Roman"/>
          <w:color w:val="231F20"/>
          <w:spacing w:val="8"/>
          <w:szCs w:val="22"/>
        </w:rPr>
        <w:t xml:space="preserve"> </w:t>
      </w:r>
      <w:r w:rsidRPr="00FD3352">
        <w:rPr>
          <w:rFonts w:ascii="Times New Roman" w:hAnsi="Times New Roman"/>
          <w:color w:val="231F20"/>
          <w:szCs w:val="22"/>
        </w:rPr>
        <w:t>стиче</w:t>
      </w:r>
      <w:r w:rsidRPr="00FD3352">
        <w:rPr>
          <w:rFonts w:ascii="Times New Roman" w:hAnsi="Times New Roman"/>
          <w:color w:val="231F20"/>
          <w:spacing w:val="8"/>
          <w:szCs w:val="22"/>
        </w:rPr>
        <w:t xml:space="preserve"> </w:t>
      </w:r>
      <w:r w:rsidRPr="00FD3352">
        <w:rPr>
          <w:rFonts w:ascii="Times New Roman" w:hAnsi="Times New Roman"/>
          <w:color w:val="231F20"/>
          <w:szCs w:val="22"/>
        </w:rPr>
        <w:t>и</w:t>
      </w:r>
      <w:r w:rsidRPr="00FD3352">
        <w:rPr>
          <w:rFonts w:ascii="Times New Roman" w:hAnsi="Times New Roman"/>
          <w:color w:val="231F20"/>
          <w:spacing w:val="8"/>
          <w:szCs w:val="22"/>
        </w:rPr>
        <w:t xml:space="preserve"> </w:t>
      </w:r>
      <w:r w:rsidRPr="00FD3352">
        <w:rPr>
          <w:rFonts w:ascii="Times New Roman" w:hAnsi="Times New Roman"/>
          <w:color w:val="231F20"/>
          <w:spacing w:val="-12"/>
          <w:szCs w:val="22"/>
        </w:rPr>
        <w:t>к</w:t>
      </w:r>
      <w:r w:rsidRPr="00FD3352">
        <w:rPr>
          <w:rFonts w:ascii="Times New Roman" w:hAnsi="Times New Roman"/>
          <w:color w:val="231F20"/>
          <w:szCs w:val="22"/>
        </w:rPr>
        <w:t>оји</w:t>
      </w:r>
      <w:r w:rsidRPr="00FD3352">
        <w:rPr>
          <w:rFonts w:ascii="Times New Roman" w:hAnsi="Times New Roman"/>
          <w:color w:val="231F20"/>
          <w:spacing w:val="-2"/>
          <w:szCs w:val="22"/>
        </w:rPr>
        <w:t>м</w:t>
      </w:r>
      <w:r w:rsidRPr="00FD3352">
        <w:rPr>
          <w:rFonts w:ascii="Times New Roman" w:hAnsi="Times New Roman"/>
          <w:color w:val="231F20"/>
          <w:szCs w:val="22"/>
        </w:rPr>
        <w:t>а</w:t>
      </w:r>
      <w:r w:rsidRPr="00FD3352">
        <w:rPr>
          <w:rFonts w:ascii="Times New Roman" w:hAnsi="Times New Roman"/>
          <w:color w:val="231F20"/>
          <w:spacing w:val="8"/>
          <w:szCs w:val="22"/>
        </w:rPr>
        <w:t xml:space="preserve"> </w:t>
      </w:r>
      <w:r w:rsidRPr="00FD3352">
        <w:rPr>
          <w:rFonts w:ascii="Times New Roman" w:hAnsi="Times New Roman"/>
          <w:color w:val="231F20"/>
          <w:spacing w:val="2"/>
          <w:szCs w:val="22"/>
        </w:rPr>
        <w:t>с</w:t>
      </w:r>
      <w:r w:rsidRPr="00FD3352">
        <w:rPr>
          <w:rFonts w:ascii="Times New Roman" w:hAnsi="Times New Roman"/>
          <w:color w:val="231F20"/>
          <w:szCs w:val="22"/>
        </w:rPr>
        <w:t>ам</w:t>
      </w:r>
      <w:r w:rsidRPr="00FD3352">
        <w:rPr>
          <w:rFonts w:ascii="Times New Roman" w:hAnsi="Times New Roman"/>
          <w:color w:val="231F20"/>
          <w:spacing w:val="5"/>
          <w:szCs w:val="22"/>
        </w:rPr>
        <w:t>о</w:t>
      </w:r>
      <w:r w:rsidRPr="00FD3352">
        <w:rPr>
          <w:rFonts w:ascii="Times New Roman" w:hAnsi="Times New Roman"/>
          <w:color w:val="231F20"/>
          <w:szCs w:val="22"/>
        </w:rPr>
        <w:t>с</w:t>
      </w:r>
      <w:r w:rsidRPr="00FD3352">
        <w:rPr>
          <w:rFonts w:ascii="Times New Roman" w:hAnsi="Times New Roman"/>
          <w:color w:val="231F20"/>
          <w:spacing w:val="2"/>
          <w:szCs w:val="22"/>
        </w:rPr>
        <w:t>т</w:t>
      </w:r>
      <w:r w:rsidRPr="00FD3352">
        <w:rPr>
          <w:rFonts w:ascii="Times New Roman" w:hAnsi="Times New Roman"/>
          <w:color w:val="231F20"/>
          <w:spacing w:val="1"/>
          <w:szCs w:val="22"/>
        </w:rPr>
        <w:t>а</w:t>
      </w:r>
      <w:r w:rsidRPr="00FD3352">
        <w:rPr>
          <w:rFonts w:ascii="Times New Roman" w:hAnsi="Times New Roman"/>
          <w:color w:val="231F20"/>
          <w:szCs w:val="22"/>
        </w:rPr>
        <w:t>лно</w:t>
      </w:r>
      <w:r w:rsidRPr="00FD3352">
        <w:rPr>
          <w:rFonts w:ascii="Times New Roman" w:hAnsi="Times New Roman"/>
          <w:color w:val="231F20"/>
          <w:spacing w:val="8"/>
          <w:szCs w:val="22"/>
        </w:rPr>
        <w:t xml:space="preserve"> </w:t>
      </w:r>
      <w:r w:rsidRPr="00FD3352">
        <w:rPr>
          <w:rFonts w:ascii="Times New Roman" w:hAnsi="Times New Roman"/>
          <w:color w:val="231F20"/>
          <w:szCs w:val="22"/>
        </w:rPr>
        <w:t>расп</w:t>
      </w:r>
      <w:r w:rsidRPr="00FD3352">
        <w:rPr>
          <w:rFonts w:ascii="Times New Roman" w:hAnsi="Times New Roman"/>
          <w:color w:val="231F20"/>
          <w:spacing w:val="-3"/>
          <w:szCs w:val="22"/>
        </w:rPr>
        <w:t>о</w:t>
      </w:r>
      <w:r w:rsidRPr="00FD3352">
        <w:rPr>
          <w:rFonts w:ascii="Times New Roman" w:hAnsi="Times New Roman"/>
          <w:color w:val="231F20"/>
          <w:szCs w:val="22"/>
        </w:rPr>
        <w:t>ла</w:t>
      </w:r>
      <w:r w:rsidRPr="00FD3352">
        <w:rPr>
          <w:rFonts w:ascii="Times New Roman" w:hAnsi="Times New Roman"/>
          <w:color w:val="231F20"/>
          <w:spacing w:val="-3"/>
          <w:szCs w:val="22"/>
        </w:rPr>
        <w:t>ж</w:t>
      </w:r>
      <w:r w:rsidRPr="00FD3352">
        <w:rPr>
          <w:rFonts w:ascii="Times New Roman" w:hAnsi="Times New Roman"/>
          <w:color w:val="231F20"/>
          <w:szCs w:val="22"/>
        </w:rPr>
        <w:t>е</w:t>
      </w:r>
      <w:r w:rsidRPr="00FD3352">
        <w:rPr>
          <w:rFonts w:ascii="Times New Roman" w:hAnsi="Times New Roman"/>
          <w:color w:val="231F20"/>
          <w:spacing w:val="8"/>
          <w:szCs w:val="22"/>
        </w:rPr>
        <w:t xml:space="preserve"> </w:t>
      </w:r>
      <w:r w:rsidRPr="00FD3352">
        <w:rPr>
          <w:rFonts w:ascii="Times New Roman" w:hAnsi="Times New Roman"/>
          <w:color w:val="231F20"/>
          <w:szCs w:val="22"/>
        </w:rPr>
        <w:t>у</w:t>
      </w:r>
      <w:r w:rsidRPr="00FD3352">
        <w:rPr>
          <w:rFonts w:ascii="Times New Roman" w:hAnsi="Times New Roman"/>
          <w:color w:val="231F20"/>
          <w:spacing w:val="8"/>
          <w:szCs w:val="22"/>
        </w:rPr>
        <w:t xml:space="preserve"> </w:t>
      </w:r>
      <w:r w:rsidRPr="00FD3352">
        <w:rPr>
          <w:rFonts w:ascii="Times New Roman" w:hAnsi="Times New Roman"/>
          <w:color w:val="231F20"/>
          <w:szCs w:val="22"/>
        </w:rPr>
        <w:t>складу</w:t>
      </w:r>
      <w:r w:rsidRPr="00FD3352">
        <w:rPr>
          <w:rFonts w:ascii="Times New Roman" w:hAnsi="Times New Roman"/>
          <w:color w:val="231F20"/>
          <w:spacing w:val="8"/>
          <w:szCs w:val="22"/>
        </w:rPr>
        <w:t xml:space="preserve"> </w:t>
      </w:r>
      <w:r w:rsidRPr="00FD3352">
        <w:rPr>
          <w:rFonts w:ascii="Times New Roman" w:hAnsi="Times New Roman"/>
          <w:color w:val="231F20"/>
          <w:spacing w:val="2"/>
          <w:szCs w:val="22"/>
        </w:rPr>
        <w:t>с</w:t>
      </w:r>
      <w:r w:rsidRPr="00FD3352">
        <w:rPr>
          <w:rFonts w:ascii="Times New Roman" w:hAnsi="Times New Roman"/>
          <w:color w:val="231F20"/>
          <w:szCs w:val="22"/>
        </w:rPr>
        <w:t>а</w:t>
      </w:r>
      <w:r w:rsidRPr="00FD3352">
        <w:rPr>
          <w:rFonts w:ascii="Times New Roman" w:hAnsi="Times New Roman"/>
          <w:color w:val="231F20"/>
          <w:spacing w:val="8"/>
          <w:szCs w:val="22"/>
        </w:rPr>
        <w:t xml:space="preserve"> </w:t>
      </w:r>
      <w:r w:rsidRPr="00FD3352">
        <w:rPr>
          <w:rFonts w:ascii="Times New Roman" w:hAnsi="Times New Roman"/>
          <w:color w:val="231F20"/>
          <w:szCs w:val="22"/>
        </w:rPr>
        <w:t>за</w:t>
      </w:r>
      <w:r w:rsidRPr="00FD3352">
        <w:rPr>
          <w:rFonts w:ascii="Times New Roman" w:hAnsi="Times New Roman"/>
          <w:color w:val="231F20"/>
          <w:spacing w:val="-12"/>
          <w:szCs w:val="22"/>
        </w:rPr>
        <w:t>к</w:t>
      </w:r>
      <w:r w:rsidRPr="00FD3352">
        <w:rPr>
          <w:rFonts w:ascii="Times New Roman" w:hAnsi="Times New Roman"/>
          <w:color w:val="231F20"/>
          <w:szCs w:val="22"/>
        </w:rPr>
        <w:t>он</w:t>
      </w:r>
      <w:r w:rsidRPr="00FD3352">
        <w:rPr>
          <w:rFonts w:ascii="Times New Roman" w:hAnsi="Times New Roman"/>
          <w:color w:val="231F20"/>
          <w:spacing w:val="-5"/>
          <w:szCs w:val="22"/>
        </w:rPr>
        <w:t>о</w:t>
      </w:r>
      <w:r w:rsidRPr="00FD3352">
        <w:rPr>
          <w:rFonts w:ascii="Times New Roman" w:hAnsi="Times New Roman"/>
          <w:color w:val="231F20"/>
          <w:szCs w:val="22"/>
        </w:rPr>
        <w:t xml:space="preserve">м, овим </w:t>
      </w:r>
      <w:r w:rsidRPr="00FD3352">
        <w:rPr>
          <w:rFonts w:ascii="Times New Roman" w:hAnsi="Times New Roman"/>
          <w:color w:val="231F20"/>
          <w:spacing w:val="-3"/>
          <w:szCs w:val="22"/>
        </w:rPr>
        <w:t>С</w:t>
      </w:r>
      <w:r w:rsidRPr="00FD3352">
        <w:rPr>
          <w:rFonts w:ascii="Times New Roman" w:hAnsi="Times New Roman"/>
          <w:color w:val="231F20"/>
          <w:spacing w:val="2"/>
          <w:szCs w:val="22"/>
        </w:rPr>
        <w:t>т</w:t>
      </w:r>
      <w:r w:rsidRPr="00FD3352">
        <w:rPr>
          <w:rFonts w:ascii="Times New Roman" w:hAnsi="Times New Roman"/>
          <w:color w:val="231F20"/>
          <w:spacing w:val="-6"/>
          <w:szCs w:val="22"/>
        </w:rPr>
        <w:t>а</w:t>
      </w:r>
      <w:r w:rsidRPr="00FD3352">
        <w:rPr>
          <w:rFonts w:ascii="Times New Roman" w:hAnsi="Times New Roman"/>
          <w:color w:val="231F20"/>
          <w:spacing w:val="-3"/>
          <w:szCs w:val="22"/>
        </w:rPr>
        <w:t>т</w:t>
      </w:r>
      <w:r w:rsidRPr="00FD3352">
        <w:rPr>
          <w:rFonts w:ascii="Times New Roman" w:hAnsi="Times New Roman"/>
          <w:color w:val="231F20"/>
          <w:szCs w:val="22"/>
        </w:rPr>
        <w:t>у</w:t>
      </w:r>
      <w:r w:rsidRPr="00FD3352">
        <w:rPr>
          <w:rFonts w:ascii="Times New Roman" w:hAnsi="Times New Roman"/>
          <w:color w:val="231F20"/>
          <w:spacing w:val="-3"/>
          <w:szCs w:val="22"/>
        </w:rPr>
        <w:t>т</w:t>
      </w:r>
      <w:r w:rsidRPr="00FD3352">
        <w:rPr>
          <w:rFonts w:ascii="Times New Roman" w:hAnsi="Times New Roman"/>
          <w:color w:val="231F20"/>
          <w:spacing w:val="-5"/>
          <w:szCs w:val="22"/>
        </w:rPr>
        <w:t>о</w:t>
      </w:r>
      <w:r w:rsidRPr="00FD3352">
        <w:rPr>
          <w:rFonts w:ascii="Times New Roman" w:hAnsi="Times New Roman"/>
          <w:color w:val="231F20"/>
          <w:szCs w:val="22"/>
        </w:rPr>
        <w:t>м и д</w:t>
      </w:r>
      <w:r w:rsidRPr="00FD3352">
        <w:rPr>
          <w:rFonts w:ascii="Times New Roman" w:hAnsi="Times New Roman"/>
          <w:color w:val="231F20"/>
          <w:spacing w:val="-3"/>
          <w:szCs w:val="22"/>
        </w:rPr>
        <w:t>р</w:t>
      </w:r>
      <w:r w:rsidRPr="00FD3352">
        <w:rPr>
          <w:rFonts w:ascii="Times New Roman" w:hAnsi="Times New Roman"/>
          <w:color w:val="231F20"/>
          <w:szCs w:val="22"/>
        </w:rPr>
        <w:t>угим општим а</w:t>
      </w:r>
      <w:r w:rsidRPr="00FD3352">
        <w:rPr>
          <w:rFonts w:ascii="Times New Roman" w:hAnsi="Times New Roman"/>
          <w:color w:val="231F20"/>
          <w:spacing w:val="-3"/>
          <w:szCs w:val="22"/>
        </w:rPr>
        <w:t>к</w:t>
      </w:r>
      <w:r w:rsidRPr="00FD3352">
        <w:rPr>
          <w:rFonts w:ascii="Times New Roman" w:hAnsi="Times New Roman"/>
          <w:color w:val="231F20"/>
          <w:szCs w:val="22"/>
        </w:rPr>
        <w:t>ти</w:t>
      </w:r>
      <w:r w:rsidRPr="00FD3352">
        <w:rPr>
          <w:rFonts w:ascii="Times New Roman" w:hAnsi="Times New Roman"/>
          <w:color w:val="231F20"/>
          <w:spacing w:val="-2"/>
          <w:szCs w:val="22"/>
        </w:rPr>
        <w:t>м</w:t>
      </w:r>
      <w:r w:rsidRPr="00FD3352">
        <w:rPr>
          <w:rFonts w:ascii="Times New Roman" w:hAnsi="Times New Roman"/>
          <w:color w:val="231F20"/>
          <w:szCs w:val="22"/>
        </w:rPr>
        <w:t>а Фа</w:t>
      </w:r>
      <w:r w:rsidRPr="00FD3352">
        <w:rPr>
          <w:rFonts w:ascii="Times New Roman" w:hAnsi="Times New Roman"/>
          <w:color w:val="231F20"/>
          <w:spacing w:val="-4"/>
          <w:szCs w:val="22"/>
        </w:rPr>
        <w:t>к</w:t>
      </w:r>
      <w:r w:rsidRPr="00FD3352">
        <w:rPr>
          <w:rFonts w:ascii="Times New Roman" w:hAnsi="Times New Roman"/>
          <w:color w:val="231F20"/>
          <w:spacing w:val="-10"/>
          <w:szCs w:val="22"/>
        </w:rPr>
        <w:t>у</w:t>
      </w:r>
      <w:r w:rsidRPr="00FD3352">
        <w:rPr>
          <w:rFonts w:ascii="Times New Roman" w:hAnsi="Times New Roman"/>
          <w:color w:val="231F20"/>
          <w:szCs w:val="22"/>
        </w:rPr>
        <w:t>лте</w:t>
      </w:r>
      <w:r w:rsidRPr="00FD3352">
        <w:rPr>
          <w:rFonts w:ascii="Times New Roman" w:hAnsi="Times New Roman"/>
          <w:color w:val="231F20"/>
          <w:spacing w:val="2"/>
          <w:szCs w:val="22"/>
        </w:rPr>
        <w:t>т</w:t>
      </w:r>
      <w:r w:rsidRPr="00FD3352">
        <w:rPr>
          <w:rFonts w:ascii="Times New Roman" w:hAnsi="Times New Roman"/>
          <w:color w:val="231F20"/>
          <w:szCs w:val="22"/>
        </w:rPr>
        <w:t>а.</w:t>
      </w:r>
    </w:p>
    <w:p w:rsidR="00980532" w:rsidRDefault="00980532" w:rsidP="00FD3352">
      <w:pPr>
        <w:pStyle w:val="Tekst"/>
      </w:pPr>
    </w:p>
    <w:p w:rsidR="00D94035" w:rsidRPr="0099121A" w:rsidRDefault="00B53A57" w:rsidP="00BF13C7">
      <w:pPr>
        <w:pStyle w:val="Naslov10"/>
      </w:pPr>
      <w:bookmarkStart w:id="26" w:name="_Toc27727584"/>
      <w:r w:rsidRPr="0099121A">
        <w:lastRenderedPageBreak/>
        <w:t>8.</w:t>
      </w:r>
      <w:r w:rsidR="00411A26">
        <w:tab/>
      </w:r>
      <w:r w:rsidR="00D94035" w:rsidRPr="0099121A">
        <w:t>ОПИС ПОСТУПАЊА У ОКВИРУ НАДЛЕЖНОСТИ, ОБАВЕЗА И ОВЛАШЋЕЊА</w:t>
      </w:r>
      <w:bookmarkEnd w:id="26"/>
    </w:p>
    <w:p w:rsidR="0009021E" w:rsidRPr="0099121A" w:rsidRDefault="0009021E" w:rsidP="00BF13C7">
      <w:pPr>
        <w:pStyle w:val="Tekst"/>
      </w:pPr>
    </w:p>
    <w:p w:rsidR="0009021E" w:rsidRPr="0099121A" w:rsidRDefault="0009021E" w:rsidP="008325B3">
      <w:pPr>
        <w:pStyle w:val="Tekst"/>
      </w:pPr>
      <w:r w:rsidRPr="0099121A">
        <w:t>Факултет поступа у оквиру својих надлежности, обавеза и овлашћења на основу</w:t>
      </w:r>
      <w:r w:rsidR="007C4965">
        <w:t xml:space="preserve"> </w:t>
      </w:r>
      <w:r w:rsidRPr="0099121A">
        <w:t>следећих закона:</w:t>
      </w:r>
    </w:p>
    <w:p w:rsidR="00FD3352" w:rsidRPr="00FD3352" w:rsidRDefault="0009021E" w:rsidP="00FD3352">
      <w:pPr>
        <w:pStyle w:val="Nabrajanje"/>
      </w:pPr>
      <w:r w:rsidRPr="0099121A">
        <w:t>Закон о високом образ</w:t>
      </w:r>
      <w:r w:rsidR="007C4965">
        <w:t xml:space="preserve">овању </w:t>
      </w:r>
      <w:r w:rsidR="00FD3352" w:rsidRPr="0099121A">
        <w:t>(„Службени гласник РС“ бр.</w:t>
      </w:r>
      <w:r w:rsidR="00FD3352">
        <w:t xml:space="preserve"> 88/17, 27/18 – други закон, 73/18 и 67/19</w:t>
      </w:r>
      <w:r w:rsidR="007C4965">
        <w:t>)</w:t>
      </w:r>
      <w:r w:rsidRPr="0099121A">
        <w:t>;</w:t>
      </w:r>
    </w:p>
    <w:p w:rsidR="00FD3352" w:rsidRPr="00FD3352" w:rsidRDefault="0009021E" w:rsidP="00FD3352">
      <w:pPr>
        <w:pStyle w:val="Nabrajanje"/>
      </w:pPr>
      <w:r w:rsidRPr="00FD3352">
        <w:t>Закон о основама система ва</w:t>
      </w:r>
      <w:r w:rsidR="00BA6F22" w:rsidRPr="00FD3352">
        <w:t xml:space="preserve">спитања и образовања („Службени </w:t>
      </w:r>
      <w:r w:rsidRPr="00FD3352">
        <w:t>гласник</w:t>
      </w:r>
      <w:r w:rsidR="00FD3352">
        <w:t xml:space="preserve"> </w:t>
      </w:r>
      <w:r w:rsidRPr="00FD3352">
        <w:t>РС" бр.</w:t>
      </w:r>
      <w:r w:rsidR="007C4965" w:rsidRPr="00FD3352">
        <w:t xml:space="preserve"> </w:t>
      </w:r>
      <w:r w:rsidR="00FD3352" w:rsidRPr="00FD3352">
        <w:t xml:space="preserve">88/2017, 27/2018 - </w:t>
      </w:r>
      <w:r w:rsidR="00FD3352">
        <w:t>др</w:t>
      </w:r>
      <w:r w:rsidR="00FD3352" w:rsidRPr="00FD3352">
        <w:t xml:space="preserve">. </w:t>
      </w:r>
      <w:r w:rsidR="00FD3352">
        <w:t>закон</w:t>
      </w:r>
      <w:r w:rsidR="00FD3352" w:rsidRPr="00FD3352">
        <w:t xml:space="preserve">, 10/2019 </w:t>
      </w:r>
      <w:r w:rsidR="00FD3352">
        <w:t>и</w:t>
      </w:r>
      <w:r w:rsidR="00FD3352" w:rsidRPr="00FD3352">
        <w:t xml:space="preserve"> 27/2018 - </w:t>
      </w:r>
      <w:r w:rsidR="00FD3352">
        <w:t>др</w:t>
      </w:r>
      <w:r w:rsidR="00FD3352" w:rsidRPr="00FD3352">
        <w:t xml:space="preserve">. </w:t>
      </w:r>
      <w:r w:rsidR="00FD3352">
        <w:t>закон</w:t>
      </w:r>
      <w:r w:rsidRPr="00FD3352">
        <w:t>);</w:t>
      </w:r>
    </w:p>
    <w:p w:rsidR="0009021E" w:rsidRPr="0099121A" w:rsidRDefault="0009021E" w:rsidP="00FD3352">
      <w:pPr>
        <w:pStyle w:val="Nabrajanje"/>
      </w:pPr>
      <w:r w:rsidRPr="00FD3352">
        <w:t>Закон о предшколском васпитању</w:t>
      </w:r>
      <w:r w:rsidR="00FD3352">
        <w:t xml:space="preserve"> и образовању</w:t>
      </w:r>
      <w:r w:rsidRPr="00FD3352">
        <w:t xml:space="preserve"> („Службени гласник РС" бр18/2010</w:t>
      </w:r>
      <w:r w:rsidR="00FD3352">
        <w:t>,</w:t>
      </w:r>
      <w:r w:rsidR="00EB69F4" w:rsidRPr="00FD3352">
        <w:t xml:space="preserve"> 101/17</w:t>
      </w:r>
      <w:r w:rsidR="00FD3352" w:rsidRPr="00FD3352">
        <w:t xml:space="preserve">, 113/2017 - </w:t>
      </w:r>
      <w:r w:rsidR="00DC53F5">
        <w:t>др</w:t>
      </w:r>
      <w:r w:rsidR="00FD3352" w:rsidRPr="00FD3352">
        <w:t xml:space="preserve">. </w:t>
      </w:r>
      <w:r w:rsidR="00DC53F5">
        <w:t>закон</w:t>
      </w:r>
      <w:r w:rsidR="00FD3352" w:rsidRPr="00FD3352">
        <w:t xml:space="preserve">, 95/2018 - </w:t>
      </w:r>
      <w:r w:rsidR="00DC53F5">
        <w:t>др</w:t>
      </w:r>
      <w:r w:rsidR="00FD3352" w:rsidRPr="00FD3352">
        <w:t xml:space="preserve">. </w:t>
      </w:r>
      <w:r w:rsidR="00DC53F5">
        <w:t>закон</w:t>
      </w:r>
      <w:r w:rsidR="00FD3352" w:rsidRPr="00FD3352">
        <w:t xml:space="preserve"> </w:t>
      </w:r>
      <w:r w:rsidR="00DC53F5">
        <w:t>и</w:t>
      </w:r>
      <w:r w:rsidR="00FD3352" w:rsidRPr="00FD3352">
        <w:t xml:space="preserve"> 10/2019</w:t>
      </w:r>
      <w:r w:rsidRPr="0099121A">
        <w:t>);</w:t>
      </w:r>
    </w:p>
    <w:p w:rsidR="0009021E" w:rsidRPr="0099121A" w:rsidRDefault="00DC53F5" w:rsidP="008325B3">
      <w:pPr>
        <w:pStyle w:val="Nabrajanje"/>
      </w:pPr>
      <w:r>
        <w:t>Закон o науци и истраживањима</w:t>
      </w:r>
      <w:r w:rsidRPr="0099121A">
        <w:t xml:space="preserve"> </w:t>
      </w:r>
      <w:r w:rsidR="0009021E" w:rsidRPr="0099121A">
        <w:t>(„Службени гласник РС" бр.</w:t>
      </w:r>
      <w:r w:rsidRPr="00DC53F5">
        <w:rPr>
          <w:lang w:val="hr-HR"/>
        </w:rPr>
        <w:t xml:space="preserve"> </w:t>
      </w:r>
      <w:r>
        <w:rPr>
          <w:lang w:val="hr-HR"/>
        </w:rPr>
        <w:t>49/2019</w:t>
      </w:r>
      <w:r>
        <w:t>)</w:t>
      </w:r>
      <w:r w:rsidR="0009021E" w:rsidRPr="0099121A">
        <w:t>;</w:t>
      </w:r>
    </w:p>
    <w:p w:rsidR="0009021E" w:rsidRPr="0099121A" w:rsidRDefault="0009021E" w:rsidP="008325B3">
      <w:pPr>
        <w:pStyle w:val="Nabrajanje"/>
      </w:pPr>
      <w:r w:rsidRPr="0099121A">
        <w:t>Закон о уџбеницима („Службени гласник</w:t>
      </w:r>
      <w:r w:rsidR="00EB69F4">
        <w:t xml:space="preserve"> РС" бр. </w:t>
      </w:r>
      <w:r w:rsidR="00DC53F5">
        <w:t>27/18</w:t>
      </w:r>
      <w:r w:rsidRPr="0099121A">
        <w:t>);</w:t>
      </w:r>
    </w:p>
    <w:p w:rsidR="0009021E" w:rsidRDefault="0009021E" w:rsidP="008325B3">
      <w:pPr>
        <w:pStyle w:val="Nabrajanje"/>
      </w:pPr>
      <w:r w:rsidRPr="0099121A">
        <w:t>Закон о библиотечко-информационој делатности („Службени гласник РС"</w:t>
      </w:r>
      <w:r w:rsidR="00C02273">
        <w:t>бр. 52/11).</w:t>
      </w:r>
    </w:p>
    <w:p w:rsidR="001B174A" w:rsidRDefault="001B174A" w:rsidP="001B174A">
      <w:pPr>
        <w:pStyle w:val="Nabrajanje"/>
        <w:numPr>
          <w:ilvl w:val="0"/>
          <w:numId w:val="0"/>
        </w:numPr>
        <w:ind w:left="720"/>
      </w:pPr>
    </w:p>
    <w:p w:rsidR="00677262" w:rsidRPr="00274091" w:rsidRDefault="00677262" w:rsidP="00BF13C7">
      <w:pPr>
        <w:pStyle w:val="Tekst"/>
        <w:rPr>
          <w:color w:val="auto"/>
        </w:rPr>
      </w:pPr>
      <w:r w:rsidRPr="00274091">
        <w:rPr>
          <w:color w:val="auto"/>
        </w:rPr>
        <w:t>Савет Факултета усваја Извештај о раду за претходну школску годину и доноси Програм рада за текућу школску годину.</w:t>
      </w:r>
    </w:p>
    <w:p w:rsidR="00274091" w:rsidRDefault="00274091" w:rsidP="00BF13C7">
      <w:pPr>
        <w:pStyle w:val="Tekst"/>
        <w:rPr>
          <w:color w:val="auto"/>
        </w:rPr>
      </w:pPr>
    </w:p>
    <w:p w:rsidR="00677262" w:rsidRPr="004305AD" w:rsidRDefault="003809C6" w:rsidP="008325B3">
      <w:pPr>
        <w:pStyle w:val="Tekst"/>
        <w:rPr>
          <w:color w:val="auto"/>
        </w:rPr>
      </w:pPr>
      <w:hyperlink r:id="rId58" w:history="1">
        <w:r w:rsidR="00677262" w:rsidRPr="00D939E0">
          <w:rPr>
            <w:rStyle w:val="Hyperlink"/>
          </w:rPr>
          <w:t xml:space="preserve">Извештај </w:t>
        </w:r>
        <w:r w:rsidR="00274091" w:rsidRPr="00D939E0">
          <w:rPr>
            <w:rStyle w:val="Hyperlink"/>
          </w:rPr>
          <w:t>о раду</w:t>
        </w:r>
      </w:hyperlink>
      <w:r w:rsidR="00AF39E2">
        <w:t xml:space="preserve"> </w:t>
      </w:r>
      <w:r w:rsidR="00EB69F4">
        <w:t>за школску 201</w:t>
      </w:r>
      <w:r w:rsidR="00DC53F5">
        <w:t>8</w:t>
      </w:r>
      <w:r w:rsidR="00612FF6">
        <w:t>/201</w:t>
      </w:r>
      <w:r w:rsidR="00DC53F5">
        <w:t>9</w:t>
      </w:r>
      <w:r w:rsidR="00EB69F4">
        <w:t>. годину</w:t>
      </w:r>
      <w:r w:rsidR="00612FF6">
        <w:t xml:space="preserve"> </w:t>
      </w:r>
      <w:r w:rsidR="00677262" w:rsidRPr="00D939E0">
        <w:t xml:space="preserve">и </w:t>
      </w:r>
      <w:hyperlink r:id="rId59" w:history="1">
        <w:r w:rsidR="00677262" w:rsidRPr="00D939E0">
          <w:rPr>
            <w:rStyle w:val="Hyperlink"/>
          </w:rPr>
          <w:t>Програм рада</w:t>
        </w:r>
      </w:hyperlink>
      <w:r w:rsidR="00677262" w:rsidRPr="00D939E0">
        <w:t xml:space="preserve"> </w:t>
      </w:r>
      <w:r w:rsidR="00EB69F4">
        <w:t>за 201</w:t>
      </w:r>
      <w:r w:rsidR="00DC53F5">
        <w:t>9</w:t>
      </w:r>
      <w:r w:rsidR="00EB69F4">
        <w:t>/20</w:t>
      </w:r>
      <w:r w:rsidR="00DC53F5">
        <w:t>20</w:t>
      </w:r>
      <w:r w:rsidR="00612FF6">
        <w:t xml:space="preserve">. годину </w:t>
      </w:r>
      <w:r w:rsidR="00677262" w:rsidRPr="00D939E0">
        <w:t>нала</w:t>
      </w:r>
      <w:r w:rsidR="001B174A" w:rsidRPr="00D939E0">
        <w:t>зе се на линк</w:t>
      </w:r>
      <w:r w:rsidR="004305AD" w:rsidRPr="00D939E0">
        <w:rPr>
          <w:lang w:val="sr-Cyrl-CS"/>
        </w:rPr>
        <w:t>у.</w:t>
      </w:r>
    </w:p>
    <w:p w:rsidR="004305AD" w:rsidRDefault="004305AD" w:rsidP="008325B3">
      <w:pPr>
        <w:pStyle w:val="Tekst"/>
        <w:rPr>
          <w:lang w:val="sr-Cyrl-CS"/>
        </w:rPr>
      </w:pPr>
    </w:p>
    <w:p w:rsidR="0009021E" w:rsidRPr="0099121A" w:rsidRDefault="0009021E" w:rsidP="008325B3">
      <w:pPr>
        <w:pStyle w:val="Tekst"/>
      </w:pPr>
      <w:r w:rsidRPr="0099121A">
        <w:t>Факултет поступа и на ос</w:t>
      </w:r>
      <w:r w:rsidR="00BA6F22">
        <w:t>нову других прописа који су</w:t>
      </w:r>
      <w:r w:rsidRPr="0099121A">
        <w:t xml:space="preserve"> наведени у поглављу 9.</w:t>
      </w:r>
      <w:r w:rsidR="00612FF6">
        <w:t xml:space="preserve"> </w:t>
      </w:r>
      <w:r w:rsidRPr="0099121A">
        <w:t>Навођење прописа.</w:t>
      </w:r>
    </w:p>
    <w:p w:rsidR="00D94035" w:rsidRPr="0099121A" w:rsidRDefault="00D94035" w:rsidP="00BF13C7">
      <w:pPr>
        <w:pStyle w:val="Tekst"/>
        <w:rPr>
          <w:rFonts w:ascii="Calibri" w:hAnsi="Calibri"/>
        </w:rPr>
      </w:pPr>
    </w:p>
    <w:p w:rsidR="007C2376" w:rsidRPr="0099121A" w:rsidRDefault="007C2376" w:rsidP="00BF13C7">
      <w:pPr>
        <w:pStyle w:val="Tekst"/>
      </w:pPr>
    </w:p>
    <w:p w:rsidR="007C2376" w:rsidRPr="0099121A" w:rsidRDefault="00B53A57" w:rsidP="008325B3">
      <w:pPr>
        <w:pStyle w:val="Naslov10"/>
      </w:pPr>
      <w:bookmarkStart w:id="27" w:name="_Toc27727585"/>
      <w:r w:rsidRPr="0099121A">
        <w:lastRenderedPageBreak/>
        <w:t>9.</w:t>
      </w:r>
      <w:r w:rsidR="005F4B26">
        <w:t xml:space="preserve"> </w:t>
      </w:r>
      <w:r w:rsidR="007C2376" w:rsidRPr="0099121A">
        <w:t>НАВОЂЕЊЕ ПРОПИСА</w:t>
      </w:r>
      <w:bookmarkEnd w:id="27"/>
    </w:p>
    <w:p w:rsidR="007C2376" w:rsidRPr="0099121A" w:rsidRDefault="007C2376" w:rsidP="008325B3">
      <w:pPr>
        <w:pStyle w:val="Tekst"/>
      </w:pPr>
    </w:p>
    <w:p w:rsidR="007C2376" w:rsidRPr="0099121A" w:rsidRDefault="007C2376" w:rsidP="008325B3">
      <w:pPr>
        <w:pStyle w:val="Tekst"/>
      </w:pPr>
      <w:r w:rsidRPr="0099121A">
        <w:t xml:space="preserve">Факултет у свом раду примењује следеће законске </w:t>
      </w:r>
      <w:r w:rsidR="00BA4369" w:rsidRPr="0099121A">
        <w:t xml:space="preserve">и подзаконске </w:t>
      </w:r>
      <w:r w:rsidRPr="0099121A">
        <w:t>прописе</w:t>
      </w:r>
      <w:r w:rsidR="00BA4369" w:rsidRPr="0099121A">
        <w:t xml:space="preserve"> и опште акте</w:t>
      </w:r>
      <w:r w:rsidRPr="0099121A">
        <w:t xml:space="preserve">: </w:t>
      </w:r>
    </w:p>
    <w:p w:rsidR="007C2376" w:rsidRDefault="007C2376" w:rsidP="008325B3">
      <w:pPr>
        <w:pStyle w:val="Tekst"/>
      </w:pPr>
    </w:p>
    <w:p w:rsidR="008325B3" w:rsidRPr="008325B3" w:rsidRDefault="008325B3" w:rsidP="008325B3">
      <w:pPr>
        <w:pStyle w:val="Tekst"/>
      </w:pPr>
    </w:p>
    <w:p w:rsidR="007C2376" w:rsidRPr="0099121A" w:rsidRDefault="00B53A57" w:rsidP="008325B3">
      <w:pPr>
        <w:pStyle w:val="Naslov2"/>
      </w:pPr>
      <w:bookmarkStart w:id="28" w:name="_Toc27727586"/>
      <w:r w:rsidRPr="0099121A">
        <w:t>9.1.</w:t>
      </w:r>
      <w:r w:rsidR="007C2376" w:rsidRPr="0099121A">
        <w:t>Акти Републике Србије</w:t>
      </w:r>
      <w:bookmarkEnd w:id="28"/>
    </w:p>
    <w:p w:rsidR="00BA4369" w:rsidRPr="0099121A" w:rsidRDefault="00BA4369" w:rsidP="008325B3">
      <w:pPr>
        <w:pStyle w:val="Tekst"/>
      </w:pPr>
    </w:p>
    <w:p w:rsidR="007C2376" w:rsidRPr="00DC53F5" w:rsidRDefault="007C2376" w:rsidP="006669C5">
      <w:pPr>
        <w:pStyle w:val="Tekst"/>
        <w:numPr>
          <w:ilvl w:val="0"/>
          <w:numId w:val="4"/>
        </w:numPr>
        <w:rPr>
          <w:color w:val="auto"/>
        </w:rPr>
      </w:pPr>
      <w:r w:rsidRPr="00FB61E6">
        <w:rPr>
          <w:color w:val="auto"/>
        </w:rPr>
        <w:t>Устав РС („Службени гласник РС“ бр. 98/06),</w:t>
      </w:r>
    </w:p>
    <w:p w:rsidR="00DC53F5" w:rsidRPr="00FD3352" w:rsidRDefault="00DC53F5" w:rsidP="00DC53F5">
      <w:pPr>
        <w:pStyle w:val="Nabrajanje"/>
        <w:numPr>
          <w:ilvl w:val="0"/>
          <w:numId w:val="4"/>
        </w:numPr>
      </w:pPr>
      <w:r w:rsidRPr="0099121A">
        <w:t>Закон о високом образ</w:t>
      </w:r>
      <w:r>
        <w:t xml:space="preserve">овању </w:t>
      </w:r>
      <w:r w:rsidRPr="0099121A">
        <w:t>(„Службени гласник РС“ бр.</w:t>
      </w:r>
      <w:r>
        <w:t xml:space="preserve"> 88/17, 27/18 – други закон, 73/18 и 67/19)</w:t>
      </w:r>
      <w:r w:rsidRPr="0099121A">
        <w:t>;</w:t>
      </w:r>
    </w:p>
    <w:p w:rsidR="00DC53F5" w:rsidRPr="00FD3352" w:rsidRDefault="00DC53F5" w:rsidP="00DC53F5">
      <w:pPr>
        <w:pStyle w:val="Nabrajanje"/>
        <w:numPr>
          <w:ilvl w:val="0"/>
          <w:numId w:val="4"/>
        </w:numPr>
      </w:pPr>
      <w:r w:rsidRPr="00FD3352">
        <w:t>Закон о основама система васпитања и образовања („Службени гласник</w:t>
      </w:r>
      <w:r>
        <w:t xml:space="preserve"> </w:t>
      </w:r>
      <w:r w:rsidRPr="00FD3352">
        <w:t xml:space="preserve">РС" бр. 88/2017, 27/2018 - </w:t>
      </w:r>
      <w:r>
        <w:t>др</w:t>
      </w:r>
      <w:r w:rsidRPr="00FD3352">
        <w:t xml:space="preserve">. </w:t>
      </w:r>
      <w:r>
        <w:t>закон</w:t>
      </w:r>
      <w:r w:rsidRPr="00FD3352">
        <w:t xml:space="preserve">, 10/2019 </w:t>
      </w:r>
      <w:r>
        <w:t>и</w:t>
      </w:r>
      <w:r w:rsidRPr="00FD3352">
        <w:t xml:space="preserve"> 27/2018 - </w:t>
      </w:r>
      <w:r>
        <w:t>др</w:t>
      </w:r>
      <w:r w:rsidRPr="00FD3352">
        <w:t xml:space="preserve">. </w:t>
      </w:r>
      <w:r>
        <w:t>закон</w:t>
      </w:r>
      <w:r w:rsidRPr="00FD3352">
        <w:t>);</w:t>
      </w:r>
    </w:p>
    <w:p w:rsidR="00DC53F5" w:rsidRPr="0099121A" w:rsidRDefault="00DC53F5" w:rsidP="00DC53F5">
      <w:pPr>
        <w:pStyle w:val="Nabrajanje"/>
        <w:numPr>
          <w:ilvl w:val="0"/>
          <w:numId w:val="4"/>
        </w:numPr>
      </w:pPr>
      <w:r w:rsidRPr="00FD3352">
        <w:t>Закон о предшколском васпитању</w:t>
      </w:r>
      <w:r>
        <w:t xml:space="preserve"> и образовању</w:t>
      </w:r>
      <w:r w:rsidRPr="00FD3352">
        <w:t xml:space="preserve"> („Службени гласник РС" бр18/2010</w:t>
      </w:r>
      <w:r>
        <w:t>,</w:t>
      </w:r>
      <w:r w:rsidRPr="00FD3352">
        <w:t xml:space="preserve"> 101/17, 113/2017 - </w:t>
      </w:r>
      <w:r>
        <w:t>др</w:t>
      </w:r>
      <w:r w:rsidRPr="00FD3352">
        <w:t xml:space="preserve">. </w:t>
      </w:r>
      <w:r>
        <w:t>закон</w:t>
      </w:r>
      <w:r w:rsidRPr="00FD3352">
        <w:t xml:space="preserve">, 95/2018 - </w:t>
      </w:r>
      <w:r>
        <w:t>др</w:t>
      </w:r>
      <w:r w:rsidRPr="00FD3352">
        <w:t xml:space="preserve">. </w:t>
      </w:r>
      <w:r>
        <w:t>закон</w:t>
      </w:r>
      <w:r w:rsidRPr="00FD3352">
        <w:t xml:space="preserve"> </w:t>
      </w:r>
      <w:r>
        <w:t>и</w:t>
      </w:r>
      <w:r w:rsidRPr="00FD3352">
        <w:t xml:space="preserve"> 10/2019</w:t>
      </w:r>
      <w:r w:rsidRPr="0099121A">
        <w:t>);</w:t>
      </w:r>
    </w:p>
    <w:p w:rsidR="00DC53F5" w:rsidRPr="0099121A" w:rsidRDefault="00DC53F5" w:rsidP="00DC53F5">
      <w:pPr>
        <w:pStyle w:val="Nabrajanje"/>
        <w:numPr>
          <w:ilvl w:val="0"/>
          <w:numId w:val="4"/>
        </w:numPr>
      </w:pPr>
      <w:r>
        <w:t>Закон o науци и истраживањима</w:t>
      </w:r>
      <w:r w:rsidRPr="0099121A">
        <w:t xml:space="preserve"> („Службени гласник РС" бр.</w:t>
      </w:r>
      <w:r w:rsidRPr="00DC53F5">
        <w:rPr>
          <w:lang w:val="hr-HR"/>
        </w:rPr>
        <w:t xml:space="preserve"> </w:t>
      </w:r>
      <w:r>
        <w:rPr>
          <w:lang w:val="hr-HR"/>
        </w:rPr>
        <w:t>49/2019</w:t>
      </w:r>
      <w:r>
        <w:t>)</w:t>
      </w:r>
      <w:r w:rsidRPr="0099121A">
        <w:t>;</w:t>
      </w:r>
    </w:p>
    <w:p w:rsidR="00DC53F5" w:rsidRPr="0099121A" w:rsidRDefault="00DC53F5" w:rsidP="00DC53F5">
      <w:pPr>
        <w:pStyle w:val="Nabrajanje"/>
        <w:numPr>
          <w:ilvl w:val="0"/>
          <w:numId w:val="4"/>
        </w:numPr>
      </w:pPr>
      <w:r w:rsidRPr="0099121A">
        <w:t>Закон о уџбеницима („Службени гласник</w:t>
      </w:r>
      <w:r>
        <w:t xml:space="preserve"> РС" бр. 27/18</w:t>
      </w:r>
      <w:r w:rsidRPr="0099121A">
        <w:t>);</w:t>
      </w:r>
    </w:p>
    <w:p w:rsidR="00DC53F5" w:rsidRPr="00DC53F5" w:rsidRDefault="00DC53F5" w:rsidP="00DC53F5">
      <w:pPr>
        <w:pStyle w:val="Nabrajanje"/>
        <w:numPr>
          <w:ilvl w:val="0"/>
          <w:numId w:val="4"/>
        </w:numPr>
      </w:pPr>
      <w:r w:rsidRPr="0099121A">
        <w:t>Закон о библиотечко-информационој делатности („Службени гласник РС"</w:t>
      </w:r>
      <w:r>
        <w:t>бр. 52/11).</w:t>
      </w:r>
    </w:p>
    <w:p w:rsidR="007C2376" w:rsidRPr="0099121A" w:rsidRDefault="007C2376" w:rsidP="006669C5">
      <w:pPr>
        <w:pStyle w:val="Tekst"/>
        <w:numPr>
          <w:ilvl w:val="0"/>
          <w:numId w:val="4"/>
        </w:numPr>
      </w:pPr>
      <w:r w:rsidRPr="0099121A">
        <w:t>Закон о иновационој делатности („Службени гласник РС“ бр. 110/05, 18/10</w:t>
      </w:r>
      <w:r w:rsidR="00974B23">
        <w:t>, 55/13</w:t>
      </w:r>
      <w:r w:rsidRPr="0099121A">
        <w:t xml:space="preserve">), </w:t>
      </w:r>
    </w:p>
    <w:p w:rsidR="007C2376" w:rsidRPr="0099121A" w:rsidRDefault="007C2376" w:rsidP="006669C5">
      <w:pPr>
        <w:pStyle w:val="Tekst"/>
        <w:numPr>
          <w:ilvl w:val="0"/>
          <w:numId w:val="4"/>
        </w:numPr>
      </w:pPr>
      <w:r w:rsidRPr="0099121A">
        <w:t xml:space="preserve">Закон о печату државних и других органа („Службени гласник РС“ бр. 101/07), </w:t>
      </w:r>
    </w:p>
    <w:p w:rsidR="007C2376" w:rsidRPr="0099121A" w:rsidRDefault="007C2376" w:rsidP="006669C5">
      <w:pPr>
        <w:pStyle w:val="Tekst"/>
        <w:numPr>
          <w:ilvl w:val="0"/>
          <w:numId w:val="4"/>
        </w:numPr>
      </w:pPr>
      <w:r w:rsidRPr="0099121A">
        <w:t>Закон о општем управном поступку („Службени гл</w:t>
      </w:r>
      <w:r w:rsidR="00974B23">
        <w:t>асник РС“ бр. 18/16</w:t>
      </w:r>
      <w:r w:rsidR="00DC53F5">
        <w:t>, Аутентично тумачење бр. 95/18</w:t>
      </w:r>
      <w:r w:rsidRPr="0099121A">
        <w:t xml:space="preserve">), </w:t>
      </w:r>
    </w:p>
    <w:p w:rsidR="007C2376" w:rsidRPr="0099121A" w:rsidRDefault="007C2376" w:rsidP="006669C5">
      <w:pPr>
        <w:pStyle w:val="Tekst"/>
        <w:numPr>
          <w:ilvl w:val="0"/>
          <w:numId w:val="4"/>
        </w:numPr>
      </w:pPr>
      <w:r w:rsidRPr="0099121A">
        <w:t xml:space="preserve">Закон о изгледу и употреби грба, заставе и химне Републике Србије („Службени гласник РС“ бр. 36/09), </w:t>
      </w:r>
    </w:p>
    <w:p w:rsidR="007C2376" w:rsidRPr="0099121A" w:rsidRDefault="007C2376" w:rsidP="006669C5">
      <w:pPr>
        <w:pStyle w:val="Tekst"/>
        <w:numPr>
          <w:ilvl w:val="0"/>
          <w:numId w:val="4"/>
        </w:numPr>
      </w:pPr>
      <w:r w:rsidRPr="0099121A">
        <w:t>Закон о службеној употреби језика и писама („Службени гласник РС“ бр. 45/91, 53/93, 67/93, 48/94 и 101/05, 30/10</w:t>
      </w:r>
      <w:r w:rsidR="00DC53F5">
        <w:t>,47/18 и 48/18 - исправка</w:t>
      </w:r>
      <w:r w:rsidRPr="0099121A">
        <w:t xml:space="preserve">), </w:t>
      </w:r>
    </w:p>
    <w:p w:rsidR="007C2376" w:rsidRPr="0099121A" w:rsidRDefault="007C2376" w:rsidP="006669C5">
      <w:pPr>
        <w:pStyle w:val="Tekst"/>
        <w:numPr>
          <w:ilvl w:val="0"/>
          <w:numId w:val="4"/>
        </w:numPr>
      </w:pPr>
      <w:r w:rsidRPr="0099121A">
        <w:t>Закон о облигационим односима („Службени лист СФРЈ“ бр. 29/78</w:t>
      </w:r>
      <w:r w:rsidR="00DC53F5">
        <w:t>, 39/85, 45/89 – Одлука УСЈ, 57/89 и „Сл. лист СРЈ“ 31/93</w:t>
      </w:r>
      <w:r w:rsidRPr="0099121A">
        <w:t xml:space="preserve">), </w:t>
      </w:r>
    </w:p>
    <w:p w:rsidR="00265421" w:rsidRPr="00265421" w:rsidRDefault="007C2376" w:rsidP="006669C5">
      <w:pPr>
        <w:pStyle w:val="Tekst"/>
        <w:numPr>
          <w:ilvl w:val="0"/>
          <w:numId w:val="4"/>
        </w:numPr>
        <w:jc w:val="left"/>
        <w:rPr>
          <w:color w:val="auto"/>
        </w:rPr>
      </w:pPr>
      <w:r w:rsidRPr="00FB61E6">
        <w:rPr>
          <w:color w:val="auto"/>
        </w:rPr>
        <w:t>Закон о раду („Службени гласник РС“ бр. 24/05, 61/05, 54/09, 33/13</w:t>
      </w:r>
      <w:r w:rsidR="003919A5" w:rsidRPr="00FB61E6">
        <w:rPr>
          <w:i/>
          <w:iCs/>
          <w:color w:val="auto"/>
        </w:rPr>
        <w:t xml:space="preserve">  </w:t>
      </w:r>
      <w:hyperlink r:id="rId60" w:history="1">
        <w:r w:rsidR="003919A5" w:rsidRPr="00FB61E6">
          <w:rPr>
            <w:rStyle w:val="Hyperlink"/>
            <w:i/>
            <w:iCs/>
            <w:color w:val="auto"/>
          </w:rPr>
          <w:t>75/14</w:t>
        </w:r>
      </w:hyperlink>
      <w:r w:rsidR="003919A5" w:rsidRPr="00FB61E6">
        <w:rPr>
          <w:i/>
          <w:iCs/>
          <w:color w:val="auto"/>
        </w:rPr>
        <w:t> (чл. </w:t>
      </w:r>
      <w:hyperlink r:id="rId61" w:history="1">
        <w:r w:rsidR="003919A5" w:rsidRPr="00FB61E6">
          <w:rPr>
            <w:rStyle w:val="Hyperlink"/>
            <w:i/>
            <w:iCs/>
            <w:color w:val="auto"/>
          </w:rPr>
          <w:t>110-119</w:t>
        </w:r>
      </w:hyperlink>
      <w:r w:rsidR="003919A5" w:rsidRPr="00FB61E6">
        <w:rPr>
          <w:i/>
          <w:iCs/>
          <w:color w:val="auto"/>
        </w:rPr>
        <w:t>. нису у пречишћеном тексту), </w:t>
      </w:r>
      <w:hyperlink r:id="rId62" w:history="1">
        <w:r w:rsidR="003919A5" w:rsidRPr="00FB61E6">
          <w:rPr>
            <w:rStyle w:val="Hyperlink"/>
            <w:i/>
            <w:iCs/>
            <w:color w:val="auto"/>
          </w:rPr>
          <w:t>13/17</w:t>
        </w:r>
      </w:hyperlink>
      <w:r w:rsidR="003919A5" w:rsidRPr="00FB61E6">
        <w:rPr>
          <w:i/>
          <w:iCs/>
          <w:color w:val="auto"/>
        </w:rPr>
        <w:t> - Одлука УС РС и </w:t>
      </w:r>
      <w:hyperlink r:id="rId63" w:history="1">
        <w:r w:rsidR="003919A5" w:rsidRPr="00FB61E6">
          <w:rPr>
            <w:rStyle w:val="Hyperlink"/>
            <w:i/>
            <w:iCs/>
            <w:color w:val="auto"/>
          </w:rPr>
          <w:t>113/17</w:t>
        </w:r>
      </w:hyperlink>
      <w:r w:rsidR="003919A5" w:rsidRPr="00FB61E6">
        <w:rPr>
          <w:i/>
          <w:iCs/>
          <w:color w:val="auto"/>
        </w:rPr>
        <w:t>)</w:t>
      </w:r>
    </w:p>
    <w:p w:rsidR="007C2376" w:rsidRPr="00FB61E6" w:rsidRDefault="00265421" w:rsidP="006669C5">
      <w:pPr>
        <w:pStyle w:val="Tekst"/>
        <w:numPr>
          <w:ilvl w:val="0"/>
          <w:numId w:val="4"/>
        </w:numPr>
        <w:jc w:val="left"/>
        <w:rPr>
          <w:color w:val="auto"/>
        </w:rPr>
      </w:pPr>
      <w:r>
        <w:rPr>
          <w:color w:val="auto"/>
        </w:rPr>
        <w:t>Закон о систему плата у јавном сектору(„Службени гласник РС“ бр. 18/16, 108/16, 113/17 и 95/19)</w:t>
      </w:r>
      <w:r w:rsidR="003919A5" w:rsidRPr="00FB61E6">
        <w:rPr>
          <w:i/>
          <w:iCs/>
          <w:color w:val="auto"/>
        </w:rPr>
        <w:t>,</w:t>
      </w:r>
    </w:p>
    <w:p w:rsidR="00655C82" w:rsidRPr="00DC53F5" w:rsidRDefault="00655C82" w:rsidP="00DC53F5">
      <w:pPr>
        <w:pStyle w:val="stil2zakon"/>
        <w:numPr>
          <w:ilvl w:val="0"/>
          <w:numId w:val="4"/>
        </w:numPr>
        <w:jc w:val="both"/>
        <w:rPr>
          <w:color w:val="auto"/>
          <w:sz w:val="22"/>
          <w:szCs w:val="22"/>
        </w:rPr>
      </w:pPr>
      <w:bookmarkStart w:id="29" w:name="sadrzaj_1"/>
      <w:bookmarkEnd w:id="29"/>
      <w:r w:rsidRPr="00DC53F5">
        <w:rPr>
          <w:color w:val="auto"/>
          <w:sz w:val="22"/>
          <w:szCs w:val="22"/>
        </w:rPr>
        <w:t xml:space="preserve">Закон о евиденцијама у области рада </w:t>
      </w:r>
      <w:bookmarkStart w:id="30" w:name="sadrzaj_2"/>
      <w:bookmarkEnd w:id="30"/>
      <w:r w:rsidRPr="00DC53F5">
        <w:rPr>
          <w:color w:val="auto"/>
          <w:sz w:val="22"/>
          <w:szCs w:val="22"/>
        </w:rPr>
        <w:t xml:space="preserve">("Службени лист СРЈ", бр. </w:t>
      </w:r>
      <w:hyperlink r:id="rId64" w:anchor="ZK46/96" w:history="1">
        <w:r w:rsidRPr="00DC53F5">
          <w:rPr>
            <w:rStyle w:val="Hyperlink"/>
            <w:color w:val="auto"/>
            <w:sz w:val="22"/>
            <w:szCs w:val="22"/>
          </w:rPr>
          <w:t>46/96</w:t>
        </w:r>
      </w:hyperlink>
      <w:r w:rsidR="00DC53F5" w:rsidRPr="00DC53F5">
        <w:rPr>
          <w:color w:val="auto"/>
          <w:sz w:val="22"/>
          <w:szCs w:val="22"/>
        </w:rPr>
        <w:t xml:space="preserve">  и у ''Службеном гласнику РС'', </w:t>
      </w:r>
      <w:hyperlink r:id="rId65" w:history="1">
        <w:r w:rsidR="00DC53F5" w:rsidRPr="00DC53F5">
          <w:rPr>
            <w:rStyle w:val="Hyperlink"/>
            <w:color w:val="auto"/>
            <w:sz w:val="22"/>
            <w:szCs w:val="22"/>
          </w:rPr>
          <w:t>101/2005</w:t>
        </w:r>
      </w:hyperlink>
      <w:r w:rsidR="00DC53F5" w:rsidRPr="00DC53F5">
        <w:rPr>
          <w:color w:val="auto"/>
          <w:sz w:val="22"/>
          <w:szCs w:val="22"/>
        </w:rPr>
        <w:t xml:space="preserve"> - други закон и </w:t>
      </w:r>
      <w:hyperlink r:id="rId66" w:history="1">
        <w:r w:rsidR="00DC53F5" w:rsidRPr="00DC53F5">
          <w:rPr>
            <w:rStyle w:val="Hyperlink"/>
            <w:color w:val="auto"/>
            <w:sz w:val="22"/>
            <w:szCs w:val="22"/>
          </w:rPr>
          <w:t>36/2009</w:t>
        </w:r>
      </w:hyperlink>
      <w:r w:rsidR="00DC53F5" w:rsidRPr="00DC53F5">
        <w:rPr>
          <w:color w:val="auto"/>
          <w:sz w:val="22"/>
          <w:szCs w:val="22"/>
        </w:rPr>
        <w:t xml:space="preserve"> - други закон</w:t>
      </w:r>
      <w:r w:rsidRPr="00DC53F5">
        <w:rPr>
          <w:color w:val="auto"/>
          <w:sz w:val="22"/>
          <w:szCs w:val="22"/>
        </w:rPr>
        <w:t>)</w:t>
      </w:r>
    </w:p>
    <w:p w:rsidR="007C2376" w:rsidRPr="0099121A" w:rsidRDefault="007C2376" w:rsidP="006669C5">
      <w:pPr>
        <w:pStyle w:val="Tekst"/>
        <w:numPr>
          <w:ilvl w:val="0"/>
          <w:numId w:val="4"/>
        </w:numPr>
      </w:pPr>
      <w:r w:rsidRPr="0099121A">
        <w:t xml:space="preserve">Закон о државним и другим празницима у Републици Србији („Службени гласник РС“ бр. 43/01, 101/07, </w:t>
      </w:r>
      <w:r w:rsidRPr="0099121A">
        <w:rPr>
          <w:rStyle w:val="st1"/>
          <w:color w:val="222222"/>
        </w:rPr>
        <w:t>92/11</w:t>
      </w:r>
      <w:r w:rsidRPr="0099121A">
        <w:t xml:space="preserve">), </w:t>
      </w:r>
    </w:p>
    <w:p w:rsidR="007C2376" w:rsidRPr="0099121A" w:rsidRDefault="007C2376" w:rsidP="006669C5">
      <w:pPr>
        <w:pStyle w:val="Tekst"/>
        <w:numPr>
          <w:ilvl w:val="0"/>
          <w:numId w:val="4"/>
        </w:numPr>
      </w:pPr>
      <w:r w:rsidRPr="0099121A">
        <w:t>Закон о ауторском и сродним правима („Службени гласник РС“ бр. 104/09</w:t>
      </w:r>
      <w:r w:rsidRPr="0099121A">
        <w:rPr>
          <w:color w:val="222222"/>
        </w:rPr>
        <w:t xml:space="preserve">, </w:t>
      </w:r>
      <w:r w:rsidRPr="0099121A">
        <w:rPr>
          <w:rStyle w:val="st1"/>
          <w:color w:val="222222"/>
        </w:rPr>
        <w:t>99</w:t>
      </w:r>
      <w:r w:rsidRPr="0099121A">
        <w:rPr>
          <w:vanish/>
          <w:color w:val="222222"/>
        </w:rPr>
        <w:br/>
      </w:r>
      <w:r w:rsidR="003919A5">
        <w:rPr>
          <w:rStyle w:val="st1"/>
          <w:color w:val="222222"/>
        </w:rPr>
        <w:t xml:space="preserve">/11, </w:t>
      </w:r>
      <w:r w:rsidRPr="0099121A">
        <w:rPr>
          <w:rStyle w:val="st1"/>
          <w:color w:val="222222"/>
        </w:rPr>
        <w:t>119/12</w:t>
      </w:r>
      <w:r w:rsidR="003919A5">
        <w:rPr>
          <w:rStyle w:val="st1"/>
          <w:color w:val="222222"/>
        </w:rPr>
        <w:t>, 29/16</w:t>
      </w:r>
      <w:r w:rsidRPr="0099121A">
        <w:t xml:space="preserve">), </w:t>
      </w:r>
    </w:p>
    <w:p w:rsidR="007C2376" w:rsidRPr="003919A5" w:rsidRDefault="007C2376" w:rsidP="006669C5">
      <w:pPr>
        <w:pStyle w:val="Tekst"/>
        <w:numPr>
          <w:ilvl w:val="0"/>
          <w:numId w:val="4"/>
        </w:numPr>
      </w:pPr>
      <w:r w:rsidRPr="0099121A">
        <w:t xml:space="preserve">Закон о културним добрима („Службени гласник РС“ бр. 71/94), </w:t>
      </w:r>
    </w:p>
    <w:p w:rsidR="003919A5" w:rsidRPr="00733AFB" w:rsidRDefault="003919A5" w:rsidP="006669C5">
      <w:pPr>
        <w:pStyle w:val="Tekst"/>
        <w:numPr>
          <w:ilvl w:val="0"/>
          <w:numId w:val="4"/>
        </w:numPr>
      </w:pPr>
      <w:r>
        <w:t>Закон о старој и реткој библиотечкој грађи („Службени гласник РС“ бр. 52/11</w:t>
      </w:r>
      <w:r w:rsidRPr="0099121A">
        <w:t>),</w:t>
      </w:r>
    </w:p>
    <w:p w:rsidR="00733AFB" w:rsidRPr="0099121A" w:rsidRDefault="00733AFB" w:rsidP="006669C5">
      <w:pPr>
        <w:pStyle w:val="Tekst"/>
        <w:numPr>
          <w:ilvl w:val="0"/>
          <w:numId w:val="4"/>
        </w:numPr>
      </w:pPr>
      <w:r>
        <w:t>Закон о обавезном примерку публикација ("Службени гласник РС", бр. 52/2011),</w:t>
      </w:r>
    </w:p>
    <w:p w:rsidR="00733AFB" w:rsidRPr="00733AFB" w:rsidRDefault="007C2376" w:rsidP="006669C5">
      <w:pPr>
        <w:pStyle w:val="Tekst"/>
        <w:numPr>
          <w:ilvl w:val="0"/>
          <w:numId w:val="4"/>
        </w:numPr>
      </w:pPr>
      <w:r w:rsidRPr="00733AFB">
        <w:rPr>
          <w:color w:val="auto"/>
        </w:rPr>
        <w:t>Закон о здравственој заштити („</w:t>
      </w:r>
      <w:r w:rsidRPr="0099121A">
        <w:t xml:space="preserve">Службени гласник РС“ бр. </w:t>
      </w:r>
      <w:r w:rsidR="00733AFB" w:rsidRPr="00733AFB">
        <w:t>25/19)</w:t>
      </w:r>
      <w:r w:rsidR="00733AFB">
        <w:t>,</w:t>
      </w:r>
    </w:p>
    <w:p w:rsidR="007C2376" w:rsidRPr="0099121A" w:rsidRDefault="007C2376" w:rsidP="006669C5">
      <w:pPr>
        <w:pStyle w:val="Tekst"/>
        <w:numPr>
          <w:ilvl w:val="0"/>
          <w:numId w:val="4"/>
        </w:numPr>
      </w:pPr>
      <w:r w:rsidRPr="0099121A">
        <w:t>Закон о професионалној рехабилитацији и запошљавању особа са инвалидитетом („Службени гласник РС“ бр. 36/09,</w:t>
      </w:r>
      <w:r w:rsidRPr="00733AFB">
        <w:rPr>
          <w:color w:val="333333"/>
        </w:rPr>
        <w:t xml:space="preserve"> 32/2013</w:t>
      </w:r>
      <w:r w:rsidRPr="0099121A">
        <w:t xml:space="preserve">) </w:t>
      </w:r>
    </w:p>
    <w:p w:rsidR="007C2376" w:rsidRPr="0099121A" w:rsidRDefault="007C2376" w:rsidP="006669C5">
      <w:pPr>
        <w:pStyle w:val="Tekst"/>
        <w:numPr>
          <w:ilvl w:val="0"/>
          <w:numId w:val="4"/>
        </w:numPr>
      </w:pPr>
      <w:r w:rsidRPr="0099121A">
        <w:t>Закон о безбедности и здрављу на раду („Службени гласник РС“ бр. 101/05</w:t>
      </w:r>
      <w:r w:rsidR="003919A5">
        <w:t>,91/15,113/17</w:t>
      </w:r>
      <w:r w:rsidRPr="0099121A">
        <w:t xml:space="preserve">) и подзаконска акта којима се ближе уређује рад и безбедност и здравље на раду </w:t>
      </w:r>
    </w:p>
    <w:p w:rsidR="007C2376" w:rsidRPr="0099121A" w:rsidRDefault="007C2376" w:rsidP="006669C5">
      <w:pPr>
        <w:pStyle w:val="Tekst"/>
        <w:numPr>
          <w:ilvl w:val="0"/>
          <w:numId w:val="4"/>
        </w:numPr>
      </w:pPr>
      <w:r w:rsidRPr="0099121A">
        <w:t xml:space="preserve">Закон о спречавању злостављања на раду („Службени гласник РС“ бр. 36/10), </w:t>
      </w:r>
    </w:p>
    <w:p w:rsidR="007C2376" w:rsidRPr="00733AFB" w:rsidRDefault="007C2376" w:rsidP="006669C5">
      <w:pPr>
        <w:pStyle w:val="Tekst"/>
        <w:numPr>
          <w:ilvl w:val="0"/>
          <w:numId w:val="4"/>
        </w:numPr>
        <w:rPr>
          <w:color w:val="auto"/>
        </w:rPr>
      </w:pPr>
      <w:r w:rsidRPr="0099121A">
        <w:t>Закон о заштити становништва од изложености дуванском диму („Службени гласник РС“ бр. 30</w:t>
      </w:r>
      <w:r w:rsidRPr="00733AFB">
        <w:rPr>
          <w:color w:val="auto"/>
        </w:rPr>
        <w:t xml:space="preserve">/10), </w:t>
      </w:r>
    </w:p>
    <w:p w:rsidR="007C2376" w:rsidRPr="0099121A" w:rsidRDefault="007C2376" w:rsidP="006669C5">
      <w:pPr>
        <w:pStyle w:val="Tekst"/>
        <w:numPr>
          <w:ilvl w:val="0"/>
          <w:numId w:val="4"/>
        </w:numPr>
      </w:pPr>
      <w:r w:rsidRPr="00733AFB">
        <w:rPr>
          <w:color w:val="auto"/>
        </w:rPr>
        <w:t>Закон о пензијском и и инвалидском осигурању („</w:t>
      </w:r>
      <w:r w:rsidRPr="0099121A">
        <w:t>Службени гласник РС“ бр. 34/03, 64/04 – одлука УСРС, 84/04 – др. закон, 85/05, 101/05 – др. закон и 63/06 – одлука УСРС – даље: Закон о ПИО, 5/09, 107/09, 101/10, 93/12</w:t>
      </w:r>
      <w:r w:rsidR="004A2B6E">
        <w:t>, 62/13, 108/13</w:t>
      </w:r>
      <w:r w:rsidR="0003112A">
        <w:t>, 75/14,142/14</w:t>
      </w:r>
      <w:r w:rsidR="00733AFB">
        <w:t>, 73/18 и 46/19</w:t>
      </w:r>
      <w:r w:rsidRPr="0099121A">
        <w:t xml:space="preserve">), </w:t>
      </w:r>
    </w:p>
    <w:p w:rsidR="007C2376" w:rsidRPr="0099121A" w:rsidRDefault="007C2376" w:rsidP="006669C5">
      <w:pPr>
        <w:pStyle w:val="Tekst"/>
        <w:numPr>
          <w:ilvl w:val="0"/>
          <w:numId w:val="4"/>
        </w:numPr>
      </w:pPr>
      <w:r w:rsidRPr="0099121A">
        <w:t>Закон о здравственом ос</w:t>
      </w:r>
      <w:r w:rsidR="00733AFB">
        <w:t>игурању („Службени гласник РС“ бр. 25/19</w:t>
      </w:r>
      <w:r w:rsidR="004A2B6E">
        <w:t>)</w:t>
      </w:r>
      <w:r w:rsidRPr="0099121A">
        <w:t xml:space="preserve">, </w:t>
      </w:r>
    </w:p>
    <w:p w:rsidR="007C2376" w:rsidRPr="00FB0503" w:rsidRDefault="007C2376" w:rsidP="006669C5">
      <w:pPr>
        <w:pStyle w:val="Tekst"/>
        <w:numPr>
          <w:ilvl w:val="0"/>
          <w:numId w:val="4"/>
        </w:numPr>
        <w:rPr>
          <w:color w:val="auto"/>
        </w:rPr>
      </w:pPr>
      <w:r w:rsidRPr="00FB0503">
        <w:rPr>
          <w:color w:val="auto"/>
        </w:rPr>
        <w:t>Закон о заштити од пожара („Службени гласник РС“ бр. 111/09</w:t>
      </w:r>
      <w:r w:rsidR="0003112A" w:rsidRPr="00FB0503">
        <w:rPr>
          <w:color w:val="auto"/>
        </w:rPr>
        <w:t>, 20/15</w:t>
      </w:r>
      <w:r w:rsidR="00733AFB" w:rsidRPr="00FB0503">
        <w:rPr>
          <w:color w:val="auto"/>
        </w:rPr>
        <w:t>, 87/18 – други закон</w:t>
      </w:r>
      <w:r w:rsidRPr="00FB0503">
        <w:rPr>
          <w:color w:val="auto"/>
        </w:rPr>
        <w:t xml:space="preserve">), </w:t>
      </w:r>
    </w:p>
    <w:p w:rsidR="007C2376" w:rsidRPr="00FB0503" w:rsidRDefault="007C2376" w:rsidP="006669C5">
      <w:pPr>
        <w:pStyle w:val="Tekst"/>
        <w:numPr>
          <w:ilvl w:val="0"/>
          <w:numId w:val="4"/>
        </w:numPr>
        <w:rPr>
          <w:color w:val="auto"/>
        </w:rPr>
      </w:pPr>
      <w:r w:rsidRPr="00FB0503">
        <w:rPr>
          <w:color w:val="auto"/>
        </w:rPr>
        <w:t>Закон о платама у државним органима и јавним службама („Службени гласник РС“ бр. 34/</w:t>
      </w:r>
      <w:r w:rsidR="0074263D" w:rsidRPr="00FB0503">
        <w:rPr>
          <w:color w:val="auto"/>
        </w:rPr>
        <w:t>01, 92/11,</w:t>
      </w:r>
      <w:r w:rsidR="00C829F1" w:rsidRPr="00FB0503">
        <w:rPr>
          <w:color w:val="auto"/>
        </w:rPr>
        <w:t xml:space="preserve"> 10/13, 55/13, 99/14</w:t>
      </w:r>
      <w:r w:rsidRPr="00FB0503">
        <w:rPr>
          <w:color w:val="auto"/>
        </w:rPr>
        <w:t xml:space="preserve">), </w:t>
      </w:r>
    </w:p>
    <w:p w:rsidR="00C9580A" w:rsidRPr="00FB0503" w:rsidRDefault="00C9580A" w:rsidP="006669C5">
      <w:pPr>
        <w:pStyle w:val="Tekst"/>
        <w:numPr>
          <w:ilvl w:val="0"/>
          <w:numId w:val="4"/>
        </w:numPr>
        <w:rPr>
          <w:color w:val="auto"/>
        </w:rPr>
      </w:pPr>
      <w:r w:rsidRPr="00FB0503">
        <w:rPr>
          <w:color w:val="auto"/>
        </w:rPr>
        <w:lastRenderedPageBreak/>
        <w:t>Закон о запосленима у јавним службама („Службени гласник РС“ бр. 113/17</w:t>
      </w:r>
      <w:r w:rsidR="00733AFB" w:rsidRPr="00FB0503">
        <w:rPr>
          <w:color w:val="auto"/>
        </w:rPr>
        <w:t>, 95/18</w:t>
      </w:r>
      <w:r w:rsidRPr="00FB0503">
        <w:rPr>
          <w:color w:val="auto"/>
        </w:rPr>
        <w:t>)</w:t>
      </w:r>
    </w:p>
    <w:p w:rsidR="007C2376" w:rsidRPr="0099121A" w:rsidRDefault="007C2376" w:rsidP="006669C5">
      <w:pPr>
        <w:pStyle w:val="Tekst"/>
        <w:numPr>
          <w:ilvl w:val="0"/>
          <w:numId w:val="4"/>
        </w:numPr>
      </w:pPr>
      <w:r w:rsidRPr="0099121A">
        <w:t xml:space="preserve">Уредба о нормативима и стандардима услова рада Универзитета и Факултета за делатности које се финансирају из буџета („Службени гласник РС“ бр. 15/02, 100/04, 26/05, 38/07 и 110/07), </w:t>
      </w:r>
    </w:p>
    <w:p w:rsidR="007C2376" w:rsidRPr="0099121A" w:rsidRDefault="007C2376" w:rsidP="006669C5">
      <w:pPr>
        <w:pStyle w:val="Tekst"/>
        <w:numPr>
          <w:ilvl w:val="0"/>
          <w:numId w:val="4"/>
        </w:numPr>
      </w:pPr>
      <w:r w:rsidRPr="0099121A">
        <w:t>Уредба о коефицијентима за обрачун и исплату плата запосле/них у јавним службама („Службени гласник РС“ бр. 44/01, 15/02 – др. уредба, 30/02, 32/02 – испр., 69/02, 78/02, 61/03, 121/03, 130/03, 67/04, 120/04, 5/05, 26/05, 81/05, 105/05, 109/05, 27/06, 32/06, 58/06, 82/06, 106/06, 10/07, 40/07, 60/07, 91/07, 106/07, 7/08, 9/08, 24/08, 26/08, 31/08, 44/08 и 54/08, 108/08, 113/08, 79/09, 25/1</w:t>
      </w:r>
      <w:r w:rsidR="0074263D">
        <w:t>0, 91/10, 20/11, 65/11, 100/11,</w:t>
      </w:r>
      <w:r w:rsidRPr="0099121A">
        <w:t xml:space="preserve"> 11/12</w:t>
      </w:r>
      <w:r w:rsidR="0074263D">
        <w:t>, 124/12, 8/13</w:t>
      </w:r>
      <w:r w:rsidR="00C829F1">
        <w:t>, 4/14, 58/14</w:t>
      </w:r>
      <w:r w:rsidRPr="0099121A">
        <w:t xml:space="preserve">), </w:t>
      </w:r>
    </w:p>
    <w:p w:rsidR="007C2376" w:rsidRPr="0099121A" w:rsidRDefault="007C2376" w:rsidP="006669C5">
      <w:pPr>
        <w:pStyle w:val="Tekst"/>
        <w:numPr>
          <w:ilvl w:val="0"/>
          <w:numId w:val="4"/>
        </w:numPr>
      </w:pPr>
      <w:r w:rsidRPr="0099121A">
        <w:t xml:space="preserve">Закон о забрани дискриминације („Службени гласник РС“ бр. 22/09) </w:t>
      </w:r>
    </w:p>
    <w:p w:rsidR="00FB0503" w:rsidRPr="00FB0503" w:rsidRDefault="007C2376" w:rsidP="006669C5">
      <w:pPr>
        <w:pStyle w:val="Tekst"/>
        <w:numPr>
          <w:ilvl w:val="0"/>
          <w:numId w:val="4"/>
        </w:numPr>
      </w:pPr>
      <w:r w:rsidRPr="0099121A">
        <w:t>Закон о слободном приступу информацијама од јавног значаја („Службени гласник РС“ бр. 120/04, 54/07, 104/09, 36/10)</w:t>
      </w:r>
    </w:p>
    <w:p w:rsidR="007C2376" w:rsidRPr="0099121A" w:rsidRDefault="00FB0503" w:rsidP="006669C5">
      <w:pPr>
        <w:pStyle w:val="Tekst"/>
        <w:numPr>
          <w:ilvl w:val="0"/>
          <w:numId w:val="4"/>
        </w:numPr>
      </w:pPr>
      <w:r>
        <w:t xml:space="preserve">Закон о заштити података о личности </w:t>
      </w:r>
      <w:r w:rsidRPr="0099121A">
        <w:t>(</w:t>
      </w:r>
      <w:r>
        <w:t>„Службени гласник РС“ бр. 87/18</w:t>
      </w:r>
      <w:r w:rsidRPr="0099121A">
        <w:t xml:space="preserve">), </w:t>
      </w:r>
      <w:r w:rsidR="007C2376" w:rsidRPr="0099121A">
        <w:t xml:space="preserve"> </w:t>
      </w:r>
    </w:p>
    <w:p w:rsidR="007C2376" w:rsidRPr="0099121A" w:rsidRDefault="007C2376" w:rsidP="006669C5">
      <w:pPr>
        <w:pStyle w:val="Tekst"/>
        <w:numPr>
          <w:ilvl w:val="0"/>
          <w:numId w:val="4"/>
        </w:numPr>
      </w:pPr>
      <w:r w:rsidRPr="0099121A">
        <w:t>Закон о јавним набавкама („Службени гласник РС“ бр. 124/12</w:t>
      </w:r>
      <w:r w:rsidR="00C9580A">
        <w:t>, 14/15, 68/15</w:t>
      </w:r>
      <w:r w:rsidRPr="0099121A">
        <w:t xml:space="preserve">), </w:t>
      </w:r>
    </w:p>
    <w:p w:rsidR="007C2376" w:rsidRPr="0099121A" w:rsidRDefault="007C2376" w:rsidP="006669C5">
      <w:pPr>
        <w:pStyle w:val="Tekst"/>
        <w:numPr>
          <w:ilvl w:val="0"/>
          <w:numId w:val="4"/>
        </w:numPr>
      </w:pPr>
      <w:r w:rsidRPr="0099121A">
        <w:t>Закон о буџету Републике Србиј</w:t>
      </w:r>
      <w:r w:rsidR="0074263D">
        <w:t>е („Служ</w:t>
      </w:r>
      <w:r w:rsidR="00A966E4">
        <w:t>бени гласник РС“ бр.</w:t>
      </w:r>
      <w:r w:rsidR="00DD7264">
        <w:t xml:space="preserve"> 95/18 и 74/19</w:t>
      </w:r>
      <w:r w:rsidRPr="0099121A">
        <w:t xml:space="preserve">), </w:t>
      </w:r>
    </w:p>
    <w:p w:rsidR="007C2376" w:rsidRPr="00425148" w:rsidRDefault="007C2376" w:rsidP="006669C5">
      <w:pPr>
        <w:pStyle w:val="Tekst"/>
        <w:numPr>
          <w:ilvl w:val="0"/>
          <w:numId w:val="4"/>
        </w:numPr>
        <w:rPr>
          <w:color w:val="auto"/>
        </w:rPr>
      </w:pPr>
      <w:r w:rsidRPr="00425148">
        <w:rPr>
          <w:color w:val="auto"/>
        </w:rPr>
        <w:t xml:space="preserve">Закон о буџетском систему („Службени гласник РС“, бр. 54/09, 73/10, 101/10, </w:t>
      </w:r>
      <w:r w:rsidRPr="00425148">
        <w:rPr>
          <w:rStyle w:val="apple-style-span"/>
          <w:color w:val="auto"/>
          <w:shd w:val="clear" w:color="auto" w:fill="FFFFFF"/>
        </w:rPr>
        <w:t>101/2011, 93/</w:t>
      </w:r>
      <w:r w:rsidRPr="00425148">
        <w:rPr>
          <w:rStyle w:val="Emphasis"/>
          <w:bCs/>
          <w:i w:val="0"/>
          <w:iCs w:val="0"/>
          <w:color w:val="auto"/>
          <w:shd w:val="clear" w:color="auto" w:fill="FFFFFF"/>
        </w:rPr>
        <w:t>2012</w:t>
      </w:r>
      <w:r w:rsidR="00425148" w:rsidRPr="00425148">
        <w:rPr>
          <w:rStyle w:val="Emphasis"/>
          <w:bCs/>
          <w:i w:val="0"/>
          <w:iCs w:val="0"/>
          <w:color w:val="auto"/>
          <w:shd w:val="clear" w:color="auto" w:fill="FFFFFF"/>
        </w:rPr>
        <w:t xml:space="preserve">, </w:t>
      </w:r>
      <w:r w:rsidR="00E51E8D">
        <w:rPr>
          <w:rStyle w:val="st1"/>
          <w:color w:val="auto"/>
        </w:rPr>
        <w:t>62/2013, 63/2013 - испр</w:t>
      </w:r>
      <w:r w:rsidR="00A966E4">
        <w:rPr>
          <w:rStyle w:val="st1"/>
          <w:color w:val="auto"/>
        </w:rPr>
        <w:t>.,</w:t>
      </w:r>
      <w:r w:rsidR="00425148" w:rsidRPr="00425148">
        <w:rPr>
          <w:rStyle w:val="st1"/>
          <w:color w:val="auto"/>
        </w:rPr>
        <w:t xml:space="preserve"> 108/2013</w:t>
      </w:r>
      <w:r w:rsidR="00A966E4">
        <w:rPr>
          <w:rStyle w:val="st1"/>
          <w:color w:val="auto"/>
        </w:rPr>
        <w:t>, 142/14</w:t>
      </w:r>
      <w:r w:rsidR="006F1731">
        <w:rPr>
          <w:rStyle w:val="st1"/>
          <w:color w:val="auto"/>
        </w:rPr>
        <w:t>, 68/15, 103/15, 99/16, 113/17</w:t>
      </w:r>
      <w:r w:rsidR="00DD7264">
        <w:rPr>
          <w:rStyle w:val="st1"/>
          <w:color w:val="auto"/>
        </w:rPr>
        <w:t>, 95/18, 31/19 и 72/19</w:t>
      </w:r>
      <w:r w:rsidRPr="00425148">
        <w:rPr>
          <w:color w:val="auto"/>
        </w:rPr>
        <w:t xml:space="preserve">), </w:t>
      </w:r>
    </w:p>
    <w:p w:rsidR="00C37A3D" w:rsidRPr="0099121A" w:rsidRDefault="00C37A3D" w:rsidP="006669C5">
      <w:pPr>
        <w:pStyle w:val="Tekst"/>
        <w:numPr>
          <w:ilvl w:val="0"/>
          <w:numId w:val="4"/>
        </w:numPr>
      </w:pPr>
      <w:r>
        <w:t>Закон о јавној својини („Службени гласник РС“ бр. 72/11, 88/13</w:t>
      </w:r>
      <w:r w:rsidR="00B1166E">
        <w:t>, 105/14,108/16, 113/17</w:t>
      </w:r>
      <w:r w:rsidR="00DD7264">
        <w:t>, 95/18</w:t>
      </w:r>
      <w:r>
        <w:t>)</w:t>
      </w:r>
      <w:r w:rsidRPr="0099121A">
        <w:t>,</w:t>
      </w:r>
    </w:p>
    <w:p w:rsidR="007C2376" w:rsidRPr="0099121A" w:rsidRDefault="007C2376" w:rsidP="006669C5">
      <w:pPr>
        <w:pStyle w:val="Tekst"/>
        <w:numPr>
          <w:ilvl w:val="0"/>
          <w:numId w:val="4"/>
        </w:numPr>
      </w:pPr>
      <w:r w:rsidRPr="0099121A">
        <w:t>Уредба о буџетском рачуноводству („Службени гласник РС“, бр. 125/03 и 12/06)</w:t>
      </w:r>
      <w:r w:rsidR="00C37A3D">
        <w:t>,</w:t>
      </w:r>
    </w:p>
    <w:p w:rsidR="00BA4369" w:rsidRPr="008325B3" w:rsidRDefault="007C2376" w:rsidP="006669C5">
      <w:pPr>
        <w:pStyle w:val="Tekst"/>
        <w:numPr>
          <w:ilvl w:val="0"/>
          <w:numId w:val="4"/>
        </w:numPr>
      </w:pPr>
      <w:r w:rsidRPr="0099121A">
        <w:t xml:space="preserve">Закон о фискалним касама („Службени гласник РС“ бр. 135/04, 93/12) </w:t>
      </w:r>
    </w:p>
    <w:p w:rsidR="00BA4369" w:rsidRPr="0099121A" w:rsidRDefault="00BA4369" w:rsidP="006669C5">
      <w:pPr>
        <w:pStyle w:val="Tekst"/>
        <w:numPr>
          <w:ilvl w:val="0"/>
          <w:numId w:val="4"/>
        </w:numPr>
      </w:pPr>
      <w:r w:rsidRPr="0099121A">
        <w:t>Уредба о одређивању делатности код чије</w:t>
      </w:r>
      <w:r w:rsidR="00544B59">
        <w:t>г</w:t>
      </w:r>
      <w:r w:rsidRPr="0099121A">
        <w:t xml:space="preserve"> обављања не постоји обавеза евидентирања промета преко фис</w:t>
      </w:r>
      <w:r w:rsidR="00B1166E">
        <w:t>к</w:t>
      </w:r>
      <w:r w:rsidRPr="0099121A">
        <w:t>алне касе („Службени гласник РС“ бр.  61/10, 101/10, 94/11</w:t>
      </w:r>
      <w:r w:rsidR="00B1166E">
        <w:t>, 83/12, 59/13, 100/14</w:t>
      </w:r>
      <w:r w:rsidRPr="0099121A">
        <w:t xml:space="preserve">) </w:t>
      </w:r>
    </w:p>
    <w:p w:rsidR="00BA4369" w:rsidRPr="0099121A" w:rsidRDefault="00BA4369" w:rsidP="006669C5">
      <w:pPr>
        <w:pStyle w:val="Tekst"/>
        <w:numPr>
          <w:ilvl w:val="0"/>
          <w:numId w:val="4"/>
        </w:numPr>
      </w:pPr>
      <w:r w:rsidRPr="0099121A">
        <w:t>Закон о Агенцији за борбу против корупције („Службени гласник РС“ бр. 97/08, 53/10,66/11 – Одлука УСРС),</w:t>
      </w:r>
    </w:p>
    <w:p w:rsidR="007C2376" w:rsidRPr="0099121A" w:rsidRDefault="007C2376" w:rsidP="006669C5">
      <w:pPr>
        <w:pStyle w:val="Tekst"/>
        <w:numPr>
          <w:ilvl w:val="0"/>
          <w:numId w:val="4"/>
        </w:numPr>
      </w:pPr>
      <w:r w:rsidRPr="0099121A">
        <w:t>Закон о ученичком и студентском стандарду („Службени гласник РС“ бр. 18/10</w:t>
      </w:r>
      <w:r w:rsidR="00B1166E">
        <w:t>, 55/13, 27/18</w:t>
      </w:r>
      <w:r w:rsidR="00DD7264">
        <w:t>, 10/19</w:t>
      </w:r>
      <w:r w:rsidRPr="0099121A">
        <w:t xml:space="preserve">), </w:t>
      </w:r>
    </w:p>
    <w:p w:rsidR="007C2376" w:rsidRPr="0099121A" w:rsidRDefault="007C2376" w:rsidP="006669C5">
      <w:pPr>
        <w:pStyle w:val="Tekst"/>
        <w:numPr>
          <w:ilvl w:val="0"/>
          <w:numId w:val="4"/>
        </w:numPr>
      </w:pPr>
      <w:r w:rsidRPr="0099121A">
        <w:t xml:space="preserve">Правилник о садржају јавних исправа које издаје високошколска установа („Службени гласник РС“ бр. </w:t>
      </w:r>
      <w:r w:rsidR="00DD7264">
        <w:t>15/19</w:t>
      </w:r>
      <w:r w:rsidRPr="0099121A">
        <w:t xml:space="preserve">), </w:t>
      </w:r>
    </w:p>
    <w:p w:rsidR="007C2376" w:rsidRPr="0099121A" w:rsidRDefault="007C2376" w:rsidP="006669C5">
      <w:pPr>
        <w:pStyle w:val="Tekst"/>
        <w:numPr>
          <w:ilvl w:val="0"/>
          <w:numId w:val="4"/>
        </w:numPr>
      </w:pPr>
      <w:r w:rsidRPr="0099121A">
        <w:t xml:space="preserve">Правилник о садржају и начину вођења евиденције коју води високошколска установа („Службени гласник РС“ бр. 21/06), </w:t>
      </w:r>
    </w:p>
    <w:p w:rsidR="007C2376" w:rsidRPr="0099121A" w:rsidRDefault="007C2376" w:rsidP="006669C5">
      <w:pPr>
        <w:pStyle w:val="Tekst"/>
        <w:numPr>
          <w:ilvl w:val="0"/>
          <w:numId w:val="4"/>
        </w:numPr>
      </w:pPr>
      <w:r w:rsidRPr="0099121A">
        <w:t xml:space="preserve">Правилник о садржају дозволе за рад („Службени гласник РС“ бр. 21/06), </w:t>
      </w:r>
    </w:p>
    <w:p w:rsidR="007C2376" w:rsidRPr="0099121A" w:rsidRDefault="007C2376" w:rsidP="006669C5">
      <w:pPr>
        <w:pStyle w:val="Tekst"/>
        <w:numPr>
          <w:ilvl w:val="0"/>
          <w:numId w:val="4"/>
        </w:numPr>
      </w:pPr>
      <w:r w:rsidRPr="0099121A">
        <w:t>Правилник о стандардима и поступку за спољашњу проверу квалитета високошколске установ</w:t>
      </w:r>
      <w:r w:rsidR="00DD7264">
        <w:t>е („Службени гласник РС“ бр. 13/19</w:t>
      </w:r>
      <w:r w:rsidRPr="0099121A">
        <w:t xml:space="preserve">), </w:t>
      </w:r>
    </w:p>
    <w:p w:rsidR="007C2376" w:rsidRPr="0099121A" w:rsidRDefault="007C2376" w:rsidP="006669C5">
      <w:pPr>
        <w:pStyle w:val="Tekst"/>
        <w:numPr>
          <w:ilvl w:val="0"/>
          <w:numId w:val="4"/>
        </w:numPr>
      </w:pPr>
      <w:r w:rsidRPr="0099121A">
        <w:t xml:space="preserve">Правилник о стандардима за самовредновање и оцењивање квалитета високошколских установа </w:t>
      </w:r>
      <w:r w:rsidR="00DD7264">
        <w:t xml:space="preserve">и студијских програма </w:t>
      </w:r>
      <w:r w:rsidR="007E06A3">
        <w:t>(„Службени гласник РС“ бр.</w:t>
      </w:r>
      <w:r w:rsidR="00DD7264">
        <w:t xml:space="preserve"> 13/19</w:t>
      </w:r>
      <w:r w:rsidRPr="0099121A">
        <w:t xml:space="preserve">), </w:t>
      </w:r>
    </w:p>
    <w:p w:rsidR="007C2376" w:rsidRPr="009D03D4" w:rsidRDefault="007C2376" w:rsidP="006669C5">
      <w:pPr>
        <w:pStyle w:val="Tekst"/>
        <w:numPr>
          <w:ilvl w:val="0"/>
          <w:numId w:val="4"/>
        </w:numPr>
      </w:pPr>
      <w:r w:rsidRPr="0099121A">
        <w:t>Правилник о стандардима и поступку за акредитацију студијских програма („Службени гласник РС“ бр.</w:t>
      </w:r>
      <w:r w:rsidR="009D03D4">
        <w:t>13/19</w:t>
      </w:r>
      <w:r w:rsidRPr="0099121A">
        <w:t xml:space="preserve">), </w:t>
      </w:r>
    </w:p>
    <w:p w:rsidR="009D03D4" w:rsidRPr="0099121A" w:rsidRDefault="009D03D4" w:rsidP="009D03D4">
      <w:pPr>
        <w:pStyle w:val="Tekst"/>
        <w:numPr>
          <w:ilvl w:val="0"/>
          <w:numId w:val="4"/>
        </w:numPr>
      </w:pPr>
      <w:r w:rsidRPr="0099121A">
        <w:t xml:space="preserve">Правилник о стандардима и поступку за акредитацију </w:t>
      </w:r>
      <w:r>
        <w:t>високошколских установа</w:t>
      </w:r>
      <w:r w:rsidRPr="0099121A">
        <w:t xml:space="preserve"> („Службени гласник РС“ бр.</w:t>
      </w:r>
      <w:r>
        <w:t>13/19</w:t>
      </w:r>
      <w:r w:rsidRPr="0099121A">
        <w:t xml:space="preserve">), </w:t>
      </w:r>
    </w:p>
    <w:p w:rsidR="007E06A3" w:rsidRPr="007E06A3" w:rsidRDefault="00E94455" w:rsidP="006669C5">
      <w:pPr>
        <w:pStyle w:val="Tekst"/>
        <w:numPr>
          <w:ilvl w:val="0"/>
          <w:numId w:val="4"/>
        </w:numPr>
      </w:pPr>
      <w:r>
        <w:t xml:space="preserve">Минимални услови за избор у звање наставника на универзитету </w:t>
      </w:r>
      <w:r w:rsidR="007E06A3" w:rsidRPr="0099121A">
        <w:t>(</w:t>
      </w:r>
      <w:r w:rsidR="007E06A3">
        <w:t>„Службени гласник РС“ бр. 101/15, 102/16, 119/17)</w:t>
      </w:r>
    </w:p>
    <w:p w:rsidR="007C2376" w:rsidRPr="0099121A" w:rsidRDefault="007C2376" w:rsidP="006669C5">
      <w:pPr>
        <w:pStyle w:val="Tekst"/>
        <w:numPr>
          <w:ilvl w:val="0"/>
          <w:numId w:val="4"/>
        </w:numPr>
      </w:pPr>
      <w:r w:rsidRPr="0099121A">
        <w:t>Правилник о листи стручних, академских и научних назива („Службени г</w:t>
      </w:r>
      <w:r w:rsidR="007E06A3">
        <w:t xml:space="preserve">ласник РС“ бр. </w:t>
      </w:r>
      <w:hyperlink r:id="rId67" w:history="1">
        <w:r w:rsidR="00FB0503" w:rsidRPr="00FB0503">
          <w:rPr>
            <w:rStyle w:val="Hyperlink"/>
            <w:color w:val="auto"/>
          </w:rPr>
          <w:t>53/</w:t>
        </w:r>
        <w:r w:rsidR="00187DC2" w:rsidRPr="00FB0503">
          <w:rPr>
            <w:rStyle w:val="Hyperlink"/>
            <w:color w:val="auto"/>
          </w:rPr>
          <w:t>17</w:t>
        </w:r>
      </w:hyperlink>
      <w:r w:rsidR="00187DC2" w:rsidRPr="00FB0503">
        <w:rPr>
          <w:color w:val="auto"/>
        </w:rPr>
        <w:t xml:space="preserve">, </w:t>
      </w:r>
      <w:hyperlink r:id="rId68" w:history="1">
        <w:r w:rsidR="00FB0503" w:rsidRPr="00FB0503">
          <w:rPr>
            <w:rStyle w:val="Hyperlink"/>
            <w:color w:val="auto"/>
          </w:rPr>
          <w:t>114/</w:t>
        </w:r>
        <w:r w:rsidR="00187DC2" w:rsidRPr="00FB0503">
          <w:rPr>
            <w:rStyle w:val="Hyperlink"/>
            <w:color w:val="auto"/>
          </w:rPr>
          <w:t>17</w:t>
        </w:r>
      </w:hyperlink>
      <w:r w:rsidR="00187DC2" w:rsidRPr="00FB0503">
        <w:rPr>
          <w:color w:val="auto"/>
        </w:rPr>
        <w:t xml:space="preserve">, </w:t>
      </w:r>
      <w:hyperlink r:id="rId69" w:history="1">
        <w:r w:rsidR="00FB0503" w:rsidRPr="00FB0503">
          <w:rPr>
            <w:rStyle w:val="Hyperlink"/>
            <w:color w:val="auto"/>
          </w:rPr>
          <w:t>52/</w:t>
        </w:r>
        <w:r w:rsidR="00187DC2" w:rsidRPr="00FB0503">
          <w:rPr>
            <w:rStyle w:val="Hyperlink"/>
            <w:color w:val="auto"/>
          </w:rPr>
          <w:t>18</w:t>
        </w:r>
      </w:hyperlink>
      <w:r w:rsidR="00187DC2" w:rsidRPr="00FB0503">
        <w:rPr>
          <w:color w:val="auto"/>
        </w:rPr>
        <w:t xml:space="preserve">, </w:t>
      </w:r>
      <w:hyperlink r:id="rId70" w:history="1">
        <w:r w:rsidR="00FB0503" w:rsidRPr="00FB0503">
          <w:rPr>
            <w:rStyle w:val="Hyperlink"/>
            <w:color w:val="auto"/>
          </w:rPr>
          <w:t>21/</w:t>
        </w:r>
        <w:r w:rsidR="00187DC2" w:rsidRPr="00FB0503">
          <w:rPr>
            <w:rStyle w:val="Hyperlink"/>
            <w:color w:val="auto"/>
          </w:rPr>
          <w:t>19</w:t>
        </w:r>
      </w:hyperlink>
      <w:r w:rsidR="00187DC2" w:rsidRPr="00FB0503">
        <w:rPr>
          <w:color w:val="auto"/>
        </w:rPr>
        <w:t xml:space="preserve"> и </w:t>
      </w:r>
      <w:hyperlink r:id="rId71" w:history="1">
        <w:r w:rsidR="00FB0503" w:rsidRPr="00FB0503">
          <w:rPr>
            <w:rStyle w:val="Hyperlink"/>
            <w:color w:val="auto"/>
          </w:rPr>
          <w:t>34/</w:t>
        </w:r>
        <w:r w:rsidR="00187DC2" w:rsidRPr="00FB0503">
          <w:rPr>
            <w:rStyle w:val="Hyperlink"/>
            <w:color w:val="auto"/>
          </w:rPr>
          <w:t>19</w:t>
        </w:r>
      </w:hyperlink>
      <w:r w:rsidRPr="00FB0503">
        <w:rPr>
          <w:color w:val="auto"/>
        </w:rPr>
        <w:t>)</w:t>
      </w:r>
      <w:r w:rsidRPr="0099121A">
        <w:t xml:space="preserve"> </w:t>
      </w:r>
    </w:p>
    <w:p w:rsidR="007C2376" w:rsidRDefault="007C2376" w:rsidP="008325B3">
      <w:pPr>
        <w:pStyle w:val="Tekst"/>
      </w:pPr>
    </w:p>
    <w:p w:rsidR="009B0048" w:rsidRPr="0099121A" w:rsidRDefault="009B0048" w:rsidP="008325B3">
      <w:pPr>
        <w:pStyle w:val="Tekst"/>
      </w:pPr>
    </w:p>
    <w:p w:rsidR="007C2376" w:rsidRPr="0099121A" w:rsidRDefault="009B0048" w:rsidP="009B0048">
      <w:pPr>
        <w:pStyle w:val="Naslov2"/>
      </w:pPr>
      <w:bookmarkStart w:id="31" w:name="_Toc27727587"/>
      <w:r>
        <w:t xml:space="preserve">9.2. </w:t>
      </w:r>
      <w:r w:rsidR="00BA4369" w:rsidRPr="0099121A">
        <w:t xml:space="preserve">Општи акти </w:t>
      </w:r>
      <w:r w:rsidR="007C2376" w:rsidRPr="0099121A">
        <w:t>Универзитет</w:t>
      </w:r>
      <w:r w:rsidR="00BA4369" w:rsidRPr="0099121A">
        <w:t>а</w:t>
      </w:r>
      <w:r>
        <w:t xml:space="preserve"> у Новом Саду</w:t>
      </w:r>
      <w:bookmarkEnd w:id="31"/>
    </w:p>
    <w:p w:rsidR="007C2376" w:rsidRPr="0099121A" w:rsidRDefault="007C2376" w:rsidP="008325B3">
      <w:pPr>
        <w:pStyle w:val="Tekst"/>
      </w:pPr>
    </w:p>
    <w:p w:rsidR="003A2454" w:rsidRPr="00560F4A" w:rsidRDefault="003A2454" w:rsidP="003A2454">
      <w:pPr>
        <w:pStyle w:val="Tekst"/>
        <w:numPr>
          <w:ilvl w:val="0"/>
          <w:numId w:val="5"/>
        </w:numPr>
        <w:rPr>
          <w:color w:val="auto"/>
        </w:rPr>
      </w:pPr>
      <w:r w:rsidRPr="00560F4A">
        <w:rPr>
          <w:color w:val="auto"/>
        </w:rPr>
        <w:t xml:space="preserve">Статут Универзитета у Новом Саду (донет: 8.3.2018. године, 5.4.2018. – исправка, </w:t>
      </w:r>
      <w:r w:rsidR="00081906">
        <w:rPr>
          <w:color w:val="auto"/>
        </w:rPr>
        <w:t>и</w:t>
      </w:r>
      <w:r w:rsidR="00081906" w:rsidRPr="00560F4A">
        <w:rPr>
          <w:color w:val="auto"/>
        </w:rPr>
        <w:t>змене и допуне:</w:t>
      </w:r>
      <w:r w:rsidR="00081906">
        <w:rPr>
          <w:color w:val="auto"/>
        </w:rPr>
        <w:t xml:space="preserve"> </w:t>
      </w:r>
      <w:r w:rsidRPr="00560F4A">
        <w:rPr>
          <w:color w:val="auto"/>
        </w:rPr>
        <w:t xml:space="preserve">13.2.2019. </w:t>
      </w:r>
      <w:r w:rsidR="00081906">
        <w:rPr>
          <w:color w:val="auto"/>
        </w:rPr>
        <w:t>године</w:t>
      </w:r>
      <w:r w:rsidRPr="00560F4A">
        <w:rPr>
          <w:color w:val="auto"/>
        </w:rPr>
        <w:t>)</w:t>
      </w:r>
    </w:p>
    <w:p w:rsidR="003A2454" w:rsidRPr="00560F4A" w:rsidRDefault="003A2454" w:rsidP="003A2454">
      <w:pPr>
        <w:pStyle w:val="Tekst"/>
        <w:numPr>
          <w:ilvl w:val="0"/>
          <w:numId w:val="5"/>
        </w:numPr>
        <w:rPr>
          <w:color w:val="auto"/>
        </w:rPr>
      </w:pPr>
      <w:r w:rsidRPr="00560F4A">
        <w:rPr>
          <w:color w:val="auto"/>
        </w:rPr>
        <w:t>Правила докторских студија (донет: 12.3.2019. и 19.3.2009. године, пречишћен текст са изменама и допунама 26.9.2019.</w:t>
      </w:r>
      <w:r w:rsidR="00081906">
        <w:rPr>
          <w:color w:val="auto"/>
        </w:rPr>
        <w:t xml:space="preserve"> године</w:t>
      </w:r>
      <w:r w:rsidRPr="00560F4A">
        <w:rPr>
          <w:color w:val="auto"/>
        </w:rPr>
        <w:t xml:space="preserve">) </w:t>
      </w:r>
    </w:p>
    <w:p w:rsidR="003A2454" w:rsidRPr="00560F4A" w:rsidRDefault="003A2454" w:rsidP="003A2454">
      <w:pPr>
        <w:pStyle w:val="Tekst"/>
        <w:numPr>
          <w:ilvl w:val="0"/>
          <w:numId w:val="5"/>
        </w:numPr>
        <w:rPr>
          <w:color w:val="auto"/>
        </w:rPr>
      </w:pPr>
      <w:r w:rsidRPr="00560F4A">
        <w:rPr>
          <w:color w:val="auto"/>
        </w:rPr>
        <w:t>Правилник о отвореној науци (донет: 26.9.2019. године)</w:t>
      </w:r>
    </w:p>
    <w:p w:rsidR="003A2454" w:rsidRPr="00560F4A" w:rsidRDefault="003A2454" w:rsidP="003A2454">
      <w:pPr>
        <w:pStyle w:val="Tekst"/>
        <w:numPr>
          <w:ilvl w:val="0"/>
          <w:numId w:val="5"/>
        </w:numPr>
        <w:rPr>
          <w:color w:val="auto"/>
        </w:rPr>
      </w:pPr>
      <w:r w:rsidRPr="00560F4A">
        <w:rPr>
          <w:color w:val="auto"/>
        </w:rPr>
        <w:lastRenderedPageBreak/>
        <w:t xml:space="preserve">Правилник о поклонима које примају изабрана, именована и постављена лица Универзитета у Новом Саду (донет: 8.11.2017. године, </w:t>
      </w:r>
      <w:r w:rsidR="00081906">
        <w:rPr>
          <w:color w:val="auto"/>
        </w:rPr>
        <w:t>и</w:t>
      </w:r>
      <w:r w:rsidR="00081906" w:rsidRPr="00560F4A">
        <w:rPr>
          <w:color w:val="auto"/>
        </w:rPr>
        <w:t>змене и допуне:</w:t>
      </w:r>
      <w:r w:rsidR="00081906">
        <w:rPr>
          <w:color w:val="auto"/>
        </w:rPr>
        <w:t xml:space="preserve"> </w:t>
      </w:r>
      <w:r w:rsidRPr="00560F4A">
        <w:rPr>
          <w:color w:val="auto"/>
        </w:rPr>
        <w:t>20.3.2019. године)</w:t>
      </w:r>
    </w:p>
    <w:p w:rsidR="003A2454" w:rsidRPr="00560F4A" w:rsidRDefault="003A2454" w:rsidP="003A2454">
      <w:pPr>
        <w:pStyle w:val="Tekst"/>
        <w:numPr>
          <w:ilvl w:val="0"/>
          <w:numId w:val="5"/>
        </w:numPr>
        <w:rPr>
          <w:color w:val="auto"/>
        </w:rPr>
      </w:pPr>
      <w:r w:rsidRPr="00560F4A">
        <w:rPr>
          <w:color w:val="auto"/>
        </w:rPr>
        <w:t>Правилник о додели привременог смештаја у дому за наставно-научни подмладак Универзитета у Новом Саду (донет: 22.1.2019. године),</w:t>
      </w:r>
    </w:p>
    <w:p w:rsidR="003A2454" w:rsidRPr="00560F4A" w:rsidRDefault="003A2454" w:rsidP="003A2454">
      <w:pPr>
        <w:pStyle w:val="Tekst"/>
        <w:numPr>
          <w:ilvl w:val="0"/>
          <w:numId w:val="5"/>
        </w:numPr>
        <w:rPr>
          <w:color w:val="auto"/>
        </w:rPr>
      </w:pPr>
      <w:r w:rsidRPr="00560F4A">
        <w:rPr>
          <w:color w:val="auto"/>
        </w:rPr>
        <w:t xml:space="preserve">Правилник о спровођењу избора за Студентски парламент Универзитета у Новом Сад (донет: 23.1.23014. године, </w:t>
      </w:r>
      <w:r w:rsidR="00081906">
        <w:rPr>
          <w:color w:val="auto"/>
        </w:rPr>
        <w:t>и</w:t>
      </w:r>
      <w:r w:rsidR="00081906" w:rsidRPr="00560F4A">
        <w:rPr>
          <w:color w:val="auto"/>
        </w:rPr>
        <w:t>змене и допуне:</w:t>
      </w:r>
      <w:r w:rsidR="00081906">
        <w:rPr>
          <w:color w:val="auto"/>
        </w:rPr>
        <w:t xml:space="preserve"> </w:t>
      </w:r>
      <w:r w:rsidRPr="00560F4A">
        <w:rPr>
          <w:color w:val="auto"/>
        </w:rPr>
        <w:t>22.1.2015; 22.12.2015;26.1.2017. и 8.3.2018. године).</w:t>
      </w:r>
    </w:p>
    <w:p w:rsidR="003A2454" w:rsidRPr="00560F4A" w:rsidRDefault="003A2454" w:rsidP="003A2454">
      <w:pPr>
        <w:pStyle w:val="Tekst"/>
        <w:numPr>
          <w:ilvl w:val="0"/>
          <w:numId w:val="5"/>
        </w:numPr>
        <w:rPr>
          <w:color w:val="auto"/>
        </w:rPr>
      </w:pPr>
      <w:r w:rsidRPr="00560F4A">
        <w:rPr>
          <w:color w:val="auto"/>
        </w:rPr>
        <w:t>Правилник о ближим минималним условима за избор у звање наставника на Универзитету у Новом</w:t>
      </w:r>
      <w:r w:rsidR="00081906">
        <w:rPr>
          <w:color w:val="auto"/>
        </w:rPr>
        <w:t xml:space="preserve"> Саду (донет: 3.3.2016. године; и</w:t>
      </w:r>
      <w:r w:rsidR="00081906" w:rsidRPr="00560F4A">
        <w:rPr>
          <w:color w:val="auto"/>
        </w:rPr>
        <w:t>змене и допуне:</w:t>
      </w:r>
      <w:r w:rsidR="00081906">
        <w:rPr>
          <w:color w:val="auto"/>
        </w:rPr>
        <w:t xml:space="preserve"> </w:t>
      </w:r>
      <w:r w:rsidRPr="00560F4A">
        <w:rPr>
          <w:color w:val="auto"/>
        </w:rPr>
        <w:t>8.9.2016; 22.9.2016; 1.12.2016;</w:t>
      </w:r>
      <w:r w:rsidR="00081906">
        <w:rPr>
          <w:color w:val="auto"/>
        </w:rPr>
        <w:t xml:space="preserve"> </w:t>
      </w:r>
      <w:r w:rsidRPr="00560F4A">
        <w:rPr>
          <w:color w:val="auto"/>
        </w:rPr>
        <w:t>8.3.2018.</w:t>
      </w:r>
      <w:r w:rsidR="00081906">
        <w:rPr>
          <w:color w:val="auto"/>
        </w:rPr>
        <w:t xml:space="preserve"> </w:t>
      </w:r>
      <w:r w:rsidRPr="00560F4A">
        <w:rPr>
          <w:color w:val="auto"/>
        </w:rPr>
        <w:t xml:space="preserve">и 9.10.2018.) </w:t>
      </w:r>
    </w:p>
    <w:p w:rsidR="003A2454" w:rsidRPr="00560F4A" w:rsidRDefault="003A2454" w:rsidP="003A2454">
      <w:pPr>
        <w:pStyle w:val="Tekst"/>
        <w:numPr>
          <w:ilvl w:val="0"/>
          <w:numId w:val="5"/>
        </w:numPr>
        <w:rPr>
          <w:color w:val="auto"/>
        </w:rPr>
      </w:pPr>
      <w:r w:rsidRPr="00560F4A">
        <w:rPr>
          <w:color w:val="auto"/>
        </w:rPr>
        <w:t>Правилник о раду Фонда за стипендирање и подстицање напредовања даровитих студената и младих научних радника и уметника Универзитета у Новом Саду (донет: 26.9.2019. године),</w:t>
      </w:r>
    </w:p>
    <w:p w:rsidR="003A2454" w:rsidRPr="00560F4A" w:rsidRDefault="003A2454" w:rsidP="003A2454">
      <w:pPr>
        <w:pStyle w:val="Tekst"/>
        <w:numPr>
          <w:ilvl w:val="0"/>
          <w:numId w:val="5"/>
        </w:numPr>
        <w:rPr>
          <w:color w:val="auto"/>
        </w:rPr>
      </w:pPr>
      <w:r w:rsidRPr="00560F4A">
        <w:rPr>
          <w:color w:val="auto"/>
        </w:rPr>
        <w:t>Правилник о мобилности студената и академском признавању периода мобилности (донет: 22.2.2018. године)</w:t>
      </w:r>
    </w:p>
    <w:p w:rsidR="003A2454" w:rsidRPr="00560F4A" w:rsidRDefault="003A2454" w:rsidP="003A2454">
      <w:pPr>
        <w:pStyle w:val="Tekst"/>
        <w:numPr>
          <w:ilvl w:val="0"/>
          <w:numId w:val="5"/>
        </w:numPr>
        <w:rPr>
          <w:color w:val="auto"/>
        </w:rPr>
      </w:pPr>
      <w:r w:rsidRPr="00560F4A">
        <w:rPr>
          <w:color w:val="auto"/>
        </w:rPr>
        <w:t xml:space="preserve">Правилник о начину и поступку стицања звања и заснивања радног односа наставника Универзитета у Новом Саду (донет: 23.1.2006. године; </w:t>
      </w:r>
      <w:r w:rsidR="00081906">
        <w:rPr>
          <w:color w:val="auto"/>
        </w:rPr>
        <w:t>и</w:t>
      </w:r>
      <w:r w:rsidR="00081906" w:rsidRPr="00560F4A">
        <w:rPr>
          <w:color w:val="auto"/>
        </w:rPr>
        <w:t>змене и допуне:</w:t>
      </w:r>
      <w:r w:rsidR="00081906">
        <w:rPr>
          <w:color w:val="auto"/>
        </w:rPr>
        <w:t xml:space="preserve"> </w:t>
      </w:r>
      <w:r w:rsidRPr="00560F4A">
        <w:rPr>
          <w:color w:val="auto"/>
        </w:rPr>
        <w:t>27.12.2013; 3.3.2016; 8.9.2016.и 7.12.2017. године),</w:t>
      </w:r>
    </w:p>
    <w:p w:rsidR="003A2454" w:rsidRPr="00560F4A" w:rsidRDefault="003A2454" w:rsidP="003A2454">
      <w:pPr>
        <w:pStyle w:val="Tekst"/>
        <w:numPr>
          <w:ilvl w:val="0"/>
          <w:numId w:val="5"/>
        </w:numPr>
        <w:rPr>
          <w:color w:val="auto"/>
        </w:rPr>
      </w:pPr>
      <w:r w:rsidRPr="00560F4A">
        <w:rPr>
          <w:color w:val="auto"/>
        </w:rPr>
        <w:t xml:space="preserve">Правилник о критеријумима и мерилима за реализацију годишње награде „Др Зоран Ђинђић“ за младог научника и истраживача (донет: 12.11.2015. године; </w:t>
      </w:r>
      <w:r w:rsidR="00081906">
        <w:rPr>
          <w:color w:val="auto"/>
        </w:rPr>
        <w:t>и</w:t>
      </w:r>
      <w:r w:rsidR="00081906" w:rsidRPr="00560F4A">
        <w:rPr>
          <w:color w:val="auto"/>
        </w:rPr>
        <w:t>змене и допуне:</w:t>
      </w:r>
      <w:r w:rsidR="00081906">
        <w:rPr>
          <w:color w:val="auto"/>
        </w:rPr>
        <w:t xml:space="preserve"> </w:t>
      </w:r>
      <w:r w:rsidRPr="00560F4A">
        <w:rPr>
          <w:color w:val="auto"/>
        </w:rPr>
        <w:t xml:space="preserve">5.10.2010. године), </w:t>
      </w:r>
    </w:p>
    <w:p w:rsidR="003A2454" w:rsidRPr="00560F4A" w:rsidRDefault="003A2454" w:rsidP="003A2454">
      <w:pPr>
        <w:pStyle w:val="Tekst"/>
        <w:numPr>
          <w:ilvl w:val="0"/>
          <w:numId w:val="5"/>
        </w:numPr>
        <w:rPr>
          <w:color w:val="auto"/>
        </w:rPr>
      </w:pPr>
      <w:r w:rsidRPr="00560F4A">
        <w:rPr>
          <w:color w:val="auto"/>
        </w:rPr>
        <w:t xml:space="preserve">Правилник за рад са експерименталним животињама (донет: 5.7.2011. године; </w:t>
      </w:r>
      <w:r w:rsidR="00081906">
        <w:rPr>
          <w:color w:val="auto"/>
        </w:rPr>
        <w:t>и</w:t>
      </w:r>
      <w:r w:rsidR="00081906" w:rsidRPr="00560F4A">
        <w:rPr>
          <w:color w:val="auto"/>
        </w:rPr>
        <w:t>змене и допуне:</w:t>
      </w:r>
      <w:r w:rsidR="00081906">
        <w:rPr>
          <w:color w:val="auto"/>
        </w:rPr>
        <w:t xml:space="preserve"> </w:t>
      </w:r>
      <w:r w:rsidRPr="00560F4A">
        <w:rPr>
          <w:color w:val="auto"/>
        </w:rPr>
        <w:t>15.11.2013,17.3.2014. и 19.5.2017.),</w:t>
      </w:r>
    </w:p>
    <w:p w:rsidR="003A2454" w:rsidRPr="00560F4A" w:rsidRDefault="003A2454" w:rsidP="003A2454">
      <w:pPr>
        <w:pStyle w:val="Tekst"/>
        <w:numPr>
          <w:ilvl w:val="0"/>
          <w:numId w:val="5"/>
        </w:numPr>
        <w:rPr>
          <w:color w:val="auto"/>
        </w:rPr>
      </w:pPr>
      <w:r w:rsidRPr="00560F4A">
        <w:rPr>
          <w:color w:val="auto"/>
        </w:rPr>
        <w:t>Кодекс о академском интегритету (донет: 26.9.2019. године),</w:t>
      </w:r>
    </w:p>
    <w:p w:rsidR="003A2454" w:rsidRPr="00560F4A" w:rsidRDefault="003A2454" w:rsidP="003A2454">
      <w:pPr>
        <w:pStyle w:val="Tekst"/>
        <w:numPr>
          <w:ilvl w:val="0"/>
          <w:numId w:val="5"/>
        </w:numPr>
        <w:rPr>
          <w:color w:val="auto"/>
        </w:rPr>
      </w:pPr>
      <w:r w:rsidRPr="00560F4A">
        <w:rPr>
          <w:color w:val="auto"/>
        </w:rPr>
        <w:t>Правилник о вредновању страних студијских програма и признавању страних високошколских исправа ради наставка образовања (донет:12.7.2016. године; измене и допуне: 21.6.2018. године)</w:t>
      </w:r>
    </w:p>
    <w:p w:rsidR="003A2454" w:rsidRPr="00560F4A" w:rsidRDefault="003A2454" w:rsidP="003A2454">
      <w:pPr>
        <w:pStyle w:val="Tekst"/>
        <w:numPr>
          <w:ilvl w:val="0"/>
          <w:numId w:val="5"/>
        </w:numPr>
        <w:rPr>
          <w:rStyle w:val="apple-style-span"/>
          <w:color w:val="auto"/>
        </w:rPr>
      </w:pPr>
      <w:r w:rsidRPr="00560F4A">
        <w:rPr>
          <w:rFonts w:eastAsia="Times New Roman"/>
          <w:color w:val="auto"/>
        </w:rPr>
        <w:t>Правилник о упису студената на студијске програме које реализује Универзитет у Новом Саду(донет: 17.4.2014.</w:t>
      </w:r>
      <w:r w:rsidRPr="00560F4A">
        <w:rPr>
          <w:rStyle w:val="apple-style-span"/>
          <w:color w:val="auto"/>
          <w:shd w:val="clear" w:color="auto" w:fill="FFFFFF"/>
        </w:rPr>
        <w:t xml:space="preserve"> године; </w:t>
      </w:r>
      <w:r w:rsidRPr="00560F4A">
        <w:rPr>
          <w:color w:val="auto"/>
        </w:rPr>
        <w:t xml:space="preserve"> </w:t>
      </w:r>
      <w:r w:rsidR="00A10C97">
        <w:rPr>
          <w:color w:val="auto"/>
        </w:rPr>
        <w:t>и</w:t>
      </w:r>
      <w:r w:rsidR="00A10C97" w:rsidRPr="00560F4A">
        <w:rPr>
          <w:color w:val="auto"/>
        </w:rPr>
        <w:t>змене и допуне:</w:t>
      </w:r>
      <w:r w:rsidR="00A10C97">
        <w:rPr>
          <w:color w:val="auto"/>
        </w:rPr>
        <w:t xml:space="preserve"> </w:t>
      </w:r>
      <w:r w:rsidRPr="00560F4A">
        <w:rPr>
          <w:color w:val="auto"/>
        </w:rPr>
        <w:t>29.5.2014; 25.6.2015; 24.3.2016; 21.4.2016; 23.3.2017. и 13.4.2017.године</w:t>
      </w:r>
      <w:r w:rsidRPr="00560F4A">
        <w:rPr>
          <w:rStyle w:val="apple-style-span"/>
          <w:color w:val="auto"/>
          <w:shd w:val="clear" w:color="auto" w:fill="FFFFFF"/>
        </w:rPr>
        <w:t>),</w:t>
      </w:r>
    </w:p>
    <w:p w:rsidR="003A2454" w:rsidRPr="00560F4A" w:rsidRDefault="003A2454" w:rsidP="003A2454">
      <w:pPr>
        <w:pStyle w:val="Tekst"/>
        <w:numPr>
          <w:ilvl w:val="0"/>
          <w:numId w:val="5"/>
        </w:numPr>
        <w:rPr>
          <w:color w:val="auto"/>
        </w:rPr>
      </w:pPr>
      <w:r w:rsidRPr="00560F4A">
        <w:rPr>
          <w:rStyle w:val="apple-style-span"/>
          <w:color w:val="auto"/>
          <w:shd w:val="clear" w:color="auto" w:fill="FFFFFF"/>
        </w:rPr>
        <w:t>Правилник о двоструком менторству и двојним докторатима (донет: 12.7.2016. године;</w:t>
      </w:r>
      <w:r w:rsidRPr="00560F4A">
        <w:rPr>
          <w:color w:val="auto"/>
        </w:rPr>
        <w:t xml:space="preserve"> </w:t>
      </w:r>
      <w:r w:rsidR="00A10C97">
        <w:rPr>
          <w:color w:val="auto"/>
        </w:rPr>
        <w:t>и</w:t>
      </w:r>
      <w:r w:rsidR="00A10C97" w:rsidRPr="00560F4A">
        <w:rPr>
          <w:color w:val="auto"/>
        </w:rPr>
        <w:t>змене и допуне:</w:t>
      </w:r>
      <w:r w:rsidR="00A10C97">
        <w:rPr>
          <w:color w:val="auto"/>
        </w:rPr>
        <w:t xml:space="preserve"> </w:t>
      </w:r>
      <w:r w:rsidRPr="00560F4A">
        <w:rPr>
          <w:color w:val="auto"/>
        </w:rPr>
        <w:t xml:space="preserve"> 21.6.2018. године)</w:t>
      </w:r>
    </w:p>
    <w:p w:rsidR="003A2454" w:rsidRPr="00560F4A" w:rsidRDefault="003A2454" w:rsidP="003A2454">
      <w:pPr>
        <w:pStyle w:val="Tekst"/>
        <w:numPr>
          <w:ilvl w:val="0"/>
          <w:numId w:val="5"/>
        </w:numPr>
        <w:rPr>
          <w:color w:val="auto"/>
        </w:rPr>
      </w:pPr>
      <w:r w:rsidRPr="00560F4A">
        <w:rPr>
          <w:color w:val="auto"/>
        </w:rPr>
        <w:t xml:space="preserve">Правилник о начину и процедурама реализације међународних пројеката у којима учествује или чији је координатор Универзитет у Новом Саду (донет: 27.12.2016. године, </w:t>
      </w:r>
      <w:r w:rsidR="00A10C97">
        <w:rPr>
          <w:color w:val="auto"/>
        </w:rPr>
        <w:t>и</w:t>
      </w:r>
      <w:r w:rsidR="00A10C97" w:rsidRPr="00560F4A">
        <w:rPr>
          <w:color w:val="auto"/>
        </w:rPr>
        <w:t>змене и допуне:</w:t>
      </w:r>
      <w:r w:rsidR="00A10C97">
        <w:rPr>
          <w:color w:val="auto"/>
        </w:rPr>
        <w:t xml:space="preserve"> </w:t>
      </w:r>
      <w:r w:rsidRPr="00560F4A">
        <w:rPr>
          <w:color w:val="auto"/>
        </w:rPr>
        <w:t>29.1.2019. године)</w:t>
      </w:r>
    </w:p>
    <w:p w:rsidR="003A2454" w:rsidRPr="00560F4A" w:rsidRDefault="003A2454" w:rsidP="003A2454">
      <w:pPr>
        <w:pStyle w:val="Tekst"/>
        <w:numPr>
          <w:ilvl w:val="0"/>
          <w:numId w:val="5"/>
        </w:numPr>
        <w:rPr>
          <w:color w:val="auto"/>
        </w:rPr>
      </w:pPr>
      <w:r w:rsidRPr="00560F4A">
        <w:rPr>
          <w:color w:val="auto"/>
        </w:rPr>
        <w:t>Правилник о давању сагласности за рад наставника и сарадника Универзитета у Новом Саду у другој високошколској установи односно код другог послодавца (донет: 22.12.2016. године)</w:t>
      </w:r>
    </w:p>
    <w:p w:rsidR="003A2454" w:rsidRPr="00560F4A" w:rsidRDefault="003A2454" w:rsidP="003A2454">
      <w:pPr>
        <w:pStyle w:val="Tekst"/>
        <w:numPr>
          <w:ilvl w:val="0"/>
          <w:numId w:val="5"/>
        </w:numPr>
        <w:rPr>
          <w:color w:val="auto"/>
        </w:rPr>
      </w:pPr>
      <w:r w:rsidRPr="00560F4A">
        <w:rPr>
          <w:rStyle w:val="apple-style-span"/>
          <w:color w:val="auto"/>
          <w:shd w:val="clear" w:color="auto" w:fill="FFFFFF"/>
        </w:rPr>
        <w:t xml:space="preserve">Правилник о условима и поступку додељивања звања </w:t>
      </w:r>
      <w:r w:rsidRPr="00560F4A">
        <w:rPr>
          <w:rStyle w:val="Strong"/>
          <w:b w:val="0"/>
          <w:color w:val="auto"/>
          <w:shd w:val="clear" w:color="auto" w:fill="FFFFFF"/>
        </w:rPr>
        <w:t xml:space="preserve">професора емеритуса (донет: </w:t>
      </w:r>
      <w:r w:rsidRPr="00560F4A">
        <w:rPr>
          <w:rStyle w:val="apple-style-span"/>
          <w:color w:val="auto"/>
          <w:shd w:val="clear" w:color="auto" w:fill="FFFFFF"/>
        </w:rPr>
        <w:t>24.1.2008. године;</w:t>
      </w:r>
      <w:r w:rsidRPr="00560F4A">
        <w:rPr>
          <w:color w:val="auto"/>
        </w:rPr>
        <w:t xml:space="preserve"> </w:t>
      </w:r>
      <w:r w:rsidR="00A10C97">
        <w:rPr>
          <w:color w:val="auto"/>
        </w:rPr>
        <w:t>и</w:t>
      </w:r>
      <w:r w:rsidR="00A10C97" w:rsidRPr="00560F4A">
        <w:rPr>
          <w:color w:val="auto"/>
        </w:rPr>
        <w:t>змене и допуне:</w:t>
      </w:r>
      <w:r w:rsidR="00A10C97">
        <w:rPr>
          <w:color w:val="auto"/>
        </w:rPr>
        <w:t xml:space="preserve"> </w:t>
      </w:r>
      <w:r w:rsidRPr="00560F4A">
        <w:rPr>
          <w:color w:val="auto"/>
        </w:rPr>
        <w:t>4.7.2008.10.2.2011.и10.11.2016.</w:t>
      </w:r>
      <w:r w:rsidR="00A10C97">
        <w:rPr>
          <w:color w:val="auto"/>
        </w:rPr>
        <w:t xml:space="preserve"> године</w:t>
      </w:r>
      <w:r w:rsidRPr="00560F4A">
        <w:rPr>
          <w:rStyle w:val="apple-style-span"/>
          <w:color w:val="auto"/>
          <w:shd w:val="clear" w:color="auto" w:fill="FFFFFF"/>
        </w:rPr>
        <w:t>),</w:t>
      </w:r>
    </w:p>
    <w:p w:rsidR="003A2454" w:rsidRPr="00560F4A" w:rsidRDefault="003A2454" w:rsidP="003A2454">
      <w:pPr>
        <w:pStyle w:val="Tekst"/>
        <w:numPr>
          <w:ilvl w:val="0"/>
          <w:numId w:val="5"/>
        </w:numPr>
        <w:rPr>
          <w:color w:val="auto"/>
        </w:rPr>
      </w:pPr>
      <w:r w:rsidRPr="00560F4A">
        <w:rPr>
          <w:color w:val="auto"/>
        </w:rPr>
        <w:t>Правилник о награђивању студената (донет: 26.9.2019. године),</w:t>
      </w:r>
    </w:p>
    <w:p w:rsidR="003A2454" w:rsidRPr="00560F4A" w:rsidRDefault="003A2454" w:rsidP="003A2454">
      <w:pPr>
        <w:pStyle w:val="Tekst"/>
        <w:numPr>
          <w:ilvl w:val="0"/>
          <w:numId w:val="5"/>
        </w:numPr>
        <w:rPr>
          <w:color w:val="auto"/>
        </w:rPr>
      </w:pPr>
      <w:r w:rsidRPr="00560F4A">
        <w:rPr>
          <w:color w:val="auto"/>
        </w:rPr>
        <w:t>Правилник о наставној литератури (донет: 12.7.2016. године; Измене и допуне: 22.9.2016. године),</w:t>
      </w:r>
    </w:p>
    <w:p w:rsidR="003A2454" w:rsidRPr="00560F4A" w:rsidRDefault="003A2454" w:rsidP="003A2454">
      <w:pPr>
        <w:pStyle w:val="Tekst"/>
        <w:numPr>
          <w:ilvl w:val="0"/>
          <w:numId w:val="5"/>
        </w:numPr>
        <w:rPr>
          <w:color w:val="auto"/>
        </w:rPr>
      </w:pPr>
      <w:r w:rsidRPr="00560F4A">
        <w:rPr>
          <w:color w:val="auto"/>
        </w:rPr>
        <w:t xml:space="preserve">Правилник о студентској евалуацији студија и педагошког рада наставника </w:t>
      </w:r>
      <w:r w:rsidRPr="00560F4A">
        <w:rPr>
          <w:color w:val="auto"/>
          <w:shd w:val="clear" w:color="auto" w:fill="FFFFFF"/>
        </w:rPr>
        <w:t>(донет: 15.3.2006</w:t>
      </w:r>
      <w:r w:rsidRPr="00560F4A">
        <w:rPr>
          <w:rStyle w:val="apple-style-span"/>
          <w:color w:val="auto"/>
          <w:shd w:val="clear" w:color="auto" w:fill="FFFFFF"/>
        </w:rPr>
        <w:t>. године),</w:t>
      </w:r>
    </w:p>
    <w:p w:rsidR="003A2454" w:rsidRPr="00560F4A" w:rsidRDefault="003A2454" w:rsidP="003A2454">
      <w:pPr>
        <w:pStyle w:val="Tekst"/>
        <w:numPr>
          <w:ilvl w:val="0"/>
          <w:numId w:val="5"/>
        </w:numPr>
        <w:rPr>
          <w:color w:val="auto"/>
        </w:rPr>
      </w:pPr>
      <w:r w:rsidRPr="00560F4A">
        <w:rPr>
          <w:rStyle w:val="apple-style-span"/>
          <w:color w:val="auto"/>
          <w:shd w:val="clear" w:color="auto" w:fill="FFFFFF"/>
        </w:rPr>
        <w:t>Правилник о</w:t>
      </w:r>
      <w:r w:rsidRPr="00560F4A">
        <w:rPr>
          <w:rStyle w:val="apple-converted-space"/>
          <w:color w:val="auto"/>
          <w:shd w:val="clear" w:color="auto" w:fill="FFFFFF"/>
        </w:rPr>
        <w:t> </w:t>
      </w:r>
      <w:r w:rsidRPr="00560F4A">
        <w:rPr>
          <w:rStyle w:val="Strong"/>
          <w:b w:val="0"/>
          <w:color w:val="auto"/>
          <w:shd w:val="clear" w:color="auto" w:fill="FFFFFF"/>
        </w:rPr>
        <w:t>условима и начину ангажовања гостујуће гпрофесора</w:t>
      </w:r>
      <w:r w:rsidRPr="00560F4A">
        <w:rPr>
          <w:rStyle w:val="apple-converted-space"/>
          <w:color w:val="auto"/>
          <w:shd w:val="clear" w:color="auto" w:fill="FFFFFF"/>
        </w:rPr>
        <w:t> </w:t>
      </w:r>
      <w:r w:rsidRPr="00560F4A">
        <w:rPr>
          <w:rStyle w:val="apple-style-span"/>
          <w:color w:val="auto"/>
          <w:shd w:val="clear" w:color="auto" w:fill="FFFFFF"/>
        </w:rPr>
        <w:t xml:space="preserve">наУниверзитету у Новом Саду (донет: 2.7.2009. године; </w:t>
      </w:r>
      <w:r w:rsidR="00A10C97">
        <w:rPr>
          <w:color w:val="auto"/>
        </w:rPr>
        <w:t>и</w:t>
      </w:r>
      <w:r w:rsidR="00A10C97" w:rsidRPr="00560F4A">
        <w:rPr>
          <w:color w:val="auto"/>
        </w:rPr>
        <w:t>змене и допуне:</w:t>
      </w:r>
      <w:r w:rsidR="00A10C97">
        <w:rPr>
          <w:color w:val="auto"/>
        </w:rPr>
        <w:t xml:space="preserve"> </w:t>
      </w:r>
      <w:r w:rsidRPr="00560F4A">
        <w:rPr>
          <w:color w:val="auto"/>
        </w:rPr>
        <w:t>15.12.2014. године),</w:t>
      </w:r>
    </w:p>
    <w:p w:rsidR="003A2454" w:rsidRPr="00560F4A" w:rsidRDefault="003A2454" w:rsidP="003A2454">
      <w:pPr>
        <w:pStyle w:val="Tekst"/>
        <w:numPr>
          <w:ilvl w:val="0"/>
          <w:numId w:val="5"/>
        </w:numPr>
        <w:rPr>
          <w:color w:val="auto"/>
        </w:rPr>
      </w:pPr>
      <w:r w:rsidRPr="00560F4A">
        <w:rPr>
          <w:color w:val="auto"/>
        </w:rPr>
        <w:t>Одлука о трошковим издавања дипломе и додатка дипломи на Универзитету у Новом Саду (</w:t>
      </w:r>
      <w:r w:rsidR="00A10C97">
        <w:rPr>
          <w:color w:val="auto"/>
        </w:rPr>
        <w:t xml:space="preserve">донета </w:t>
      </w:r>
      <w:r w:rsidRPr="00560F4A">
        <w:rPr>
          <w:color w:val="auto"/>
        </w:rPr>
        <w:t>31. јануара 2011. године)</w:t>
      </w:r>
    </w:p>
    <w:p w:rsidR="003A2454" w:rsidRPr="00560F4A" w:rsidRDefault="003A2454" w:rsidP="003A2454">
      <w:pPr>
        <w:pStyle w:val="Tekst"/>
        <w:rPr>
          <w:color w:val="auto"/>
        </w:rPr>
      </w:pPr>
    </w:p>
    <w:p w:rsidR="003A2454" w:rsidRPr="007365BA" w:rsidRDefault="003A2454" w:rsidP="003A2454">
      <w:pPr>
        <w:pStyle w:val="Tekst"/>
        <w:rPr>
          <w:color w:val="auto"/>
        </w:rPr>
      </w:pPr>
      <w:r w:rsidRPr="00560F4A">
        <w:rPr>
          <w:color w:val="auto"/>
        </w:rPr>
        <w:t xml:space="preserve">Линк: </w:t>
      </w:r>
      <w:hyperlink r:id="rId72" w:history="1">
        <w:r w:rsidRPr="00560F4A">
          <w:rPr>
            <w:rStyle w:val="Hyperlink"/>
            <w:color w:val="auto"/>
          </w:rPr>
          <w:t>http://www.uns.ac.rs/sr/</w:t>
        </w:r>
      </w:hyperlink>
      <w:r w:rsidR="007365BA">
        <w:t xml:space="preserve"> </w:t>
      </w:r>
    </w:p>
    <w:p w:rsidR="003261E7" w:rsidRPr="003A2454" w:rsidRDefault="003261E7" w:rsidP="003A2454">
      <w:pPr>
        <w:pStyle w:val="Tekst"/>
        <w:ind w:firstLine="0"/>
      </w:pPr>
    </w:p>
    <w:p w:rsidR="009B0048" w:rsidRPr="0099121A" w:rsidRDefault="009B0048" w:rsidP="008325B3">
      <w:pPr>
        <w:pStyle w:val="Tekst"/>
      </w:pPr>
    </w:p>
    <w:p w:rsidR="007C2376" w:rsidRDefault="009B0048" w:rsidP="009B0048">
      <w:pPr>
        <w:pStyle w:val="Naslov2"/>
      </w:pPr>
      <w:bookmarkStart w:id="32" w:name="_Toc27727588"/>
      <w:r>
        <w:t xml:space="preserve">9.3. </w:t>
      </w:r>
      <w:r w:rsidR="000B783A" w:rsidRPr="0099121A">
        <w:t xml:space="preserve">Општи акти </w:t>
      </w:r>
      <w:r w:rsidR="00441987" w:rsidRPr="0099121A">
        <w:t>Педагошког факултета у Сомбору</w:t>
      </w:r>
      <w:bookmarkEnd w:id="32"/>
    </w:p>
    <w:p w:rsidR="00D84A73" w:rsidRDefault="00D84A73" w:rsidP="009B0048">
      <w:pPr>
        <w:pStyle w:val="Naslov2"/>
      </w:pPr>
    </w:p>
    <w:p w:rsidR="00D1417A" w:rsidRDefault="00D1417A" w:rsidP="00D1417A">
      <w:pPr>
        <w:pStyle w:val="Tekst"/>
        <w:numPr>
          <w:ilvl w:val="0"/>
          <w:numId w:val="11"/>
        </w:numPr>
      </w:pPr>
      <w:r>
        <w:t>Статут Педагошког факултета у Сомбору (број: 05-9-2/18-2 од 13.6.2018 године</w:t>
      </w:r>
      <w:r w:rsidR="00A10C97">
        <w:t>)</w:t>
      </w:r>
    </w:p>
    <w:p w:rsidR="00D1417A" w:rsidRDefault="00D1417A" w:rsidP="00D1417A">
      <w:pPr>
        <w:pStyle w:val="Tekst"/>
        <w:numPr>
          <w:ilvl w:val="0"/>
          <w:numId w:val="11"/>
        </w:numPr>
      </w:pPr>
      <w:r>
        <w:t>Правила заштите од пожара са Планом евакуације и спасавања (број: 05-12-6/11-1 од 30.11.2011. године)</w:t>
      </w:r>
    </w:p>
    <w:p w:rsidR="00D1417A" w:rsidRDefault="00D1417A" w:rsidP="00D1417A">
      <w:pPr>
        <w:pStyle w:val="Tekst"/>
        <w:numPr>
          <w:ilvl w:val="0"/>
          <w:numId w:val="11"/>
        </w:numPr>
      </w:pPr>
      <w:r>
        <w:lastRenderedPageBreak/>
        <w:t xml:space="preserve">Правилник о издавачкој делатности Педагошког факултета у Сомбору (број: 05-9-3/13 од 9.10.2013. године; </w:t>
      </w:r>
      <w:r w:rsidR="00A10C97">
        <w:rPr>
          <w:color w:val="auto"/>
        </w:rPr>
        <w:t>и</w:t>
      </w:r>
      <w:r w:rsidR="00A10C97" w:rsidRPr="00560F4A">
        <w:rPr>
          <w:color w:val="auto"/>
        </w:rPr>
        <w:t>змене и допуне:</w:t>
      </w:r>
      <w:r w:rsidR="00A10C97">
        <w:rPr>
          <w:color w:val="auto"/>
        </w:rPr>
        <w:t xml:space="preserve"> </w:t>
      </w:r>
      <w:r>
        <w:t>06-06-10/16-2 од 2.3.2016. године)</w:t>
      </w:r>
    </w:p>
    <w:p w:rsidR="00D1417A" w:rsidRDefault="00D1417A" w:rsidP="00D1417A">
      <w:pPr>
        <w:pStyle w:val="Tekst"/>
        <w:numPr>
          <w:ilvl w:val="0"/>
          <w:numId w:val="11"/>
        </w:numPr>
      </w:pPr>
      <w:r>
        <w:rPr>
          <w:color w:val="auto"/>
        </w:rPr>
        <w:t xml:space="preserve">Правилник о уџбеницима (број: </w:t>
      </w:r>
      <w:r>
        <w:rPr>
          <w:bCs/>
          <w:color w:val="auto"/>
        </w:rPr>
        <w:t xml:space="preserve">05-8-2/13 од 2.10.2013. године; </w:t>
      </w:r>
      <w:r w:rsidR="00A10C97">
        <w:rPr>
          <w:color w:val="auto"/>
        </w:rPr>
        <w:t>и</w:t>
      </w:r>
      <w:r w:rsidR="00A10C97" w:rsidRPr="00560F4A">
        <w:rPr>
          <w:color w:val="auto"/>
        </w:rPr>
        <w:t>змене и допуне:</w:t>
      </w:r>
      <w:r w:rsidR="00A10C97">
        <w:rPr>
          <w:color w:val="auto"/>
        </w:rPr>
        <w:t xml:space="preserve"> </w:t>
      </w:r>
      <w:r>
        <w:rPr>
          <w:bCs/>
          <w:color w:val="auto"/>
        </w:rPr>
        <w:t>број: 05-9-5/14 од 01.10.2014. године, број: 05-6-4 /16-1 од</w:t>
      </w:r>
      <w:r>
        <w:rPr>
          <w:bCs/>
        </w:rPr>
        <w:t xml:space="preserve"> 16.3.2016. године и број: 05-2-4/17-1 од 8.2.2017. године)</w:t>
      </w:r>
      <w:r>
        <w:rPr>
          <w:color w:val="FF0000"/>
        </w:rPr>
        <w:t xml:space="preserve"> </w:t>
      </w:r>
    </w:p>
    <w:p w:rsidR="00D1417A" w:rsidRDefault="00D1417A" w:rsidP="00D1417A">
      <w:pPr>
        <w:pStyle w:val="Tekst"/>
        <w:numPr>
          <w:ilvl w:val="0"/>
          <w:numId w:val="11"/>
        </w:numPr>
      </w:pPr>
      <w:r>
        <w:t>Правилник о канцеларијском и архивском пословању са Листом категорија регистратурског материјала са роковима чувања (број: 05-10-4/10 од 24.6.2010. године)</w:t>
      </w:r>
    </w:p>
    <w:p w:rsidR="00D1417A" w:rsidRDefault="00D1417A" w:rsidP="00D1417A">
      <w:pPr>
        <w:pStyle w:val="Tekst"/>
        <w:numPr>
          <w:ilvl w:val="0"/>
          <w:numId w:val="11"/>
        </w:numPr>
      </w:pPr>
      <w:r>
        <w:t>Одлука о радном времену (</w:t>
      </w:r>
      <w:r w:rsidR="00A10C97">
        <w:t xml:space="preserve">број: </w:t>
      </w:r>
      <w:r>
        <w:t>04-163/11 од 22.12.2011. године)</w:t>
      </w:r>
    </w:p>
    <w:p w:rsidR="00D1417A" w:rsidRDefault="00D1417A" w:rsidP="00D1417A">
      <w:pPr>
        <w:pStyle w:val="Tekst"/>
        <w:numPr>
          <w:ilvl w:val="0"/>
          <w:numId w:val="11"/>
        </w:numPr>
      </w:pPr>
      <w:r>
        <w:t xml:space="preserve">Правилник о поступку  избора  представника студената у органе Педагошког факултета у Сомбору (број: 06-09-7/06 од 20.12.2006. године, </w:t>
      </w:r>
      <w:r w:rsidR="00A10C97">
        <w:rPr>
          <w:color w:val="auto"/>
        </w:rPr>
        <w:t>и</w:t>
      </w:r>
      <w:r w:rsidR="00A10C97" w:rsidRPr="00560F4A">
        <w:rPr>
          <w:color w:val="auto"/>
        </w:rPr>
        <w:t>змене и допуне:</w:t>
      </w:r>
      <w:r w:rsidR="00A10C97">
        <w:rPr>
          <w:color w:val="auto"/>
        </w:rPr>
        <w:t xml:space="preserve"> </w:t>
      </w:r>
      <w:r>
        <w:t>06-06-8/07 од 27.06.2007. године)</w:t>
      </w:r>
    </w:p>
    <w:p w:rsidR="00D1417A" w:rsidRDefault="00D1417A" w:rsidP="00D1417A">
      <w:pPr>
        <w:pStyle w:val="Tekst"/>
        <w:numPr>
          <w:ilvl w:val="0"/>
          <w:numId w:val="11"/>
        </w:numPr>
      </w:pPr>
      <w:r>
        <w:t>Правилник о начину избора Студентског парламента Педагошког факултета у Сомбору (број: 06-4-3/07 од 21.3.2007. године,</w:t>
      </w:r>
      <w:r w:rsidR="00A10C97">
        <w:t xml:space="preserve"> </w:t>
      </w:r>
      <w:r w:rsidR="00A10C97">
        <w:rPr>
          <w:color w:val="auto"/>
        </w:rPr>
        <w:t>и</w:t>
      </w:r>
      <w:r w:rsidR="00A10C97" w:rsidRPr="00560F4A">
        <w:rPr>
          <w:color w:val="auto"/>
        </w:rPr>
        <w:t>змене и допуне:</w:t>
      </w:r>
      <w:r w:rsidR="00A10C97">
        <w:rPr>
          <w:color w:val="auto"/>
        </w:rPr>
        <w:t xml:space="preserve"> </w:t>
      </w:r>
      <w:r>
        <w:t>06-06-8/07 од 27.6.2007. године)</w:t>
      </w:r>
    </w:p>
    <w:p w:rsidR="00D1417A" w:rsidRDefault="00D1417A" w:rsidP="00D1417A">
      <w:pPr>
        <w:pStyle w:val="Tekst"/>
        <w:numPr>
          <w:ilvl w:val="0"/>
          <w:numId w:val="11"/>
        </w:numPr>
      </w:pPr>
      <w:r>
        <w:t>Правилник о ближем уређивању поступка јавне набавке на Педагошком факултету у Сомбору (број: 05-4-3/14 од 12.03.2014. године)</w:t>
      </w:r>
    </w:p>
    <w:p w:rsidR="00D1417A" w:rsidRDefault="00D1417A" w:rsidP="00D1417A">
      <w:pPr>
        <w:pStyle w:val="Tekst"/>
        <w:numPr>
          <w:ilvl w:val="0"/>
          <w:numId w:val="11"/>
        </w:numPr>
      </w:pPr>
      <w:r>
        <w:t>Правилник о дисципл</w:t>
      </w:r>
      <w:r w:rsidR="00A10C97">
        <w:t>инској одговорности студената (</w:t>
      </w:r>
      <w:r>
        <w:t xml:space="preserve">број: 05-04-3/11 од 23.02.2011. године) </w:t>
      </w:r>
    </w:p>
    <w:p w:rsidR="00D1417A" w:rsidRDefault="00D1417A" w:rsidP="00D1417A">
      <w:pPr>
        <w:pStyle w:val="Tekst"/>
        <w:numPr>
          <w:ilvl w:val="0"/>
          <w:numId w:val="11"/>
        </w:numPr>
      </w:pPr>
      <w:r>
        <w:t xml:space="preserve">Правилник о упису студената на студијске програме Педагошког факултета у Сомбору </w:t>
      </w:r>
      <w:r>
        <w:rPr>
          <w:bCs/>
        </w:rPr>
        <w:t xml:space="preserve"> (</w:t>
      </w:r>
      <w:r>
        <w:t xml:space="preserve">број: 06-5-4/19 од 20.03.2019. године - пречишћени текст), </w:t>
      </w:r>
    </w:p>
    <w:p w:rsidR="00D1417A" w:rsidRDefault="00D1417A" w:rsidP="00D1417A">
      <w:pPr>
        <w:pStyle w:val="Tekst"/>
        <w:numPr>
          <w:ilvl w:val="0"/>
          <w:numId w:val="11"/>
        </w:numPr>
      </w:pPr>
      <w:r>
        <w:t>Правилник о докторским студијама (</w:t>
      </w:r>
      <w:r w:rsidR="00A10C97">
        <w:t xml:space="preserve">број: </w:t>
      </w:r>
      <w:r>
        <w:t>06-5-3/19-2 од 20.03.2019. године- пречишћени текст)</w:t>
      </w:r>
    </w:p>
    <w:p w:rsidR="00D1417A" w:rsidRDefault="00D1417A" w:rsidP="00D1417A">
      <w:pPr>
        <w:pStyle w:val="Tekst"/>
        <w:numPr>
          <w:ilvl w:val="0"/>
          <w:numId w:val="11"/>
        </w:numPr>
      </w:pPr>
      <w:r>
        <w:t xml:space="preserve">Правилник о полагању испита и оцењивању на испиту (број: 06-19-2/17 од 18.10.2017. године, </w:t>
      </w:r>
      <w:r w:rsidR="00A10C97">
        <w:rPr>
          <w:color w:val="auto"/>
        </w:rPr>
        <w:t>и</w:t>
      </w:r>
      <w:r w:rsidR="00A10C97" w:rsidRPr="00560F4A">
        <w:rPr>
          <w:color w:val="auto"/>
        </w:rPr>
        <w:t>змене и допуне:</w:t>
      </w:r>
      <w:r w:rsidR="00A10C97">
        <w:rPr>
          <w:color w:val="auto"/>
        </w:rPr>
        <w:t xml:space="preserve"> </w:t>
      </w:r>
      <w:r>
        <w:t xml:space="preserve">број: </w:t>
      </w:r>
      <w:r>
        <w:rPr>
          <w:lang w:val="sr-Latn-CS"/>
        </w:rPr>
        <w:t>06-</w:t>
      </w:r>
      <w:r>
        <w:t>21</w:t>
      </w:r>
      <w:r>
        <w:rPr>
          <w:lang w:val="sr-Latn-CS"/>
        </w:rPr>
        <w:t>-</w:t>
      </w:r>
      <w:r>
        <w:t>5</w:t>
      </w:r>
      <w:r>
        <w:rPr>
          <w:lang w:val="sr-Latn-CS"/>
        </w:rPr>
        <w:t>/17</w:t>
      </w:r>
      <w:r>
        <w:t xml:space="preserve"> од 22</w:t>
      </w:r>
      <w:r>
        <w:rPr>
          <w:lang w:val="sr-Latn-CS"/>
        </w:rPr>
        <w:t>.1</w:t>
      </w:r>
      <w:r>
        <w:t>1</w:t>
      </w:r>
      <w:r>
        <w:rPr>
          <w:lang w:val="sr-Latn-CS"/>
        </w:rPr>
        <w:t>.2017.</w:t>
      </w:r>
      <w:r>
        <w:t xml:space="preserve"> године, број: </w:t>
      </w:r>
      <w:r>
        <w:rPr>
          <w:lang w:val="sr-Latn-CS"/>
        </w:rPr>
        <w:t>06-</w:t>
      </w:r>
      <w:r>
        <w:t>3-2</w:t>
      </w:r>
      <w:r>
        <w:rPr>
          <w:lang w:val="sr-Latn-CS"/>
        </w:rPr>
        <w:t>/1</w:t>
      </w:r>
      <w:r>
        <w:t>8-1 од 9.2.2018. године, број:</w:t>
      </w:r>
      <w:r>
        <w:rPr>
          <w:lang w:val="sr-Latn-CS"/>
        </w:rPr>
        <w:t xml:space="preserve"> 06-16-2/18</w:t>
      </w:r>
      <w:r>
        <w:t>-1 од 26.9.2018. године и број:</w:t>
      </w:r>
      <w:r>
        <w:rPr>
          <w:lang w:val="sr-Latn-CS"/>
        </w:rPr>
        <w:t xml:space="preserve"> 06-1</w:t>
      </w:r>
      <w:r>
        <w:t>4</w:t>
      </w:r>
      <w:r>
        <w:rPr>
          <w:lang w:val="sr-Latn-CS"/>
        </w:rPr>
        <w:t>-</w:t>
      </w:r>
      <w:r>
        <w:t>3</w:t>
      </w:r>
      <w:r>
        <w:rPr>
          <w:lang w:val="sr-Latn-CS"/>
        </w:rPr>
        <w:t>/1</w:t>
      </w:r>
      <w:r>
        <w:t>9 од 18.9.2019. године))</w:t>
      </w:r>
    </w:p>
    <w:p w:rsidR="00D1417A" w:rsidRDefault="00D1417A" w:rsidP="00D1417A">
      <w:pPr>
        <w:pStyle w:val="Tekst"/>
        <w:numPr>
          <w:ilvl w:val="0"/>
          <w:numId w:val="11"/>
        </w:numPr>
      </w:pPr>
      <w:r>
        <w:t xml:space="preserve">Правилник о поступку пријаве, израде и одбране дипломског рада (број: 06-06-5/15-2 од 29.4.2015. године – пречишћени текст; </w:t>
      </w:r>
      <w:r w:rsidR="00A10C97">
        <w:rPr>
          <w:color w:val="auto"/>
        </w:rPr>
        <w:t>и</w:t>
      </w:r>
      <w:r w:rsidR="00A10C97" w:rsidRPr="00560F4A">
        <w:rPr>
          <w:color w:val="auto"/>
        </w:rPr>
        <w:t>змене и допуне:</w:t>
      </w:r>
      <w:r w:rsidR="00A10C97">
        <w:rPr>
          <w:color w:val="auto"/>
        </w:rPr>
        <w:t xml:space="preserve"> </w:t>
      </w:r>
      <w:r>
        <w:t>06-14-8/15-3 од 16.12.2015. године)</w:t>
      </w:r>
    </w:p>
    <w:p w:rsidR="00D1417A" w:rsidRDefault="00D1417A" w:rsidP="00D1417A">
      <w:pPr>
        <w:pStyle w:val="Tekst"/>
        <w:numPr>
          <w:ilvl w:val="0"/>
          <w:numId w:val="11"/>
        </w:numPr>
      </w:pPr>
      <w:r>
        <w:t>Правилник о поступку пријаве, израде и одбране мастер рада (број: 06-14-8/15-3 од 16.12.2015. године)</w:t>
      </w:r>
    </w:p>
    <w:p w:rsidR="00D1417A" w:rsidRDefault="00D1417A" w:rsidP="00D1417A">
      <w:pPr>
        <w:pStyle w:val="Tekst"/>
        <w:numPr>
          <w:ilvl w:val="0"/>
          <w:numId w:val="11"/>
        </w:numPr>
      </w:pPr>
      <w:r>
        <w:t xml:space="preserve">Правилник о организацији и систематизацији послова на Педагошком факултету у Сомбору (Донет: број: 04-28/18-2 од 28.3.2018. године; Измене и допуне: 04-91/18 од 11.10.2018; 04-98/18 од 31.10.2018; 04-120/18 од 26.12.2018; 04-11/19 од 27.2.2019; 04-21/19 од 9.4.2019; 04-84/19 од 1.10.2019; 04-106/19 од 6.11.2019.) </w:t>
      </w:r>
    </w:p>
    <w:p w:rsidR="00D1417A" w:rsidRDefault="00D1417A" w:rsidP="00D1417A">
      <w:pPr>
        <w:pStyle w:val="Tekst"/>
        <w:numPr>
          <w:ilvl w:val="0"/>
          <w:numId w:val="11"/>
        </w:numPr>
        <w:rPr>
          <w:color w:val="auto"/>
        </w:rPr>
      </w:pPr>
      <w:r>
        <w:rPr>
          <w:iCs/>
          <w:color w:val="auto"/>
        </w:rPr>
        <w:t>Кодекс о академском интегритету Педагошког факултета у Сомбору (број: 06-17-3/19 од 30.10.2019. године)</w:t>
      </w:r>
    </w:p>
    <w:p w:rsidR="00D1417A" w:rsidRDefault="00D1417A" w:rsidP="00D1417A">
      <w:pPr>
        <w:pStyle w:val="Tekst"/>
        <w:numPr>
          <w:ilvl w:val="0"/>
          <w:numId w:val="11"/>
        </w:numPr>
      </w:pPr>
      <w:r>
        <w:t xml:space="preserve">Правилник о висини плата, накнада и других примања запослених на Педагошком факултету у Сомбору (донет: </w:t>
      </w:r>
      <w:r>
        <w:rPr>
          <w:lang w:val="ru-RU"/>
        </w:rPr>
        <w:t>број: 05-11-1/09 од 29.12.2009. године; П</w:t>
      </w:r>
      <w:r>
        <w:t xml:space="preserve">речишћени текст - број: 05-21-3/16-2 од 28.12.2016. године; Измене и допуне: 05-7-3/18 од 16.5.2018. године; 05-7-3/18 од 16.5.2018. године), </w:t>
      </w:r>
    </w:p>
    <w:p w:rsidR="00D1417A" w:rsidRDefault="00D1417A" w:rsidP="00D1417A">
      <w:pPr>
        <w:pStyle w:val="Tekst"/>
        <w:numPr>
          <w:ilvl w:val="0"/>
          <w:numId w:val="11"/>
        </w:numPr>
      </w:pPr>
      <w:r>
        <w:t>Правилник о трошковима репрезентације (број: 05-04-2/13 од 20.03.2013. године)</w:t>
      </w:r>
    </w:p>
    <w:p w:rsidR="00D1417A" w:rsidRDefault="00D1417A" w:rsidP="00D1417A">
      <w:pPr>
        <w:pStyle w:val="Tekst"/>
        <w:numPr>
          <w:ilvl w:val="0"/>
          <w:numId w:val="11"/>
        </w:numPr>
      </w:pPr>
      <w:r>
        <w:t xml:space="preserve">Одлука </w:t>
      </w:r>
      <w:r>
        <w:rPr>
          <w:rFonts w:eastAsia="Times New Roman"/>
          <w:bCs/>
        </w:rPr>
        <w:t>о мерилима за утврђивање висине школарине за једну школску годину и накнада за пружање других услуга које сноси студент и друго лице (донет</w:t>
      </w:r>
      <w:r w:rsidR="00A10C97">
        <w:rPr>
          <w:rFonts w:eastAsia="Times New Roman"/>
          <w:bCs/>
        </w:rPr>
        <w:t>а</w:t>
      </w:r>
      <w:r>
        <w:rPr>
          <w:rFonts w:eastAsia="Times New Roman"/>
          <w:bCs/>
        </w:rPr>
        <w:t xml:space="preserve">: број: 05-6-3/15 од 20.5.2015. године; Пречишћени текст: </w:t>
      </w:r>
      <w:r>
        <w:t>06-14-4/19-2 од 18.9.2019. године)</w:t>
      </w:r>
    </w:p>
    <w:p w:rsidR="00D1417A" w:rsidRDefault="00D1417A" w:rsidP="00D1417A">
      <w:pPr>
        <w:pStyle w:val="Tekst"/>
        <w:numPr>
          <w:ilvl w:val="0"/>
          <w:numId w:val="11"/>
        </w:numPr>
      </w:pPr>
      <w:r>
        <w:t>Одлука о утврђивању школарине за школску 2019/2020. годину и накнада за пружање других услуга које сноси студент и друго лице (донета: број: 05-7-3/19 од 6.6.2019. године, Измене и допуне: 05-14-2/19-1 од 1.10.2019. године)</w:t>
      </w:r>
    </w:p>
    <w:p w:rsidR="00D1417A" w:rsidRDefault="00D1417A" w:rsidP="00D1417A">
      <w:pPr>
        <w:pStyle w:val="Tekst"/>
        <w:numPr>
          <w:ilvl w:val="0"/>
          <w:numId w:val="11"/>
        </w:numPr>
      </w:pPr>
      <w:r>
        <w:t>Правилник о самовредновању и обезбеђењу квалитета (донет: број 06-03-2/08 од 9.4.2008. године; Измене и допуне: 06-08-3/10 од 2.7.2010. године, 06-09-3/11 од 9.11.2011. године и 06-02-2/17-2 од 8.2.2017. године)</w:t>
      </w:r>
    </w:p>
    <w:p w:rsidR="00D1417A" w:rsidRDefault="00D1417A" w:rsidP="00D1417A">
      <w:pPr>
        <w:pStyle w:val="Tekst"/>
        <w:numPr>
          <w:ilvl w:val="0"/>
          <w:numId w:val="11"/>
        </w:numPr>
      </w:pPr>
      <w:r>
        <w:t>Правилник о организацији буџетског рачуноводства Педагошког факултета у Сомбору (донет - број: 05-12-5/11 од 30.11.2011. године, Измене и допуне – број: 05-10-5/14 од 15.10.2014. године; 05-5-2/16 од 29.1.2016. године)</w:t>
      </w:r>
    </w:p>
    <w:p w:rsidR="00D1417A" w:rsidRDefault="00D1417A" w:rsidP="00D1417A">
      <w:pPr>
        <w:pStyle w:val="Tekst"/>
        <w:numPr>
          <w:ilvl w:val="0"/>
          <w:numId w:val="11"/>
        </w:numPr>
      </w:pPr>
      <w:r>
        <w:t>Правилник  о условима и начину коришћења службених возила Педагошког факултета у Сомбору (број: 05-04-3/13 од 20.03.2013. године)</w:t>
      </w:r>
    </w:p>
    <w:p w:rsidR="00D1417A" w:rsidRDefault="00D1417A" w:rsidP="00D1417A">
      <w:pPr>
        <w:pStyle w:val="Tekst"/>
        <w:numPr>
          <w:ilvl w:val="0"/>
          <w:numId w:val="11"/>
        </w:numPr>
      </w:pPr>
      <w:r>
        <w:t>Правилник о трошковима репрезентације (број: 06-8-3/10 од 2.7.2010. године; 05-04-2/13 од 20.3.2013. године)</w:t>
      </w:r>
    </w:p>
    <w:p w:rsidR="00D1417A" w:rsidRDefault="00D1417A" w:rsidP="00D1417A">
      <w:pPr>
        <w:pStyle w:val="Tekst"/>
        <w:numPr>
          <w:ilvl w:val="0"/>
          <w:numId w:val="11"/>
        </w:numPr>
      </w:pPr>
      <w:r>
        <w:lastRenderedPageBreak/>
        <w:t>Правилник о стручном оспособљавању и усавршавању запослених (донет - број: 05-11-6/14 од 10.12.2014. године; Измене и допуне- број: 05-1-5/15-2 од 21.1.2015. године; 05-5-5/19-2 од 20.3.2019; 05-9-3/19 од 3.7.2019. године)</w:t>
      </w:r>
    </w:p>
    <w:p w:rsidR="00D1417A" w:rsidRDefault="00D1417A" w:rsidP="00D1417A">
      <w:pPr>
        <w:pStyle w:val="Tekst"/>
        <w:numPr>
          <w:ilvl w:val="0"/>
          <w:numId w:val="11"/>
        </w:numPr>
      </w:pPr>
      <w:r>
        <w:t>Правилник о начину и процедурама при реализацији међународних пројеката на Педагошком факултету у Сомбору (број: 05-07-2/10 од 19.5.2013. године</w:t>
      </w:r>
      <w:r w:rsidR="00A10C97">
        <w:t xml:space="preserve">; </w:t>
      </w:r>
      <w:r w:rsidR="00A10C97">
        <w:rPr>
          <w:color w:val="auto"/>
        </w:rPr>
        <w:t>и</w:t>
      </w:r>
      <w:r w:rsidR="00A10C97" w:rsidRPr="00560F4A">
        <w:rPr>
          <w:color w:val="auto"/>
        </w:rPr>
        <w:t>змене и допуне:</w:t>
      </w:r>
      <w:r w:rsidR="00A10C97">
        <w:rPr>
          <w:color w:val="auto"/>
        </w:rPr>
        <w:t xml:space="preserve"> </w:t>
      </w:r>
      <w:r>
        <w:t>05-11-3/13 од 4.12.2013. године)</w:t>
      </w:r>
    </w:p>
    <w:p w:rsidR="00D1417A" w:rsidRDefault="00D1417A" w:rsidP="00D1417A">
      <w:pPr>
        <w:pStyle w:val="Tekst"/>
        <w:numPr>
          <w:ilvl w:val="0"/>
          <w:numId w:val="11"/>
        </w:numPr>
      </w:pPr>
      <w:r>
        <w:rPr>
          <w:color w:val="auto"/>
        </w:rPr>
        <w:t>Правилник о поступку унутрашњег узбуњивања на Педагошком факултету у Сомбору (број: 05-10-2/15 од 10.9.2015. године)</w:t>
      </w:r>
      <w:r>
        <w:t xml:space="preserve"> </w:t>
      </w:r>
    </w:p>
    <w:p w:rsidR="00D1417A" w:rsidRDefault="00D1417A" w:rsidP="00D1417A">
      <w:pPr>
        <w:pStyle w:val="Tekst"/>
        <w:numPr>
          <w:ilvl w:val="0"/>
          <w:numId w:val="11"/>
        </w:numPr>
      </w:pPr>
      <w:r>
        <w:t>Правилник о спречавању сукоба интереса на Педагошком факултету у Сомбору (донет – број: 05-16-2/18 од 27.12.2018. године)</w:t>
      </w:r>
    </w:p>
    <w:p w:rsidR="00D1417A" w:rsidRDefault="00D1417A" w:rsidP="00D1417A">
      <w:pPr>
        <w:pStyle w:val="Tekst"/>
        <w:numPr>
          <w:ilvl w:val="0"/>
          <w:numId w:val="11"/>
        </w:numPr>
        <w:rPr>
          <w:color w:val="auto"/>
        </w:rPr>
      </w:pPr>
      <w:r>
        <w:rPr>
          <w:color w:val="auto"/>
        </w:rPr>
        <w:t>Правилник о поклонима које примају изабрана, именована и постављена лица Педагошког факултета у Сомбору (донет- број: 05-16-1/18  од 27.12.2018. године)</w:t>
      </w:r>
    </w:p>
    <w:p w:rsidR="00A10C97" w:rsidRPr="00A10C97" w:rsidRDefault="00D1417A" w:rsidP="00A10C97">
      <w:pPr>
        <w:pStyle w:val="Tekst"/>
        <w:numPr>
          <w:ilvl w:val="0"/>
          <w:numId w:val="11"/>
        </w:numPr>
        <w:rPr>
          <w:color w:val="auto"/>
        </w:rPr>
      </w:pPr>
      <w:r>
        <w:rPr>
          <w:color w:val="auto"/>
        </w:rPr>
        <w:t>Правилник о стицању и расподели сопствених прихода на Педагошком факултету у Сомбору (донет- број: 05-5-4/19 од 20.3.2019. године)</w:t>
      </w:r>
      <w:r w:rsidR="00A10C97" w:rsidRPr="00A10C97">
        <w:rPr>
          <w:color w:val="auto"/>
        </w:rPr>
        <w:t xml:space="preserve"> </w:t>
      </w:r>
    </w:p>
    <w:p w:rsidR="00D1417A" w:rsidRPr="00A10C97" w:rsidRDefault="00A10C97" w:rsidP="00A10C97">
      <w:pPr>
        <w:pStyle w:val="Tekst"/>
        <w:numPr>
          <w:ilvl w:val="0"/>
          <w:numId w:val="11"/>
        </w:numPr>
        <w:rPr>
          <w:color w:val="auto"/>
        </w:rPr>
      </w:pPr>
      <w:r>
        <w:rPr>
          <w:color w:val="auto"/>
        </w:rPr>
        <w:t>Правила о поступању са донацијама на Педагошком факултету у Сомбору (донет: број: 05-17-4/19 од 30.10.2019. године)</w:t>
      </w:r>
    </w:p>
    <w:p w:rsidR="00D1417A" w:rsidRDefault="00D1417A" w:rsidP="00D1417A">
      <w:pPr>
        <w:pStyle w:val="Tekst"/>
        <w:numPr>
          <w:ilvl w:val="0"/>
          <w:numId w:val="11"/>
        </w:numPr>
        <w:rPr>
          <w:color w:val="auto"/>
        </w:rPr>
      </w:pPr>
      <w:r>
        <w:rPr>
          <w:color w:val="auto"/>
        </w:rPr>
        <w:t>Одлука о поступању по притужбама на рад Факултета и поступању запослених на Педагошком факултету у Сомбору (донета – број: 04-102/19 од 23.10.2019. године)</w:t>
      </w:r>
    </w:p>
    <w:p w:rsidR="00D1417A" w:rsidRDefault="00D1417A" w:rsidP="00D1417A">
      <w:pPr>
        <w:pStyle w:val="Tekst"/>
        <w:numPr>
          <w:ilvl w:val="0"/>
          <w:numId w:val="11"/>
        </w:numPr>
      </w:pPr>
      <w:r>
        <w:t xml:space="preserve">Пословник о раду Наставно-научног већа Педагошког факултета у Сомбору (донет – број: 06-1-4/10 од 19.01.2010. године;  Пречишћени текст број: 06-06-8/16-2 од 2.3.2016. године) </w:t>
      </w:r>
    </w:p>
    <w:p w:rsidR="00D1417A" w:rsidRDefault="00D1417A" w:rsidP="00D1417A">
      <w:pPr>
        <w:pStyle w:val="Tekst"/>
        <w:numPr>
          <w:ilvl w:val="0"/>
          <w:numId w:val="11"/>
        </w:numPr>
      </w:pPr>
      <w:r>
        <w:t xml:space="preserve">Пословник о раду Савета Педагошког факултета у Сомбору (донет - број: 05-2-4/10 од 19.01.2010. године; Пречишћени текст број: 05-16-5/15-2 од 23.12.2015. године) </w:t>
      </w:r>
    </w:p>
    <w:p w:rsidR="00D1417A" w:rsidRDefault="00D1417A" w:rsidP="00D1417A">
      <w:pPr>
        <w:pStyle w:val="Tekst"/>
        <w:numPr>
          <w:ilvl w:val="0"/>
          <w:numId w:val="11"/>
        </w:numPr>
      </w:pPr>
      <w:r>
        <w:t>Пословник о раду катедри Педагошког факултета у Сомбору (број: 06-08-7/11 од 12.10.2011. године;  пречишћени текст број: 06-10-6/16-2 од 25.06.2016. године)</w:t>
      </w:r>
    </w:p>
    <w:p w:rsidR="00D1417A" w:rsidRDefault="00D1417A" w:rsidP="00D1417A">
      <w:pPr>
        <w:pStyle w:val="Tekst"/>
        <w:numPr>
          <w:ilvl w:val="0"/>
          <w:numId w:val="11"/>
        </w:numPr>
        <w:rPr>
          <w:rFonts w:ascii="Calibri" w:hAnsi="Calibri"/>
        </w:rPr>
      </w:pPr>
      <w:r>
        <w:t>Пословник о раду Студентског парламента Педагошког факултета у Сомбору (број: 45/11 од 10.5.2011. године)</w:t>
      </w:r>
    </w:p>
    <w:p w:rsidR="00D1417A" w:rsidRDefault="00D1417A" w:rsidP="00D1417A">
      <w:pPr>
        <w:pStyle w:val="Tekst"/>
      </w:pPr>
    </w:p>
    <w:p w:rsidR="00D1417A" w:rsidRDefault="00D1417A" w:rsidP="00D1417A">
      <w:pPr>
        <w:pStyle w:val="Tekst"/>
      </w:pPr>
      <w:r>
        <w:t xml:space="preserve">Линк: </w:t>
      </w:r>
    </w:p>
    <w:p w:rsidR="00D1417A" w:rsidRDefault="003809C6" w:rsidP="00D1417A">
      <w:pPr>
        <w:pStyle w:val="Tekst"/>
      </w:pPr>
      <w:hyperlink r:id="rId73" w:history="1">
        <w:r w:rsidR="00D1417A">
          <w:rPr>
            <w:rStyle w:val="Hyperlink"/>
          </w:rPr>
          <w:t>Општи акти Педагошког факултета у Сомбору</w:t>
        </w:r>
      </w:hyperlink>
      <w:r w:rsidR="00D1417A">
        <w:t xml:space="preserve"> </w:t>
      </w:r>
    </w:p>
    <w:p w:rsidR="00D1417A" w:rsidRDefault="00D1417A" w:rsidP="00D1417A">
      <w:pPr>
        <w:pStyle w:val="Tekst"/>
        <w:ind w:firstLine="0"/>
        <w:rPr>
          <w:b/>
          <w:color w:val="auto"/>
          <w:sz w:val="28"/>
          <w:szCs w:val="28"/>
        </w:rPr>
      </w:pPr>
    </w:p>
    <w:p w:rsidR="0028298D" w:rsidRPr="0099121A" w:rsidRDefault="00B53A57" w:rsidP="008325B3">
      <w:pPr>
        <w:pStyle w:val="Naslov10"/>
      </w:pPr>
      <w:bookmarkStart w:id="33" w:name="_Toc27727589"/>
      <w:r w:rsidRPr="0099121A">
        <w:lastRenderedPageBreak/>
        <w:t>10.</w:t>
      </w:r>
      <w:r w:rsidR="0046545E" w:rsidRPr="0099121A">
        <w:t>УСЛУГЕ КОЈЕ СЕ ПРУЖАЈУ ЗАИНТЕРЕСОВАНИМ ЛИЦИМА</w:t>
      </w:r>
      <w:bookmarkEnd w:id="33"/>
    </w:p>
    <w:p w:rsidR="0046545E" w:rsidRPr="0099121A" w:rsidRDefault="0046545E" w:rsidP="0046545E">
      <w:pPr>
        <w:pStyle w:val="Default"/>
        <w:spacing w:after="27"/>
        <w:jc w:val="both"/>
        <w:rPr>
          <w:b/>
          <w:color w:val="auto"/>
          <w:sz w:val="28"/>
          <w:szCs w:val="28"/>
        </w:rPr>
      </w:pP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817"/>
        <w:gridCol w:w="4394"/>
        <w:gridCol w:w="4365"/>
      </w:tblGrid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A42F02" w:rsidP="00372470">
            <w:pPr>
              <w:pStyle w:val="Tekst"/>
              <w:ind w:firstLine="0"/>
              <w:jc w:val="center"/>
              <w:rPr>
                <w:b/>
              </w:rPr>
            </w:pPr>
            <w:r w:rsidRPr="00372470">
              <w:rPr>
                <w:b/>
              </w:rPr>
              <w:t>Ред. број</w:t>
            </w:r>
          </w:p>
        </w:tc>
        <w:tc>
          <w:tcPr>
            <w:tcW w:w="4394" w:type="dxa"/>
            <w:vAlign w:val="center"/>
          </w:tcPr>
          <w:p w:rsidR="005067BD" w:rsidRPr="00372470" w:rsidRDefault="00A42F02" w:rsidP="00372470">
            <w:pPr>
              <w:pStyle w:val="Tekst"/>
              <w:ind w:firstLine="0"/>
              <w:jc w:val="left"/>
              <w:rPr>
                <w:b/>
              </w:rPr>
            </w:pPr>
            <w:r w:rsidRPr="00372470">
              <w:rPr>
                <w:b/>
              </w:rPr>
              <w:t>Назив услуге</w:t>
            </w:r>
          </w:p>
        </w:tc>
        <w:tc>
          <w:tcPr>
            <w:tcW w:w="4365" w:type="dxa"/>
            <w:vAlign w:val="center"/>
          </w:tcPr>
          <w:p w:rsidR="005067BD" w:rsidRPr="00372470" w:rsidRDefault="005067BD" w:rsidP="00372470">
            <w:pPr>
              <w:pStyle w:val="Tekst"/>
              <w:ind w:firstLine="0"/>
              <w:jc w:val="left"/>
              <w:rPr>
                <w:b/>
              </w:rPr>
            </w:pPr>
          </w:p>
        </w:tc>
      </w:tr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A55299" w:rsidP="008325B3">
            <w:pPr>
              <w:pStyle w:val="Tekst"/>
              <w:ind w:firstLine="0"/>
            </w:pPr>
            <w:r w:rsidRPr="00372470">
              <w:t>1.</w:t>
            </w:r>
          </w:p>
        </w:tc>
        <w:tc>
          <w:tcPr>
            <w:tcW w:w="4394" w:type="dxa"/>
          </w:tcPr>
          <w:p w:rsidR="00372470" w:rsidRDefault="00007D5F" w:rsidP="00372470">
            <w:pPr>
              <w:pStyle w:val="Tekst"/>
              <w:ind w:firstLine="0"/>
              <w:jc w:val="left"/>
            </w:pPr>
            <w:r w:rsidRPr="00372470">
              <w:t xml:space="preserve">Услуге високог образовања </w:t>
            </w:r>
          </w:p>
          <w:p w:rsidR="005067BD" w:rsidRPr="00372470" w:rsidRDefault="00007D5F" w:rsidP="00372470">
            <w:pPr>
              <w:pStyle w:val="Tekst"/>
              <w:ind w:firstLine="0"/>
              <w:jc w:val="left"/>
            </w:pPr>
            <w:r w:rsidRPr="00372470">
              <w:t>(академске студије)</w:t>
            </w:r>
          </w:p>
        </w:tc>
        <w:tc>
          <w:tcPr>
            <w:tcW w:w="4365" w:type="dxa"/>
          </w:tcPr>
          <w:p w:rsidR="005067BD" w:rsidRPr="00372470" w:rsidRDefault="00A55299" w:rsidP="00372470">
            <w:pPr>
              <w:pStyle w:val="Tekst"/>
              <w:ind w:firstLine="0"/>
              <w:jc w:val="left"/>
            </w:pPr>
            <w:r w:rsidRPr="00372470">
              <w:t>Уверење Комисије за акредитацију и проверу квалитета Републике Србије о акредитацији студијских програма</w:t>
            </w:r>
          </w:p>
        </w:tc>
      </w:tr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483FE3" w:rsidP="008325B3">
            <w:pPr>
              <w:pStyle w:val="Tekst"/>
              <w:ind w:firstLine="0"/>
            </w:pPr>
            <w:r w:rsidRPr="00372470">
              <w:t>1.1.</w:t>
            </w:r>
          </w:p>
        </w:tc>
        <w:tc>
          <w:tcPr>
            <w:tcW w:w="4394" w:type="dxa"/>
          </w:tcPr>
          <w:p w:rsidR="005067BD" w:rsidRPr="00372470" w:rsidRDefault="00A55299" w:rsidP="00372470">
            <w:pPr>
              <w:pStyle w:val="Tekst"/>
              <w:ind w:firstLine="0"/>
              <w:jc w:val="left"/>
            </w:pPr>
            <w:r w:rsidRPr="00372470">
              <w:t>Основне академске студије</w:t>
            </w:r>
          </w:p>
        </w:tc>
        <w:tc>
          <w:tcPr>
            <w:tcW w:w="4365" w:type="dxa"/>
          </w:tcPr>
          <w:p w:rsidR="005067BD" w:rsidRPr="00372470" w:rsidRDefault="005067BD" w:rsidP="00372470">
            <w:pPr>
              <w:pStyle w:val="Tekst"/>
              <w:ind w:firstLine="0"/>
              <w:jc w:val="left"/>
            </w:pPr>
          </w:p>
        </w:tc>
      </w:tr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5067BD" w:rsidP="008325B3">
            <w:pPr>
              <w:pStyle w:val="Tekst"/>
              <w:ind w:firstLine="0"/>
            </w:pPr>
          </w:p>
        </w:tc>
        <w:tc>
          <w:tcPr>
            <w:tcW w:w="4394" w:type="dxa"/>
          </w:tcPr>
          <w:p w:rsidR="005067BD" w:rsidRPr="00372470" w:rsidRDefault="00B53A57" w:rsidP="00372470">
            <w:pPr>
              <w:pStyle w:val="Tekst"/>
              <w:ind w:firstLine="0"/>
              <w:jc w:val="left"/>
            </w:pPr>
            <w:r w:rsidRPr="00372470">
              <w:t>1.1.1.</w:t>
            </w:r>
            <w:r w:rsidR="00A55299" w:rsidRPr="00372470">
              <w:t>Дипломирани учитељ</w:t>
            </w:r>
          </w:p>
        </w:tc>
        <w:tc>
          <w:tcPr>
            <w:tcW w:w="4365" w:type="dxa"/>
          </w:tcPr>
          <w:p w:rsidR="005067BD" w:rsidRPr="00372470" w:rsidRDefault="00A55299" w:rsidP="00372470">
            <w:pPr>
              <w:pStyle w:val="Tekst"/>
              <w:ind w:firstLine="0"/>
              <w:jc w:val="left"/>
            </w:pPr>
            <w:r w:rsidRPr="00372470">
              <w:t xml:space="preserve">612-00-604/2/2008-04 од 09.01.2008. године  </w:t>
            </w:r>
          </w:p>
          <w:p w:rsidR="00CE2D99" w:rsidRPr="00372470" w:rsidRDefault="00CE2D99" w:rsidP="00372470">
            <w:pPr>
              <w:pStyle w:val="Tekst"/>
              <w:ind w:firstLine="0"/>
              <w:jc w:val="left"/>
            </w:pPr>
            <w:r w:rsidRPr="00372470">
              <w:t>612-00-01120/2013-04 од 13.12.2013. године</w:t>
            </w:r>
          </w:p>
        </w:tc>
      </w:tr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5067BD" w:rsidP="008325B3">
            <w:pPr>
              <w:pStyle w:val="Tekst"/>
              <w:ind w:firstLine="0"/>
            </w:pPr>
          </w:p>
        </w:tc>
        <w:tc>
          <w:tcPr>
            <w:tcW w:w="4394" w:type="dxa"/>
          </w:tcPr>
          <w:p w:rsidR="005067BD" w:rsidRPr="00372470" w:rsidRDefault="00B53A57" w:rsidP="00372470">
            <w:pPr>
              <w:pStyle w:val="Tekst"/>
              <w:ind w:firstLine="0"/>
              <w:jc w:val="left"/>
            </w:pPr>
            <w:r w:rsidRPr="00372470">
              <w:t>1.1.2.</w:t>
            </w:r>
            <w:r w:rsidR="00A55299" w:rsidRPr="00372470">
              <w:t>Дипломирани васпитач</w:t>
            </w:r>
          </w:p>
        </w:tc>
        <w:tc>
          <w:tcPr>
            <w:tcW w:w="4365" w:type="dxa"/>
          </w:tcPr>
          <w:p w:rsidR="005067BD" w:rsidRPr="00372470" w:rsidRDefault="00A55299" w:rsidP="00372470">
            <w:pPr>
              <w:pStyle w:val="Tekst"/>
              <w:ind w:firstLine="0"/>
              <w:jc w:val="left"/>
            </w:pPr>
            <w:r w:rsidRPr="00372470">
              <w:t xml:space="preserve">612-00-542/2008-04 од 02.10.2009. године </w:t>
            </w:r>
          </w:p>
          <w:p w:rsidR="00793BAC" w:rsidRPr="00372470" w:rsidRDefault="00793BAC" w:rsidP="00372470">
            <w:pPr>
              <w:pStyle w:val="Tekst"/>
              <w:ind w:firstLine="0"/>
              <w:jc w:val="left"/>
            </w:pPr>
            <w:r w:rsidRPr="00372470">
              <w:t>612-00-01120/2013-04 од 13.12.2013. године</w:t>
            </w:r>
          </w:p>
        </w:tc>
      </w:tr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5067BD" w:rsidP="008325B3">
            <w:pPr>
              <w:pStyle w:val="Tekst"/>
              <w:ind w:firstLine="0"/>
            </w:pPr>
          </w:p>
        </w:tc>
        <w:tc>
          <w:tcPr>
            <w:tcW w:w="4394" w:type="dxa"/>
          </w:tcPr>
          <w:p w:rsidR="005067BD" w:rsidRPr="00372470" w:rsidRDefault="00B53A57" w:rsidP="00372470">
            <w:pPr>
              <w:pStyle w:val="Tekst"/>
              <w:ind w:firstLine="0"/>
              <w:jc w:val="left"/>
            </w:pPr>
            <w:r w:rsidRPr="00372470">
              <w:t>1.1.3.</w:t>
            </w:r>
            <w:r w:rsidR="00A55299" w:rsidRPr="00372470">
              <w:t>Дипломирани дизајнер медија у образовању</w:t>
            </w:r>
          </w:p>
        </w:tc>
        <w:tc>
          <w:tcPr>
            <w:tcW w:w="4365" w:type="dxa"/>
          </w:tcPr>
          <w:p w:rsidR="00A55299" w:rsidRPr="00372470" w:rsidRDefault="00A55299" w:rsidP="00372470">
            <w:pPr>
              <w:pStyle w:val="Tekst"/>
              <w:ind w:firstLine="0"/>
              <w:jc w:val="left"/>
            </w:pPr>
            <w:r w:rsidRPr="00372470">
              <w:t>612-00-542/2008-04 од 16.01.2009. године</w:t>
            </w:r>
          </w:p>
          <w:p w:rsidR="005067BD" w:rsidRPr="00372470" w:rsidRDefault="00CE2D99" w:rsidP="00372470">
            <w:pPr>
              <w:pStyle w:val="Tekst"/>
              <w:ind w:firstLine="0"/>
              <w:jc w:val="left"/>
            </w:pPr>
            <w:r w:rsidRPr="00372470">
              <w:t>612-00-01120/2013-04 од 27.12.2013. године</w:t>
            </w:r>
          </w:p>
        </w:tc>
      </w:tr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5067BD" w:rsidP="008325B3">
            <w:pPr>
              <w:pStyle w:val="Tekst"/>
              <w:ind w:firstLine="0"/>
            </w:pPr>
          </w:p>
        </w:tc>
        <w:tc>
          <w:tcPr>
            <w:tcW w:w="4394" w:type="dxa"/>
          </w:tcPr>
          <w:p w:rsidR="005067BD" w:rsidRPr="00372470" w:rsidRDefault="00B53A57" w:rsidP="00372470">
            <w:pPr>
              <w:pStyle w:val="Tekst"/>
              <w:ind w:firstLine="0"/>
              <w:jc w:val="left"/>
            </w:pPr>
            <w:r w:rsidRPr="00372470">
              <w:t>1.1.4.</w:t>
            </w:r>
            <w:r w:rsidR="00A55299" w:rsidRPr="00372470">
              <w:t>Библиотекар</w:t>
            </w:r>
          </w:p>
        </w:tc>
        <w:tc>
          <w:tcPr>
            <w:tcW w:w="4365" w:type="dxa"/>
          </w:tcPr>
          <w:p w:rsidR="00A55299" w:rsidRPr="00372470" w:rsidRDefault="00A55299" w:rsidP="00372470">
            <w:pPr>
              <w:pStyle w:val="Tekst"/>
              <w:ind w:firstLine="0"/>
              <w:jc w:val="left"/>
            </w:pPr>
            <w:r w:rsidRPr="00372470">
              <w:t xml:space="preserve">612-00-542/2008-04 од 16.01.2009. године </w:t>
            </w:r>
          </w:p>
          <w:p w:rsidR="005067BD" w:rsidRPr="00372470" w:rsidRDefault="005067BD" w:rsidP="00372470">
            <w:pPr>
              <w:pStyle w:val="Tekst"/>
              <w:ind w:firstLine="0"/>
              <w:jc w:val="left"/>
            </w:pPr>
          </w:p>
        </w:tc>
      </w:tr>
      <w:tr w:rsidR="00CE2D99" w:rsidRPr="00372470" w:rsidTr="00372470">
        <w:trPr>
          <w:jc w:val="center"/>
        </w:trPr>
        <w:tc>
          <w:tcPr>
            <w:tcW w:w="817" w:type="dxa"/>
          </w:tcPr>
          <w:p w:rsidR="00CE2D99" w:rsidRPr="00372470" w:rsidRDefault="00CE2D99" w:rsidP="008325B3">
            <w:pPr>
              <w:pStyle w:val="Tekst"/>
              <w:ind w:firstLine="0"/>
            </w:pPr>
          </w:p>
        </w:tc>
        <w:tc>
          <w:tcPr>
            <w:tcW w:w="4394" w:type="dxa"/>
          </w:tcPr>
          <w:p w:rsidR="00CE2D99" w:rsidRPr="00372470" w:rsidRDefault="00CE2D99" w:rsidP="00372470">
            <w:pPr>
              <w:pStyle w:val="Tekst"/>
              <w:tabs>
                <w:tab w:val="left" w:pos="0"/>
              </w:tabs>
              <w:ind w:firstLine="0"/>
              <w:jc w:val="left"/>
            </w:pPr>
            <w:r w:rsidRPr="00372470">
              <w:t>1.1.5.Дипломирани библиотекар-информатичар</w:t>
            </w:r>
          </w:p>
        </w:tc>
        <w:tc>
          <w:tcPr>
            <w:tcW w:w="4365" w:type="dxa"/>
          </w:tcPr>
          <w:p w:rsidR="00CE2D99" w:rsidRPr="00372470" w:rsidRDefault="00793BAC" w:rsidP="00372470">
            <w:pPr>
              <w:pStyle w:val="Tekst"/>
              <w:ind w:firstLine="0"/>
              <w:jc w:val="left"/>
            </w:pPr>
            <w:r w:rsidRPr="00372470">
              <w:t>612-00-01120/2013-04 од 27</w:t>
            </w:r>
            <w:r w:rsidR="00CE2D99" w:rsidRPr="00372470">
              <w:t>.12.2013. године</w:t>
            </w:r>
          </w:p>
          <w:p w:rsidR="00CE2D99" w:rsidRPr="00372470" w:rsidRDefault="00CE2D99" w:rsidP="00372470">
            <w:pPr>
              <w:pStyle w:val="Tekst"/>
              <w:ind w:firstLine="0"/>
              <w:jc w:val="left"/>
            </w:pPr>
          </w:p>
        </w:tc>
      </w:tr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483FE3" w:rsidP="008325B3">
            <w:pPr>
              <w:pStyle w:val="Tekst"/>
              <w:ind w:firstLine="0"/>
            </w:pPr>
            <w:r w:rsidRPr="00372470">
              <w:t>2.1.</w:t>
            </w:r>
          </w:p>
        </w:tc>
        <w:tc>
          <w:tcPr>
            <w:tcW w:w="4394" w:type="dxa"/>
          </w:tcPr>
          <w:p w:rsidR="005067BD" w:rsidRPr="00372470" w:rsidRDefault="00A55299" w:rsidP="00372470">
            <w:pPr>
              <w:pStyle w:val="Tekst"/>
              <w:ind w:firstLine="0"/>
              <w:jc w:val="left"/>
            </w:pPr>
            <w:r w:rsidRPr="00372470">
              <w:t>Мастер академске студије</w:t>
            </w:r>
          </w:p>
        </w:tc>
        <w:tc>
          <w:tcPr>
            <w:tcW w:w="4365" w:type="dxa"/>
          </w:tcPr>
          <w:p w:rsidR="005067BD" w:rsidRPr="00372470" w:rsidRDefault="005067BD" w:rsidP="00372470">
            <w:pPr>
              <w:pStyle w:val="Tekst"/>
              <w:ind w:firstLine="0"/>
              <w:jc w:val="left"/>
            </w:pPr>
          </w:p>
        </w:tc>
      </w:tr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5067BD" w:rsidP="008325B3">
            <w:pPr>
              <w:pStyle w:val="Tekst"/>
              <w:ind w:firstLine="0"/>
            </w:pPr>
          </w:p>
        </w:tc>
        <w:tc>
          <w:tcPr>
            <w:tcW w:w="4394" w:type="dxa"/>
          </w:tcPr>
          <w:p w:rsidR="005067BD" w:rsidRPr="00372470" w:rsidRDefault="00B53A57" w:rsidP="00372470">
            <w:pPr>
              <w:pStyle w:val="Tekst"/>
              <w:ind w:firstLine="0"/>
              <w:jc w:val="left"/>
            </w:pPr>
            <w:r w:rsidRPr="00372470">
              <w:t>2.1.1.</w:t>
            </w:r>
            <w:r w:rsidR="00A55299" w:rsidRPr="00372470">
              <w:t>Мастер учитељ</w:t>
            </w:r>
          </w:p>
        </w:tc>
        <w:tc>
          <w:tcPr>
            <w:tcW w:w="4365" w:type="dxa"/>
          </w:tcPr>
          <w:p w:rsidR="00A55299" w:rsidRPr="00372470" w:rsidRDefault="00A55299" w:rsidP="00372470">
            <w:pPr>
              <w:pStyle w:val="Tekst"/>
              <w:ind w:firstLine="0"/>
              <w:jc w:val="left"/>
            </w:pPr>
            <w:r w:rsidRPr="00372470">
              <w:t>612-00-604/4/2008-04 од 09.01.2009. године</w:t>
            </w:r>
          </w:p>
          <w:p w:rsidR="005067BD" w:rsidRPr="00372470" w:rsidRDefault="00793BAC" w:rsidP="00372470">
            <w:pPr>
              <w:pStyle w:val="Tekst"/>
              <w:ind w:firstLine="0"/>
              <w:jc w:val="left"/>
            </w:pPr>
            <w:r w:rsidRPr="00372470">
              <w:t>612-00-01120/2013-04 од 13.12.2013. године</w:t>
            </w:r>
          </w:p>
        </w:tc>
      </w:tr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5067BD" w:rsidP="008325B3">
            <w:pPr>
              <w:pStyle w:val="Tekst"/>
              <w:ind w:firstLine="0"/>
            </w:pPr>
          </w:p>
        </w:tc>
        <w:tc>
          <w:tcPr>
            <w:tcW w:w="4394" w:type="dxa"/>
          </w:tcPr>
          <w:p w:rsidR="005067BD" w:rsidRPr="00372470" w:rsidRDefault="00B53A57" w:rsidP="00372470">
            <w:pPr>
              <w:pStyle w:val="Tekst"/>
              <w:ind w:firstLine="0"/>
              <w:jc w:val="left"/>
            </w:pPr>
            <w:r w:rsidRPr="00372470">
              <w:t>2.2.2.</w:t>
            </w:r>
            <w:r w:rsidR="00A55299" w:rsidRPr="00372470">
              <w:t>Мастер васпитач</w:t>
            </w:r>
          </w:p>
        </w:tc>
        <w:tc>
          <w:tcPr>
            <w:tcW w:w="4365" w:type="dxa"/>
          </w:tcPr>
          <w:p w:rsidR="00A55299" w:rsidRPr="00372470" w:rsidRDefault="00A55299" w:rsidP="00372470">
            <w:pPr>
              <w:pStyle w:val="Tekst"/>
              <w:ind w:firstLine="0"/>
              <w:jc w:val="left"/>
            </w:pPr>
            <w:r w:rsidRPr="00372470">
              <w:t>612-00-131/2008-04 од 23.04.2009. године</w:t>
            </w:r>
          </w:p>
          <w:p w:rsidR="00706480" w:rsidRPr="00372470" w:rsidRDefault="00CE2D99" w:rsidP="00372470">
            <w:pPr>
              <w:pStyle w:val="Tekst"/>
              <w:ind w:firstLine="0"/>
              <w:jc w:val="left"/>
            </w:pPr>
            <w:r w:rsidRPr="00372470">
              <w:t>612-00-01120/2013-04 од 13.12.2013. године</w:t>
            </w:r>
          </w:p>
          <w:p w:rsidR="005067BD" w:rsidRPr="00372470" w:rsidRDefault="00CE2D99" w:rsidP="00372470">
            <w:pPr>
              <w:pStyle w:val="Tekst"/>
              <w:ind w:firstLine="0"/>
              <w:jc w:val="left"/>
            </w:pPr>
            <w:r w:rsidRPr="00372470">
              <w:t>612-00039/2013-04 од 14.02.2014. године</w:t>
            </w:r>
          </w:p>
        </w:tc>
      </w:tr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5067BD" w:rsidP="008325B3">
            <w:pPr>
              <w:pStyle w:val="Tekst"/>
              <w:ind w:firstLine="0"/>
            </w:pPr>
          </w:p>
        </w:tc>
        <w:tc>
          <w:tcPr>
            <w:tcW w:w="4394" w:type="dxa"/>
          </w:tcPr>
          <w:p w:rsidR="005067BD" w:rsidRPr="00372470" w:rsidRDefault="00B53A57" w:rsidP="00372470">
            <w:pPr>
              <w:pStyle w:val="Tekst"/>
              <w:ind w:firstLine="0"/>
              <w:jc w:val="left"/>
            </w:pPr>
            <w:r w:rsidRPr="00372470">
              <w:t>2.2.3.</w:t>
            </w:r>
            <w:r w:rsidR="00A55299" w:rsidRPr="00372470">
              <w:t>Мастер дизајнер медија у образовању</w:t>
            </w:r>
          </w:p>
        </w:tc>
        <w:tc>
          <w:tcPr>
            <w:tcW w:w="4365" w:type="dxa"/>
          </w:tcPr>
          <w:p w:rsidR="00A55299" w:rsidRPr="00372470" w:rsidRDefault="00A55299" w:rsidP="00372470">
            <w:pPr>
              <w:pStyle w:val="Tekst"/>
              <w:ind w:firstLine="0"/>
              <w:jc w:val="left"/>
            </w:pPr>
            <w:r w:rsidRPr="00372470">
              <w:t>612-00-542/2008-04 од 07.05.2010. године</w:t>
            </w:r>
          </w:p>
          <w:p w:rsidR="005067BD" w:rsidRPr="00372470" w:rsidRDefault="00793BAC" w:rsidP="00372470">
            <w:pPr>
              <w:pStyle w:val="Tekst"/>
              <w:ind w:firstLine="0"/>
              <w:jc w:val="left"/>
            </w:pPr>
            <w:r w:rsidRPr="00372470">
              <w:t>612-00-01120/2013-04 од 27.12.2013. године</w:t>
            </w:r>
          </w:p>
        </w:tc>
      </w:tr>
      <w:tr w:rsidR="00627CBC" w:rsidRPr="00372470" w:rsidTr="00372470">
        <w:trPr>
          <w:jc w:val="center"/>
        </w:trPr>
        <w:tc>
          <w:tcPr>
            <w:tcW w:w="817" w:type="dxa"/>
          </w:tcPr>
          <w:p w:rsidR="00627CBC" w:rsidRPr="00372470" w:rsidRDefault="00627CBC" w:rsidP="008325B3">
            <w:pPr>
              <w:pStyle w:val="Tekst"/>
              <w:ind w:firstLine="0"/>
            </w:pPr>
          </w:p>
        </w:tc>
        <w:tc>
          <w:tcPr>
            <w:tcW w:w="4394" w:type="dxa"/>
          </w:tcPr>
          <w:p w:rsidR="00627CBC" w:rsidRPr="00372470" w:rsidRDefault="00372470" w:rsidP="00372470">
            <w:pPr>
              <w:pStyle w:val="Tekst"/>
              <w:ind w:firstLine="0"/>
              <w:jc w:val="left"/>
            </w:pPr>
            <w:r w:rsidRPr="00372470">
              <w:t xml:space="preserve">2.2.4. </w:t>
            </w:r>
            <w:r w:rsidR="00627CBC" w:rsidRPr="00372470">
              <w:t>Мастер библиотекар-информатичар</w:t>
            </w:r>
          </w:p>
        </w:tc>
        <w:tc>
          <w:tcPr>
            <w:tcW w:w="4365" w:type="dxa"/>
          </w:tcPr>
          <w:p w:rsidR="00627CBC" w:rsidRPr="00372470" w:rsidRDefault="00A51EEF" w:rsidP="00372470">
            <w:pPr>
              <w:pStyle w:val="Tekst"/>
              <w:ind w:firstLine="0"/>
              <w:jc w:val="left"/>
            </w:pPr>
            <w:r w:rsidRPr="00372470">
              <w:t>612-00-01120/2013-04 од 27.12.2013. године</w:t>
            </w:r>
          </w:p>
        </w:tc>
      </w:tr>
      <w:tr w:rsidR="00506449" w:rsidRPr="00372470" w:rsidTr="00372470">
        <w:trPr>
          <w:jc w:val="center"/>
        </w:trPr>
        <w:tc>
          <w:tcPr>
            <w:tcW w:w="817" w:type="dxa"/>
          </w:tcPr>
          <w:p w:rsidR="00506449" w:rsidRPr="00372470" w:rsidRDefault="00506449" w:rsidP="008325B3">
            <w:pPr>
              <w:pStyle w:val="Tekst"/>
              <w:ind w:firstLine="0"/>
            </w:pPr>
            <w:r w:rsidRPr="00372470">
              <w:t>2.3.</w:t>
            </w:r>
          </w:p>
        </w:tc>
        <w:tc>
          <w:tcPr>
            <w:tcW w:w="4394" w:type="dxa"/>
          </w:tcPr>
          <w:p w:rsidR="00506449" w:rsidRPr="00506449" w:rsidRDefault="00506449" w:rsidP="00372470">
            <w:pPr>
              <w:pStyle w:val="Tekst"/>
              <w:ind w:firstLine="0"/>
              <w:jc w:val="left"/>
            </w:pPr>
            <w:r>
              <w:t xml:space="preserve">Докторске академске студије </w:t>
            </w:r>
          </w:p>
        </w:tc>
        <w:tc>
          <w:tcPr>
            <w:tcW w:w="4365" w:type="dxa"/>
          </w:tcPr>
          <w:p w:rsidR="00506449" w:rsidRPr="00372470" w:rsidRDefault="00506449" w:rsidP="00372470">
            <w:pPr>
              <w:pStyle w:val="Tekst"/>
              <w:ind w:firstLine="0"/>
              <w:jc w:val="left"/>
            </w:pPr>
          </w:p>
        </w:tc>
      </w:tr>
      <w:tr w:rsidR="00706480" w:rsidRPr="00372470" w:rsidTr="00372470">
        <w:trPr>
          <w:jc w:val="center"/>
        </w:trPr>
        <w:tc>
          <w:tcPr>
            <w:tcW w:w="817" w:type="dxa"/>
          </w:tcPr>
          <w:p w:rsidR="00706480" w:rsidRPr="00372470" w:rsidRDefault="00706480" w:rsidP="008325B3">
            <w:pPr>
              <w:pStyle w:val="Tekst"/>
              <w:ind w:firstLine="0"/>
            </w:pPr>
          </w:p>
        </w:tc>
        <w:tc>
          <w:tcPr>
            <w:tcW w:w="4394" w:type="dxa"/>
          </w:tcPr>
          <w:p w:rsidR="00706480" w:rsidRPr="00372470" w:rsidRDefault="00706480" w:rsidP="00506449">
            <w:pPr>
              <w:pStyle w:val="Tekst"/>
              <w:numPr>
                <w:ilvl w:val="2"/>
                <w:numId w:val="9"/>
              </w:numPr>
              <w:ind w:left="37" w:firstLine="0"/>
              <w:jc w:val="left"/>
            </w:pPr>
            <w:r w:rsidRPr="00372470">
              <w:t xml:space="preserve">Докторске </w:t>
            </w:r>
            <w:r w:rsidR="00506449">
              <w:t xml:space="preserve">академске </w:t>
            </w:r>
            <w:r w:rsidRPr="00372470">
              <w:t>студије методике разредне наставе природе, математике, информатике и физичког васпитања</w:t>
            </w:r>
          </w:p>
        </w:tc>
        <w:tc>
          <w:tcPr>
            <w:tcW w:w="4365" w:type="dxa"/>
          </w:tcPr>
          <w:p w:rsidR="00627CBC" w:rsidRPr="00372470" w:rsidRDefault="00627CBC" w:rsidP="00372470">
            <w:pPr>
              <w:pStyle w:val="Tekst"/>
              <w:ind w:firstLine="0"/>
              <w:jc w:val="left"/>
            </w:pPr>
            <w:r w:rsidRPr="00372470">
              <w:t>612-00-01120/2013-04 од 27.12.2013. године</w:t>
            </w:r>
          </w:p>
          <w:p w:rsidR="00706480" w:rsidRPr="00372470" w:rsidRDefault="00706480" w:rsidP="00372470">
            <w:pPr>
              <w:pStyle w:val="Tekst"/>
              <w:ind w:firstLine="0"/>
              <w:jc w:val="left"/>
            </w:pPr>
          </w:p>
        </w:tc>
      </w:tr>
      <w:tr w:rsidR="00187DC2" w:rsidRPr="00372470" w:rsidTr="00372470">
        <w:trPr>
          <w:jc w:val="center"/>
        </w:trPr>
        <w:tc>
          <w:tcPr>
            <w:tcW w:w="817" w:type="dxa"/>
          </w:tcPr>
          <w:p w:rsidR="00187DC2" w:rsidRPr="00372470" w:rsidRDefault="00187DC2" w:rsidP="008325B3">
            <w:pPr>
              <w:pStyle w:val="Tekst"/>
              <w:ind w:firstLine="0"/>
            </w:pPr>
          </w:p>
        </w:tc>
        <w:tc>
          <w:tcPr>
            <w:tcW w:w="4394" w:type="dxa"/>
          </w:tcPr>
          <w:p w:rsidR="00187DC2" w:rsidRPr="00187DC2" w:rsidRDefault="00187DC2" w:rsidP="00506449">
            <w:pPr>
              <w:pStyle w:val="Tekst"/>
              <w:numPr>
                <w:ilvl w:val="2"/>
                <w:numId w:val="9"/>
              </w:numPr>
              <w:ind w:left="37" w:hanging="51"/>
              <w:jc w:val="left"/>
            </w:pPr>
            <w:r>
              <w:t>Докторске студије Библиотекарства</w:t>
            </w:r>
          </w:p>
        </w:tc>
        <w:tc>
          <w:tcPr>
            <w:tcW w:w="4365" w:type="dxa"/>
          </w:tcPr>
          <w:p w:rsidR="00187DC2" w:rsidRPr="00506449" w:rsidRDefault="00187DC2" w:rsidP="00506449">
            <w:pPr>
              <w:pStyle w:val="Tekst"/>
              <w:ind w:firstLine="0"/>
              <w:jc w:val="left"/>
            </w:pPr>
            <w:r w:rsidRPr="00372470">
              <w:t>612-0</w:t>
            </w:r>
            <w:r>
              <w:t>1</w:t>
            </w:r>
            <w:r w:rsidRPr="00372470">
              <w:t>-</w:t>
            </w:r>
            <w:r>
              <w:t>00130/11/2018-03</w:t>
            </w:r>
            <w:r w:rsidRPr="00372470">
              <w:t xml:space="preserve"> од </w:t>
            </w:r>
            <w:r>
              <w:t>08</w:t>
            </w:r>
            <w:r w:rsidRPr="00372470">
              <w:t>.1</w:t>
            </w:r>
            <w:r>
              <w:t>1.2019</w:t>
            </w:r>
            <w:r w:rsidRPr="00372470">
              <w:t>. г</w:t>
            </w:r>
            <w:r w:rsidR="00506449">
              <w:t>.</w:t>
            </w:r>
          </w:p>
        </w:tc>
      </w:tr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A55299" w:rsidP="008325B3">
            <w:pPr>
              <w:pStyle w:val="Tekst"/>
              <w:ind w:firstLine="0"/>
            </w:pPr>
            <w:r w:rsidRPr="00372470">
              <w:t>3.</w:t>
            </w:r>
          </w:p>
        </w:tc>
        <w:tc>
          <w:tcPr>
            <w:tcW w:w="4394" w:type="dxa"/>
          </w:tcPr>
          <w:p w:rsidR="005067BD" w:rsidRPr="00372470" w:rsidRDefault="00A55299" w:rsidP="00372470">
            <w:pPr>
              <w:pStyle w:val="Tekst"/>
              <w:ind w:firstLine="0"/>
              <w:jc w:val="left"/>
            </w:pPr>
            <w:r w:rsidRPr="00372470">
              <w:t>Услуге стручног усавршавања</w:t>
            </w:r>
          </w:p>
        </w:tc>
        <w:tc>
          <w:tcPr>
            <w:tcW w:w="4365" w:type="dxa"/>
          </w:tcPr>
          <w:p w:rsidR="005067BD" w:rsidRPr="00372470" w:rsidRDefault="005067BD" w:rsidP="00372470">
            <w:pPr>
              <w:pStyle w:val="Tekst"/>
              <w:ind w:firstLine="0"/>
              <w:jc w:val="left"/>
            </w:pPr>
          </w:p>
        </w:tc>
      </w:tr>
      <w:tr w:rsidR="00203C64" w:rsidRPr="00372470" w:rsidTr="00372470">
        <w:trPr>
          <w:jc w:val="center"/>
        </w:trPr>
        <w:tc>
          <w:tcPr>
            <w:tcW w:w="817" w:type="dxa"/>
          </w:tcPr>
          <w:p w:rsidR="00203C64" w:rsidRPr="00372470" w:rsidRDefault="00203C64" w:rsidP="008325B3">
            <w:pPr>
              <w:pStyle w:val="Tekst"/>
              <w:ind w:firstLine="0"/>
            </w:pPr>
          </w:p>
        </w:tc>
        <w:tc>
          <w:tcPr>
            <w:tcW w:w="4394" w:type="dxa"/>
          </w:tcPr>
          <w:p w:rsidR="00203C64" w:rsidRPr="00372470" w:rsidRDefault="00203C64" w:rsidP="00372470">
            <w:pPr>
              <w:pStyle w:val="Tekst"/>
              <w:ind w:firstLine="0"/>
              <w:jc w:val="left"/>
            </w:pPr>
            <w:r w:rsidRPr="00372470">
              <w:t>3.1. Извођење курсева акредитованих код Завода за унапређење образовања и васпитања</w:t>
            </w:r>
          </w:p>
        </w:tc>
        <w:tc>
          <w:tcPr>
            <w:tcW w:w="4365" w:type="dxa"/>
          </w:tcPr>
          <w:p w:rsidR="00203C64" w:rsidRPr="00372470" w:rsidRDefault="00203C64" w:rsidP="00372470">
            <w:pPr>
              <w:pStyle w:val="Tekst"/>
              <w:ind w:firstLine="0"/>
              <w:jc w:val="left"/>
            </w:pPr>
          </w:p>
        </w:tc>
      </w:tr>
      <w:tr w:rsidR="00203C64" w:rsidRPr="00372470" w:rsidTr="00372470">
        <w:trPr>
          <w:jc w:val="center"/>
        </w:trPr>
        <w:tc>
          <w:tcPr>
            <w:tcW w:w="817" w:type="dxa"/>
          </w:tcPr>
          <w:p w:rsidR="00203C64" w:rsidRPr="00372470" w:rsidRDefault="00203C64" w:rsidP="008325B3">
            <w:pPr>
              <w:pStyle w:val="Tekst"/>
              <w:ind w:firstLine="0"/>
            </w:pPr>
          </w:p>
        </w:tc>
        <w:tc>
          <w:tcPr>
            <w:tcW w:w="4394" w:type="dxa"/>
          </w:tcPr>
          <w:p w:rsidR="00203C64" w:rsidRPr="00372470" w:rsidRDefault="00B53A57" w:rsidP="00372470">
            <w:pPr>
              <w:pStyle w:val="Tekst"/>
              <w:ind w:firstLine="0"/>
              <w:jc w:val="left"/>
            </w:pPr>
            <w:r w:rsidRPr="00372470">
              <w:t>3.2.</w:t>
            </w:r>
            <w:r w:rsidR="00203C64" w:rsidRPr="00372470">
              <w:t>Издавање серификата о стручном усавршавању</w:t>
            </w:r>
          </w:p>
        </w:tc>
        <w:tc>
          <w:tcPr>
            <w:tcW w:w="4365" w:type="dxa"/>
          </w:tcPr>
          <w:p w:rsidR="00203C64" w:rsidRPr="00372470" w:rsidRDefault="00FB0697" w:rsidP="00372470">
            <w:pPr>
              <w:pStyle w:val="Tekst"/>
              <w:ind w:firstLine="0"/>
              <w:jc w:val="left"/>
            </w:pPr>
            <w:r w:rsidRPr="00454FED">
              <w:t>Програма педагошко-психолошко-методичког образовања наставника</w:t>
            </w:r>
          </w:p>
        </w:tc>
      </w:tr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FC5EDB" w:rsidP="008325B3">
            <w:pPr>
              <w:pStyle w:val="Tekst"/>
              <w:ind w:firstLine="0"/>
            </w:pPr>
            <w:r w:rsidRPr="00372470">
              <w:t>4.</w:t>
            </w:r>
          </w:p>
        </w:tc>
        <w:tc>
          <w:tcPr>
            <w:tcW w:w="4394" w:type="dxa"/>
          </w:tcPr>
          <w:p w:rsidR="005067BD" w:rsidRPr="00372470" w:rsidRDefault="00A55299" w:rsidP="00372470">
            <w:pPr>
              <w:pStyle w:val="Tekst"/>
              <w:ind w:firstLine="0"/>
              <w:jc w:val="left"/>
            </w:pPr>
            <w:r w:rsidRPr="00372470">
              <w:t>Услуге истраживања на Факултету</w:t>
            </w:r>
          </w:p>
        </w:tc>
        <w:tc>
          <w:tcPr>
            <w:tcW w:w="4365" w:type="dxa"/>
          </w:tcPr>
          <w:p w:rsidR="005067BD" w:rsidRPr="00372470" w:rsidRDefault="00FC5EDB" w:rsidP="00372470">
            <w:pPr>
              <w:pStyle w:val="Tekst"/>
              <w:ind w:firstLine="0"/>
              <w:jc w:val="left"/>
            </w:pPr>
            <w:r w:rsidRPr="00372470">
              <w:t>Број пројеката</w:t>
            </w:r>
          </w:p>
        </w:tc>
      </w:tr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5067BD" w:rsidP="008325B3">
            <w:pPr>
              <w:pStyle w:val="Tekst"/>
              <w:ind w:firstLine="0"/>
            </w:pPr>
          </w:p>
        </w:tc>
        <w:tc>
          <w:tcPr>
            <w:tcW w:w="4394" w:type="dxa"/>
          </w:tcPr>
          <w:p w:rsidR="005067BD" w:rsidRPr="00372470" w:rsidRDefault="006378E4" w:rsidP="000B0C0D">
            <w:pPr>
              <w:pStyle w:val="Tekst"/>
              <w:numPr>
                <w:ilvl w:val="1"/>
                <w:numId w:val="18"/>
              </w:numPr>
              <w:ind w:left="462" w:hanging="425"/>
              <w:jc w:val="left"/>
            </w:pPr>
            <w:r>
              <w:t xml:space="preserve">Пројекти које финансира ЕУ </w:t>
            </w:r>
          </w:p>
        </w:tc>
        <w:tc>
          <w:tcPr>
            <w:tcW w:w="4365" w:type="dxa"/>
          </w:tcPr>
          <w:p w:rsidR="005067BD" w:rsidRPr="00506449" w:rsidRDefault="00506449" w:rsidP="00372470">
            <w:pPr>
              <w:pStyle w:val="Tekst"/>
              <w:ind w:firstLine="0"/>
              <w:jc w:val="left"/>
            </w:pPr>
            <w:r>
              <w:t>1</w:t>
            </w:r>
          </w:p>
        </w:tc>
      </w:tr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5067BD" w:rsidP="008325B3">
            <w:pPr>
              <w:pStyle w:val="Tekst"/>
              <w:ind w:firstLine="0"/>
            </w:pPr>
          </w:p>
        </w:tc>
        <w:tc>
          <w:tcPr>
            <w:tcW w:w="4394" w:type="dxa"/>
          </w:tcPr>
          <w:p w:rsidR="005067BD" w:rsidRPr="00372470" w:rsidRDefault="00B53A57" w:rsidP="00372470">
            <w:pPr>
              <w:pStyle w:val="Tekst"/>
              <w:ind w:firstLine="0"/>
              <w:jc w:val="left"/>
            </w:pPr>
            <w:r w:rsidRPr="00372470">
              <w:t>4.2.</w:t>
            </w:r>
            <w:r w:rsidR="00FC5EDB" w:rsidRPr="00372470">
              <w:t>Пројекти које финансира Министарство просвете, науке и технолошког развоја</w:t>
            </w:r>
          </w:p>
        </w:tc>
        <w:tc>
          <w:tcPr>
            <w:tcW w:w="4365" w:type="dxa"/>
          </w:tcPr>
          <w:p w:rsidR="005067BD" w:rsidRPr="00506449" w:rsidRDefault="00980532" w:rsidP="00372470">
            <w:pPr>
              <w:pStyle w:val="Tekst"/>
              <w:ind w:firstLine="0"/>
              <w:jc w:val="left"/>
            </w:pPr>
            <w:r w:rsidRPr="00372470">
              <w:t>1</w:t>
            </w:r>
            <w:r w:rsidR="00506449">
              <w:t>1</w:t>
            </w:r>
          </w:p>
        </w:tc>
      </w:tr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5067BD" w:rsidP="008325B3">
            <w:pPr>
              <w:pStyle w:val="Tekst"/>
              <w:ind w:firstLine="0"/>
            </w:pPr>
          </w:p>
        </w:tc>
        <w:tc>
          <w:tcPr>
            <w:tcW w:w="4394" w:type="dxa"/>
          </w:tcPr>
          <w:p w:rsidR="005067BD" w:rsidRPr="00372470" w:rsidRDefault="00B53A57" w:rsidP="00372470">
            <w:pPr>
              <w:pStyle w:val="Tekst"/>
              <w:ind w:firstLine="0"/>
              <w:jc w:val="left"/>
            </w:pPr>
            <w:r w:rsidRPr="00372470">
              <w:t>4.3.</w:t>
            </w:r>
            <w:r w:rsidR="00FC5EDB" w:rsidRPr="00372470">
              <w:t>Пројекти које финансира АПВ – Покрајински секрет</w:t>
            </w:r>
            <w:r w:rsidR="00372470" w:rsidRPr="00372470">
              <w:t>. за науку и тех</w:t>
            </w:r>
            <w:r w:rsidR="00FC5EDB" w:rsidRPr="00372470">
              <w:t>. развој</w:t>
            </w:r>
          </w:p>
        </w:tc>
        <w:tc>
          <w:tcPr>
            <w:tcW w:w="4365" w:type="dxa"/>
          </w:tcPr>
          <w:p w:rsidR="005067BD" w:rsidRPr="00506449" w:rsidRDefault="00506449" w:rsidP="00372470">
            <w:pPr>
              <w:pStyle w:val="Tekst"/>
              <w:ind w:firstLine="0"/>
              <w:jc w:val="left"/>
            </w:pPr>
            <w:r>
              <w:t>6</w:t>
            </w:r>
          </w:p>
        </w:tc>
      </w:tr>
      <w:tr w:rsidR="00980532" w:rsidRPr="00372470" w:rsidTr="00372470">
        <w:trPr>
          <w:jc w:val="center"/>
        </w:trPr>
        <w:tc>
          <w:tcPr>
            <w:tcW w:w="817" w:type="dxa"/>
          </w:tcPr>
          <w:p w:rsidR="00980532" w:rsidRPr="00372470" w:rsidRDefault="00980532" w:rsidP="008325B3">
            <w:pPr>
              <w:pStyle w:val="Tekst"/>
              <w:ind w:firstLine="0"/>
            </w:pPr>
          </w:p>
        </w:tc>
        <w:tc>
          <w:tcPr>
            <w:tcW w:w="4394" w:type="dxa"/>
          </w:tcPr>
          <w:p w:rsidR="00980532" w:rsidRPr="00372470" w:rsidRDefault="00B53A57" w:rsidP="00372470">
            <w:pPr>
              <w:pStyle w:val="Tekst"/>
              <w:ind w:firstLine="0"/>
              <w:jc w:val="left"/>
            </w:pPr>
            <w:r w:rsidRPr="00372470">
              <w:t>4.4.</w:t>
            </w:r>
            <w:r w:rsidR="00980532" w:rsidRPr="00372470">
              <w:t>Факултетски пројекти</w:t>
            </w:r>
          </w:p>
        </w:tc>
        <w:tc>
          <w:tcPr>
            <w:tcW w:w="4365" w:type="dxa"/>
          </w:tcPr>
          <w:p w:rsidR="00980532" w:rsidRPr="006378E4" w:rsidRDefault="006378E4" w:rsidP="00372470">
            <w:pPr>
              <w:pStyle w:val="Tekst"/>
              <w:ind w:firstLine="0"/>
              <w:jc w:val="left"/>
            </w:pPr>
            <w:r>
              <w:t>0</w:t>
            </w:r>
          </w:p>
        </w:tc>
      </w:tr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FC5EDB" w:rsidP="008325B3">
            <w:pPr>
              <w:pStyle w:val="Tekst"/>
              <w:ind w:firstLine="0"/>
            </w:pPr>
            <w:r w:rsidRPr="00372470">
              <w:t>5.</w:t>
            </w:r>
          </w:p>
        </w:tc>
        <w:tc>
          <w:tcPr>
            <w:tcW w:w="4394" w:type="dxa"/>
          </w:tcPr>
          <w:p w:rsidR="005067BD" w:rsidRPr="00372470" w:rsidRDefault="00FC5EDB" w:rsidP="00372470">
            <w:pPr>
              <w:pStyle w:val="Tekst"/>
              <w:ind w:firstLine="0"/>
              <w:jc w:val="left"/>
            </w:pPr>
            <w:r w:rsidRPr="00372470">
              <w:t>Организација научних конференција и скупова</w:t>
            </w:r>
          </w:p>
        </w:tc>
        <w:tc>
          <w:tcPr>
            <w:tcW w:w="4365" w:type="dxa"/>
          </w:tcPr>
          <w:p w:rsidR="005067BD" w:rsidRPr="00372470" w:rsidRDefault="005067BD" w:rsidP="00372470">
            <w:pPr>
              <w:pStyle w:val="Tekst"/>
              <w:ind w:firstLine="0"/>
              <w:jc w:val="left"/>
            </w:pPr>
          </w:p>
        </w:tc>
      </w:tr>
      <w:tr w:rsidR="00203C64" w:rsidRPr="00372470" w:rsidTr="00372470">
        <w:trPr>
          <w:jc w:val="center"/>
        </w:trPr>
        <w:tc>
          <w:tcPr>
            <w:tcW w:w="817" w:type="dxa"/>
          </w:tcPr>
          <w:p w:rsidR="00203C64" w:rsidRPr="00372470" w:rsidRDefault="00203C64" w:rsidP="008325B3">
            <w:pPr>
              <w:pStyle w:val="Tekst"/>
              <w:ind w:firstLine="0"/>
            </w:pPr>
          </w:p>
        </w:tc>
        <w:tc>
          <w:tcPr>
            <w:tcW w:w="4394" w:type="dxa"/>
          </w:tcPr>
          <w:p w:rsidR="00203C64" w:rsidRPr="00372470" w:rsidRDefault="00B53A57" w:rsidP="00372470">
            <w:pPr>
              <w:pStyle w:val="Tekst"/>
              <w:ind w:firstLine="0"/>
              <w:jc w:val="left"/>
            </w:pPr>
            <w:r w:rsidRPr="00372470">
              <w:t>5.1.</w:t>
            </w:r>
            <w:r w:rsidR="00203C64" w:rsidRPr="00372470">
              <w:t>Домаћи</w:t>
            </w:r>
            <w:r w:rsidR="00980532" w:rsidRPr="00372470">
              <w:t xml:space="preserve"> скупови</w:t>
            </w:r>
          </w:p>
        </w:tc>
        <w:tc>
          <w:tcPr>
            <w:tcW w:w="4365" w:type="dxa"/>
          </w:tcPr>
          <w:p w:rsidR="00203C64" w:rsidRPr="00372470" w:rsidRDefault="00203C64" w:rsidP="00372470">
            <w:pPr>
              <w:pStyle w:val="Tekst"/>
              <w:ind w:firstLine="0"/>
              <w:jc w:val="left"/>
            </w:pPr>
          </w:p>
        </w:tc>
      </w:tr>
      <w:tr w:rsidR="00203C64" w:rsidRPr="00372470" w:rsidTr="00372470">
        <w:trPr>
          <w:jc w:val="center"/>
        </w:trPr>
        <w:tc>
          <w:tcPr>
            <w:tcW w:w="817" w:type="dxa"/>
          </w:tcPr>
          <w:p w:rsidR="00203C64" w:rsidRPr="00372470" w:rsidRDefault="00203C64" w:rsidP="008325B3">
            <w:pPr>
              <w:pStyle w:val="Tekst"/>
              <w:ind w:firstLine="0"/>
            </w:pPr>
          </w:p>
        </w:tc>
        <w:tc>
          <w:tcPr>
            <w:tcW w:w="4394" w:type="dxa"/>
          </w:tcPr>
          <w:p w:rsidR="00203C64" w:rsidRPr="00372470" w:rsidRDefault="00B53A57" w:rsidP="00372470">
            <w:pPr>
              <w:pStyle w:val="Tekst"/>
              <w:ind w:firstLine="0"/>
              <w:jc w:val="left"/>
            </w:pPr>
            <w:r w:rsidRPr="00372470">
              <w:t>5.2.</w:t>
            </w:r>
            <w:r w:rsidR="00203C64" w:rsidRPr="00372470">
              <w:t>Међународни скупови и конференције</w:t>
            </w:r>
          </w:p>
        </w:tc>
        <w:tc>
          <w:tcPr>
            <w:tcW w:w="4365" w:type="dxa"/>
          </w:tcPr>
          <w:p w:rsidR="00203C64" w:rsidRPr="00372470" w:rsidRDefault="00203C64" w:rsidP="00372470">
            <w:pPr>
              <w:pStyle w:val="Tekst"/>
              <w:ind w:firstLine="0"/>
              <w:jc w:val="left"/>
            </w:pPr>
          </w:p>
        </w:tc>
      </w:tr>
      <w:tr w:rsidR="00203C64" w:rsidRPr="00372470" w:rsidTr="00372470">
        <w:trPr>
          <w:jc w:val="center"/>
        </w:trPr>
        <w:tc>
          <w:tcPr>
            <w:tcW w:w="817" w:type="dxa"/>
          </w:tcPr>
          <w:p w:rsidR="00203C64" w:rsidRPr="00372470" w:rsidRDefault="00203C64" w:rsidP="008325B3">
            <w:pPr>
              <w:pStyle w:val="Tekst"/>
              <w:ind w:firstLine="0"/>
            </w:pPr>
          </w:p>
        </w:tc>
        <w:tc>
          <w:tcPr>
            <w:tcW w:w="4394" w:type="dxa"/>
          </w:tcPr>
          <w:p w:rsidR="00203C64" w:rsidRPr="00372470" w:rsidRDefault="00B53A57" w:rsidP="00372470">
            <w:pPr>
              <w:pStyle w:val="Tekst"/>
              <w:ind w:firstLine="0"/>
              <w:jc w:val="left"/>
            </w:pPr>
            <w:r w:rsidRPr="00372470">
              <w:t>5.3.</w:t>
            </w:r>
            <w:r w:rsidR="0099121A" w:rsidRPr="00372470">
              <w:t>Конференције са међународ</w:t>
            </w:r>
            <w:r w:rsidR="00372470">
              <w:t>.</w:t>
            </w:r>
            <w:r w:rsidR="00203C64" w:rsidRPr="00372470">
              <w:t>учешћем</w:t>
            </w:r>
          </w:p>
        </w:tc>
        <w:tc>
          <w:tcPr>
            <w:tcW w:w="4365" w:type="dxa"/>
          </w:tcPr>
          <w:p w:rsidR="00203C64" w:rsidRPr="00372470" w:rsidRDefault="00203C64" w:rsidP="00372470">
            <w:pPr>
              <w:pStyle w:val="Tekst"/>
              <w:ind w:firstLine="0"/>
              <w:jc w:val="left"/>
            </w:pPr>
          </w:p>
        </w:tc>
      </w:tr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FC5EDB" w:rsidP="008325B3">
            <w:pPr>
              <w:pStyle w:val="Tekst"/>
              <w:ind w:firstLine="0"/>
            </w:pPr>
            <w:r w:rsidRPr="00372470">
              <w:t>6.</w:t>
            </w:r>
          </w:p>
        </w:tc>
        <w:tc>
          <w:tcPr>
            <w:tcW w:w="4394" w:type="dxa"/>
          </w:tcPr>
          <w:p w:rsidR="005067BD" w:rsidRPr="00372470" w:rsidRDefault="00FC5EDB" w:rsidP="00372470">
            <w:pPr>
              <w:pStyle w:val="Tekst"/>
              <w:ind w:firstLine="0"/>
              <w:jc w:val="left"/>
            </w:pPr>
            <w:r w:rsidRPr="00372470">
              <w:t>Услуге библиотеке</w:t>
            </w:r>
          </w:p>
        </w:tc>
        <w:tc>
          <w:tcPr>
            <w:tcW w:w="4365" w:type="dxa"/>
          </w:tcPr>
          <w:p w:rsidR="005067BD" w:rsidRPr="00372470" w:rsidRDefault="005067BD" w:rsidP="00372470">
            <w:pPr>
              <w:pStyle w:val="Tekst"/>
              <w:ind w:firstLine="0"/>
              <w:jc w:val="left"/>
            </w:pPr>
          </w:p>
        </w:tc>
      </w:tr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FC5EDB" w:rsidP="008325B3">
            <w:pPr>
              <w:pStyle w:val="Tekst"/>
              <w:ind w:firstLine="0"/>
            </w:pPr>
            <w:r w:rsidRPr="00372470">
              <w:t>7.</w:t>
            </w:r>
          </w:p>
        </w:tc>
        <w:tc>
          <w:tcPr>
            <w:tcW w:w="4394" w:type="dxa"/>
          </w:tcPr>
          <w:p w:rsidR="005067BD" w:rsidRPr="00372470" w:rsidRDefault="00FC5EDB" w:rsidP="00372470">
            <w:pPr>
              <w:pStyle w:val="Tekst"/>
              <w:ind w:firstLine="0"/>
              <w:jc w:val="left"/>
            </w:pPr>
            <w:r w:rsidRPr="00372470">
              <w:t>Услуге издавачке делатности</w:t>
            </w:r>
          </w:p>
        </w:tc>
        <w:tc>
          <w:tcPr>
            <w:tcW w:w="4365" w:type="dxa"/>
          </w:tcPr>
          <w:p w:rsidR="005067BD" w:rsidRPr="00372470" w:rsidRDefault="005067BD" w:rsidP="00372470">
            <w:pPr>
              <w:pStyle w:val="Tekst"/>
              <w:ind w:firstLine="0"/>
              <w:jc w:val="left"/>
            </w:pPr>
          </w:p>
        </w:tc>
      </w:tr>
    </w:tbl>
    <w:p w:rsidR="0099121A" w:rsidRPr="0099121A" w:rsidRDefault="00B53A57" w:rsidP="008325B3">
      <w:pPr>
        <w:pStyle w:val="Naslov10"/>
      </w:pPr>
      <w:bookmarkStart w:id="34" w:name="_Toc27727590"/>
      <w:r w:rsidRPr="0099121A">
        <w:lastRenderedPageBreak/>
        <w:t>11.</w:t>
      </w:r>
      <w:r w:rsidR="00E850B4">
        <w:t xml:space="preserve"> </w:t>
      </w:r>
      <w:r w:rsidR="0099121A" w:rsidRPr="0099121A">
        <w:t>ПОСТУПАК РАДИ ПРУЖАЊА УСЛУГА</w:t>
      </w:r>
      <w:bookmarkEnd w:id="34"/>
    </w:p>
    <w:p w:rsidR="00B6465E" w:rsidRPr="0099121A" w:rsidRDefault="00B6465E" w:rsidP="00B6465E">
      <w:pPr>
        <w:autoSpaceDE w:val="0"/>
        <w:autoSpaceDN w:val="0"/>
        <w:adjustRightInd w:val="0"/>
        <w:ind w:left="568"/>
        <w:rPr>
          <w:rFonts w:ascii="TimesNewRoman" w:hAnsi="TimesNewRoman" w:cs="TimesNewRoman"/>
          <w:sz w:val="24"/>
          <w:szCs w:val="24"/>
        </w:rPr>
      </w:pPr>
    </w:p>
    <w:p w:rsidR="0099121A" w:rsidRPr="0099121A" w:rsidRDefault="0099121A" w:rsidP="0099121A">
      <w:pPr>
        <w:pStyle w:val="Default"/>
        <w:spacing w:after="27"/>
        <w:jc w:val="both"/>
        <w:rPr>
          <w:b/>
          <w:color w:val="auto"/>
          <w:sz w:val="28"/>
          <w:szCs w:val="28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959"/>
        <w:gridCol w:w="8617"/>
      </w:tblGrid>
      <w:tr w:rsidR="0099121A" w:rsidRPr="008325B3" w:rsidTr="008325B3">
        <w:tc>
          <w:tcPr>
            <w:tcW w:w="959" w:type="dxa"/>
            <w:vAlign w:val="center"/>
          </w:tcPr>
          <w:p w:rsidR="0099121A" w:rsidRPr="008325B3" w:rsidRDefault="0099121A" w:rsidP="008325B3">
            <w:pPr>
              <w:pStyle w:val="Tekst"/>
              <w:ind w:firstLine="0"/>
              <w:jc w:val="center"/>
            </w:pPr>
            <w:r w:rsidRPr="008325B3">
              <w:t>Редни број</w:t>
            </w:r>
          </w:p>
        </w:tc>
        <w:tc>
          <w:tcPr>
            <w:tcW w:w="8617" w:type="dxa"/>
            <w:vAlign w:val="center"/>
          </w:tcPr>
          <w:p w:rsidR="0099121A" w:rsidRPr="008325B3" w:rsidRDefault="0099121A" w:rsidP="008325B3">
            <w:pPr>
              <w:pStyle w:val="Tekst"/>
              <w:ind w:firstLine="0"/>
              <w:jc w:val="center"/>
            </w:pPr>
            <w:r w:rsidRPr="008325B3">
              <w:t>Назив</w:t>
            </w:r>
            <w:r w:rsidR="00B30514" w:rsidRPr="008325B3">
              <w:t xml:space="preserve"> поступка</w:t>
            </w:r>
          </w:p>
        </w:tc>
      </w:tr>
      <w:tr w:rsidR="0099121A" w:rsidRPr="008325B3" w:rsidTr="00C726D9">
        <w:tc>
          <w:tcPr>
            <w:tcW w:w="959" w:type="dxa"/>
          </w:tcPr>
          <w:p w:rsidR="0099121A" w:rsidRPr="008325B3" w:rsidRDefault="0099121A" w:rsidP="008325B3">
            <w:pPr>
              <w:pStyle w:val="Tekst"/>
              <w:ind w:firstLine="0"/>
            </w:pPr>
            <w:r w:rsidRPr="008325B3">
              <w:t>1</w:t>
            </w:r>
            <w:r w:rsidRPr="008325B3">
              <w:rPr>
                <w:b/>
                <w:bCs/>
              </w:rPr>
              <w:t>.</w:t>
            </w:r>
          </w:p>
        </w:tc>
        <w:tc>
          <w:tcPr>
            <w:tcW w:w="8617" w:type="dxa"/>
          </w:tcPr>
          <w:p w:rsidR="0099121A" w:rsidRPr="008325B3" w:rsidRDefault="0099121A" w:rsidP="008325B3">
            <w:pPr>
              <w:pStyle w:val="Tekst"/>
              <w:ind w:firstLine="0"/>
            </w:pPr>
            <w:r w:rsidRPr="008325B3">
              <w:rPr>
                <w:b/>
                <w:bCs/>
              </w:rPr>
              <w:t>Пружање услуга високог образовања</w:t>
            </w:r>
          </w:p>
        </w:tc>
      </w:tr>
      <w:tr w:rsidR="00B30514" w:rsidRPr="008325B3" w:rsidTr="00C726D9">
        <w:tc>
          <w:tcPr>
            <w:tcW w:w="959" w:type="dxa"/>
          </w:tcPr>
          <w:p w:rsidR="00B30514" w:rsidRPr="008325B3" w:rsidRDefault="00B30514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30514" w:rsidRPr="008325B3" w:rsidRDefault="00B53A57" w:rsidP="008325B3">
            <w:pPr>
              <w:pStyle w:val="Tekst"/>
              <w:ind w:firstLine="0"/>
              <w:rPr>
                <w:b/>
              </w:rPr>
            </w:pPr>
            <w:r w:rsidRPr="008325B3">
              <w:rPr>
                <w:b/>
              </w:rPr>
              <w:t>1.1</w:t>
            </w:r>
            <w:r w:rsidRPr="008325B3">
              <w:rPr>
                <w:b/>
              </w:rPr>
              <w:tab/>
            </w:r>
            <w:r w:rsidR="00B30514" w:rsidRPr="008325B3">
              <w:rPr>
                <w:b/>
              </w:rPr>
              <w:t>Конкурс за упис студената у прву годину студија</w:t>
            </w:r>
          </w:p>
        </w:tc>
      </w:tr>
      <w:tr w:rsidR="0099121A" w:rsidRPr="008325B3" w:rsidTr="00C726D9">
        <w:tc>
          <w:tcPr>
            <w:tcW w:w="959" w:type="dxa"/>
          </w:tcPr>
          <w:p w:rsidR="0099121A" w:rsidRPr="008325B3" w:rsidRDefault="0099121A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99121A" w:rsidRPr="008325B3" w:rsidRDefault="00B53A57" w:rsidP="008325B3">
            <w:pPr>
              <w:pStyle w:val="Tekst"/>
              <w:ind w:firstLine="0"/>
            </w:pPr>
            <w:r w:rsidRPr="008325B3">
              <w:t>1.1.1.</w:t>
            </w:r>
            <w:r w:rsidRPr="008325B3">
              <w:tab/>
            </w:r>
            <w:r w:rsidR="00B6465E" w:rsidRPr="008325B3">
              <w:t>Објављивање конкурса (утврђивање предлога, верификација, припремапредлога текста конкурса, објављивање)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53A57" w:rsidP="008325B3">
            <w:pPr>
              <w:pStyle w:val="Tekst"/>
              <w:ind w:firstLine="0"/>
            </w:pPr>
            <w:r w:rsidRPr="008325B3">
              <w:t>1.1.2.</w:t>
            </w:r>
            <w:r w:rsidRPr="008325B3">
              <w:tab/>
            </w:r>
            <w:r w:rsidR="00B6465E" w:rsidRPr="008325B3">
              <w:t>Организовање пријемног испита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53A57" w:rsidP="008325B3">
            <w:pPr>
              <w:pStyle w:val="Tekst"/>
              <w:ind w:firstLine="0"/>
            </w:pPr>
            <w:r w:rsidRPr="008325B3">
              <w:t>1.1.3.</w:t>
            </w:r>
            <w:r w:rsidRPr="008325B3">
              <w:tab/>
            </w:r>
            <w:r w:rsidR="00B6465E" w:rsidRPr="008325B3">
              <w:t>Израда распореда наставе (предавања и вежби)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1.</w:t>
            </w:r>
            <w:r w:rsidR="00960FEB" w:rsidRPr="008325B3">
              <w:t>1.</w:t>
            </w:r>
            <w:r w:rsidRPr="008325B3">
              <w:t>4. Израда прелиминарног распореда испита (рокови, термини...)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30514" w:rsidP="008325B3">
            <w:pPr>
              <w:pStyle w:val="Tekst"/>
              <w:ind w:firstLine="0"/>
              <w:rPr>
                <w:b/>
              </w:rPr>
            </w:pPr>
            <w:r w:rsidRPr="008325B3">
              <w:rPr>
                <w:b/>
              </w:rPr>
              <w:t>1.</w:t>
            </w:r>
            <w:r w:rsidR="00B6465E" w:rsidRPr="008325B3">
              <w:rPr>
                <w:b/>
              </w:rPr>
              <w:t>2.Извођење наставе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1.2.1.Предавања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1.2.2.Вежбе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1.2.3.Консултације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1.2.4.Стручна пракса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  <w:r w:rsidRPr="008325B3">
              <w:rPr>
                <w:b/>
              </w:rPr>
              <w:t>1.3. Организација испита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1.3.1.Израда распореда испита у конкретном року (термини, сале,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дежурни...)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1.3.2.Извођење писменог испита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1.3.3.Извођење усменог испита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1.3.4.Полагање испита пред комисијом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1.3.5.Поништавање испита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  <w:r w:rsidRPr="008325B3">
              <w:rPr>
                <w:b/>
              </w:rPr>
              <w:t>1.4.Израда и одбрана радова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1.4.1.Израда и одбрана завршних радова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1.4.2.Израда и одбрана магистарских теза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1.4.3.Израда и одбрана докторских дисертација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  <w:r w:rsidRPr="008325B3">
              <w:rPr>
                <w:b/>
              </w:rPr>
              <w:t>1.5.Пружање административних услуга корисницима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1.5.1.Упис (упис године и овера семестра)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1.5.2.Пријављивање испита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1.5.3.Издавање индекса, дупликата индекса, идентификационих картица,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потврда и уверења)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1.5.4.Издавање диплома, додатака дипломи и дупликата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1.5.5.Пружање административних услуга у вези са смештајем у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студентске домове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1.5.6.Пружање административних услуга у вези кредита и стипендија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960FEB" w:rsidP="008325B3">
            <w:pPr>
              <w:pStyle w:val="Tekst"/>
              <w:ind w:firstLine="0"/>
              <w:rPr>
                <w:b/>
              </w:rPr>
            </w:pPr>
            <w:r w:rsidRPr="008325B3">
              <w:rPr>
                <w:b/>
              </w:rPr>
              <w:t>2.</w:t>
            </w:r>
          </w:p>
        </w:tc>
        <w:tc>
          <w:tcPr>
            <w:tcW w:w="8617" w:type="dxa"/>
          </w:tcPr>
          <w:p w:rsidR="00B6465E" w:rsidRPr="008325B3" w:rsidRDefault="004D59EA" w:rsidP="008325B3">
            <w:pPr>
              <w:pStyle w:val="Tekst"/>
              <w:ind w:firstLine="0"/>
              <w:rPr>
                <w:b/>
                <w:bCs/>
              </w:rPr>
            </w:pPr>
            <w:r w:rsidRPr="008325B3">
              <w:rPr>
                <w:b/>
                <w:bCs/>
              </w:rPr>
              <w:t>Услуге</w:t>
            </w:r>
            <w:r w:rsidR="00B6465E" w:rsidRPr="008325B3">
              <w:rPr>
                <w:b/>
                <w:bCs/>
              </w:rPr>
              <w:t xml:space="preserve"> стручног усавршавања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960FEB" w:rsidP="008325B3">
            <w:pPr>
              <w:pStyle w:val="Tekst"/>
              <w:ind w:firstLine="0"/>
            </w:pPr>
            <w:r w:rsidRPr="008325B3">
              <w:t>2.1</w:t>
            </w:r>
            <w:r w:rsidR="00B6465E" w:rsidRPr="008325B3">
              <w:t>.Планирање семинара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AC544D" w:rsidP="008325B3">
            <w:pPr>
              <w:pStyle w:val="Tekst"/>
              <w:ind w:firstLine="0"/>
            </w:pPr>
            <w:r>
              <w:t>2.2.</w:t>
            </w:r>
            <w:r w:rsidR="00B6465E" w:rsidRPr="008325B3">
              <w:t>Извођење семинара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AC544D" w:rsidP="008325B3">
            <w:pPr>
              <w:pStyle w:val="Tekst"/>
              <w:ind w:firstLine="0"/>
            </w:pPr>
            <w:r>
              <w:t>2.3.</w:t>
            </w:r>
            <w:r w:rsidR="00B6465E" w:rsidRPr="008325B3">
              <w:t>Издавање сертификата о стручном усавршавању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960FEB" w:rsidP="008325B3">
            <w:pPr>
              <w:pStyle w:val="Tekst"/>
              <w:ind w:firstLine="0"/>
              <w:rPr>
                <w:b/>
              </w:rPr>
            </w:pPr>
            <w:r w:rsidRPr="008325B3">
              <w:rPr>
                <w:b/>
              </w:rPr>
              <w:t>3.</w:t>
            </w: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  <w:bCs/>
              </w:rPr>
            </w:pPr>
            <w:r w:rsidRPr="008325B3">
              <w:rPr>
                <w:b/>
                <w:bCs/>
              </w:rPr>
              <w:t>Пружање услуга истраживања</w:t>
            </w:r>
            <w:r w:rsidR="004D59EA" w:rsidRPr="008325B3">
              <w:rPr>
                <w:b/>
                <w:bCs/>
              </w:rPr>
              <w:t xml:space="preserve"> на Факултету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3.1.Планирање истраживања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3.2.Основна истраживања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AC544D" w:rsidP="008325B3">
            <w:pPr>
              <w:pStyle w:val="Tekst"/>
              <w:ind w:firstLine="0"/>
            </w:pPr>
            <w:r>
              <w:t>3.3.</w:t>
            </w:r>
            <w:r w:rsidR="00B6465E" w:rsidRPr="008325B3">
              <w:t>Примењена истраживања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AC544D" w:rsidP="008325B3">
            <w:pPr>
              <w:pStyle w:val="Tekst"/>
              <w:ind w:firstLine="0"/>
            </w:pPr>
            <w:r>
              <w:t>3.4.</w:t>
            </w:r>
            <w:r w:rsidR="00B6465E" w:rsidRPr="008325B3">
              <w:t>Развојна истраживања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AC544D" w:rsidP="008325B3">
            <w:pPr>
              <w:pStyle w:val="Tekst"/>
              <w:ind w:firstLine="0"/>
            </w:pPr>
            <w:r>
              <w:t>3.5.</w:t>
            </w:r>
            <w:r w:rsidR="00B6465E" w:rsidRPr="008325B3">
              <w:t>Израда пројеката</w:t>
            </w:r>
          </w:p>
        </w:tc>
      </w:tr>
      <w:tr w:rsidR="004D59EA" w:rsidRPr="008325B3" w:rsidTr="00C726D9">
        <w:tc>
          <w:tcPr>
            <w:tcW w:w="959" w:type="dxa"/>
          </w:tcPr>
          <w:p w:rsidR="004D59EA" w:rsidRPr="008325B3" w:rsidRDefault="004D59EA" w:rsidP="008325B3">
            <w:pPr>
              <w:pStyle w:val="Tekst"/>
              <w:ind w:firstLine="0"/>
              <w:rPr>
                <w:b/>
              </w:rPr>
            </w:pPr>
            <w:r w:rsidRPr="008325B3">
              <w:rPr>
                <w:b/>
              </w:rPr>
              <w:t>4.</w:t>
            </w:r>
          </w:p>
        </w:tc>
        <w:tc>
          <w:tcPr>
            <w:tcW w:w="8617" w:type="dxa"/>
          </w:tcPr>
          <w:p w:rsidR="004D59EA" w:rsidRPr="008325B3" w:rsidRDefault="004D59EA" w:rsidP="008325B3">
            <w:pPr>
              <w:pStyle w:val="Tekst"/>
              <w:ind w:firstLine="0"/>
            </w:pPr>
            <w:r w:rsidRPr="008325B3">
              <w:rPr>
                <w:b/>
                <w:bCs/>
              </w:rPr>
              <w:t>Организација научних скупова</w:t>
            </w:r>
          </w:p>
        </w:tc>
      </w:tr>
      <w:tr w:rsidR="004D59EA" w:rsidRPr="008325B3" w:rsidTr="00C726D9">
        <w:tc>
          <w:tcPr>
            <w:tcW w:w="959" w:type="dxa"/>
          </w:tcPr>
          <w:p w:rsidR="004D59EA" w:rsidRPr="008325B3" w:rsidRDefault="004D59EA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4D59EA" w:rsidRPr="008325B3" w:rsidRDefault="00AC544D" w:rsidP="008325B3">
            <w:pPr>
              <w:pStyle w:val="Tekst"/>
              <w:ind w:firstLine="0"/>
            </w:pPr>
            <w:r>
              <w:t xml:space="preserve">4.1. </w:t>
            </w:r>
            <w:r w:rsidR="004D59EA" w:rsidRPr="008325B3">
              <w:t>Планирање научних скупова</w:t>
            </w:r>
          </w:p>
        </w:tc>
      </w:tr>
      <w:tr w:rsidR="004D59EA" w:rsidRPr="008325B3" w:rsidTr="00C726D9">
        <w:tc>
          <w:tcPr>
            <w:tcW w:w="959" w:type="dxa"/>
          </w:tcPr>
          <w:p w:rsidR="004D59EA" w:rsidRPr="008325B3" w:rsidRDefault="004D59EA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4D59EA" w:rsidRPr="008325B3" w:rsidRDefault="00AC544D" w:rsidP="008325B3">
            <w:pPr>
              <w:pStyle w:val="Tekst"/>
              <w:ind w:firstLine="0"/>
            </w:pPr>
            <w:r>
              <w:t xml:space="preserve">4.2. </w:t>
            </w:r>
            <w:r w:rsidR="004D59EA" w:rsidRPr="008325B3">
              <w:t>Позив за пријављивање учесника</w:t>
            </w:r>
          </w:p>
        </w:tc>
      </w:tr>
      <w:tr w:rsidR="004D59EA" w:rsidRPr="008325B3" w:rsidTr="00C726D9">
        <w:tc>
          <w:tcPr>
            <w:tcW w:w="959" w:type="dxa"/>
          </w:tcPr>
          <w:p w:rsidR="004D59EA" w:rsidRPr="008325B3" w:rsidRDefault="004D59EA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4D59EA" w:rsidRPr="008325B3" w:rsidRDefault="00AC544D" w:rsidP="008325B3">
            <w:pPr>
              <w:pStyle w:val="Tekst"/>
              <w:ind w:firstLine="0"/>
            </w:pPr>
            <w:r>
              <w:t xml:space="preserve">4.3  </w:t>
            </w:r>
            <w:r w:rsidR="004D59EA" w:rsidRPr="008325B3">
              <w:t xml:space="preserve">Пријем </w:t>
            </w:r>
            <w:r w:rsidR="00893925" w:rsidRPr="008325B3">
              <w:t>пријава за учешће и радова</w:t>
            </w:r>
          </w:p>
        </w:tc>
      </w:tr>
      <w:tr w:rsidR="00893925" w:rsidRPr="008325B3" w:rsidTr="00C726D9">
        <w:tc>
          <w:tcPr>
            <w:tcW w:w="959" w:type="dxa"/>
          </w:tcPr>
          <w:p w:rsidR="00893925" w:rsidRPr="008325B3" w:rsidRDefault="00893925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893925" w:rsidRPr="008325B3" w:rsidRDefault="00893925" w:rsidP="00185299">
            <w:pPr>
              <w:pStyle w:val="Tekst"/>
              <w:numPr>
                <w:ilvl w:val="1"/>
                <w:numId w:val="25"/>
              </w:numPr>
              <w:ind w:left="34" w:hanging="34"/>
            </w:pPr>
            <w:r w:rsidRPr="008325B3">
              <w:t xml:space="preserve">Припреме и одржавање скупа (обезбеђивање просторија потребном опремом, </w:t>
            </w:r>
            <w:r w:rsidRPr="008325B3">
              <w:lastRenderedPageBreak/>
              <w:t xml:space="preserve">штампање материјала, нарезивање ЦД-ова, рекламни материјал, послужење, сертификати) </w:t>
            </w:r>
          </w:p>
        </w:tc>
      </w:tr>
      <w:tr w:rsidR="00893925" w:rsidRPr="008325B3" w:rsidTr="00C726D9">
        <w:tc>
          <w:tcPr>
            <w:tcW w:w="959" w:type="dxa"/>
          </w:tcPr>
          <w:p w:rsidR="00893925" w:rsidRPr="008325B3" w:rsidRDefault="00893925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893925" w:rsidRPr="008325B3" w:rsidRDefault="00AC544D" w:rsidP="008325B3">
            <w:pPr>
              <w:pStyle w:val="Tekst"/>
              <w:ind w:firstLine="0"/>
            </w:pPr>
            <w:r>
              <w:t>4.5.</w:t>
            </w:r>
            <w:r w:rsidR="00893925" w:rsidRPr="008325B3">
              <w:t>Штампање зборника радова или апстраката</w:t>
            </w:r>
          </w:p>
        </w:tc>
      </w:tr>
      <w:tr w:rsidR="00B30514" w:rsidRPr="008325B3" w:rsidTr="00C726D9">
        <w:tc>
          <w:tcPr>
            <w:tcW w:w="959" w:type="dxa"/>
          </w:tcPr>
          <w:p w:rsidR="00B30514" w:rsidRPr="008325B3" w:rsidRDefault="005D4524" w:rsidP="005D4524">
            <w:pPr>
              <w:pStyle w:val="Tekst"/>
              <w:ind w:firstLine="0"/>
              <w:rPr>
                <w:b/>
              </w:rPr>
            </w:pPr>
            <w:r>
              <w:rPr>
                <w:b/>
              </w:rPr>
              <w:t>5.</w:t>
            </w:r>
          </w:p>
        </w:tc>
        <w:tc>
          <w:tcPr>
            <w:tcW w:w="8617" w:type="dxa"/>
          </w:tcPr>
          <w:p w:rsidR="00B30514" w:rsidRPr="008325B3" w:rsidRDefault="00B30514" w:rsidP="008325B3">
            <w:pPr>
              <w:pStyle w:val="Tekst"/>
              <w:ind w:firstLine="0"/>
              <w:rPr>
                <w:b/>
                <w:bCs/>
              </w:rPr>
            </w:pPr>
            <w:r w:rsidRPr="008325B3">
              <w:rPr>
                <w:b/>
                <w:bCs/>
              </w:rPr>
              <w:t>Пружање услуга библиотеке</w:t>
            </w:r>
          </w:p>
        </w:tc>
      </w:tr>
      <w:tr w:rsidR="00B30514" w:rsidRPr="008325B3" w:rsidTr="00C726D9">
        <w:tc>
          <w:tcPr>
            <w:tcW w:w="959" w:type="dxa"/>
          </w:tcPr>
          <w:p w:rsidR="00B30514" w:rsidRPr="008325B3" w:rsidRDefault="00B30514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30514" w:rsidRPr="008325B3" w:rsidRDefault="00893925" w:rsidP="008325B3">
            <w:pPr>
              <w:pStyle w:val="Tekst"/>
              <w:ind w:firstLine="0"/>
            </w:pPr>
            <w:r w:rsidRPr="008325B3">
              <w:t>5</w:t>
            </w:r>
            <w:r w:rsidR="00B30514" w:rsidRPr="008325B3">
              <w:t>.1.Коришћење књига и друге уџбеничке литературе у библиотеци и ван</w:t>
            </w:r>
          </w:p>
        </w:tc>
      </w:tr>
      <w:tr w:rsidR="00B30514" w:rsidRPr="008325B3" w:rsidTr="00C726D9">
        <w:tc>
          <w:tcPr>
            <w:tcW w:w="959" w:type="dxa"/>
          </w:tcPr>
          <w:p w:rsidR="00B30514" w:rsidRPr="008325B3" w:rsidRDefault="00B30514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30514" w:rsidRPr="008325B3" w:rsidRDefault="00B30514" w:rsidP="008325B3">
            <w:pPr>
              <w:pStyle w:val="Tekst"/>
              <w:ind w:firstLine="0"/>
            </w:pPr>
            <w:r w:rsidRPr="008325B3">
              <w:t>библиотеке</w:t>
            </w:r>
          </w:p>
        </w:tc>
      </w:tr>
      <w:tr w:rsidR="00B30514" w:rsidRPr="008325B3" w:rsidTr="00C726D9">
        <w:tc>
          <w:tcPr>
            <w:tcW w:w="959" w:type="dxa"/>
          </w:tcPr>
          <w:p w:rsidR="00B30514" w:rsidRPr="008325B3" w:rsidRDefault="00B30514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30514" w:rsidRPr="008325B3" w:rsidRDefault="00893925" w:rsidP="008325B3">
            <w:pPr>
              <w:pStyle w:val="Tekst"/>
              <w:ind w:firstLine="0"/>
            </w:pPr>
            <w:r w:rsidRPr="008325B3">
              <w:t>5</w:t>
            </w:r>
            <w:r w:rsidR="00B30514" w:rsidRPr="008325B3">
              <w:t>.2.Коришћење библиотечког простора - читаонице</w:t>
            </w:r>
          </w:p>
        </w:tc>
      </w:tr>
      <w:tr w:rsidR="00B30514" w:rsidRPr="008325B3" w:rsidTr="00C726D9">
        <w:tc>
          <w:tcPr>
            <w:tcW w:w="959" w:type="dxa"/>
          </w:tcPr>
          <w:p w:rsidR="00B30514" w:rsidRPr="008325B3" w:rsidRDefault="00B30514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30514" w:rsidRPr="008325B3" w:rsidRDefault="00893925" w:rsidP="008325B3">
            <w:pPr>
              <w:pStyle w:val="Tekst"/>
              <w:ind w:firstLine="0"/>
            </w:pPr>
            <w:r w:rsidRPr="008325B3">
              <w:t>5</w:t>
            </w:r>
            <w:r w:rsidR="00B30514" w:rsidRPr="008325B3">
              <w:t>.3.Коришћење електронског каталога библиотеке и едукација за</w:t>
            </w:r>
          </w:p>
        </w:tc>
      </w:tr>
      <w:tr w:rsidR="00B30514" w:rsidRPr="008325B3" w:rsidTr="00C726D9">
        <w:tc>
          <w:tcPr>
            <w:tcW w:w="959" w:type="dxa"/>
          </w:tcPr>
          <w:p w:rsidR="00B30514" w:rsidRPr="008325B3" w:rsidRDefault="00B30514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30514" w:rsidRPr="008325B3" w:rsidRDefault="00B30514" w:rsidP="008325B3">
            <w:pPr>
              <w:pStyle w:val="Tekst"/>
              <w:ind w:firstLine="0"/>
            </w:pPr>
            <w:r w:rsidRPr="008325B3">
              <w:t>претраживање каталога</w:t>
            </w:r>
          </w:p>
        </w:tc>
      </w:tr>
      <w:tr w:rsidR="00B30514" w:rsidRPr="008325B3" w:rsidTr="00C726D9">
        <w:tc>
          <w:tcPr>
            <w:tcW w:w="959" w:type="dxa"/>
          </w:tcPr>
          <w:p w:rsidR="00B30514" w:rsidRPr="008325B3" w:rsidRDefault="00B30514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30514" w:rsidRPr="008325B3" w:rsidRDefault="00893925" w:rsidP="008325B3">
            <w:pPr>
              <w:pStyle w:val="Tekst"/>
              <w:ind w:firstLine="0"/>
            </w:pPr>
            <w:r w:rsidRPr="008325B3">
              <w:t>5</w:t>
            </w:r>
            <w:r w:rsidR="00B30514" w:rsidRPr="008325B3">
              <w:t>.</w:t>
            </w:r>
            <w:r w:rsidR="00AC544D">
              <w:t>4.</w:t>
            </w:r>
            <w:r w:rsidR="00B30514" w:rsidRPr="008325B3">
              <w:t xml:space="preserve">Коришћење </w:t>
            </w:r>
            <w:r w:rsidR="00D528B8" w:rsidRPr="008325B3">
              <w:t xml:space="preserve">BISIS 4 </w:t>
            </w:r>
            <w:r w:rsidR="00B30514" w:rsidRPr="008325B3">
              <w:t>сервиса у библиотеци и приступ електронским</w:t>
            </w:r>
          </w:p>
        </w:tc>
      </w:tr>
      <w:tr w:rsidR="00B30514" w:rsidRPr="008325B3" w:rsidTr="00C726D9">
        <w:tc>
          <w:tcPr>
            <w:tcW w:w="959" w:type="dxa"/>
          </w:tcPr>
          <w:p w:rsidR="00B30514" w:rsidRPr="008325B3" w:rsidRDefault="00B30514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30514" w:rsidRPr="008325B3" w:rsidRDefault="00B30514" w:rsidP="008325B3">
            <w:pPr>
              <w:pStyle w:val="Tekst"/>
              <w:ind w:firstLine="0"/>
            </w:pPr>
            <w:r w:rsidRPr="008325B3">
              <w:t>часописима</w:t>
            </w:r>
          </w:p>
        </w:tc>
      </w:tr>
      <w:tr w:rsidR="00B30514" w:rsidRPr="008325B3" w:rsidTr="00C726D9">
        <w:tc>
          <w:tcPr>
            <w:tcW w:w="959" w:type="dxa"/>
          </w:tcPr>
          <w:p w:rsidR="00B30514" w:rsidRPr="008325B3" w:rsidRDefault="00B30514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30514" w:rsidRPr="008325B3" w:rsidRDefault="00893925" w:rsidP="008325B3">
            <w:pPr>
              <w:pStyle w:val="Tekst"/>
              <w:ind w:firstLine="0"/>
            </w:pPr>
            <w:r w:rsidRPr="008325B3">
              <w:t>5</w:t>
            </w:r>
            <w:r w:rsidR="00B30514" w:rsidRPr="008325B3">
              <w:t>.5.Омогућавање увида јавности (реферати за избор наставника и сарадника,</w:t>
            </w:r>
          </w:p>
        </w:tc>
      </w:tr>
      <w:tr w:rsidR="00B30514" w:rsidRPr="008325B3" w:rsidTr="00C726D9">
        <w:tc>
          <w:tcPr>
            <w:tcW w:w="959" w:type="dxa"/>
          </w:tcPr>
          <w:p w:rsidR="00B30514" w:rsidRPr="008325B3" w:rsidRDefault="00B30514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30514" w:rsidRPr="008325B3" w:rsidRDefault="00B30514" w:rsidP="008325B3">
            <w:pPr>
              <w:pStyle w:val="Tekst"/>
              <w:ind w:firstLine="0"/>
            </w:pPr>
            <w:r w:rsidRPr="008325B3">
              <w:t>реферати за одбрану магистарских теза и докторских дисертација, тезе и</w:t>
            </w:r>
          </w:p>
        </w:tc>
      </w:tr>
      <w:tr w:rsidR="00B30514" w:rsidRPr="008325B3" w:rsidTr="00C726D9">
        <w:tc>
          <w:tcPr>
            <w:tcW w:w="959" w:type="dxa"/>
          </w:tcPr>
          <w:p w:rsidR="00B30514" w:rsidRPr="008325B3" w:rsidRDefault="00B30514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30514" w:rsidRPr="008325B3" w:rsidRDefault="00B30514" w:rsidP="008325B3">
            <w:pPr>
              <w:pStyle w:val="Tekst"/>
              <w:ind w:firstLine="0"/>
            </w:pPr>
            <w:r w:rsidRPr="008325B3">
              <w:t>дисертације)</w:t>
            </w:r>
          </w:p>
        </w:tc>
      </w:tr>
      <w:tr w:rsidR="00D528B8" w:rsidRPr="008325B3" w:rsidTr="00C726D9">
        <w:tc>
          <w:tcPr>
            <w:tcW w:w="959" w:type="dxa"/>
          </w:tcPr>
          <w:p w:rsidR="00D528B8" w:rsidRPr="008325B3" w:rsidRDefault="00D528B8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D528B8" w:rsidRPr="008325B3" w:rsidRDefault="00893925" w:rsidP="008325B3">
            <w:pPr>
              <w:pStyle w:val="Tekst"/>
              <w:ind w:firstLine="0"/>
            </w:pPr>
            <w:r w:rsidRPr="008325B3">
              <w:t>5</w:t>
            </w:r>
            <w:r w:rsidR="00AC544D">
              <w:t>.6.</w:t>
            </w:r>
            <w:r w:rsidR="00D528B8" w:rsidRPr="008325B3">
              <w:t>Омогућавање увида јавности у опште акте Факултета у штампаној форми</w:t>
            </w:r>
          </w:p>
        </w:tc>
      </w:tr>
      <w:tr w:rsidR="00B30514" w:rsidRPr="008325B3" w:rsidTr="00C726D9">
        <w:tc>
          <w:tcPr>
            <w:tcW w:w="959" w:type="dxa"/>
          </w:tcPr>
          <w:p w:rsidR="00B30514" w:rsidRPr="008325B3" w:rsidRDefault="00B30514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30514" w:rsidRPr="008325B3" w:rsidRDefault="00893925" w:rsidP="008325B3">
            <w:pPr>
              <w:pStyle w:val="Tekst"/>
              <w:ind w:firstLine="0"/>
            </w:pPr>
            <w:r w:rsidRPr="008325B3">
              <w:t>5</w:t>
            </w:r>
            <w:r w:rsidR="00B30514" w:rsidRPr="008325B3">
              <w:t>.</w:t>
            </w:r>
            <w:r w:rsidRPr="008325B3">
              <w:t>7</w:t>
            </w:r>
            <w:r w:rsidR="00B30514" w:rsidRPr="008325B3">
              <w:t>.Издавање потврде о незадужености</w:t>
            </w:r>
          </w:p>
        </w:tc>
      </w:tr>
      <w:tr w:rsidR="00B30514" w:rsidRPr="008325B3" w:rsidTr="00C726D9">
        <w:tc>
          <w:tcPr>
            <w:tcW w:w="959" w:type="dxa"/>
          </w:tcPr>
          <w:p w:rsidR="00B30514" w:rsidRPr="008325B3" w:rsidRDefault="00893925" w:rsidP="008325B3">
            <w:pPr>
              <w:pStyle w:val="Tekst"/>
              <w:ind w:firstLine="0"/>
              <w:rPr>
                <w:b/>
              </w:rPr>
            </w:pPr>
            <w:r w:rsidRPr="008325B3">
              <w:rPr>
                <w:b/>
              </w:rPr>
              <w:t>6</w:t>
            </w:r>
            <w:r w:rsidR="00960FEB" w:rsidRPr="008325B3">
              <w:rPr>
                <w:b/>
              </w:rPr>
              <w:t>.</w:t>
            </w:r>
          </w:p>
        </w:tc>
        <w:tc>
          <w:tcPr>
            <w:tcW w:w="8617" w:type="dxa"/>
          </w:tcPr>
          <w:p w:rsidR="00B30514" w:rsidRPr="008325B3" w:rsidRDefault="00B30514" w:rsidP="008325B3">
            <w:pPr>
              <w:pStyle w:val="Tekst"/>
              <w:ind w:firstLine="0"/>
              <w:rPr>
                <w:b/>
                <w:bCs/>
              </w:rPr>
            </w:pPr>
            <w:r w:rsidRPr="008325B3">
              <w:rPr>
                <w:b/>
                <w:bCs/>
              </w:rPr>
              <w:t>Издавачка делатност</w:t>
            </w:r>
          </w:p>
        </w:tc>
      </w:tr>
      <w:tr w:rsidR="00B30514" w:rsidRPr="008325B3" w:rsidTr="00C726D9">
        <w:tc>
          <w:tcPr>
            <w:tcW w:w="959" w:type="dxa"/>
          </w:tcPr>
          <w:p w:rsidR="00B30514" w:rsidRPr="008325B3" w:rsidRDefault="00B30514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30514" w:rsidRPr="008325B3" w:rsidRDefault="00893925" w:rsidP="008325B3">
            <w:pPr>
              <w:pStyle w:val="Tekst"/>
              <w:ind w:firstLine="0"/>
            </w:pPr>
            <w:r w:rsidRPr="008325B3">
              <w:t>6</w:t>
            </w:r>
            <w:r w:rsidR="00B30514" w:rsidRPr="008325B3">
              <w:t>.1.Издавање уџбеничке литературе</w:t>
            </w:r>
          </w:p>
        </w:tc>
      </w:tr>
      <w:tr w:rsidR="00B30514" w:rsidRPr="008325B3" w:rsidTr="00C726D9">
        <w:tc>
          <w:tcPr>
            <w:tcW w:w="959" w:type="dxa"/>
          </w:tcPr>
          <w:p w:rsidR="00B30514" w:rsidRPr="008325B3" w:rsidRDefault="00B30514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30514" w:rsidRPr="008325B3" w:rsidRDefault="00893925" w:rsidP="008325B3">
            <w:pPr>
              <w:pStyle w:val="Tekst"/>
              <w:ind w:firstLine="0"/>
            </w:pPr>
            <w:r w:rsidRPr="008325B3">
              <w:t>6</w:t>
            </w:r>
            <w:r w:rsidR="00B30514" w:rsidRPr="008325B3">
              <w:t>.2.Издавање часописа</w:t>
            </w:r>
          </w:p>
        </w:tc>
      </w:tr>
    </w:tbl>
    <w:p w:rsidR="008325B3" w:rsidRDefault="008325B3" w:rsidP="008325B3">
      <w:pPr>
        <w:pStyle w:val="Tekst"/>
      </w:pPr>
    </w:p>
    <w:p w:rsidR="00DF0BBE" w:rsidRDefault="00E850B4" w:rsidP="008325B3">
      <w:pPr>
        <w:pStyle w:val="Tekst"/>
      </w:pPr>
      <w:r>
        <w:t>Конкурси за упис на основне, мастер и докторске академске студије, и</w:t>
      </w:r>
      <w:r w:rsidR="00D4781C" w:rsidRPr="00DF0BBE">
        <w:t xml:space="preserve">нформације о </w:t>
      </w:r>
      <w:r w:rsidR="00DF0BBE">
        <w:t xml:space="preserve">припремној настави за полагање пријемног испита, </w:t>
      </w:r>
      <w:r w:rsidR="00D4781C" w:rsidRPr="00DF0BBE">
        <w:t>упису, процедури уписа, роковима (</w:t>
      </w:r>
      <w:r w:rsidR="00DF0BBE" w:rsidRPr="00DF0BBE">
        <w:t xml:space="preserve">упис, </w:t>
      </w:r>
      <w:r w:rsidR="00D4781C" w:rsidRPr="00DF0BBE">
        <w:t>пријава испита, овера семестра), распореду наставе</w:t>
      </w:r>
      <w:r w:rsidR="00DF0BBE">
        <w:t>, праксе</w:t>
      </w:r>
      <w:r w:rsidR="00D4781C" w:rsidRPr="00DF0BBE">
        <w:t xml:space="preserve"> и испита, </w:t>
      </w:r>
      <w:r w:rsidR="00DF0BBE" w:rsidRPr="00DF0BBE">
        <w:t>о правилима студија</w:t>
      </w:r>
      <w:r w:rsidR="00DF0BBE">
        <w:t xml:space="preserve"> и </w:t>
      </w:r>
      <w:r>
        <w:t xml:space="preserve">остала </w:t>
      </w:r>
      <w:r w:rsidR="00DF0BBE" w:rsidRPr="00DF0BBE">
        <w:t xml:space="preserve">обавештења за студенте </w:t>
      </w:r>
      <w:r w:rsidR="004C0803" w:rsidRPr="00DF0BBE">
        <w:t>налазе се на и</w:t>
      </w:r>
      <w:r w:rsidR="004C0803">
        <w:t xml:space="preserve">нтернет презентацији Факултета </w:t>
      </w:r>
      <w:hyperlink r:id="rId74" w:history="1">
        <w:r w:rsidR="00DF0BBE" w:rsidRPr="003E1FF3">
          <w:rPr>
            <w:rStyle w:val="Hyperlink"/>
          </w:rPr>
          <w:t>http://www.pef.uns.ac.rs/</w:t>
        </w:r>
      </w:hyperlink>
    </w:p>
    <w:p w:rsidR="00D84A73" w:rsidRDefault="00D84A73" w:rsidP="008325B3">
      <w:pPr>
        <w:pStyle w:val="Tekst"/>
      </w:pPr>
    </w:p>
    <w:p w:rsidR="00C726D9" w:rsidRDefault="00DF0BBE" w:rsidP="008325B3">
      <w:pPr>
        <w:pStyle w:val="Tekst"/>
      </w:pPr>
      <w:r>
        <w:t xml:space="preserve">Информације о </w:t>
      </w:r>
      <w:r w:rsidRPr="00DF0BBE">
        <w:t>студијским програмима налазе се на и</w:t>
      </w:r>
      <w:r w:rsidR="00951B0A">
        <w:t>нтернет презентацији Факултета:</w:t>
      </w:r>
      <w:hyperlink r:id="rId75" w:history="1">
        <w:r w:rsidR="00951B0A">
          <w:rPr>
            <w:rStyle w:val="Hyperlink"/>
            <w:lang w:val="sr-Cyrl-CS"/>
          </w:rPr>
          <w:t xml:space="preserve"> Линк</w:t>
        </w:r>
      </w:hyperlink>
    </w:p>
    <w:p w:rsidR="00D84A73" w:rsidRDefault="00D84A73" w:rsidP="008325B3">
      <w:pPr>
        <w:pStyle w:val="Tekst"/>
      </w:pPr>
    </w:p>
    <w:p w:rsidR="00DF0BBE" w:rsidRDefault="00DF0BBE" w:rsidP="008325B3">
      <w:pPr>
        <w:pStyle w:val="Tekst"/>
      </w:pPr>
    </w:p>
    <w:p w:rsidR="00C726D9" w:rsidRPr="006D3FF6" w:rsidRDefault="00B53A57" w:rsidP="008325B3">
      <w:pPr>
        <w:pStyle w:val="Naslov10"/>
        <w:rPr>
          <w:color w:val="auto"/>
        </w:rPr>
      </w:pPr>
      <w:bookmarkStart w:id="35" w:name="_Toc27727591"/>
      <w:r w:rsidRPr="006D3FF6">
        <w:rPr>
          <w:color w:val="auto"/>
        </w:rPr>
        <w:lastRenderedPageBreak/>
        <w:t>12.</w:t>
      </w:r>
      <w:r w:rsidR="00C726D9" w:rsidRPr="006D3FF6">
        <w:rPr>
          <w:color w:val="auto"/>
        </w:rPr>
        <w:t xml:space="preserve"> ПРЕГЛЕД ПОДАТАКА О ПРУЖЕНИМ УСЛУГАМА</w:t>
      </w:r>
      <w:bookmarkEnd w:id="35"/>
    </w:p>
    <w:p w:rsidR="002F0DD4" w:rsidRPr="006D3FF6" w:rsidRDefault="002F0DD4" w:rsidP="002F0DD4">
      <w:pPr>
        <w:pStyle w:val="Tekst"/>
        <w:ind w:firstLine="0"/>
        <w:rPr>
          <w:color w:val="auto"/>
        </w:rPr>
      </w:pPr>
    </w:p>
    <w:p w:rsidR="00C726D9" w:rsidRPr="006D3FF6" w:rsidRDefault="002F0DD4" w:rsidP="004A6678">
      <w:pPr>
        <w:pStyle w:val="Tekst"/>
        <w:ind w:firstLine="0"/>
        <w:jc w:val="left"/>
        <w:rPr>
          <w:color w:val="auto"/>
        </w:rPr>
      </w:pPr>
      <w:r w:rsidRPr="006D3FF6">
        <w:rPr>
          <w:color w:val="auto"/>
        </w:rPr>
        <w:t>ПРУЖАЊЕ УСЛУГА У ВЕЗИ СА НАСТАВНОМ ДЕЛАТНОШЋУ ФАКУЛТЕТА</w:t>
      </w:r>
    </w:p>
    <w:p w:rsidR="000B181F" w:rsidRDefault="000B181F" w:rsidP="000B181F">
      <w:pPr>
        <w:pStyle w:val="Tekst"/>
        <w:spacing w:line="360" w:lineRule="auto"/>
        <w:ind w:firstLine="720"/>
        <w:rPr>
          <w:color w:val="auto"/>
        </w:rPr>
      </w:pPr>
    </w:p>
    <w:p w:rsidR="000B181F" w:rsidRPr="00C6476F" w:rsidRDefault="000B181F" w:rsidP="000B181F">
      <w:pPr>
        <w:pStyle w:val="Tekst"/>
        <w:spacing w:line="360" w:lineRule="auto"/>
        <w:ind w:firstLine="720"/>
        <w:rPr>
          <w:color w:val="auto"/>
        </w:rPr>
      </w:pPr>
      <w:r w:rsidRPr="00C6476F">
        <w:rPr>
          <w:color w:val="auto"/>
        </w:rPr>
        <w:t>Корисници услуга наведених у тачки 11. Информатора о раду су студенти.</w:t>
      </w:r>
    </w:p>
    <w:p w:rsidR="000B181F" w:rsidRPr="00C6476F" w:rsidRDefault="00FB0697" w:rsidP="000B181F">
      <w:pPr>
        <w:pStyle w:val="Tekst"/>
        <w:spacing w:line="360" w:lineRule="auto"/>
        <w:rPr>
          <w:color w:val="auto"/>
        </w:rPr>
      </w:pPr>
      <w:r w:rsidRPr="00C6476F">
        <w:rPr>
          <w:color w:val="auto"/>
        </w:rPr>
        <w:t xml:space="preserve">  У школској 2019/2020.</w:t>
      </w:r>
      <w:r w:rsidR="000B181F" w:rsidRPr="00C6476F">
        <w:rPr>
          <w:color w:val="auto"/>
        </w:rPr>
        <w:t xml:space="preserve"> години на Факултету је уписано укупно  </w:t>
      </w:r>
      <w:r w:rsidRPr="00C6476F">
        <w:rPr>
          <w:color w:val="auto"/>
        </w:rPr>
        <w:t>560</w:t>
      </w:r>
      <w:r w:rsidR="000B181F" w:rsidRPr="00C6476F">
        <w:rPr>
          <w:b/>
          <w:color w:val="auto"/>
        </w:rPr>
        <w:t xml:space="preserve"> </w:t>
      </w:r>
      <w:r w:rsidR="000B181F" w:rsidRPr="00C6476F">
        <w:rPr>
          <w:color w:val="auto"/>
        </w:rPr>
        <w:t xml:space="preserve"> студената, од којих је </w:t>
      </w:r>
      <w:r w:rsidRPr="00C6476F">
        <w:rPr>
          <w:color w:val="auto"/>
        </w:rPr>
        <w:t>298</w:t>
      </w:r>
      <w:r w:rsidR="000B181F" w:rsidRPr="00C6476F">
        <w:rPr>
          <w:b/>
          <w:color w:val="auto"/>
        </w:rPr>
        <w:t xml:space="preserve"> </w:t>
      </w:r>
      <w:r w:rsidR="000B181F" w:rsidRPr="00C6476F">
        <w:rPr>
          <w:color w:val="auto"/>
        </w:rPr>
        <w:t xml:space="preserve">на буџету и </w:t>
      </w:r>
      <w:r w:rsidRPr="00C6476F">
        <w:rPr>
          <w:color w:val="auto"/>
        </w:rPr>
        <w:t>262 самофинансирајућ</w:t>
      </w:r>
      <w:r w:rsidR="00DB0F81" w:rsidRPr="00C6476F">
        <w:rPr>
          <w:color w:val="auto"/>
        </w:rPr>
        <w:t>а</w:t>
      </w:r>
      <w:r w:rsidR="000B181F" w:rsidRPr="00C6476F">
        <w:rPr>
          <w:color w:val="auto"/>
        </w:rPr>
        <w:t>.</w:t>
      </w:r>
    </w:p>
    <w:p w:rsidR="000B181F" w:rsidRPr="00C6476F" w:rsidRDefault="000B181F" w:rsidP="000B181F">
      <w:pPr>
        <w:pStyle w:val="Tekst"/>
        <w:spacing w:line="360" w:lineRule="auto"/>
        <w:rPr>
          <w:color w:val="auto"/>
        </w:rPr>
      </w:pPr>
    </w:p>
    <w:p w:rsidR="000B181F" w:rsidRPr="00C6476F" w:rsidRDefault="000B181F" w:rsidP="000B181F">
      <w:pPr>
        <w:pStyle w:val="Tekst"/>
        <w:spacing w:line="360" w:lineRule="auto"/>
        <w:rPr>
          <w:color w:val="auto"/>
        </w:rPr>
      </w:pPr>
      <w:r w:rsidRPr="00C6476F">
        <w:rPr>
          <w:color w:val="auto"/>
        </w:rPr>
        <w:t>Преглед броја студената по нивоима студија:</w:t>
      </w:r>
    </w:p>
    <w:p w:rsidR="000B181F" w:rsidRPr="00C6476F" w:rsidRDefault="000B181F" w:rsidP="006669C5">
      <w:pPr>
        <w:pStyle w:val="Tekst"/>
        <w:numPr>
          <w:ilvl w:val="0"/>
          <w:numId w:val="13"/>
        </w:numPr>
        <w:spacing w:line="360" w:lineRule="auto"/>
        <w:rPr>
          <w:color w:val="auto"/>
        </w:rPr>
      </w:pPr>
      <w:r w:rsidRPr="00C6476F">
        <w:rPr>
          <w:color w:val="auto"/>
        </w:rPr>
        <w:t xml:space="preserve">на основним академским студијама: </w:t>
      </w:r>
      <w:r w:rsidR="00FB0697" w:rsidRPr="00C6476F">
        <w:rPr>
          <w:color w:val="auto"/>
        </w:rPr>
        <w:t>365</w:t>
      </w:r>
      <w:r w:rsidR="00C04615" w:rsidRPr="00C6476F">
        <w:rPr>
          <w:color w:val="auto"/>
        </w:rPr>
        <w:t xml:space="preserve"> студен</w:t>
      </w:r>
      <w:r w:rsidR="008237F6" w:rsidRPr="00C6476F">
        <w:rPr>
          <w:color w:val="auto"/>
        </w:rPr>
        <w:t>а</w:t>
      </w:r>
      <w:r w:rsidRPr="00C6476F">
        <w:rPr>
          <w:color w:val="auto"/>
        </w:rPr>
        <w:t>т</w:t>
      </w:r>
      <w:r w:rsidR="008237F6" w:rsidRPr="00C6476F">
        <w:rPr>
          <w:color w:val="auto"/>
        </w:rPr>
        <w:t>а</w:t>
      </w:r>
      <w:r w:rsidRPr="00C6476F">
        <w:rPr>
          <w:color w:val="auto"/>
        </w:rPr>
        <w:t xml:space="preserve">, од којих је </w:t>
      </w:r>
      <w:r w:rsidR="00FB0697" w:rsidRPr="00C6476F">
        <w:rPr>
          <w:color w:val="auto"/>
        </w:rPr>
        <w:t>254</w:t>
      </w:r>
      <w:r w:rsidRPr="00C6476F">
        <w:rPr>
          <w:color w:val="auto"/>
        </w:rPr>
        <w:t xml:space="preserve"> на буџету и </w:t>
      </w:r>
      <w:r w:rsidR="00DB0F81" w:rsidRPr="00C6476F">
        <w:rPr>
          <w:color w:val="auto"/>
        </w:rPr>
        <w:t>111</w:t>
      </w:r>
      <w:r w:rsidRPr="00C6476F">
        <w:rPr>
          <w:b/>
          <w:color w:val="auto"/>
        </w:rPr>
        <w:t xml:space="preserve"> </w:t>
      </w:r>
      <w:r w:rsidR="00DB0F81" w:rsidRPr="00C6476F">
        <w:rPr>
          <w:color w:val="auto"/>
        </w:rPr>
        <w:t>самофинансирајућих</w:t>
      </w:r>
      <w:r w:rsidR="00C04615" w:rsidRPr="00C6476F">
        <w:rPr>
          <w:color w:val="auto"/>
        </w:rPr>
        <w:t xml:space="preserve"> студента</w:t>
      </w:r>
      <w:r w:rsidRPr="00C6476F">
        <w:rPr>
          <w:color w:val="auto"/>
        </w:rPr>
        <w:t>;</w:t>
      </w:r>
    </w:p>
    <w:p w:rsidR="000B181F" w:rsidRPr="00C6476F" w:rsidRDefault="000B181F" w:rsidP="006669C5">
      <w:pPr>
        <w:pStyle w:val="Tekst"/>
        <w:numPr>
          <w:ilvl w:val="0"/>
          <w:numId w:val="13"/>
        </w:numPr>
        <w:spacing w:line="360" w:lineRule="auto"/>
        <w:rPr>
          <w:color w:val="auto"/>
        </w:rPr>
      </w:pPr>
      <w:r w:rsidRPr="00C6476F">
        <w:rPr>
          <w:color w:val="auto"/>
        </w:rPr>
        <w:t xml:space="preserve">на мастер академских студијама: </w:t>
      </w:r>
      <w:r w:rsidR="00DB0F81" w:rsidRPr="00C6476F">
        <w:rPr>
          <w:color w:val="auto"/>
        </w:rPr>
        <w:t>166</w:t>
      </w:r>
      <w:r w:rsidRPr="00C6476F">
        <w:rPr>
          <w:b/>
          <w:color w:val="auto"/>
        </w:rPr>
        <w:t xml:space="preserve"> </w:t>
      </w:r>
      <w:r w:rsidRPr="00C6476F">
        <w:rPr>
          <w:color w:val="auto"/>
        </w:rPr>
        <w:t>студен</w:t>
      </w:r>
      <w:r w:rsidR="00C04615" w:rsidRPr="00C6476F">
        <w:rPr>
          <w:color w:val="auto"/>
        </w:rPr>
        <w:t>а</w:t>
      </w:r>
      <w:r w:rsidRPr="00C6476F">
        <w:rPr>
          <w:color w:val="auto"/>
        </w:rPr>
        <w:t>т</w:t>
      </w:r>
      <w:r w:rsidR="00C04615" w:rsidRPr="00C6476F">
        <w:rPr>
          <w:color w:val="auto"/>
        </w:rPr>
        <w:t>а</w:t>
      </w:r>
      <w:r w:rsidRPr="00C6476F">
        <w:rPr>
          <w:color w:val="auto"/>
        </w:rPr>
        <w:t xml:space="preserve">, од  којих је </w:t>
      </w:r>
      <w:r w:rsidR="00DB0F81" w:rsidRPr="00C6476F">
        <w:rPr>
          <w:color w:val="auto"/>
        </w:rPr>
        <w:t>28</w:t>
      </w:r>
      <w:r w:rsidRPr="00C6476F">
        <w:rPr>
          <w:color w:val="auto"/>
        </w:rPr>
        <w:t xml:space="preserve"> на буџету и </w:t>
      </w:r>
      <w:r w:rsidR="00DB0F81" w:rsidRPr="00C6476F">
        <w:rPr>
          <w:color w:val="auto"/>
        </w:rPr>
        <w:t>138</w:t>
      </w:r>
      <w:r w:rsidRPr="00C6476F">
        <w:rPr>
          <w:b/>
          <w:color w:val="auto"/>
        </w:rPr>
        <w:t xml:space="preserve"> </w:t>
      </w:r>
      <w:r w:rsidR="008237F6" w:rsidRPr="00C6476F">
        <w:rPr>
          <w:color w:val="auto"/>
        </w:rPr>
        <w:t>самофинансирајући</w:t>
      </w:r>
      <w:r w:rsidR="00DB0F81" w:rsidRPr="00C6476F">
        <w:rPr>
          <w:color w:val="auto"/>
        </w:rPr>
        <w:t>х</w:t>
      </w:r>
      <w:r w:rsidR="008237F6" w:rsidRPr="00C6476F">
        <w:rPr>
          <w:color w:val="auto"/>
        </w:rPr>
        <w:t xml:space="preserve"> студент</w:t>
      </w:r>
      <w:r w:rsidRPr="00C6476F">
        <w:rPr>
          <w:color w:val="auto"/>
        </w:rPr>
        <w:t>.</w:t>
      </w:r>
    </w:p>
    <w:p w:rsidR="000B181F" w:rsidRPr="00C6476F" w:rsidRDefault="000B181F" w:rsidP="006669C5">
      <w:pPr>
        <w:pStyle w:val="Tekst"/>
        <w:numPr>
          <w:ilvl w:val="0"/>
          <w:numId w:val="13"/>
        </w:numPr>
        <w:spacing w:line="360" w:lineRule="auto"/>
        <w:rPr>
          <w:color w:val="auto"/>
        </w:rPr>
      </w:pPr>
      <w:r w:rsidRPr="00C6476F">
        <w:rPr>
          <w:color w:val="auto"/>
        </w:rPr>
        <w:t>на докторским академским студијама: 2</w:t>
      </w:r>
      <w:r w:rsidR="00DB0F81" w:rsidRPr="00C6476F">
        <w:rPr>
          <w:color w:val="auto"/>
        </w:rPr>
        <w:t>9</w:t>
      </w:r>
      <w:r w:rsidRPr="00C6476F">
        <w:rPr>
          <w:color w:val="auto"/>
        </w:rPr>
        <w:t xml:space="preserve"> студената, од којих је 16 на буџету и </w:t>
      </w:r>
      <w:r w:rsidR="00DB0F81" w:rsidRPr="00C6476F">
        <w:rPr>
          <w:color w:val="auto"/>
        </w:rPr>
        <w:t>13</w:t>
      </w:r>
      <w:r w:rsidRPr="00C6476F">
        <w:rPr>
          <w:b/>
          <w:color w:val="auto"/>
        </w:rPr>
        <w:t xml:space="preserve"> </w:t>
      </w:r>
      <w:r w:rsidRPr="00C6476F">
        <w:rPr>
          <w:color w:val="auto"/>
        </w:rPr>
        <w:t>самофинансирајућих</w:t>
      </w:r>
      <w:r w:rsidR="008237F6" w:rsidRPr="00C6476F">
        <w:rPr>
          <w:color w:val="auto"/>
        </w:rPr>
        <w:t xml:space="preserve"> студената</w:t>
      </w:r>
      <w:r w:rsidRPr="00C6476F">
        <w:rPr>
          <w:color w:val="auto"/>
        </w:rPr>
        <w:t>.</w:t>
      </w:r>
    </w:p>
    <w:p w:rsidR="00C04615" w:rsidRPr="00C6476F" w:rsidRDefault="00C04615" w:rsidP="000B181F">
      <w:pPr>
        <w:pStyle w:val="Tekst"/>
        <w:spacing w:line="360" w:lineRule="auto"/>
        <w:rPr>
          <w:color w:val="auto"/>
        </w:rPr>
      </w:pPr>
    </w:p>
    <w:p w:rsidR="000B181F" w:rsidRPr="00C6476F" w:rsidRDefault="00DB0F81" w:rsidP="000B181F">
      <w:pPr>
        <w:pStyle w:val="Tekst"/>
        <w:spacing w:line="360" w:lineRule="auto"/>
        <w:rPr>
          <w:color w:val="auto"/>
        </w:rPr>
      </w:pPr>
      <w:r w:rsidRPr="00C6476F">
        <w:rPr>
          <w:color w:val="auto"/>
        </w:rPr>
        <w:t>У току школске 2018</w:t>
      </w:r>
      <w:r w:rsidR="008237F6" w:rsidRPr="00C6476F">
        <w:rPr>
          <w:color w:val="auto"/>
        </w:rPr>
        <w:t>/201</w:t>
      </w:r>
      <w:r w:rsidRPr="00C6476F">
        <w:rPr>
          <w:color w:val="auto"/>
        </w:rPr>
        <w:t>9</w:t>
      </w:r>
      <w:r w:rsidR="000B181F" w:rsidRPr="00C6476F">
        <w:rPr>
          <w:color w:val="auto"/>
        </w:rPr>
        <w:t xml:space="preserve">. </w:t>
      </w:r>
      <w:r w:rsidR="008237F6" w:rsidRPr="00C6476F">
        <w:rPr>
          <w:color w:val="auto"/>
        </w:rPr>
        <w:t>године</w:t>
      </w:r>
      <w:r w:rsidR="000B181F" w:rsidRPr="00C6476F">
        <w:rPr>
          <w:color w:val="auto"/>
        </w:rPr>
        <w:t xml:space="preserve"> на Факултету је издато укупно </w:t>
      </w:r>
      <w:r w:rsidRPr="00C6476F">
        <w:rPr>
          <w:color w:val="auto"/>
        </w:rPr>
        <w:t>102</w:t>
      </w:r>
      <w:r w:rsidR="000B181F" w:rsidRPr="00C6476F">
        <w:rPr>
          <w:color w:val="auto"/>
        </w:rPr>
        <w:t xml:space="preserve">  диплом</w:t>
      </w:r>
      <w:r w:rsidR="00C04615" w:rsidRPr="00C6476F">
        <w:rPr>
          <w:color w:val="auto"/>
        </w:rPr>
        <w:t>е</w:t>
      </w:r>
      <w:r w:rsidR="000B181F" w:rsidRPr="00C6476F">
        <w:rPr>
          <w:color w:val="auto"/>
        </w:rPr>
        <w:t>, и то:</w:t>
      </w:r>
    </w:p>
    <w:p w:rsidR="000B181F" w:rsidRPr="00C6476F" w:rsidRDefault="000B181F" w:rsidP="006669C5">
      <w:pPr>
        <w:pStyle w:val="Tekst"/>
        <w:numPr>
          <w:ilvl w:val="0"/>
          <w:numId w:val="14"/>
        </w:numPr>
        <w:spacing w:line="360" w:lineRule="auto"/>
        <w:rPr>
          <w:b/>
          <w:color w:val="auto"/>
        </w:rPr>
      </w:pPr>
      <w:r w:rsidRPr="00C6476F">
        <w:rPr>
          <w:color w:val="auto"/>
        </w:rPr>
        <w:t xml:space="preserve">на основним академским студијама – </w:t>
      </w:r>
      <w:r w:rsidR="00DB0F81" w:rsidRPr="00C6476F">
        <w:rPr>
          <w:color w:val="auto"/>
        </w:rPr>
        <w:t>13</w:t>
      </w:r>
    </w:p>
    <w:p w:rsidR="000B181F" w:rsidRPr="00C6476F" w:rsidRDefault="000B181F" w:rsidP="006669C5">
      <w:pPr>
        <w:pStyle w:val="Tekst"/>
        <w:numPr>
          <w:ilvl w:val="0"/>
          <w:numId w:val="14"/>
        </w:numPr>
        <w:spacing w:line="360" w:lineRule="auto"/>
        <w:rPr>
          <w:color w:val="auto"/>
        </w:rPr>
      </w:pPr>
      <w:r w:rsidRPr="00C6476F">
        <w:rPr>
          <w:color w:val="auto"/>
        </w:rPr>
        <w:t>на мастер академским студијама – 8</w:t>
      </w:r>
      <w:r w:rsidR="00DB0F81" w:rsidRPr="00C6476F">
        <w:rPr>
          <w:color w:val="auto"/>
        </w:rPr>
        <w:t>9</w:t>
      </w:r>
    </w:p>
    <w:p w:rsidR="000B181F" w:rsidRPr="00C6476F" w:rsidRDefault="000B181F" w:rsidP="000B181F">
      <w:pPr>
        <w:pStyle w:val="Tekst"/>
        <w:spacing w:line="360" w:lineRule="auto"/>
        <w:rPr>
          <w:color w:val="auto"/>
        </w:rPr>
      </w:pPr>
    </w:p>
    <w:p w:rsidR="000B181F" w:rsidRPr="00C6476F" w:rsidRDefault="000B181F" w:rsidP="000B181F">
      <w:pPr>
        <w:pStyle w:val="Tekst"/>
        <w:spacing w:line="360" w:lineRule="auto"/>
        <w:rPr>
          <w:color w:val="auto"/>
        </w:rPr>
      </w:pPr>
      <w:r w:rsidRPr="00C6476F">
        <w:rPr>
          <w:color w:val="auto"/>
        </w:rPr>
        <w:t xml:space="preserve">У </w:t>
      </w:r>
      <w:r w:rsidR="008237F6" w:rsidRPr="00C6476F">
        <w:rPr>
          <w:color w:val="auto"/>
        </w:rPr>
        <w:t>току школске</w:t>
      </w:r>
      <w:r w:rsidRPr="00C6476F">
        <w:rPr>
          <w:color w:val="auto"/>
        </w:rPr>
        <w:t xml:space="preserve"> 2</w:t>
      </w:r>
      <w:r w:rsidR="008237F6" w:rsidRPr="00C6476F">
        <w:rPr>
          <w:color w:val="auto"/>
        </w:rPr>
        <w:t>01</w:t>
      </w:r>
      <w:r w:rsidR="00DB0F81" w:rsidRPr="00C6476F">
        <w:rPr>
          <w:color w:val="auto"/>
        </w:rPr>
        <w:t>8</w:t>
      </w:r>
      <w:r w:rsidR="008237F6" w:rsidRPr="00C6476F">
        <w:rPr>
          <w:color w:val="auto"/>
        </w:rPr>
        <w:t>/20</w:t>
      </w:r>
      <w:r w:rsidR="00DB0F81" w:rsidRPr="00C6476F">
        <w:rPr>
          <w:color w:val="auto"/>
        </w:rPr>
        <w:t>19</w:t>
      </w:r>
      <w:r w:rsidR="008237F6" w:rsidRPr="00C6476F">
        <w:rPr>
          <w:color w:val="auto"/>
        </w:rPr>
        <w:t>. године</w:t>
      </w:r>
      <w:r w:rsidRPr="00C6476F">
        <w:rPr>
          <w:color w:val="auto"/>
        </w:rPr>
        <w:t xml:space="preserve"> Служби за наставу и студентска питања достављено је укупно </w:t>
      </w:r>
      <w:r w:rsidR="00DB0F81" w:rsidRPr="00C6476F">
        <w:rPr>
          <w:color w:val="auto"/>
        </w:rPr>
        <w:t>1003</w:t>
      </w:r>
      <w:r w:rsidRPr="00C6476F">
        <w:rPr>
          <w:color w:val="auto"/>
        </w:rPr>
        <w:t xml:space="preserve">  захтева студената за решавање одређених питања у вези са студијама и студирањем. </w:t>
      </w:r>
    </w:p>
    <w:p w:rsidR="000B181F" w:rsidRPr="00C6476F" w:rsidRDefault="000B181F" w:rsidP="000B181F">
      <w:pPr>
        <w:spacing w:line="360" w:lineRule="auto"/>
      </w:pPr>
    </w:p>
    <w:p w:rsidR="00322276" w:rsidRPr="00C6476F" w:rsidRDefault="00322276" w:rsidP="00322276">
      <w:pPr>
        <w:spacing w:line="360" w:lineRule="auto"/>
        <w:rPr>
          <w:rFonts w:asciiTheme="minorHAnsi" w:hAnsiTheme="minorHAnsi"/>
        </w:rPr>
      </w:pPr>
    </w:p>
    <w:p w:rsidR="004A0BC3" w:rsidRPr="00BC4459" w:rsidRDefault="004A0BC3" w:rsidP="004A0BC3">
      <w:pPr>
        <w:pStyle w:val="Tekst"/>
        <w:ind w:firstLine="0"/>
        <w:rPr>
          <w:color w:val="auto"/>
        </w:rPr>
      </w:pPr>
    </w:p>
    <w:p w:rsidR="004A0BC3" w:rsidRPr="00BC4459" w:rsidRDefault="002F0DD4" w:rsidP="00803A17">
      <w:pPr>
        <w:pStyle w:val="Tekst"/>
        <w:ind w:firstLine="0"/>
        <w:rPr>
          <w:color w:val="auto"/>
        </w:rPr>
      </w:pPr>
      <w:r w:rsidRPr="00BC4459">
        <w:rPr>
          <w:color w:val="auto"/>
        </w:rPr>
        <w:t>УСЛУГЕ У ОБЛАСТИ НАУЧНОИСТРАЖИВАЧКОГ РАДА ФАКУЛТЕТА</w:t>
      </w:r>
    </w:p>
    <w:p w:rsidR="0058762C" w:rsidRPr="00BC4459" w:rsidRDefault="0058762C" w:rsidP="00C726D9">
      <w:pPr>
        <w:autoSpaceDE w:val="0"/>
        <w:autoSpaceDN w:val="0"/>
        <w:adjustRightInd w:val="0"/>
        <w:rPr>
          <w:rFonts w:ascii="Calibri" w:hAnsi="Calibri" w:cs="ResavskaBG"/>
          <w:szCs w:val="22"/>
        </w:rPr>
      </w:pPr>
    </w:p>
    <w:p w:rsidR="00AC121C" w:rsidRPr="00BC4459" w:rsidRDefault="0021286C" w:rsidP="00425B6C">
      <w:pPr>
        <w:autoSpaceDE w:val="0"/>
        <w:autoSpaceDN w:val="0"/>
        <w:adjustRightInd w:val="0"/>
        <w:jc w:val="both"/>
        <w:rPr>
          <w:rFonts w:ascii="Times New Roman" w:hAnsi="Times New Roman"/>
          <w:szCs w:val="22"/>
        </w:rPr>
      </w:pPr>
      <w:r w:rsidRPr="00BC4459">
        <w:rPr>
          <w:rFonts w:ascii="Calibri" w:hAnsi="Calibri" w:cs="ResavskaBG"/>
          <w:szCs w:val="22"/>
        </w:rPr>
        <w:tab/>
      </w:r>
      <w:r w:rsidRPr="00BC4459">
        <w:rPr>
          <w:rFonts w:ascii="Times New Roman" w:hAnsi="Times New Roman"/>
          <w:szCs w:val="22"/>
        </w:rPr>
        <w:t>У току је реализација</w:t>
      </w:r>
      <w:r w:rsidR="006B6EF1">
        <w:rPr>
          <w:rFonts w:ascii="Times New Roman" w:hAnsi="Times New Roman"/>
          <w:szCs w:val="22"/>
        </w:rPr>
        <w:t xml:space="preserve"> 15</w:t>
      </w:r>
      <w:r w:rsidR="0042170A" w:rsidRPr="00BC4459">
        <w:rPr>
          <w:rFonts w:ascii="Times New Roman" w:hAnsi="Times New Roman"/>
          <w:szCs w:val="22"/>
        </w:rPr>
        <w:t xml:space="preserve"> научноистраживачких пројеката</w:t>
      </w:r>
      <w:r w:rsidR="00425B6C" w:rsidRPr="00BC4459">
        <w:rPr>
          <w:rFonts w:ascii="Times New Roman" w:hAnsi="Times New Roman"/>
          <w:szCs w:val="22"/>
        </w:rPr>
        <w:t xml:space="preserve"> и то: </w:t>
      </w:r>
      <w:r w:rsidR="006B6EF1">
        <w:rPr>
          <w:rFonts w:ascii="Times New Roman" w:hAnsi="Times New Roman"/>
          <w:szCs w:val="22"/>
        </w:rPr>
        <w:t>8</w:t>
      </w:r>
      <w:r w:rsidR="00425B6C" w:rsidRPr="00BC4459">
        <w:rPr>
          <w:rFonts w:ascii="Times New Roman" w:hAnsi="Times New Roman"/>
          <w:szCs w:val="22"/>
        </w:rPr>
        <w:t xml:space="preserve"> пројеката које финансира Министарство просвете</w:t>
      </w:r>
      <w:r w:rsidR="00EF76FB">
        <w:rPr>
          <w:rFonts w:ascii="Times New Roman" w:hAnsi="Times New Roman"/>
          <w:szCs w:val="22"/>
        </w:rPr>
        <w:t xml:space="preserve"> науке и технолошког развоја и 7</w:t>
      </w:r>
      <w:r w:rsidR="00425B6C" w:rsidRPr="00BC4459">
        <w:rPr>
          <w:rFonts w:ascii="Times New Roman" w:hAnsi="Times New Roman"/>
          <w:szCs w:val="22"/>
        </w:rPr>
        <w:t xml:space="preserve"> пројекта које финансира Покрајински секретаријат за науку и технолошки развој.</w:t>
      </w:r>
    </w:p>
    <w:p w:rsidR="00803A17" w:rsidRPr="00803A17" w:rsidRDefault="00803A17" w:rsidP="00C726D9">
      <w:pPr>
        <w:autoSpaceDE w:val="0"/>
        <w:autoSpaceDN w:val="0"/>
        <w:adjustRightInd w:val="0"/>
        <w:rPr>
          <w:rFonts w:ascii="Times New Roman" w:hAnsi="Times New Roman"/>
          <w:szCs w:val="22"/>
        </w:rPr>
      </w:pPr>
    </w:p>
    <w:p w:rsidR="00D4781C" w:rsidRPr="008E3D31" w:rsidRDefault="003809C6" w:rsidP="006669C5">
      <w:pPr>
        <w:numPr>
          <w:ilvl w:val="1"/>
          <w:numId w:val="7"/>
        </w:numPr>
        <w:autoSpaceDE w:val="0"/>
        <w:autoSpaceDN w:val="0"/>
        <w:adjustRightInd w:val="0"/>
        <w:rPr>
          <w:rFonts w:ascii="Times New Roman" w:hAnsi="Times New Roman"/>
          <w:szCs w:val="22"/>
        </w:rPr>
      </w:pPr>
      <w:hyperlink r:id="rId76" w:history="1">
        <w:r w:rsidR="0058762C" w:rsidRPr="00B468B8">
          <w:rPr>
            <w:rStyle w:val="Hyperlink"/>
            <w:rFonts w:ascii="Times New Roman" w:hAnsi="Times New Roman"/>
            <w:szCs w:val="22"/>
          </w:rPr>
          <w:t>Табеларни преглед научноистраживачких пројеката</w:t>
        </w:r>
        <w:r w:rsidR="00D4781C" w:rsidRPr="00B468B8">
          <w:rPr>
            <w:rStyle w:val="Hyperlink"/>
            <w:rFonts w:ascii="Times New Roman" w:hAnsi="Times New Roman"/>
            <w:szCs w:val="22"/>
          </w:rPr>
          <w:t xml:space="preserve"> за период 2011 – 201</w:t>
        </w:r>
        <w:r w:rsidR="00506449">
          <w:rPr>
            <w:rStyle w:val="Hyperlink"/>
            <w:rFonts w:ascii="Times New Roman" w:hAnsi="Times New Roman"/>
            <w:szCs w:val="22"/>
          </w:rPr>
          <w:t>9</w:t>
        </w:r>
        <w:r w:rsidR="00D4781C" w:rsidRPr="00B468B8">
          <w:rPr>
            <w:rStyle w:val="Hyperlink"/>
            <w:rFonts w:ascii="Times New Roman" w:hAnsi="Times New Roman"/>
            <w:szCs w:val="22"/>
          </w:rPr>
          <w:t>. године</w:t>
        </w:r>
        <w:r w:rsidR="00AC121C" w:rsidRPr="00B468B8">
          <w:rPr>
            <w:rStyle w:val="Hyperlink"/>
            <w:rFonts w:ascii="Times New Roman" w:hAnsi="Times New Roman"/>
            <w:szCs w:val="22"/>
          </w:rPr>
          <w:t>.</w:t>
        </w:r>
      </w:hyperlink>
    </w:p>
    <w:p w:rsidR="00C726D9" w:rsidRPr="004C0CD1" w:rsidRDefault="00693485" w:rsidP="00693485">
      <w:pPr>
        <w:tabs>
          <w:tab w:val="left" w:pos="3140"/>
        </w:tabs>
        <w:autoSpaceDE w:val="0"/>
        <w:autoSpaceDN w:val="0"/>
        <w:adjustRightInd w:val="0"/>
        <w:rPr>
          <w:rFonts w:ascii="Times New Roman" w:hAnsi="Times New Roman"/>
          <w:szCs w:val="22"/>
        </w:rPr>
      </w:pPr>
      <w:r>
        <w:rPr>
          <w:rFonts w:ascii="Times New Roman" w:hAnsi="Times New Roman"/>
          <w:szCs w:val="22"/>
        </w:rPr>
        <w:tab/>
      </w:r>
    </w:p>
    <w:p w:rsidR="00D4781C" w:rsidRPr="00693485" w:rsidRDefault="003809C6" w:rsidP="006669C5">
      <w:pPr>
        <w:numPr>
          <w:ilvl w:val="1"/>
          <w:numId w:val="7"/>
        </w:numPr>
        <w:autoSpaceDE w:val="0"/>
        <w:autoSpaceDN w:val="0"/>
        <w:adjustRightInd w:val="0"/>
        <w:rPr>
          <w:rFonts w:ascii="Times New Roman" w:hAnsi="Times New Roman"/>
          <w:szCs w:val="22"/>
        </w:rPr>
      </w:pPr>
      <w:hyperlink r:id="rId77" w:history="1">
        <w:r w:rsidR="00DB0F81">
          <w:rPr>
            <w:rStyle w:val="Hyperlink"/>
            <w:rFonts w:ascii="Times New Roman" w:hAnsi="Times New Roman"/>
            <w:szCs w:val="22"/>
          </w:rPr>
          <w:t>Резултати научноистраживачког рада запослених на Факултету</w:t>
        </w:r>
        <w:r w:rsidR="00D4781C" w:rsidRPr="00B468B8">
          <w:rPr>
            <w:rStyle w:val="Hyperlink"/>
            <w:rFonts w:ascii="Times New Roman" w:hAnsi="Times New Roman"/>
            <w:szCs w:val="22"/>
          </w:rPr>
          <w:t xml:space="preserve"> за 201</w:t>
        </w:r>
        <w:r w:rsidR="00EF76FB">
          <w:rPr>
            <w:rStyle w:val="Hyperlink"/>
            <w:rFonts w:ascii="Times New Roman" w:hAnsi="Times New Roman"/>
            <w:szCs w:val="22"/>
          </w:rPr>
          <w:t>8</w:t>
        </w:r>
        <w:r w:rsidR="00D4781C" w:rsidRPr="00B468B8">
          <w:rPr>
            <w:rStyle w:val="Hyperlink"/>
            <w:rFonts w:ascii="Times New Roman" w:hAnsi="Times New Roman"/>
            <w:szCs w:val="22"/>
          </w:rPr>
          <w:t>. године</w:t>
        </w:r>
        <w:r w:rsidR="00AC121C" w:rsidRPr="00B468B8">
          <w:rPr>
            <w:rStyle w:val="Hyperlink"/>
            <w:rFonts w:ascii="Times New Roman" w:hAnsi="Times New Roman"/>
            <w:szCs w:val="22"/>
          </w:rPr>
          <w:t>.</w:t>
        </w:r>
      </w:hyperlink>
    </w:p>
    <w:p w:rsidR="00693485" w:rsidRDefault="00693485" w:rsidP="00693485">
      <w:pPr>
        <w:pStyle w:val="ListParagraph"/>
        <w:rPr>
          <w:szCs w:val="22"/>
        </w:rPr>
      </w:pPr>
    </w:p>
    <w:p w:rsidR="00693485" w:rsidRPr="008E3D31" w:rsidRDefault="003809C6" w:rsidP="006669C5">
      <w:pPr>
        <w:numPr>
          <w:ilvl w:val="1"/>
          <w:numId w:val="7"/>
        </w:numPr>
        <w:autoSpaceDE w:val="0"/>
        <w:autoSpaceDN w:val="0"/>
        <w:adjustRightInd w:val="0"/>
        <w:rPr>
          <w:rFonts w:ascii="Times New Roman" w:hAnsi="Times New Roman"/>
          <w:szCs w:val="22"/>
        </w:rPr>
      </w:pPr>
      <w:hyperlink r:id="rId78" w:history="1">
        <w:r w:rsidR="00693485" w:rsidRPr="00693485">
          <w:rPr>
            <w:rStyle w:val="Hyperlink"/>
            <w:rFonts w:ascii="Times New Roman" w:hAnsi="Times New Roman"/>
            <w:szCs w:val="22"/>
          </w:rPr>
          <w:t>Међународна сарадња</w:t>
        </w:r>
      </w:hyperlink>
    </w:p>
    <w:p w:rsidR="00D4781C" w:rsidRPr="00D4781C" w:rsidRDefault="00D4781C" w:rsidP="00C726D9">
      <w:pPr>
        <w:autoSpaceDE w:val="0"/>
        <w:autoSpaceDN w:val="0"/>
        <w:adjustRightInd w:val="0"/>
        <w:rPr>
          <w:rFonts w:ascii="Times New Roman" w:hAnsi="Times New Roman"/>
          <w:color w:val="FF0000"/>
          <w:sz w:val="24"/>
          <w:szCs w:val="24"/>
        </w:rPr>
      </w:pPr>
    </w:p>
    <w:p w:rsidR="002D3346" w:rsidRDefault="002D3346" w:rsidP="0028298D">
      <w:pPr>
        <w:pStyle w:val="Default"/>
        <w:spacing w:after="27"/>
        <w:jc w:val="both"/>
        <w:rPr>
          <w:color w:val="auto"/>
          <w:sz w:val="22"/>
          <w:szCs w:val="22"/>
        </w:rPr>
      </w:pPr>
    </w:p>
    <w:p w:rsidR="0090334C" w:rsidRPr="00917A09" w:rsidRDefault="0090334C" w:rsidP="0090334C">
      <w:pPr>
        <w:pStyle w:val="Naslov10"/>
      </w:pPr>
      <w:bookmarkStart w:id="36" w:name="_Toc27727592"/>
      <w:r>
        <w:lastRenderedPageBreak/>
        <w:t>13</w:t>
      </w:r>
      <w:r w:rsidRPr="00C779FA">
        <w:t xml:space="preserve">. </w:t>
      </w:r>
      <w:bookmarkStart w:id="37" w:name="Jedanaesto_poglavlje"/>
      <w:r w:rsidRPr="00C779FA">
        <w:t>ПОДАЦИ О ПРИХОДИМА И РАСХОДИМА</w:t>
      </w:r>
      <w:bookmarkEnd w:id="36"/>
      <w:bookmarkEnd w:id="37"/>
    </w:p>
    <w:p w:rsidR="0090334C" w:rsidRPr="00917A09" w:rsidRDefault="0090334C" w:rsidP="0090334C">
      <w:pPr>
        <w:pStyle w:val="Tekst"/>
      </w:pPr>
    </w:p>
    <w:p w:rsidR="001337F9" w:rsidRPr="00917A09" w:rsidRDefault="001337F9" w:rsidP="001337F9">
      <w:pPr>
        <w:jc w:val="both"/>
      </w:pPr>
    </w:p>
    <w:p w:rsidR="001337F9" w:rsidRPr="001337F9" w:rsidRDefault="001337F9" w:rsidP="001337F9">
      <w:pPr>
        <w:jc w:val="both"/>
        <w:rPr>
          <w:rFonts w:ascii="Times New Roman" w:hAnsi="Times New Roman"/>
        </w:rPr>
      </w:pPr>
      <w:r w:rsidRPr="001337F9">
        <w:rPr>
          <w:rFonts w:ascii="Times New Roman" w:hAnsi="Times New Roman"/>
        </w:rPr>
        <w:t>Педагошки  факултет у Сомбору стиче средства за рад из следећих извора финансирања:</w:t>
      </w:r>
    </w:p>
    <w:p w:rsidR="001337F9" w:rsidRPr="001337F9" w:rsidRDefault="001337F9" w:rsidP="006669C5">
      <w:pPr>
        <w:numPr>
          <w:ilvl w:val="0"/>
          <w:numId w:val="8"/>
        </w:numPr>
        <w:jc w:val="both"/>
        <w:rPr>
          <w:rFonts w:ascii="Times New Roman" w:hAnsi="Times New Roman"/>
        </w:rPr>
      </w:pPr>
      <w:r w:rsidRPr="001337F9">
        <w:rPr>
          <w:rFonts w:ascii="Times New Roman" w:hAnsi="Times New Roman"/>
        </w:rPr>
        <w:t>средства која</w:t>
      </w:r>
      <w:r w:rsidR="00C04615">
        <w:rPr>
          <w:rFonts w:ascii="Times New Roman" w:hAnsi="Times New Roman"/>
        </w:rPr>
        <w:t xml:space="preserve"> </w:t>
      </w:r>
      <w:r w:rsidRPr="001337F9">
        <w:rPr>
          <w:rFonts w:ascii="Times New Roman" w:hAnsi="Times New Roman"/>
        </w:rPr>
        <w:t>обезбеђује оснивач;</w:t>
      </w:r>
    </w:p>
    <w:p w:rsidR="001337F9" w:rsidRPr="001337F9" w:rsidRDefault="001337F9" w:rsidP="006669C5">
      <w:pPr>
        <w:numPr>
          <w:ilvl w:val="0"/>
          <w:numId w:val="8"/>
        </w:numPr>
        <w:jc w:val="both"/>
        <w:rPr>
          <w:rFonts w:ascii="Times New Roman" w:hAnsi="Times New Roman"/>
        </w:rPr>
      </w:pPr>
      <w:r w:rsidRPr="001337F9">
        <w:rPr>
          <w:rFonts w:ascii="Times New Roman" w:hAnsi="Times New Roman"/>
        </w:rPr>
        <w:t>школарине</w:t>
      </w:r>
      <w:r w:rsidR="00A51EEF">
        <w:rPr>
          <w:rFonts w:ascii="Times New Roman" w:hAnsi="Times New Roman"/>
        </w:rPr>
        <w:t xml:space="preserve"> </w:t>
      </w:r>
      <w:r w:rsidRPr="001337F9">
        <w:rPr>
          <w:rFonts w:ascii="Times New Roman" w:hAnsi="Times New Roman"/>
        </w:rPr>
        <w:t>и остали приходи од студената;</w:t>
      </w:r>
    </w:p>
    <w:p w:rsidR="001337F9" w:rsidRPr="001337F9" w:rsidRDefault="001337F9" w:rsidP="006669C5">
      <w:pPr>
        <w:numPr>
          <w:ilvl w:val="0"/>
          <w:numId w:val="8"/>
        </w:numPr>
        <w:jc w:val="both"/>
        <w:rPr>
          <w:rFonts w:ascii="Times New Roman" w:hAnsi="Times New Roman"/>
        </w:rPr>
      </w:pPr>
      <w:r w:rsidRPr="001337F9">
        <w:rPr>
          <w:rFonts w:ascii="Times New Roman" w:hAnsi="Times New Roman"/>
        </w:rPr>
        <w:t>средства за финансирање научноистраживачког рада од оснивача;</w:t>
      </w:r>
    </w:p>
    <w:p w:rsidR="001337F9" w:rsidRPr="001337F9" w:rsidRDefault="001337F9" w:rsidP="006669C5">
      <w:pPr>
        <w:numPr>
          <w:ilvl w:val="0"/>
          <w:numId w:val="8"/>
        </w:numPr>
        <w:jc w:val="both"/>
        <w:rPr>
          <w:rFonts w:ascii="Times New Roman" w:hAnsi="Times New Roman"/>
        </w:rPr>
      </w:pPr>
      <w:r w:rsidRPr="001337F9">
        <w:rPr>
          <w:rFonts w:ascii="Times New Roman" w:hAnsi="Times New Roman"/>
        </w:rPr>
        <w:t>накнаде и примања за комерицијалне и друге услуге;</w:t>
      </w:r>
    </w:p>
    <w:p w:rsidR="001337F9" w:rsidRPr="001337F9" w:rsidRDefault="001337F9" w:rsidP="006669C5">
      <w:pPr>
        <w:numPr>
          <w:ilvl w:val="0"/>
          <w:numId w:val="8"/>
        </w:numPr>
        <w:jc w:val="both"/>
        <w:rPr>
          <w:rFonts w:ascii="Times New Roman" w:hAnsi="Times New Roman"/>
        </w:rPr>
      </w:pPr>
      <w:r w:rsidRPr="001337F9">
        <w:rPr>
          <w:rFonts w:ascii="Times New Roman" w:hAnsi="Times New Roman"/>
        </w:rPr>
        <w:t>донације и поклони;</w:t>
      </w:r>
    </w:p>
    <w:p w:rsidR="001337F9" w:rsidRPr="001337F9" w:rsidRDefault="001337F9" w:rsidP="006669C5">
      <w:pPr>
        <w:numPr>
          <w:ilvl w:val="0"/>
          <w:numId w:val="8"/>
        </w:numPr>
        <w:jc w:val="both"/>
        <w:rPr>
          <w:rFonts w:ascii="Times New Roman" w:hAnsi="Times New Roman"/>
        </w:rPr>
      </w:pPr>
      <w:r w:rsidRPr="001337F9">
        <w:rPr>
          <w:rFonts w:ascii="Times New Roman" w:hAnsi="Times New Roman"/>
        </w:rPr>
        <w:t>други извори у складу са законом.</w:t>
      </w:r>
    </w:p>
    <w:p w:rsidR="001337F9" w:rsidRPr="001337F9" w:rsidRDefault="001337F9" w:rsidP="001337F9">
      <w:pPr>
        <w:jc w:val="both"/>
        <w:rPr>
          <w:rFonts w:ascii="Times New Roman" w:hAnsi="Times New Roman"/>
        </w:rPr>
      </w:pPr>
    </w:p>
    <w:p w:rsidR="001337F9" w:rsidRPr="001337F9" w:rsidRDefault="001337F9" w:rsidP="001337F9">
      <w:pPr>
        <w:jc w:val="both"/>
        <w:rPr>
          <w:rFonts w:ascii="Times New Roman" w:hAnsi="Times New Roman"/>
        </w:rPr>
      </w:pPr>
    </w:p>
    <w:p w:rsidR="001337F9" w:rsidRPr="001337F9" w:rsidRDefault="001337F9" w:rsidP="001337F9">
      <w:pPr>
        <w:pStyle w:val="BodyTextIndent2"/>
        <w:widowControl w:val="0"/>
        <w:autoSpaceDE w:val="0"/>
        <w:autoSpaceDN w:val="0"/>
        <w:adjustRightInd w:val="0"/>
        <w:spacing w:after="0" w:line="240" w:lineRule="auto"/>
        <w:ind w:left="0"/>
        <w:jc w:val="both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t xml:space="preserve">13.1. </w:t>
      </w:r>
      <w:r w:rsidRPr="001337F9">
        <w:rPr>
          <w:b/>
          <w:bCs/>
          <w:sz w:val="22"/>
          <w:szCs w:val="22"/>
        </w:rPr>
        <w:t xml:space="preserve">Подаци за </w:t>
      </w:r>
      <w:r w:rsidRPr="001337F9">
        <w:rPr>
          <w:b/>
          <w:bCs/>
          <w:iCs/>
          <w:sz w:val="22"/>
          <w:szCs w:val="22"/>
          <w:lang w:val="ru-RU"/>
        </w:rPr>
        <w:t>20</w:t>
      </w:r>
      <w:r w:rsidRPr="001337F9">
        <w:rPr>
          <w:b/>
          <w:bCs/>
          <w:iCs/>
          <w:sz w:val="22"/>
          <w:szCs w:val="22"/>
        </w:rPr>
        <w:t>1</w:t>
      </w:r>
      <w:r w:rsidR="00D473B8">
        <w:rPr>
          <w:b/>
          <w:bCs/>
          <w:iCs/>
          <w:sz w:val="22"/>
          <w:szCs w:val="22"/>
        </w:rPr>
        <w:t>8</w:t>
      </w:r>
      <w:r w:rsidRPr="001337F9">
        <w:rPr>
          <w:b/>
          <w:bCs/>
          <w:iCs/>
          <w:sz w:val="22"/>
          <w:szCs w:val="22"/>
          <w:lang w:val="ru-RU"/>
        </w:rPr>
        <w:t>.</w:t>
      </w:r>
      <w:r w:rsidRPr="001337F9">
        <w:rPr>
          <w:b/>
          <w:bCs/>
          <w:sz w:val="22"/>
          <w:szCs w:val="22"/>
          <w:lang w:val="ru-RU"/>
        </w:rPr>
        <w:t>годину</w:t>
      </w:r>
    </w:p>
    <w:p w:rsidR="001337F9" w:rsidRPr="001337F9" w:rsidRDefault="001337F9" w:rsidP="001337F9">
      <w:pPr>
        <w:jc w:val="both"/>
        <w:rPr>
          <w:rFonts w:ascii="Times New Roman" w:hAnsi="Times New Roman"/>
        </w:rPr>
      </w:pPr>
    </w:p>
    <w:p w:rsidR="001337F9" w:rsidRPr="001337F9" w:rsidRDefault="001337F9" w:rsidP="001337F9">
      <w:pPr>
        <w:jc w:val="both"/>
        <w:rPr>
          <w:rFonts w:ascii="Times New Roman" w:hAnsi="Times New Roman"/>
        </w:rPr>
      </w:pPr>
    </w:p>
    <w:p w:rsidR="001337F9" w:rsidRPr="00693485" w:rsidRDefault="001337F9" w:rsidP="000B181F">
      <w:pPr>
        <w:ind w:firstLine="720"/>
        <w:jc w:val="both"/>
        <w:rPr>
          <w:rFonts w:asciiTheme="minorHAnsi" w:hAnsiTheme="minorHAnsi"/>
        </w:rPr>
      </w:pPr>
      <w:r w:rsidRPr="001337F9">
        <w:rPr>
          <w:rFonts w:ascii="Times New Roman" w:hAnsi="Times New Roman"/>
        </w:rPr>
        <w:t>Савет Педагошког факул</w:t>
      </w:r>
      <w:r w:rsidR="00765E21">
        <w:rPr>
          <w:rFonts w:ascii="Times New Roman" w:hAnsi="Times New Roman"/>
        </w:rPr>
        <w:t xml:space="preserve">тета на седници одржаној </w:t>
      </w:r>
      <w:r w:rsidR="00765E21" w:rsidRPr="00DB0F81">
        <w:rPr>
          <w:rFonts w:ascii="Times New Roman" w:hAnsi="Times New Roman"/>
        </w:rPr>
        <w:t>дана 2</w:t>
      </w:r>
      <w:r w:rsidR="00D473B8" w:rsidRPr="00DB0F81">
        <w:rPr>
          <w:rFonts w:ascii="Times New Roman" w:hAnsi="Times New Roman"/>
        </w:rPr>
        <w:t>7</w:t>
      </w:r>
      <w:r w:rsidRPr="00DB0F81">
        <w:rPr>
          <w:rFonts w:ascii="Times New Roman" w:hAnsi="Times New Roman"/>
        </w:rPr>
        <w:t>.2.201</w:t>
      </w:r>
      <w:r w:rsidR="00D473B8" w:rsidRPr="00DB0F81">
        <w:rPr>
          <w:rFonts w:ascii="Times New Roman" w:hAnsi="Times New Roman"/>
        </w:rPr>
        <w:t>9</w:t>
      </w:r>
      <w:r w:rsidRPr="00DB0F81">
        <w:rPr>
          <w:rFonts w:ascii="Times New Roman" w:hAnsi="Times New Roman"/>
        </w:rPr>
        <w:t>. године</w:t>
      </w:r>
      <w:r w:rsidRPr="001337F9">
        <w:rPr>
          <w:rFonts w:ascii="Times New Roman" w:hAnsi="Times New Roman"/>
        </w:rPr>
        <w:t xml:space="preserve"> усвојио је Финансијски извештај о пословању Факултета у 201</w:t>
      </w:r>
      <w:r w:rsidR="00D473B8">
        <w:rPr>
          <w:rFonts w:ascii="Times New Roman" w:hAnsi="Times New Roman"/>
        </w:rPr>
        <w:t>8</w:t>
      </w:r>
      <w:r w:rsidRPr="001337F9">
        <w:rPr>
          <w:rFonts w:ascii="Times New Roman" w:hAnsi="Times New Roman"/>
        </w:rPr>
        <w:t xml:space="preserve">. години. </w:t>
      </w:r>
      <w:r w:rsidR="00693485">
        <w:rPr>
          <w:rFonts w:ascii="Times New Roman" w:hAnsi="Times New Roman"/>
        </w:rPr>
        <w:t xml:space="preserve">Извештај о пословању Факултета налази се на овом </w:t>
      </w:r>
      <w:hyperlink r:id="rId79" w:history="1">
        <w:r w:rsidR="00693485" w:rsidRPr="00693485">
          <w:rPr>
            <w:rStyle w:val="Hyperlink"/>
            <w:rFonts w:ascii="Times New Roman" w:hAnsi="Times New Roman"/>
          </w:rPr>
          <w:t>линку</w:t>
        </w:r>
      </w:hyperlink>
      <w:r w:rsidR="00693485">
        <w:rPr>
          <w:rFonts w:ascii="Times New Roman" w:hAnsi="Times New Roman"/>
        </w:rPr>
        <w:t>.</w:t>
      </w:r>
    </w:p>
    <w:p w:rsidR="001337F9" w:rsidRPr="00917A09" w:rsidRDefault="001337F9" w:rsidP="001337F9">
      <w:pPr>
        <w:jc w:val="both"/>
      </w:pPr>
    </w:p>
    <w:p w:rsidR="001337F9" w:rsidRDefault="001337F9" w:rsidP="0090334C">
      <w:pPr>
        <w:pStyle w:val="Tekst"/>
      </w:pPr>
    </w:p>
    <w:p w:rsidR="00E17318" w:rsidRDefault="00E17318" w:rsidP="0090334C">
      <w:pPr>
        <w:pStyle w:val="Tekst"/>
        <w:rPr>
          <w:rStyle w:val="Hyperlink"/>
          <w:lang w:val="sr-Cyrl-CS"/>
        </w:rPr>
      </w:pPr>
    </w:p>
    <w:p w:rsidR="0090334C" w:rsidRDefault="0090334C" w:rsidP="0090334C">
      <w:pPr>
        <w:pStyle w:val="Naslov2"/>
      </w:pPr>
      <w:bookmarkStart w:id="38" w:name="_Toc27727593"/>
      <w:r w:rsidRPr="0090334C">
        <w:t>13.2. Финансијски план за 201</w:t>
      </w:r>
      <w:r w:rsidR="00F04487">
        <w:t>9</w:t>
      </w:r>
      <w:r w:rsidRPr="0090334C">
        <w:t>. годину</w:t>
      </w:r>
      <w:bookmarkEnd w:id="38"/>
    </w:p>
    <w:p w:rsidR="00FD7B3E" w:rsidRPr="00FD7B3E" w:rsidRDefault="00FD7B3E" w:rsidP="0090334C">
      <w:pPr>
        <w:pStyle w:val="Naslov2"/>
      </w:pPr>
    </w:p>
    <w:p w:rsidR="00FD7B3E" w:rsidRPr="00693485" w:rsidRDefault="00FD7B3E" w:rsidP="00FD7B3E">
      <w:pPr>
        <w:ind w:firstLine="720"/>
        <w:jc w:val="both"/>
        <w:rPr>
          <w:rFonts w:asciiTheme="minorHAnsi" w:hAnsiTheme="minorHAnsi"/>
        </w:rPr>
      </w:pPr>
      <w:r w:rsidRPr="001337F9">
        <w:rPr>
          <w:rFonts w:ascii="Times New Roman" w:hAnsi="Times New Roman"/>
        </w:rPr>
        <w:t>Савет Педагошког факул</w:t>
      </w:r>
      <w:r w:rsidR="00D473B8">
        <w:rPr>
          <w:rFonts w:ascii="Times New Roman" w:hAnsi="Times New Roman"/>
        </w:rPr>
        <w:t xml:space="preserve">тета на седници одржаној </w:t>
      </w:r>
      <w:r w:rsidR="00D473B8" w:rsidRPr="00DB0F81">
        <w:rPr>
          <w:rFonts w:ascii="Times New Roman" w:hAnsi="Times New Roman"/>
        </w:rPr>
        <w:t>дана 18.</w:t>
      </w:r>
      <w:r w:rsidRPr="00DB0F81">
        <w:rPr>
          <w:rFonts w:ascii="Times New Roman" w:hAnsi="Times New Roman"/>
        </w:rPr>
        <w:t>1.201</w:t>
      </w:r>
      <w:r w:rsidR="00D473B8" w:rsidRPr="00DB0F81">
        <w:rPr>
          <w:rFonts w:ascii="Times New Roman" w:hAnsi="Times New Roman"/>
        </w:rPr>
        <w:t>9</w:t>
      </w:r>
      <w:r w:rsidRPr="00DB0F81">
        <w:rPr>
          <w:rFonts w:ascii="Times New Roman" w:hAnsi="Times New Roman"/>
        </w:rPr>
        <w:t>. године</w:t>
      </w:r>
      <w:r w:rsidRPr="001337F9">
        <w:rPr>
          <w:rFonts w:ascii="Times New Roman" w:hAnsi="Times New Roman"/>
        </w:rPr>
        <w:t xml:space="preserve"> усвојио је Финансијски </w:t>
      </w:r>
      <w:r>
        <w:rPr>
          <w:rFonts w:ascii="Times New Roman" w:hAnsi="Times New Roman"/>
        </w:rPr>
        <w:t>план за</w:t>
      </w:r>
      <w:r w:rsidRPr="001337F9">
        <w:rPr>
          <w:rFonts w:ascii="Times New Roman" w:hAnsi="Times New Roman"/>
        </w:rPr>
        <w:t xml:space="preserve"> 201</w:t>
      </w:r>
      <w:r w:rsidR="00D473B8">
        <w:rPr>
          <w:rFonts w:ascii="Times New Roman" w:hAnsi="Times New Roman"/>
        </w:rPr>
        <w:t>9</w:t>
      </w:r>
      <w:r w:rsidRPr="001337F9">
        <w:rPr>
          <w:rFonts w:ascii="Times New Roman" w:hAnsi="Times New Roman"/>
        </w:rPr>
        <w:t>. годин</w:t>
      </w:r>
      <w:r>
        <w:rPr>
          <w:rFonts w:ascii="Times New Roman" w:hAnsi="Times New Roman"/>
        </w:rPr>
        <w:t>у</w:t>
      </w:r>
      <w:r w:rsidRPr="001337F9">
        <w:rPr>
          <w:rFonts w:ascii="Times New Roman" w:hAnsi="Times New Roman"/>
        </w:rPr>
        <w:t xml:space="preserve">. </w:t>
      </w:r>
      <w:r w:rsidR="00693485">
        <w:rPr>
          <w:rFonts w:ascii="Times New Roman" w:hAnsi="Times New Roman"/>
        </w:rPr>
        <w:t xml:space="preserve">Финансијски план налази се на овом </w:t>
      </w:r>
      <w:hyperlink r:id="rId80" w:history="1">
        <w:r w:rsidR="00693485" w:rsidRPr="00693485">
          <w:rPr>
            <w:rStyle w:val="Hyperlink"/>
            <w:rFonts w:ascii="Times New Roman" w:hAnsi="Times New Roman"/>
          </w:rPr>
          <w:t>линку.</w:t>
        </w:r>
      </w:hyperlink>
    </w:p>
    <w:p w:rsidR="00FD7B3E" w:rsidRPr="00917A09" w:rsidRDefault="00FD7B3E" w:rsidP="00FD7B3E">
      <w:pPr>
        <w:jc w:val="both"/>
      </w:pPr>
    </w:p>
    <w:p w:rsidR="0090334C" w:rsidRDefault="0090334C" w:rsidP="0090334C">
      <w:pPr>
        <w:pStyle w:val="Tekst"/>
        <w:rPr>
          <w:lang w:val="sr-Cyrl-CS"/>
        </w:rPr>
      </w:pPr>
    </w:p>
    <w:p w:rsidR="0042406A" w:rsidRPr="00961B9D" w:rsidRDefault="0042406A" w:rsidP="0042406A">
      <w:pPr>
        <w:pStyle w:val="Tekst"/>
        <w:rPr>
          <w:lang w:val="sr-Cyrl-CS"/>
        </w:rPr>
      </w:pPr>
      <w:r>
        <w:rPr>
          <w:lang w:val="sr-Cyrl-CS"/>
        </w:rPr>
        <w:t>Прилози:</w:t>
      </w:r>
    </w:p>
    <w:p w:rsidR="0042406A" w:rsidRPr="00AA0A8C" w:rsidRDefault="0042406A" w:rsidP="0042406A">
      <w:pPr>
        <w:pStyle w:val="Tekst"/>
        <w:numPr>
          <w:ilvl w:val="0"/>
          <w:numId w:val="6"/>
        </w:numPr>
        <w:rPr>
          <w:lang w:val="sr-Cyrl-CS"/>
        </w:rPr>
      </w:pPr>
      <w:r>
        <w:t xml:space="preserve">Општи део </w:t>
      </w:r>
    </w:p>
    <w:p w:rsidR="0042406A" w:rsidRPr="00AA0A8C" w:rsidRDefault="0042406A" w:rsidP="0042406A">
      <w:pPr>
        <w:pStyle w:val="Tekst"/>
        <w:numPr>
          <w:ilvl w:val="0"/>
          <w:numId w:val="6"/>
        </w:numPr>
        <w:rPr>
          <w:lang w:val="sr-Cyrl-CS"/>
        </w:rPr>
      </w:pPr>
      <w:r>
        <w:rPr>
          <w:lang w:val="sr-Cyrl-CS"/>
        </w:rPr>
        <w:t>План Задатка  – Приходи од оснивача   –  програмска активност 1.</w:t>
      </w:r>
    </w:p>
    <w:p w:rsidR="0042406A" w:rsidRPr="00AA0A8C" w:rsidRDefault="0042406A" w:rsidP="0042406A">
      <w:pPr>
        <w:pStyle w:val="Tekst"/>
        <w:numPr>
          <w:ilvl w:val="0"/>
          <w:numId w:val="6"/>
        </w:numPr>
        <w:rPr>
          <w:lang w:val="sr-Cyrl-CS"/>
        </w:rPr>
      </w:pPr>
      <w:r>
        <w:rPr>
          <w:lang w:val="sr-Cyrl-CS"/>
        </w:rPr>
        <w:t>План Задатка –  Пројекти и донације     –   програмска активност 2.</w:t>
      </w:r>
    </w:p>
    <w:p w:rsidR="0042406A" w:rsidRPr="00AA0A8C" w:rsidRDefault="0042406A" w:rsidP="0042406A">
      <w:pPr>
        <w:pStyle w:val="Tekst"/>
        <w:numPr>
          <w:ilvl w:val="0"/>
          <w:numId w:val="6"/>
        </w:numPr>
        <w:rPr>
          <w:lang w:val="sr-Cyrl-CS"/>
        </w:rPr>
      </w:pPr>
      <w:r>
        <w:rPr>
          <w:lang w:val="sr-Cyrl-CS"/>
        </w:rPr>
        <w:t>План Задатка –  Сопствени приходи       –  програмска активност 3.</w:t>
      </w:r>
    </w:p>
    <w:p w:rsidR="008704CE" w:rsidRDefault="008704CE" w:rsidP="008704CE">
      <w:pPr>
        <w:pStyle w:val="Naslov10"/>
        <w:rPr>
          <w:lang w:val="sr-Cyrl-CS"/>
        </w:rPr>
      </w:pPr>
      <w:bookmarkStart w:id="39" w:name="_Toc27727594"/>
      <w:r>
        <w:rPr>
          <w:lang w:val="sr-Cyrl-CS"/>
        </w:rPr>
        <w:lastRenderedPageBreak/>
        <w:t>14. ЈАВНЕ НАБАВКЕ</w:t>
      </w:r>
      <w:bookmarkEnd w:id="39"/>
    </w:p>
    <w:p w:rsidR="008704CE" w:rsidRDefault="008704CE" w:rsidP="008704CE">
      <w:pPr>
        <w:pStyle w:val="Tekst"/>
        <w:rPr>
          <w:lang w:val="sr-Cyrl-CS"/>
        </w:rPr>
      </w:pPr>
    </w:p>
    <w:p w:rsidR="00645D57" w:rsidRDefault="00645D57" w:rsidP="008704CE">
      <w:pPr>
        <w:pStyle w:val="Tekst"/>
        <w:rPr>
          <w:lang w:val="sr-Cyrl-CS"/>
        </w:rPr>
      </w:pPr>
    </w:p>
    <w:p w:rsidR="00645D57" w:rsidRPr="00765E21" w:rsidRDefault="00645D57" w:rsidP="00765E21">
      <w:pPr>
        <w:pStyle w:val="Tekst"/>
      </w:pPr>
    </w:p>
    <w:p w:rsidR="001337F9" w:rsidRPr="001337F9" w:rsidRDefault="001337F9" w:rsidP="00765E21">
      <w:pPr>
        <w:pStyle w:val="NormalWeb"/>
        <w:ind w:firstLine="567"/>
        <w:rPr>
          <w:sz w:val="22"/>
          <w:szCs w:val="22"/>
        </w:rPr>
      </w:pPr>
      <w:r w:rsidRPr="001337F9">
        <w:rPr>
          <w:sz w:val="22"/>
          <w:szCs w:val="22"/>
        </w:rPr>
        <w:t>У складу са чланом 39.став 1. Закона о јавним набавкама („Службени гласник Републике Србије“ број 124/2012</w:t>
      </w:r>
      <w:r w:rsidR="00AA095D">
        <w:rPr>
          <w:sz w:val="22"/>
          <w:szCs w:val="22"/>
        </w:rPr>
        <w:t>, 14/2015, 68/2015</w:t>
      </w:r>
      <w:r w:rsidRPr="001337F9">
        <w:rPr>
          <w:sz w:val="22"/>
          <w:szCs w:val="22"/>
        </w:rPr>
        <w:t>), набавком мале вредности сматра се набавка чија је укупна процењена</w:t>
      </w:r>
      <w:r w:rsidR="00C90589">
        <w:rPr>
          <w:sz w:val="22"/>
          <w:szCs w:val="22"/>
        </w:rPr>
        <w:t xml:space="preserve"> вредност на годишњем нивоу од 5</w:t>
      </w:r>
      <w:r w:rsidR="00765E21">
        <w:rPr>
          <w:sz w:val="22"/>
          <w:szCs w:val="22"/>
        </w:rPr>
        <w:t>00.000,00 динара до 5</w:t>
      </w:r>
      <w:r w:rsidRPr="001337F9">
        <w:rPr>
          <w:sz w:val="22"/>
          <w:szCs w:val="22"/>
        </w:rPr>
        <w:t>.000.000,00 динара.</w:t>
      </w:r>
    </w:p>
    <w:p w:rsidR="001337F9" w:rsidRPr="001337F9" w:rsidRDefault="001337F9" w:rsidP="001337F9">
      <w:pPr>
        <w:pStyle w:val="cm18"/>
        <w:spacing w:before="0" w:beforeAutospacing="0" w:after="0" w:afterAutospacing="0"/>
        <w:rPr>
          <w:sz w:val="22"/>
          <w:szCs w:val="22"/>
        </w:rPr>
      </w:pPr>
    </w:p>
    <w:p w:rsidR="002F0DD4" w:rsidRPr="00AA095D" w:rsidRDefault="001337F9" w:rsidP="00765E21">
      <w:pPr>
        <w:pStyle w:val="cm18"/>
        <w:spacing w:before="0" w:beforeAutospacing="0" w:after="0" w:afterAutospacing="0"/>
        <w:ind w:firstLine="567"/>
        <w:jc w:val="both"/>
        <w:rPr>
          <w:sz w:val="22"/>
          <w:szCs w:val="22"/>
        </w:rPr>
      </w:pPr>
      <w:r w:rsidRPr="001337F9">
        <w:rPr>
          <w:sz w:val="22"/>
          <w:szCs w:val="22"/>
        </w:rPr>
        <w:t xml:space="preserve">Наручилац, у складу са </w:t>
      </w:r>
      <w:r w:rsidR="00765E21">
        <w:rPr>
          <w:sz w:val="22"/>
          <w:szCs w:val="22"/>
        </w:rPr>
        <w:t xml:space="preserve">Законом о јавним набавкама, објављује </w:t>
      </w:r>
      <w:r w:rsidRPr="001337F9">
        <w:rPr>
          <w:sz w:val="22"/>
          <w:szCs w:val="22"/>
        </w:rPr>
        <w:t xml:space="preserve">на  Порталу јавних набавки и на сајту Универзитета у Новом Саду Педагошког факултета у Сомбору </w:t>
      </w:r>
      <w:hyperlink r:id="rId81" w:tooltip="http://www.pef.uns.ac.rs/&#10;CTRL + Click to follow link" w:history="1">
        <w:r w:rsidRPr="001337F9">
          <w:rPr>
            <w:rStyle w:val="Hyperlink"/>
            <w:sz w:val="22"/>
            <w:szCs w:val="22"/>
          </w:rPr>
          <w:t>www</w:t>
        </w:r>
        <w:r w:rsidRPr="001337F9">
          <w:rPr>
            <w:rStyle w:val="Hyperlink"/>
            <w:sz w:val="22"/>
            <w:szCs w:val="22"/>
            <w:lang w:val="sr-Cyrl-CS"/>
          </w:rPr>
          <w:t>.</w:t>
        </w:r>
        <w:r w:rsidRPr="001337F9">
          <w:rPr>
            <w:rStyle w:val="Hyperlink"/>
            <w:sz w:val="22"/>
            <w:szCs w:val="22"/>
            <w:lang w:val="sr-Latn-CS"/>
          </w:rPr>
          <w:t>pef.uns.ac.rs</w:t>
        </w:r>
      </w:hyperlink>
      <w:r w:rsidR="00AA095D" w:rsidRPr="000B181F">
        <w:t>:</w:t>
      </w:r>
      <w:r w:rsidR="00AA095D">
        <w:t xml:space="preserve"> </w:t>
      </w:r>
    </w:p>
    <w:p w:rsidR="000B181F" w:rsidRDefault="000B181F" w:rsidP="00AA095D">
      <w:pPr>
        <w:pStyle w:val="Tekst"/>
      </w:pPr>
    </w:p>
    <w:p w:rsidR="00AA095D" w:rsidRPr="008202B3" w:rsidRDefault="00225BA9" w:rsidP="00AA095D">
      <w:pPr>
        <w:pStyle w:val="Tekst"/>
        <w:rPr>
          <w:rStyle w:val="Hyperlink"/>
        </w:rPr>
      </w:pPr>
      <w:r>
        <w:fldChar w:fldCharType="begin"/>
      </w:r>
      <w:r w:rsidR="008202B3">
        <w:instrText xml:space="preserve"> HYPERLINK "http://www.pef.uns.ac.rs/index.php/javne-nabavke/category/280-godina-2016" </w:instrText>
      </w:r>
      <w:r>
        <w:fldChar w:fldCharType="separate"/>
      </w:r>
      <w:r w:rsidR="00AA095D" w:rsidRPr="008202B3">
        <w:rPr>
          <w:rStyle w:val="Hyperlink"/>
        </w:rPr>
        <w:t xml:space="preserve">План јавних набавки </w:t>
      </w:r>
    </w:p>
    <w:p w:rsidR="00AA095D" w:rsidRPr="008202B3" w:rsidRDefault="00AA095D" w:rsidP="00AA095D">
      <w:pPr>
        <w:pStyle w:val="Tekst"/>
        <w:rPr>
          <w:rStyle w:val="Hyperlink"/>
        </w:rPr>
      </w:pPr>
      <w:r w:rsidRPr="008202B3">
        <w:rPr>
          <w:rStyle w:val="Hyperlink"/>
        </w:rPr>
        <w:t>Јавне набавке</w:t>
      </w:r>
    </w:p>
    <w:p w:rsidR="00AA095D" w:rsidRDefault="00AA095D" w:rsidP="00AA095D">
      <w:pPr>
        <w:pStyle w:val="Tekst"/>
      </w:pPr>
      <w:r w:rsidRPr="008202B3">
        <w:rPr>
          <w:rStyle w:val="Hyperlink"/>
        </w:rPr>
        <w:t>Измене и допуне плана јавних набавки</w:t>
      </w:r>
      <w:r w:rsidR="00225BA9">
        <w:fldChar w:fldCharType="end"/>
      </w:r>
    </w:p>
    <w:p w:rsidR="002F0DD4" w:rsidRDefault="002F0DD4" w:rsidP="002F0DD4">
      <w:pPr>
        <w:pStyle w:val="cm18"/>
        <w:spacing w:before="0" w:beforeAutospacing="0" w:after="0" w:afterAutospacing="0"/>
        <w:jc w:val="both"/>
        <w:rPr>
          <w:sz w:val="22"/>
          <w:szCs w:val="22"/>
        </w:rPr>
      </w:pPr>
    </w:p>
    <w:p w:rsidR="002F0DD4" w:rsidRDefault="002F0DD4" w:rsidP="002F0DD4">
      <w:pPr>
        <w:pStyle w:val="cm18"/>
        <w:spacing w:before="0" w:beforeAutospacing="0" w:after="0" w:afterAutospacing="0"/>
        <w:jc w:val="both"/>
        <w:rPr>
          <w:sz w:val="22"/>
          <w:szCs w:val="22"/>
        </w:rPr>
      </w:pPr>
    </w:p>
    <w:p w:rsidR="00C32985" w:rsidRDefault="00C32985" w:rsidP="002F0DD4">
      <w:pPr>
        <w:pStyle w:val="cm18"/>
        <w:spacing w:before="0" w:beforeAutospacing="0" w:after="0" w:afterAutospacing="0"/>
        <w:jc w:val="center"/>
        <w:rPr>
          <w:b/>
        </w:rPr>
      </w:pPr>
    </w:p>
    <w:p w:rsidR="007B75F4" w:rsidRDefault="007B75F4" w:rsidP="002F0DD4">
      <w:pPr>
        <w:pStyle w:val="cm18"/>
        <w:spacing w:before="0" w:beforeAutospacing="0" w:after="0" w:afterAutospacing="0"/>
        <w:jc w:val="center"/>
        <w:rPr>
          <w:b/>
        </w:rPr>
      </w:pPr>
      <w:r w:rsidRPr="002F0DD4">
        <w:rPr>
          <w:b/>
        </w:rPr>
        <w:t>15. ПОДАЦИ О ДРЖАВНОЈ ПОМОЋИ</w:t>
      </w:r>
    </w:p>
    <w:p w:rsidR="00C32985" w:rsidRPr="00E177C8" w:rsidRDefault="00C32985" w:rsidP="00C32985">
      <w:pPr>
        <w:pStyle w:val="Default"/>
      </w:pPr>
    </w:p>
    <w:p w:rsidR="00195A0D" w:rsidRDefault="00C32985" w:rsidP="00195A0D">
      <w:pPr>
        <w:pStyle w:val="Default"/>
        <w:ind w:right="60" w:firstLine="720"/>
        <w:jc w:val="both"/>
        <w:rPr>
          <w:sz w:val="23"/>
          <w:szCs w:val="23"/>
        </w:rPr>
      </w:pPr>
      <w:r w:rsidRPr="00E177C8">
        <w:rPr>
          <w:sz w:val="23"/>
          <w:szCs w:val="23"/>
        </w:rPr>
        <w:t xml:space="preserve"> Педагошки факултет у Сомбору не пружа помоћ у смислу тачке 34. Упутства за израду и објављивање информатора о раду државних органа („Сл. гласник РС”, број 68/10). </w:t>
      </w:r>
    </w:p>
    <w:p w:rsidR="00195A0D" w:rsidRDefault="00195A0D" w:rsidP="00195A0D">
      <w:pPr>
        <w:pStyle w:val="Default"/>
        <w:ind w:right="60" w:firstLine="720"/>
        <w:jc w:val="both"/>
        <w:rPr>
          <w:sz w:val="23"/>
          <w:szCs w:val="23"/>
        </w:rPr>
      </w:pPr>
    </w:p>
    <w:p w:rsidR="00195A0D" w:rsidRDefault="00195A0D" w:rsidP="00195A0D">
      <w:pPr>
        <w:pStyle w:val="Default"/>
        <w:ind w:right="60" w:firstLine="720"/>
        <w:jc w:val="both"/>
        <w:rPr>
          <w:sz w:val="23"/>
          <w:szCs w:val="23"/>
        </w:rPr>
      </w:pPr>
    </w:p>
    <w:p w:rsidR="00462533" w:rsidRPr="00195A0D" w:rsidRDefault="00462533" w:rsidP="00195A0D">
      <w:pPr>
        <w:pStyle w:val="Default"/>
        <w:ind w:right="60" w:firstLine="720"/>
        <w:jc w:val="center"/>
        <w:rPr>
          <w:b/>
        </w:rPr>
      </w:pPr>
      <w:r w:rsidRPr="00195A0D">
        <w:rPr>
          <w:b/>
        </w:rPr>
        <w:t>16. ПОД</w:t>
      </w:r>
      <w:r w:rsidR="00BC4459" w:rsidRPr="00195A0D">
        <w:rPr>
          <w:b/>
        </w:rPr>
        <w:t>АЦИ О ИСПЛАЋЕНИМ ПЛАТАМА, НАКНАДАМА</w:t>
      </w:r>
      <w:r w:rsidRPr="00195A0D">
        <w:rPr>
          <w:b/>
        </w:rPr>
        <w:t xml:space="preserve"> И ДРУГИМ ПРИМАЊИМА</w:t>
      </w:r>
    </w:p>
    <w:p w:rsidR="00462533" w:rsidRDefault="00462533" w:rsidP="00462533">
      <w:pPr>
        <w:pStyle w:val="BodyTextIndent2"/>
        <w:widowControl w:val="0"/>
        <w:autoSpaceDE w:val="0"/>
        <w:autoSpaceDN w:val="0"/>
        <w:adjustRightInd w:val="0"/>
        <w:spacing w:after="0" w:line="240" w:lineRule="auto"/>
        <w:jc w:val="both"/>
      </w:pPr>
    </w:p>
    <w:p w:rsidR="001337F9" w:rsidRPr="001337F9" w:rsidRDefault="001337F9" w:rsidP="001337F9">
      <w:pPr>
        <w:rPr>
          <w:rFonts w:ascii="Times New Roman" w:hAnsi="Times New Roman"/>
        </w:rPr>
      </w:pPr>
    </w:p>
    <w:p w:rsidR="003D74A5" w:rsidRPr="003D74A5" w:rsidRDefault="00F75971" w:rsidP="00F75971">
      <w:pPr>
        <w:pStyle w:val="Tekst"/>
      </w:pPr>
      <w:r w:rsidRPr="004A577B">
        <w:t>Обрачун зарада за запослене Факултета врши се у с</w:t>
      </w:r>
      <w:r w:rsidR="00195A0D">
        <w:t>кладу са Уредбом о</w:t>
      </w:r>
      <w:r w:rsidRPr="004A577B">
        <w:t xml:space="preserve"> нормативима и стандардима услова рада универезитета и факултета за делатности које се финансирају из буџета („Службени гласник РС“ бр. 15/2002, 100/2004, 26/2005, 38/2007 и 110/2007), Уредбом о коефицијентима за обрачун и исплату плата запослених у јавним службама („Службени гласниик РС“ бр 44/2001, 15/2002,..., 124/2012</w:t>
      </w:r>
      <w:r w:rsidR="00195A0D">
        <w:t>, 8/2013, 4/2014, 58/2014</w:t>
      </w:r>
      <w:r w:rsidRPr="004A577B">
        <w:t>)</w:t>
      </w:r>
      <w:r w:rsidR="00C90589">
        <w:t>, другим законима и подзаконским актима</w:t>
      </w:r>
      <w:r w:rsidRPr="004A577B">
        <w:t xml:space="preserve"> и Правилником о </w:t>
      </w:r>
      <w:r w:rsidR="00CC27A9">
        <w:t>висини плата, накнада и других примања на Педагошком факултету у Сомбору.</w:t>
      </w:r>
    </w:p>
    <w:p w:rsidR="00F75971" w:rsidRPr="004A577B" w:rsidRDefault="00F75971" w:rsidP="00F75971">
      <w:pPr>
        <w:pStyle w:val="Tekst"/>
      </w:pPr>
      <w:r w:rsidRPr="004A577B">
        <w:t>Горе наведени износи се увећавају за 0,4% за минули рад, а у појединим месецима могу се увећати за стимулације из сопствених средстава.</w:t>
      </w:r>
    </w:p>
    <w:p w:rsidR="00F75971" w:rsidRPr="00F75971" w:rsidRDefault="00F75971" w:rsidP="00F75971">
      <w:pPr>
        <w:pStyle w:val="Tekst"/>
      </w:pPr>
    </w:p>
    <w:p w:rsidR="00F75971" w:rsidRDefault="00F75971">
      <w:pPr>
        <w:rPr>
          <w:rFonts w:ascii="Times New Roman" w:hAnsi="Times New Roman"/>
          <w:color w:val="000000"/>
          <w:szCs w:val="22"/>
          <w:lang w:val="en-US"/>
        </w:rPr>
      </w:pPr>
      <w:r>
        <w:br w:type="page"/>
      </w:r>
    </w:p>
    <w:p w:rsidR="00D77867" w:rsidRPr="00322D7D" w:rsidRDefault="00D77867" w:rsidP="00D77867">
      <w:pPr>
        <w:pStyle w:val="Naslov10"/>
        <w:rPr>
          <w:sz w:val="22"/>
          <w:szCs w:val="22"/>
        </w:rPr>
      </w:pPr>
      <w:bookmarkStart w:id="40" w:name="_Toc27727595"/>
      <w:r w:rsidRPr="00322D7D">
        <w:rPr>
          <w:sz w:val="22"/>
          <w:szCs w:val="22"/>
        </w:rPr>
        <w:lastRenderedPageBreak/>
        <w:t>17. ПОДАЦИ О СРЕДСТВИМА ЗА РАД</w:t>
      </w:r>
      <w:bookmarkEnd w:id="40"/>
    </w:p>
    <w:p w:rsidR="00D77867" w:rsidRPr="00322D7D" w:rsidRDefault="00D77867" w:rsidP="00D77867">
      <w:pPr>
        <w:pStyle w:val="BodyTextIndent"/>
        <w:rPr>
          <w:rFonts w:ascii="Times New Roman" w:eastAsia="Times New Roman" w:hAnsi="Times New Roman"/>
          <w:bCs/>
          <w:szCs w:val="22"/>
        </w:rPr>
      </w:pPr>
    </w:p>
    <w:p w:rsidR="0042406A" w:rsidRPr="00FC722B" w:rsidRDefault="0042406A" w:rsidP="0042406A">
      <w:pPr>
        <w:pStyle w:val="Tekst"/>
        <w:jc w:val="center"/>
        <w:rPr>
          <w:lang w:val="sr-Cyrl-CS"/>
        </w:rPr>
      </w:pPr>
      <w:r w:rsidRPr="00FC722B">
        <w:rPr>
          <w:lang w:val="sr-Cyrl-CS"/>
        </w:rPr>
        <w:t>Стање појединих облика имовине на дан  31.12.2018. године дато је у наредној табели – садашња вредност:</w:t>
      </w:r>
    </w:p>
    <w:p w:rsidR="0042406A" w:rsidRPr="00FC722B" w:rsidRDefault="0042406A" w:rsidP="0042406A">
      <w:pPr>
        <w:pStyle w:val="Tekst"/>
        <w:rPr>
          <w:lang w:val="sr-Cyrl-CS"/>
        </w:rPr>
      </w:pPr>
    </w:p>
    <w:tbl>
      <w:tblPr>
        <w:tblW w:w="708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821"/>
        <w:gridCol w:w="2268"/>
      </w:tblGrid>
      <w:tr w:rsidR="0042406A" w:rsidRPr="00322D7D" w:rsidTr="00265421">
        <w:trPr>
          <w:trHeight w:val="454"/>
          <w:jc w:val="center"/>
        </w:trPr>
        <w:tc>
          <w:tcPr>
            <w:tcW w:w="4821" w:type="dxa"/>
            <w:vAlign w:val="center"/>
          </w:tcPr>
          <w:p w:rsidR="0042406A" w:rsidRPr="00322D7D" w:rsidRDefault="0042406A" w:rsidP="00265421">
            <w:pPr>
              <w:jc w:val="center"/>
              <w:rPr>
                <w:rFonts w:ascii="Times New Roman" w:eastAsia="Times New Roman" w:hAnsi="Times New Roman"/>
                <w:b/>
                <w:szCs w:val="22"/>
              </w:rPr>
            </w:pPr>
            <w:r w:rsidRPr="00322D7D">
              <w:rPr>
                <w:rFonts w:ascii="Times New Roman" w:eastAsia="Times New Roman" w:hAnsi="Times New Roman"/>
                <w:b/>
                <w:szCs w:val="22"/>
              </w:rPr>
              <w:t>Облик имовине</w:t>
            </w:r>
          </w:p>
        </w:tc>
        <w:tc>
          <w:tcPr>
            <w:tcW w:w="2268" w:type="dxa"/>
            <w:vAlign w:val="center"/>
          </w:tcPr>
          <w:p w:rsidR="0042406A" w:rsidRPr="00322D7D" w:rsidRDefault="0042406A" w:rsidP="00265421">
            <w:pPr>
              <w:jc w:val="center"/>
              <w:rPr>
                <w:rFonts w:ascii="Times New Roman" w:eastAsia="Times New Roman" w:hAnsi="Times New Roman"/>
                <w:b/>
                <w:szCs w:val="22"/>
                <w:lang w:val="en-US"/>
              </w:rPr>
            </w:pPr>
            <w:r w:rsidRPr="00322D7D">
              <w:rPr>
                <w:rFonts w:ascii="Times New Roman" w:eastAsia="Times New Roman" w:hAnsi="Times New Roman"/>
                <w:b/>
                <w:szCs w:val="22"/>
              </w:rPr>
              <w:t>Садашња</w:t>
            </w:r>
          </w:p>
          <w:p w:rsidR="0042406A" w:rsidRPr="00322D7D" w:rsidRDefault="0042406A" w:rsidP="00265421">
            <w:pPr>
              <w:jc w:val="center"/>
              <w:rPr>
                <w:rFonts w:ascii="Times New Roman" w:eastAsia="Times New Roman" w:hAnsi="Times New Roman"/>
                <w:b/>
                <w:szCs w:val="22"/>
              </w:rPr>
            </w:pPr>
            <w:r w:rsidRPr="00322D7D">
              <w:rPr>
                <w:rFonts w:ascii="Times New Roman" w:eastAsia="Times New Roman" w:hAnsi="Times New Roman"/>
                <w:b/>
                <w:szCs w:val="22"/>
              </w:rPr>
              <w:t>вредност имовине</w:t>
            </w:r>
          </w:p>
        </w:tc>
      </w:tr>
      <w:tr w:rsidR="0042406A" w:rsidRPr="00322D7D" w:rsidTr="00265421">
        <w:trPr>
          <w:trHeight w:val="454"/>
          <w:jc w:val="center"/>
        </w:trPr>
        <w:tc>
          <w:tcPr>
            <w:tcW w:w="4821" w:type="dxa"/>
            <w:vAlign w:val="bottom"/>
          </w:tcPr>
          <w:p w:rsidR="0042406A" w:rsidRPr="00322D7D" w:rsidRDefault="0042406A" w:rsidP="00265421">
            <w:pPr>
              <w:rPr>
                <w:rFonts w:ascii="Times New Roman" w:hAnsi="Times New Roman"/>
                <w:color w:val="000000"/>
                <w:szCs w:val="22"/>
              </w:rPr>
            </w:pPr>
            <w:r w:rsidRPr="00322D7D">
              <w:rPr>
                <w:rFonts w:ascii="Times New Roman" w:hAnsi="Times New Roman"/>
                <w:color w:val="000000"/>
                <w:szCs w:val="22"/>
              </w:rPr>
              <w:t>Грађевински објекти</w:t>
            </w:r>
          </w:p>
        </w:tc>
        <w:tc>
          <w:tcPr>
            <w:tcW w:w="2268" w:type="dxa"/>
          </w:tcPr>
          <w:p w:rsidR="0042406A" w:rsidRPr="00FC722B" w:rsidRDefault="0042406A" w:rsidP="00265421">
            <w:pPr>
              <w:rPr>
                <w:rFonts w:ascii="Arial Unicode MS" w:eastAsia="Arial Unicode MS" w:hAnsi="Arial Unicode MS" w:cs="Arial Unicode MS"/>
              </w:rPr>
            </w:pPr>
            <w:r w:rsidRPr="00FC722B">
              <w:rPr>
                <w:rFonts w:ascii="Arial Unicode MS" w:eastAsia="Arial Unicode MS" w:hAnsi="Arial Unicode MS" w:cs="Arial Unicode MS"/>
              </w:rPr>
              <w:t xml:space="preserve"> 77,339,745.64 </w:t>
            </w:r>
          </w:p>
        </w:tc>
      </w:tr>
      <w:tr w:rsidR="0042406A" w:rsidRPr="00322D7D" w:rsidTr="00265421">
        <w:trPr>
          <w:trHeight w:val="454"/>
          <w:jc w:val="center"/>
        </w:trPr>
        <w:tc>
          <w:tcPr>
            <w:tcW w:w="4821" w:type="dxa"/>
            <w:vAlign w:val="bottom"/>
          </w:tcPr>
          <w:p w:rsidR="0042406A" w:rsidRPr="00322D7D" w:rsidRDefault="0042406A" w:rsidP="00265421">
            <w:pPr>
              <w:rPr>
                <w:rFonts w:ascii="Times New Roman" w:hAnsi="Times New Roman"/>
                <w:color w:val="000000"/>
                <w:szCs w:val="22"/>
              </w:rPr>
            </w:pPr>
            <w:r w:rsidRPr="00322D7D">
              <w:rPr>
                <w:rFonts w:ascii="Times New Roman" w:hAnsi="Times New Roman"/>
                <w:color w:val="000000"/>
                <w:szCs w:val="22"/>
              </w:rPr>
              <w:t>Спомен обележја,бисте, слике</w:t>
            </w:r>
          </w:p>
        </w:tc>
        <w:tc>
          <w:tcPr>
            <w:tcW w:w="2268" w:type="dxa"/>
          </w:tcPr>
          <w:p w:rsidR="0042406A" w:rsidRPr="00FC722B" w:rsidRDefault="0042406A" w:rsidP="00265421">
            <w:pPr>
              <w:rPr>
                <w:rFonts w:ascii="Arial Unicode MS" w:eastAsia="Arial Unicode MS" w:hAnsi="Arial Unicode MS" w:cs="Arial Unicode MS"/>
              </w:rPr>
            </w:pPr>
            <w:r w:rsidRPr="00FC722B">
              <w:rPr>
                <w:rFonts w:ascii="Arial Unicode MS" w:eastAsia="Arial Unicode MS" w:hAnsi="Arial Unicode MS" w:cs="Arial Unicode MS"/>
              </w:rPr>
              <w:t xml:space="preserve"> 3,556,179.47 </w:t>
            </w:r>
          </w:p>
        </w:tc>
      </w:tr>
      <w:tr w:rsidR="0042406A" w:rsidRPr="00322D7D" w:rsidTr="00265421">
        <w:trPr>
          <w:trHeight w:val="454"/>
          <w:jc w:val="center"/>
        </w:trPr>
        <w:tc>
          <w:tcPr>
            <w:tcW w:w="4821" w:type="dxa"/>
            <w:vAlign w:val="bottom"/>
          </w:tcPr>
          <w:p w:rsidR="0042406A" w:rsidRPr="00322D7D" w:rsidRDefault="0042406A" w:rsidP="00265421">
            <w:pPr>
              <w:rPr>
                <w:rFonts w:ascii="Times New Roman" w:hAnsi="Times New Roman"/>
                <w:color w:val="000000"/>
                <w:szCs w:val="22"/>
              </w:rPr>
            </w:pPr>
            <w:r w:rsidRPr="00322D7D">
              <w:rPr>
                <w:rFonts w:ascii="Times New Roman" w:hAnsi="Times New Roman"/>
                <w:color w:val="000000"/>
                <w:szCs w:val="22"/>
              </w:rPr>
              <w:t>Возила</w:t>
            </w:r>
          </w:p>
        </w:tc>
        <w:tc>
          <w:tcPr>
            <w:tcW w:w="2268" w:type="dxa"/>
          </w:tcPr>
          <w:p w:rsidR="0042406A" w:rsidRPr="00FC722B" w:rsidRDefault="0042406A" w:rsidP="00265421">
            <w:pPr>
              <w:rPr>
                <w:rFonts w:ascii="Arial Unicode MS" w:eastAsia="Arial Unicode MS" w:hAnsi="Arial Unicode MS" w:cs="Arial Unicode MS"/>
              </w:rPr>
            </w:pPr>
            <w:r w:rsidRPr="00FC722B">
              <w:rPr>
                <w:rFonts w:ascii="Arial Unicode MS" w:eastAsia="Arial Unicode MS" w:hAnsi="Arial Unicode MS" w:cs="Arial Unicode MS"/>
              </w:rPr>
              <w:t xml:space="preserve"> 19,750.79 </w:t>
            </w:r>
          </w:p>
        </w:tc>
      </w:tr>
      <w:tr w:rsidR="0042406A" w:rsidRPr="00322D7D" w:rsidTr="00265421">
        <w:trPr>
          <w:trHeight w:val="454"/>
          <w:jc w:val="center"/>
        </w:trPr>
        <w:tc>
          <w:tcPr>
            <w:tcW w:w="4821" w:type="dxa"/>
            <w:vAlign w:val="bottom"/>
          </w:tcPr>
          <w:p w:rsidR="0042406A" w:rsidRPr="00322D7D" w:rsidRDefault="0042406A" w:rsidP="00265421">
            <w:pPr>
              <w:rPr>
                <w:rFonts w:ascii="Times New Roman" w:hAnsi="Times New Roman"/>
                <w:color w:val="000000"/>
                <w:szCs w:val="22"/>
              </w:rPr>
            </w:pPr>
            <w:r w:rsidRPr="00322D7D">
              <w:rPr>
                <w:rFonts w:ascii="Times New Roman" w:hAnsi="Times New Roman"/>
                <w:color w:val="000000"/>
                <w:szCs w:val="22"/>
              </w:rPr>
              <w:t>Књиге у Библиотеци</w:t>
            </w:r>
          </w:p>
        </w:tc>
        <w:tc>
          <w:tcPr>
            <w:tcW w:w="2268" w:type="dxa"/>
          </w:tcPr>
          <w:p w:rsidR="0042406A" w:rsidRPr="00FC722B" w:rsidRDefault="0042406A" w:rsidP="00265421">
            <w:pPr>
              <w:rPr>
                <w:rFonts w:ascii="Arial Unicode MS" w:eastAsia="Arial Unicode MS" w:hAnsi="Arial Unicode MS" w:cs="Arial Unicode MS"/>
              </w:rPr>
            </w:pPr>
            <w:r w:rsidRPr="00FC722B">
              <w:rPr>
                <w:rFonts w:ascii="Arial Unicode MS" w:eastAsia="Arial Unicode MS" w:hAnsi="Arial Unicode MS" w:cs="Arial Unicode MS"/>
              </w:rPr>
              <w:t xml:space="preserve"> 445,330.13 </w:t>
            </w:r>
          </w:p>
        </w:tc>
      </w:tr>
      <w:tr w:rsidR="0042406A" w:rsidRPr="00322D7D" w:rsidTr="00265421">
        <w:trPr>
          <w:trHeight w:val="454"/>
          <w:jc w:val="center"/>
        </w:trPr>
        <w:tc>
          <w:tcPr>
            <w:tcW w:w="4821" w:type="dxa"/>
            <w:vAlign w:val="bottom"/>
          </w:tcPr>
          <w:p w:rsidR="0042406A" w:rsidRPr="00322D7D" w:rsidRDefault="0042406A" w:rsidP="00265421">
            <w:pPr>
              <w:rPr>
                <w:rFonts w:ascii="Times New Roman" w:hAnsi="Times New Roman"/>
                <w:color w:val="000000"/>
                <w:szCs w:val="22"/>
              </w:rPr>
            </w:pPr>
            <w:r w:rsidRPr="00322D7D">
              <w:rPr>
                <w:rFonts w:ascii="Times New Roman" w:hAnsi="Times New Roman"/>
                <w:color w:val="000000"/>
                <w:szCs w:val="22"/>
              </w:rPr>
              <w:t>Административна опрема</w:t>
            </w:r>
          </w:p>
        </w:tc>
        <w:tc>
          <w:tcPr>
            <w:tcW w:w="2268" w:type="dxa"/>
          </w:tcPr>
          <w:p w:rsidR="0042406A" w:rsidRPr="00FC722B" w:rsidRDefault="0042406A" w:rsidP="00265421">
            <w:pPr>
              <w:rPr>
                <w:rFonts w:ascii="Arial Unicode MS" w:eastAsia="Arial Unicode MS" w:hAnsi="Arial Unicode MS" w:cs="Arial Unicode MS"/>
              </w:rPr>
            </w:pPr>
            <w:r w:rsidRPr="00FC722B">
              <w:rPr>
                <w:rFonts w:ascii="Arial Unicode MS" w:eastAsia="Arial Unicode MS" w:hAnsi="Arial Unicode MS" w:cs="Arial Unicode MS"/>
              </w:rPr>
              <w:t xml:space="preserve"> 553,374.89 </w:t>
            </w:r>
          </w:p>
        </w:tc>
      </w:tr>
      <w:tr w:rsidR="0042406A" w:rsidRPr="00322D7D" w:rsidTr="00265421">
        <w:trPr>
          <w:trHeight w:val="454"/>
          <w:jc w:val="center"/>
        </w:trPr>
        <w:tc>
          <w:tcPr>
            <w:tcW w:w="4821" w:type="dxa"/>
            <w:vAlign w:val="bottom"/>
          </w:tcPr>
          <w:p w:rsidR="0042406A" w:rsidRPr="00322D7D" w:rsidRDefault="0042406A" w:rsidP="00265421">
            <w:pPr>
              <w:rPr>
                <w:rFonts w:ascii="Times New Roman" w:hAnsi="Times New Roman"/>
                <w:color w:val="000000"/>
                <w:szCs w:val="22"/>
              </w:rPr>
            </w:pPr>
            <w:r w:rsidRPr="00322D7D">
              <w:rPr>
                <w:rFonts w:ascii="Times New Roman" w:hAnsi="Times New Roman"/>
                <w:color w:val="000000"/>
                <w:szCs w:val="22"/>
              </w:rPr>
              <w:t>Рачунарска опрема</w:t>
            </w:r>
          </w:p>
        </w:tc>
        <w:tc>
          <w:tcPr>
            <w:tcW w:w="2268" w:type="dxa"/>
          </w:tcPr>
          <w:p w:rsidR="0042406A" w:rsidRPr="00FC722B" w:rsidRDefault="0042406A" w:rsidP="00265421">
            <w:pPr>
              <w:rPr>
                <w:rFonts w:ascii="Arial Unicode MS" w:eastAsia="Arial Unicode MS" w:hAnsi="Arial Unicode MS" w:cs="Arial Unicode MS"/>
              </w:rPr>
            </w:pPr>
            <w:r w:rsidRPr="00FC722B">
              <w:rPr>
                <w:rFonts w:ascii="Arial Unicode MS" w:eastAsia="Arial Unicode MS" w:hAnsi="Arial Unicode MS" w:cs="Arial Unicode MS"/>
              </w:rPr>
              <w:t xml:space="preserve"> 840,279.64 </w:t>
            </w:r>
          </w:p>
        </w:tc>
      </w:tr>
      <w:tr w:rsidR="0042406A" w:rsidRPr="00322D7D" w:rsidTr="00265421">
        <w:trPr>
          <w:trHeight w:val="454"/>
          <w:jc w:val="center"/>
        </w:trPr>
        <w:tc>
          <w:tcPr>
            <w:tcW w:w="4821" w:type="dxa"/>
            <w:vAlign w:val="bottom"/>
          </w:tcPr>
          <w:p w:rsidR="0042406A" w:rsidRPr="00322D7D" w:rsidRDefault="0042406A" w:rsidP="00265421">
            <w:pPr>
              <w:rPr>
                <w:rFonts w:ascii="Times New Roman" w:hAnsi="Times New Roman"/>
                <w:color w:val="000000"/>
                <w:szCs w:val="22"/>
              </w:rPr>
            </w:pPr>
            <w:r w:rsidRPr="00322D7D">
              <w:rPr>
                <w:rFonts w:ascii="Times New Roman" w:hAnsi="Times New Roman"/>
                <w:color w:val="000000"/>
                <w:szCs w:val="22"/>
              </w:rPr>
              <w:t>Комуникациона  опрема</w:t>
            </w:r>
          </w:p>
        </w:tc>
        <w:tc>
          <w:tcPr>
            <w:tcW w:w="2268" w:type="dxa"/>
          </w:tcPr>
          <w:p w:rsidR="0042406A" w:rsidRPr="00FC722B" w:rsidRDefault="0042406A" w:rsidP="00265421">
            <w:pPr>
              <w:rPr>
                <w:rFonts w:ascii="Arial Unicode MS" w:eastAsia="Arial Unicode MS" w:hAnsi="Arial Unicode MS" w:cs="Arial Unicode MS"/>
              </w:rPr>
            </w:pPr>
            <w:r w:rsidRPr="00FC722B">
              <w:rPr>
                <w:rFonts w:ascii="Arial Unicode MS" w:eastAsia="Arial Unicode MS" w:hAnsi="Arial Unicode MS" w:cs="Arial Unicode MS"/>
              </w:rPr>
              <w:t xml:space="preserve"> 135,670.94 </w:t>
            </w:r>
          </w:p>
        </w:tc>
      </w:tr>
      <w:tr w:rsidR="0042406A" w:rsidRPr="00322D7D" w:rsidTr="00265421">
        <w:trPr>
          <w:trHeight w:val="454"/>
          <w:jc w:val="center"/>
        </w:trPr>
        <w:tc>
          <w:tcPr>
            <w:tcW w:w="4821" w:type="dxa"/>
            <w:vAlign w:val="bottom"/>
          </w:tcPr>
          <w:p w:rsidR="0042406A" w:rsidRPr="00322D7D" w:rsidRDefault="0042406A" w:rsidP="00265421">
            <w:pPr>
              <w:rPr>
                <w:rFonts w:ascii="Times New Roman" w:hAnsi="Times New Roman"/>
                <w:color w:val="000000"/>
                <w:szCs w:val="22"/>
              </w:rPr>
            </w:pPr>
            <w:r w:rsidRPr="00322D7D">
              <w:rPr>
                <w:rFonts w:ascii="Times New Roman" w:hAnsi="Times New Roman"/>
                <w:color w:val="000000"/>
                <w:szCs w:val="22"/>
              </w:rPr>
              <w:t>Електронска и фотографска опрема</w:t>
            </w:r>
          </w:p>
        </w:tc>
        <w:tc>
          <w:tcPr>
            <w:tcW w:w="2268" w:type="dxa"/>
          </w:tcPr>
          <w:p w:rsidR="0042406A" w:rsidRPr="00FC722B" w:rsidRDefault="0042406A" w:rsidP="00265421">
            <w:pPr>
              <w:rPr>
                <w:rFonts w:ascii="Arial Unicode MS" w:eastAsia="Arial Unicode MS" w:hAnsi="Arial Unicode MS" w:cs="Arial Unicode MS"/>
              </w:rPr>
            </w:pPr>
            <w:r w:rsidRPr="00FC722B">
              <w:rPr>
                <w:rFonts w:ascii="Arial Unicode MS" w:eastAsia="Arial Unicode MS" w:hAnsi="Arial Unicode MS" w:cs="Arial Unicode MS"/>
              </w:rPr>
              <w:t xml:space="preserve"> 202,366.02 </w:t>
            </w:r>
          </w:p>
        </w:tc>
      </w:tr>
      <w:tr w:rsidR="0042406A" w:rsidRPr="00322D7D" w:rsidTr="00265421">
        <w:trPr>
          <w:trHeight w:val="454"/>
          <w:jc w:val="center"/>
        </w:trPr>
        <w:tc>
          <w:tcPr>
            <w:tcW w:w="4821" w:type="dxa"/>
            <w:vAlign w:val="bottom"/>
          </w:tcPr>
          <w:p w:rsidR="0042406A" w:rsidRPr="00322D7D" w:rsidRDefault="0042406A" w:rsidP="00265421">
            <w:pPr>
              <w:rPr>
                <w:rFonts w:ascii="Times New Roman" w:hAnsi="Times New Roman"/>
                <w:color w:val="000000"/>
                <w:szCs w:val="22"/>
              </w:rPr>
            </w:pPr>
            <w:r w:rsidRPr="00322D7D">
              <w:rPr>
                <w:rFonts w:ascii="Times New Roman" w:hAnsi="Times New Roman"/>
                <w:color w:val="000000"/>
                <w:szCs w:val="22"/>
              </w:rPr>
              <w:t>Опрема за домаћинство и угоститељство</w:t>
            </w:r>
          </w:p>
        </w:tc>
        <w:tc>
          <w:tcPr>
            <w:tcW w:w="2268" w:type="dxa"/>
          </w:tcPr>
          <w:p w:rsidR="0042406A" w:rsidRPr="00FC722B" w:rsidRDefault="0042406A" w:rsidP="00265421">
            <w:pPr>
              <w:rPr>
                <w:rFonts w:ascii="Arial Unicode MS" w:eastAsia="Arial Unicode MS" w:hAnsi="Arial Unicode MS" w:cs="Arial Unicode MS"/>
              </w:rPr>
            </w:pPr>
            <w:r w:rsidRPr="00FC722B">
              <w:rPr>
                <w:rFonts w:ascii="Arial Unicode MS" w:eastAsia="Arial Unicode MS" w:hAnsi="Arial Unicode MS" w:cs="Arial Unicode MS"/>
              </w:rPr>
              <w:t xml:space="preserve"> 60,481.36 </w:t>
            </w:r>
          </w:p>
        </w:tc>
      </w:tr>
      <w:tr w:rsidR="0042406A" w:rsidRPr="00322D7D" w:rsidTr="00265421">
        <w:trPr>
          <w:trHeight w:val="454"/>
          <w:jc w:val="center"/>
        </w:trPr>
        <w:tc>
          <w:tcPr>
            <w:tcW w:w="4821" w:type="dxa"/>
            <w:vAlign w:val="bottom"/>
          </w:tcPr>
          <w:p w:rsidR="0042406A" w:rsidRPr="00322D7D" w:rsidRDefault="0042406A" w:rsidP="00265421">
            <w:pPr>
              <w:rPr>
                <w:rFonts w:ascii="Times New Roman" w:hAnsi="Times New Roman"/>
                <w:color w:val="000000"/>
                <w:szCs w:val="22"/>
              </w:rPr>
            </w:pPr>
            <w:r w:rsidRPr="00322D7D">
              <w:rPr>
                <w:rFonts w:ascii="Times New Roman" w:hAnsi="Times New Roman"/>
                <w:color w:val="000000"/>
                <w:szCs w:val="22"/>
              </w:rPr>
              <w:t>Опрема за заштиту животне средине</w:t>
            </w:r>
          </w:p>
        </w:tc>
        <w:tc>
          <w:tcPr>
            <w:tcW w:w="2268" w:type="dxa"/>
          </w:tcPr>
          <w:p w:rsidR="0042406A" w:rsidRPr="00FC722B" w:rsidRDefault="0042406A" w:rsidP="00265421">
            <w:pPr>
              <w:rPr>
                <w:rFonts w:ascii="Arial Unicode MS" w:eastAsia="Arial Unicode MS" w:hAnsi="Arial Unicode MS" w:cs="Arial Unicode MS"/>
              </w:rPr>
            </w:pPr>
            <w:r w:rsidRPr="00FC722B">
              <w:rPr>
                <w:rFonts w:ascii="Arial Unicode MS" w:eastAsia="Arial Unicode MS" w:hAnsi="Arial Unicode MS" w:cs="Arial Unicode MS"/>
              </w:rPr>
              <w:t xml:space="preserve"> -   </w:t>
            </w:r>
          </w:p>
        </w:tc>
      </w:tr>
      <w:tr w:rsidR="0042406A" w:rsidRPr="00322D7D" w:rsidTr="00265421">
        <w:trPr>
          <w:trHeight w:val="454"/>
          <w:jc w:val="center"/>
        </w:trPr>
        <w:tc>
          <w:tcPr>
            <w:tcW w:w="4821" w:type="dxa"/>
            <w:vAlign w:val="bottom"/>
          </w:tcPr>
          <w:p w:rsidR="0042406A" w:rsidRPr="00322D7D" w:rsidRDefault="0042406A" w:rsidP="00265421">
            <w:pPr>
              <w:rPr>
                <w:rFonts w:ascii="Times New Roman" w:hAnsi="Times New Roman"/>
                <w:color w:val="000000"/>
                <w:szCs w:val="22"/>
              </w:rPr>
            </w:pPr>
            <w:r w:rsidRPr="00322D7D">
              <w:rPr>
                <w:rFonts w:ascii="Times New Roman" w:hAnsi="Times New Roman"/>
                <w:color w:val="000000"/>
                <w:szCs w:val="22"/>
              </w:rPr>
              <w:t xml:space="preserve">Опрема за образовање </w:t>
            </w:r>
          </w:p>
        </w:tc>
        <w:tc>
          <w:tcPr>
            <w:tcW w:w="2268" w:type="dxa"/>
          </w:tcPr>
          <w:p w:rsidR="0042406A" w:rsidRPr="00FC722B" w:rsidRDefault="0042406A" w:rsidP="00265421">
            <w:pPr>
              <w:rPr>
                <w:rFonts w:ascii="Arial Unicode MS" w:eastAsia="Arial Unicode MS" w:hAnsi="Arial Unicode MS" w:cs="Arial Unicode MS"/>
              </w:rPr>
            </w:pPr>
            <w:r w:rsidRPr="00FC722B">
              <w:rPr>
                <w:rFonts w:ascii="Arial Unicode MS" w:eastAsia="Arial Unicode MS" w:hAnsi="Arial Unicode MS" w:cs="Arial Unicode MS"/>
              </w:rPr>
              <w:t xml:space="preserve"> 1,915,405.36 </w:t>
            </w:r>
          </w:p>
        </w:tc>
      </w:tr>
      <w:tr w:rsidR="0042406A" w:rsidRPr="00322D7D" w:rsidTr="00265421">
        <w:trPr>
          <w:trHeight w:val="454"/>
          <w:jc w:val="center"/>
        </w:trPr>
        <w:tc>
          <w:tcPr>
            <w:tcW w:w="4821" w:type="dxa"/>
            <w:vAlign w:val="bottom"/>
          </w:tcPr>
          <w:p w:rsidR="0042406A" w:rsidRPr="00322D7D" w:rsidRDefault="0042406A" w:rsidP="00265421">
            <w:pPr>
              <w:rPr>
                <w:rFonts w:ascii="Times New Roman" w:hAnsi="Times New Roman"/>
                <w:color w:val="000000"/>
                <w:szCs w:val="22"/>
              </w:rPr>
            </w:pPr>
            <w:r w:rsidRPr="00322D7D">
              <w:rPr>
                <w:rFonts w:ascii="Times New Roman" w:hAnsi="Times New Roman"/>
                <w:color w:val="000000"/>
                <w:szCs w:val="22"/>
              </w:rPr>
              <w:t>Опрема за науку</w:t>
            </w:r>
          </w:p>
        </w:tc>
        <w:tc>
          <w:tcPr>
            <w:tcW w:w="2268" w:type="dxa"/>
          </w:tcPr>
          <w:p w:rsidR="0042406A" w:rsidRPr="00FC722B" w:rsidRDefault="0042406A" w:rsidP="00265421">
            <w:pPr>
              <w:rPr>
                <w:rFonts w:ascii="Arial Unicode MS" w:eastAsia="Arial Unicode MS" w:hAnsi="Arial Unicode MS" w:cs="Arial Unicode MS"/>
              </w:rPr>
            </w:pPr>
            <w:r w:rsidRPr="00FC722B">
              <w:rPr>
                <w:rFonts w:ascii="Arial Unicode MS" w:eastAsia="Arial Unicode MS" w:hAnsi="Arial Unicode MS" w:cs="Arial Unicode MS"/>
              </w:rPr>
              <w:t xml:space="preserve"> 81,582.10 </w:t>
            </w:r>
          </w:p>
        </w:tc>
      </w:tr>
      <w:tr w:rsidR="0042406A" w:rsidRPr="00322D7D" w:rsidTr="00265421">
        <w:trPr>
          <w:trHeight w:val="454"/>
          <w:jc w:val="center"/>
        </w:trPr>
        <w:tc>
          <w:tcPr>
            <w:tcW w:w="4821" w:type="dxa"/>
            <w:vAlign w:val="bottom"/>
          </w:tcPr>
          <w:p w:rsidR="0042406A" w:rsidRPr="00322D7D" w:rsidRDefault="0042406A" w:rsidP="00265421">
            <w:pPr>
              <w:rPr>
                <w:rFonts w:ascii="Times New Roman" w:hAnsi="Times New Roman"/>
                <w:color w:val="000000"/>
                <w:szCs w:val="22"/>
              </w:rPr>
            </w:pPr>
            <w:r w:rsidRPr="00322D7D">
              <w:rPr>
                <w:rFonts w:ascii="Times New Roman" w:hAnsi="Times New Roman"/>
                <w:color w:val="000000"/>
                <w:szCs w:val="22"/>
              </w:rPr>
              <w:t>Опрема за културу</w:t>
            </w:r>
          </w:p>
        </w:tc>
        <w:tc>
          <w:tcPr>
            <w:tcW w:w="2268" w:type="dxa"/>
          </w:tcPr>
          <w:p w:rsidR="0042406A" w:rsidRPr="00FC722B" w:rsidRDefault="0042406A" w:rsidP="00265421">
            <w:pPr>
              <w:rPr>
                <w:rFonts w:ascii="Arial Unicode MS" w:eastAsia="Arial Unicode MS" w:hAnsi="Arial Unicode MS" w:cs="Arial Unicode MS"/>
              </w:rPr>
            </w:pPr>
            <w:r w:rsidRPr="00FC722B">
              <w:rPr>
                <w:rFonts w:ascii="Arial Unicode MS" w:eastAsia="Arial Unicode MS" w:hAnsi="Arial Unicode MS" w:cs="Arial Unicode MS"/>
              </w:rPr>
              <w:t xml:space="preserve"> 141,600.03 </w:t>
            </w:r>
          </w:p>
        </w:tc>
      </w:tr>
      <w:tr w:rsidR="0042406A" w:rsidRPr="00322D7D" w:rsidTr="00265421">
        <w:trPr>
          <w:trHeight w:val="454"/>
          <w:jc w:val="center"/>
        </w:trPr>
        <w:tc>
          <w:tcPr>
            <w:tcW w:w="4821" w:type="dxa"/>
            <w:vAlign w:val="bottom"/>
          </w:tcPr>
          <w:p w:rsidR="0042406A" w:rsidRPr="00322D7D" w:rsidRDefault="0042406A" w:rsidP="00265421">
            <w:pPr>
              <w:rPr>
                <w:rFonts w:ascii="Times New Roman" w:hAnsi="Times New Roman"/>
                <w:color w:val="000000"/>
                <w:szCs w:val="22"/>
              </w:rPr>
            </w:pPr>
            <w:r w:rsidRPr="00322D7D">
              <w:rPr>
                <w:rFonts w:ascii="Times New Roman" w:hAnsi="Times New Roman"/>
                <w:color w:val="000000"/>
                <w:szCs w:val="22"/>
              </w:rPr>
              <w:t>Опрема за спорт</w:t>
            </w:r>
          </w:p>
        </w:tc>
        <w:tc>
          <w:tcPr>
            <w:tcW w:w="2268" w:type="dxa"/>
          </w:tcPr>
          <w:p w:rsidR="0042406A" w:rsidRPr="00FC722B" w:rsidRDefault="0042406A" w:rsidP="00265421">
            <w:pPr>
              <w:rPr>
                <w:rFonts w:ascii="Arial Unicode MS" w:eastAsia="Arial Unicode MS" w:hAnsi="Arial Unicode MS" w:cs="Arial Unicode MS"/>
              </w:rPr>
            </w:pPr>
            <w:r w:rsidRPr="00FC722B">
              <w:rPr>
                <w:rFonts w:ascii="Arial Unicode MS" w:eastAsia="Arial Unicode MS" w:hAnsi="Arial Unicode MS" w:cs="Arial Unicode MS"/>
              </w:rPr>
              <w:t xml:space="preserve"> 120,411.19 </w:t>
            </w:r>
          </w:p>
        </w:tc>
      </w:tr>
      <w:tr w:rsidR="0042406A" w:rsidRPr="00322D7D" w:rsidTr="00265421">
        <w:trPr>
          <w:trHeight w:val="454"/>
          <w:jc w:val="center"/>
        </w:trPr>
        <w:tc>
          <w:tcPr>
            <w:tcW w:w="4821" w:type="dxa"/>
            <w:vAlign w:val="bottom"/>
          </w:tcPr>
          <w:p w:rsidR="0042406A" w:rsidRPr="00322D7D" w:rsidRDefault="0042406A" w:rsidP="00265421">
            <w:pPr>
              <w:rPr>
                <w:rFonts w:ascii="Times New Roman" w:hAnsi="Times New Roman"/>
                <w:color w:val="000000"/>
                <w:szCs w:val="22"/>
              </w:rPr>
            </w:pPr>
            <w:r w:rsidRPr="00322D7D">
              <w:rPr>
                <w:rFonts w:ascii="Times New Roman" w:hAnsi="Times New Roman"/>
                <w:color w:val="000000"/>
                <w:szCs w:val="22"/>
              </w:rPr>
              <w:t>Опрема за јавну безбедност</w:t>
            </w:r>
          </w:p>
        </w:tc>
        <w:tc>
          <w:tcPr>
            <w:tcW w:w="2268" w:type="dxa"/>
          </w:tcPr>
          <w:p w:rsidR="0042406A" w:rsidRPr="00FC722B" w:rsidRDefault="0042406A" w:rsidP="00265421">
            <w:pPr>
              <w:rPr>
                <w:rFonts w:ascii="Arial Unicode MS" w:eastAsia="Arial Unicode MS" w:hAnsi="Arial Unicode MS" w:cs="Arial Unicode MS"/>
              </w:rPr>
            </w:pPr>
            <w:r w:rsidRPr="00FC722B">
              <w:rPr>
                <w:rFonts w:ascii="Arial Unicode MS" w:eastAsia="Arial Unicode MS" w:hAnsi="Arial Unicode MS" w:cs="Arial Unicode MS"/>
              </w:rPr>
              <w:t xml:space="preserve"> 16,760.60 </w:t>
            </w:r>
          </w:p>
        </w:tc>
      </w:tr>
      <w:tr w:rsidR="0042406A" w:rsidRPr="00322D7D" w:rsidTr="00265421">
        <w:trPr>
          <w:trHeight w:val="454"/>
          <w:jc w:val="center"/>
        </w:trPr>
        <w:tc>
          <w:tcPr>
            <w:tcW w:w="4821" w:type="dxa"/>
            <w:vAlign w:val="bottom"/>
          </w:tcPr>
          <w:p w:rsidR="0042406A" w:rsidRPr="00322D7D" w:rsidRDefault="0042406A" w:rsidP="00265421">
            <w:pPr>
              <w:rPr>
                <w:rFonts w:ascii="Times New Roman" w:hAnsi="Times New Roman"/>
                <w:color w:val="000000"/>
                <w:szCs w:val="22"/>
              </w:rPr>
            </w:pPr>
            <w:r w:rsidRPr="00322D7D">
              <w:rPr>
                <w:rFonts w:ascii="Times New Roman" w:hAnsi="Times New Roman"/>
                <w:color w:val="000000"/>
                <w:szCs w:val="22"/>
              </w:rPr>
              <w:t>Опрема и алати за одрж.зграде</w:t>
            </w:r>
          </w:p>
        </w:tc>
        <w:tc>
          <w:tcPr>
            <w:tcW w:w="2268" w:type="dxa"/>
          </w:tcPr>
          <w:p w:rsidR="0042406A" w:rsidRPr="00FC722B" w:rsidRDefault="0042406A" w:rsidP="00265421">
            <w:pPr>
              <w:rPr>
                <w:rFonts w:ascii="Arial Unicode MS" w:eastAsia="Arial Unicode MS" w:hAnsi="Arial Unicode MS" w:cs="Arial Unicode MS"/>
              </w:rPr>
            </w:pPr>
            <w:r w:rsidRPr="00FC722B">
              <w:rPr>
                <w:rFonts w:ascii="Arial Unicode MS" w:eastAsia="Arial Unicode MS" w:hAnsi="Arial Unicode MS" w:cs="Arial Unicode MS"/>
              </w:rPr>
              <w:t xml:space="preserve"> 6,084.87 </w:t>
            </w:r>
          </w:p>
        </w:tc>
      </w:tr>
      <w:tr w:rsidR="0042406A" w:rsidRPr="00322D7D" w:rsidTr="00265421">
        <w:trPr>
          <w:trHeight w:val="454"/>
          <w:jc w:val="center"/>
        </w:trPr>
        <w:tc>
          <w:tcPr>
            <w:tcW w:w="4821" w:type="dxa"/>
            <w:vAlign w:val="bottom"/>
          </w:tcPr>
          <w:p w:rsidR="0042406A" w:rsidRPr="00322D7D" w:rsidRDefault="0042406A" w:rsidP="00265421">
            <w:pPr>
              <w:rPr>
                <w:rFonts w:ascii="Times New Roman" w:hAnsi="Times New Roman"/>
                <w:b/>
                <w:bCs/>
                <w:color w:val="000000"/>
                <w:szCs w:val="22"/>
              </w:rPr>
            </w:pPr>
            <w:r w:rsidRPr="00322D7D">
              <w:rPr>
                <w:rFonts w:ascii="Times New Roman" w:hAnsi="Times New Roman"/>
                <w:b/>
                <w:bCs/>
                <w:color w:val="000000"/>
                <w:szCs w:val="22"/>
              </w:rPr>
              <w:t>У К У П Н О</w:t>
            </w:r>
          </w:p>
        </w:tc>
        <w:tc>
          <w:tcPr>
            <w:tcW w:w="2268" w:type="dxa"/>
            <w:vAlign w:val="bottom"/>
          </w:tcPr>
          <w:p w:rsidR="0042406A" w:rsidRPr="0042406A" w:rsidRDefault="00225BA9" w:rsidP="0042406A">
            <w:pPr>
              <w:jc w:val="center"/>
              <w:rPr>
                <w:rFonts w:ascii="Arial Unicode MS" w:eastAsia="Arial Unicode MS" w:hAnsi="Arial Unicode MS" w:cs="Arial Unicode MS"/>
                <w:sz w:val="20"/>
                <w:lang w:val="en-US"/>
              </w:rPr>
            </w:pPr>
            <w:r w:rsidRPr="00FC722B">
              <w:rPr>
                <w:rFonts w:ascii="Arial Unicode MS" w:eastAsia="Arial Unicode MS" w:hAnsi="Arial Unicode MS" w:cs="Arial Unicode MS"/>
              </w:rPr>
              <w:fldChar w:fldCharType="begin"/>
            </w:r>
            <w:r w:rsidR="0042406A" w:rsidRPr="00FC722B">
              <w:rPr>
                <w:rFonts w:ascii="Arial Unicode MS" w:eastAsia="Arial Unicode MS" w:hAnsi="Arial Unicode MS" w:cs="Arial Unicode MS"/>
              </w:rPr>
              <w:instrText xml:space="preserve"> LINK Excel.Sheet.12 "C:\\Users\\Bilja\\Desktop\\New Microsoft Excel Worksheet (3).xlsx" "Sheet1!R27C1" \a \f 4 \h </w:instrText>
            </w:r>
            <w:r w:rsidR="0042406A">
              <w:rPr>
                <w:rFonts w:ascii="Arial Unicode MS" w:eastAsia="Arial Unicode MS" w:hAnsi="Arial Unicode MS" w:cs="Arial Unicode MS"/>
              </w:rPr>
              <w:instrText xml:space="preserve"> \* MERGEFORMAT </w:instrText>
            </w:r>
            <w:r w:rsidRPr="00FC722B">
              <w:rPr>
                <w:rFonts w:ascii="Arial Unicode MS" w:eastAsia="Arial Unicode MS" w:hAnsi="Arial Unicode MS" w:cs="Arial Unicode MS"/>
              </w:rPr>
              <w:fldChar w:fldCharType="separate"/>
            </w:r>
            <w:r w:rsidR="0042406A" w:rsidRPr="00FC722B">
              <w:rPr>
                <w:rFonts w:ascii="Arial Unicode MS" w:eastAsia="Arial Unicode MS" w:hAnsi="Arial Unicode MS" w:cs="Arial Unicode MS"/>
                <w:color w:val="000000"/>
                <w:szCs w:val="22"/>
                <w:lang w:val="en-GB" w:eastAsia="en-GB"/>
              </w:rPr>
              <w:t xml:space="preserve">                                                                        85,464,291.03 </w:t>
            </w:r>
          </w:p>
          <w:p w:rsidR="0042406A" w:rsidRPr="00FC722B" w:rsidRDefault="00225BA9" w:rsidP="00265421">
            <w:pPr>
              <w:jc w:val="center"/>
              <w:rPr>
                <w:rFonts w:ascii="Arial Unicode MS" w:eastAsia="Arial Unicode MS" w:hAnsi="Arial Unicode MS" w:cs="Arial Unicode MS"/>
                <w:b/>
                <w:bCs/>
                <w:color w:val="000000"/>
                <w:szCs w:val="22"/>
              </w:rPr>
            </w:pPr>
            <w:r w:rsidRPr="00FC722B">
              <w:rPr>
                <w:rFonts w:ascii="Arial Unicode MS" w:eastAsia="Arial Unicode MS" w:hAnsi="Arial Unicode MS" w:cs="Arial Unicode MS"/>
                <w:b/>
                <w:bCs/>
                <w:color w:val="000000"/>
                <w:szCs w:val="22"/>
              </w:rPr>
              <w:fldChar w:fldCharType="end"/>
            </w:r>
          </w:p>
        </w:tc>
      </w:tr>
    </w:tbl>
    <w:p w:rsidR="0042406A" w:rsidRPr="00322D7D" w:rsidRDefault="0042406A" w:rsidP="0042406A">
      <w:pPr>
        <w:pStyle w:val="BodyTextIndent"/>
        <w:rPr>
          <w:rFonts w:ascii="Times New Roman" w:eastAsia="Times New Roman" w:hAnsi="Times New Roman"/>
          <w:bCs/>
          <w:szCs w:val="22"/>
        </w:rPr>
      </w:pPr>
    </w:p>
    <w:p w:rsidR="0042406A" w:rsidRPr="00322D7D" w:rsidRDefault="0042406A" w:rsidP="0042406A">
      <w:pPr>
        <w:pStyle w:val="Tekst"/>
      </w:pPr>
    </w:p>
    <w:p w:rsidR="0042406A" w:rsidRPr="00322D7D" w:rsidRDefault="0042406A" w:rsidP="0042406A">
      <w:pPr>
        <w:rPr>
          <w:rFonts w:ascii="Times New Roman" w:hAnsi="Times New Roman"/>
          <w:szCs w:val="22"/>
        </w:rPr>
      </w:pPr>
    </w:p>
    <w:p w:rsidR="002D3346" w:rsidRDefault="00B53A57" w:rsidP="008325B3">
      <w:pPr>
        <w:pStyle w:val="Naslov10"/>
      </w:pPr>
      <w:bookmarkStart w:id="41" w:name="_Toc27727596"/>
      <w:r>
        <w:lastRenderedPageBreak/>
        <w:t>18.</w:t>
      </w:r>
      <w:r w:rsidR="002D3346" w:rsidRPr="002006FE">
        <w:t>ЧУВАЊЕ НОСАЧА ИНФОРМАЦИЈА</w:t>
      </w:r>
      <w:bookmarkEnd w:id="41"/>
    </w:p>
    <w:p w:rsidR="002D3346" w:rsidRPr="002006FE" w:rsidRDefault="002D3346" w:rsidP="008325B3">
      <w:pPr>
        <w:pStyle w:val="Tekst"/>
      </w:pPr>
    </w:p>
    <w:p w:rsidR="002D3346" w:rsidRPr="002006FE" w:rsidRDefault="002D3346" w:rsidP="008325B3">
      <w:pPr>
        <w:pStyle w:val="Tekst"/>
      </w:pPr>
      <w:r w:rsidRPr="002006FE">
        <w:t xml:space="preserve">Информације настале у раду и у вези са радом Факултета </w:t>
      </w:r>
      <w:r w:rsidR="004F1BBA">
        <w:t xml:space="preserve">у правилу </w:t>
      </w:r>
      <w:r w:rsidRPr="002006FE">
        <w:t>се чувају у папирној</w:t>
      </w:r>
      <w:r w:rsidR="00C90589">
        <w:t xml:space="preserve"> </w:t>
      </w:r>
      <w:r w:rsidRPr="002006FE">
        <w:t>форми и налазе се у архиви Факултета.</w:t>
      </w:r>
    </w:p>
    <w:p w:rsidR="002D3346" w:rsidRPr="002006FE" w:rsidRDefault="002D3346" w:rsidP="008325B3">
      <w:pPr>
        <w:pStyle w:val="Tekst"/>
      </w:pPr>
      <w:r w:rsidRPr="002006FE">
        <w:t>Начин примања, евидентирања и распоређивања аката за рад, класификацију и</w:t>
      </w:r>
      <w:r w:rsidR="00C90589">
        <w:t xml:space="preserve"> </w:t>
      </w:r>
      <w:r w:rsidRPr="002006FE">
        <w:t>архивирање, смештај, чување и одржавање, евидентирање у архивску књигу и</w:t>
      </w:r>
      <w:r w:rsidR="00C90589">
        <w:t xml:space="preserve"> излучивање регистрату</w:t>
      </w:r>
      <w:r w:rsidRPr="002006FE">
        <w:t>рског материјала уређено је Правилником о канцеларијском</w:t>
      </w:r>
      <w:r w:rsidR="00C90589">
        <w:t xml:space="preserve"> </w:t>
      </w:r>
      <w:r w:rsidRPr="002006FE">
        <w:t>пословању, а у складу са Законом о културним добрима («Службени гласник РС» бр.71/94).</w:t>
      </w:r>
    </w:p>
    <w:p w:rsidR="002D3346" w:rsidRPr="002006FE" w:rsidRDefault="002D3346" w:rsidP="008325B3">
      <w:pPr>
        <w:pStyle w:val="Tekst"/>
      </w:pPr>
      <w:r w:rsidRPr="002006FE">
        <w:t xml:space="preserve">Рокови чувања носача информација у архиви Факултета </w:t>
      </w:r>
      <w:r>
        <w:t>утврђени су у Листи</w:t>
      </w:r>
      <w:r w:rsidRPr="002006FE">
        <w:t xml:space="preserve"> категорија регистатурског материјала са роковима чувања за коју постоји</w:t>
      </w:r>
      <w:r w:rsidR="00C90589">
        <w:t xml:space="preserve"> </w:t>
      </w:r>
      <w:r w:rsidRPr="002006FE">
        <w:t>сагласност Архива Србије.</w:t>
      </w:r>
    </w:p>
    <w:p w:rsidR="002D3346" w:rsidRPr="002006FE" w:rsidRDefault="002D3346" w:rsidP="008325B3">
      <w:pPr>
        <w:pStyle w:val="Tekst"/>
      </w:pPr>
      <w:r w:rsidRPr="002006FE">
        <w:t>На интернет презентацију објављују се информације које су настале у раду или</w:t>
      </w:r>
      <w:r w:rsidR="00C90589">
        <w:t xml:space="preserve"> </w:t>
      </w:r>
      <w:r w:rsidRPr="002006FE">
        <w:t>у вези са радом</w:t>
      </w:r>
      <w:r>
        <w:t xml:space="preserve"> и</w:t>
      </w:r>
      <w:r w:rsidRPr="002006FE">
        <w:t xml:space="preserve"> активностима Факултета, а чија садржина има или би могла имати</w:t>
      </w:r>
      <w:r w:rsidR="00C90589">
        <w:t xml:space="preserve"> </w:t>
      </w:r>
      <w:r w:rsidRPr="002006FE">
        <w:t>значај за јавни интерес.Они на сајту остају док траје њихова примена или актуелност.</w:t>
      </w:r>
      <w:r w:rsidR="00C90589">
        <w:t xml:space="preserve"> </w:t>
      </w:r>
      <w:r w:rsidRPr="002006FE">
        <w:t>Сајт се редовно одржава.</w:t>
      </w:r>
    </w:p>
    <w:p w:rsidR="002D3346" w:rsidRDefault="002D3346" w:rsidP="008325B3">
      <w:pPr>
        <w:pStyle w:val="Tekst"/>
      </w:pPr>
      <w:r w:rsidRPr="002006FE">
        <w:t>Рачунари на којима се налазе информације у електронској форми се чувају уз</w:t>
      </w:r>
      <w:r w:rsidR="00C90589">
        <w:t xml:space="preserve"> </w:t>
      </w:r>
      <w:r w:rsidRPr="002006FE">
        <w:t>примену одговарајућих мера заштите.</w:t>
      </w:r>
    </w:p>
    <w:p w:rsidR="002D3346" w:rsidRDefault="002D3346" w:rsidP="008325B3">
      <w:pPr>
        <w:pStyle w:val="Tekst"/>
      </w:pPr>
      <w:r>
        <w:t>Архивска грађа правних претходника Педагошког факултета у Сомбору, која је настала до 31.12.1973.године налази се у Историјском архиву града Сомбора.</w:t>
      </w:r>
    </w:p>
    <w:p w:rsidR="002D3346" w:rsidRDefault="002D3346" w:rsidP="008325B3">
      <w:pPr>
        <w:pStyle w:val="Tekst"/>
        <w:rPr>
          <w:rFonts w:ascii="Calibri" w:hAnsi="Calibri"/>
        </w:rPr>
      </w:pPr>
    </w:p>
    <w:p w:rsidR="002D3346" w:rsidRDefault="002D3346" w:rsidP="008325B3">
      <w:pPr>
        <w:pStyle w:val="Tekst"/>
        <w:rPr>
          <w:rFonts w:ascii="Calibri" w:hAnsi="Calibri"/>
        </w:rPr>
      </w:pPr>
    </w:p>
    <w:p w:rsidR="002D3346" w:rsidRPr="00FD463E" w:rsidRDefault="002D3346" w:rsidP="002D3346">
      <w:pPr>
        <w:rPr>
          <w:rFonts w:ascii="Calibri" w:hAnsi="Calibri"/>
        </w:rPr>
      </w:pPr>
    </w:p>
    <w:p w:rsidR="002D3346" w:rsidRDefault="002D3346" w:rsidP="008325B3">
      <w:pPr>
        <w:pStyle w:val="Naslov10"/>
      </w:pPr>
      <w:bookmarkStart w:id="42" w:name="_Toc27727597"/>
      <w:r>
        <w:lastRenderedPageBreak/>
        <w:t>19.</w:t>
      </w:r>
      <w:r w:rsidRPr="002006FE">
        <w:t>ВРСТЕ ИНФОРМАЦИЈА У ПОСЕДУ</w:t>
      </w:r>
      <w:bookmarkEnd w:id="42"/>
    </w:p>
    <w:p w:rsidR="002D3346" w:rsidRPr="002006FE" w:rsidRDefault="002D3346" w:rsidP="008325B3">
      <w:pPr>
        <w:pStyle w:val="Tekst"/>
      </w:pPr>
    </w:p>
    <w:p w:rsidR="002D3346" w:rsidRDefault="002D3346" w:rsidP="008325B3">
      <w:pPr>
        <w:pStyle w:val="Tekst"/>
      </w:pPr>
      <w:r w:rsidRPr="002006FE">
        <w:t>Факултет поседује информације наст</w:t>
      </w:r>
      <w:r w:rsidR="00FD463E">
        <w:t>але у раду или у вези са радом,</w:t>
      </w:r>
      <w:r w:rsidRPr="002006FE">
        <w:t xml:space="preserve"> које се</w:t>
      </w:r>
      <w:r w:rsidR="00C0022A">
        <w:t xml:space="preserve"> </w:t>
      </w:r>
      <w:r w:rsidRPr="002006FE">
        <w:t>односе на активности у оквиру надлежности, овлашћења и обавеза приказаних у</w:t>
      </w:r>
      <w:r w:rsidR="00C0022A">
        <w:t xml:space="preserve"> </w:t>
      </w:r>
      <w:r w:rsidRPr="002006FE">
        <w:t>одељку 8.</w:t>
      </w:r>
      <w:r w:rsidR="00C0022A">
        <w:t xml:space="preserve"> </w:t>
      </w:r>
      <w:r w:rsidRPr="002006FE">
        <w:t>као и приликом пружања услуга чији је детаљан приказ наведен у одељку 10.</w:t>
      </w:r>
      <w:r w:rsidR="00C0022A">
        <w:t xml:space="preserve"> </w:t>
      </w:r>
      <w:r w:rsidRPr="002006FE">
        <w:t>Информатора</w:t>
      </w:r>
      <w:r>
        <w:t xml:space="preserve"> о раду</w:t>
      </w:r>
      <w:r w:rsidRPr="002006FE">
        <w:t>.</w:t>
      </w:r>
    </w:p>
    <w:p w:rsidR="002D3346" w:rsidRDefault="002D3346" w:rsidP="008325B3">
      <w:pPr>
        <w:pStyle w:val="Tekst"/>
        <w:rPr>
          <w:rFonts w:ascii="Calibri" w:hAnsi="Calibri"/>
        </w:rPr>
      </w:pPr>
    </w:p>
    <w:p w:rsidR="002D3346" w:rsidRPr="002D3346" w:rsidRDefault="002D3346" w:rsidP="008325B3">
      <w:pPr>
        <w:pStyle w:val="Tekst"/>
      </w:pPr>
    </w:p>
    <w:p w:rsidR="002D3346" w:rsidRPr="00B330E5" w:rsidRDefault="002D3346" w:rsidP="002D3346">
      <w:pPr>
        <w:jc w:val="center"/>
        <w:rPr>
          <w:rFonts w:ascii="Times New Roman" w:hAnsi="Times New Roman"/>
          <w:szCs w:val="22"/>
        </w:rPr>
      </w:pPr>
      <w:r w:rsidRPr="00B330E5">
        <w:rPr>
          <w:rFonts w:ascii="Times New Roman" w:hAnsi="Times New Roman"/>
          <w:szCs w:val="22"/>
        </w:rPr>
        <w:t xml:space="preserve">ЛИСТА </w:t>
      </w:r>
    </w:p>
    <w:p w:rsidR="002D3346" w:rsidRPr="00B330E5" w:rsidRDefault="002D3346" w:rsidP="002D3346">
      <w:pPr>
        <w:jc w:val="center"/>
        <w:rPr>
          <w:rFonts w:ascii="Times New Roman" w:hAnsi="Times New Roman"/>
          <w:szCs w:val="22"/>
        </w:rPr>
      </w:pPr>
      <w:r w:rsidRPr="00B330E5">
        <w:rPr>
          <w:rFonts w:ascii="Times New Roman" w:hAnsi="Times New Roman"/>
          <w:szCs w:val="22"/>
        </w:rPr>
        <w:t xml:space="preserve">КАТЕГОРИЈА РЕГИСТРАТУРСКОГ МАТЕРИЈАЛА </w:t>
      </w:r>
    </w:p>
    <w:p w:rsidR="002D3346" w:rsidRDefault="002D3346" w:rsidP="002D3346">
      <w:pPr>
        <w:jc w:val="center"/>
        <w:rPr>
          <w:rFonts w:ascii="Times New Roman" w:hAnsi="Times New Roman"/>
          <w:szCs w:val="22"/>
        </w:rPr>
      </w:pPr>
      <w:r w:rsidRPr="00B330E5">
        <w:rPr>
          <w:rFonts w:ascii="Times New Roman" w:hAnsi="Times New Roman"/>
          <w:szCs w:val="22"/>
        </w:rPr>
        <w:t>СА РОКОВИМА ЧУВАЊА</w:t>
      </w:r>
    </w:p>
    <w:p w:rsidR="00FD463E" w:rsidRPr="00FD463E" w:rsidRDefault="00FD463E" w:rsidP="002D3346">
      <w:pPr>
        <w:jc w:val="center"/>
        <w:rPr>
          <w:rFonts w:ascii="Times New Roman" w:hAnsi="Times New Roman"/>
          <w:szCs w:val="22"/>
        </w:rPr>
      </w:pPr>
      <w:r>
        <w:rPr>
          <w:rFonts w:ascii="Times New Roman" w:hAnsi="Times New Roman"/>
          <w:szCs w:val="22"/>
        </w:rPr>
        <w:t>на коју је Историјски архив у Сомбору дао сагласност</w:t>
      </w:r>
    </w:p>
    <w:p w:rsidR="002D3346" w:rsidRDefault="002D3346" w:rsidP="00FE60A4">
      <w:pPr>
        <w:pStyle w:val="Tekst"/>
      </w:pPr>
    </w:p>
    <w:p w:rsidR="00FE60A4" w:rsidRPr="00FE60A4" w:rsidRDefault="00FE60A4" w:rsidP="00FE60A4">
      <w:pPr>
        <w:pStyle w:val="Tekst"/>
      </w:pPr>
    </w:p>
    <w:p w:rsidR="002D3346" w:rsidRDefault="002D3346" w:rsidP="002D3346">
      <w:pPr>
        <w:rPr>
          <w:rFonts w:ascii="Times New Roman" w:hAnsi="Times New Roman"/>
          <w:b/>
          <w:szCs w:val="22"/>
        </w:rPr>
      </w:pPr>
      <w:r w:rsidRPr="00B330E5">
        <w:rPr>
          <w:rFonts w:ascii="Times New Roman" w:hAnsi="Times New Roman"/>
          <w:b/>
          <w:szCs w:val="22"/>
        </w:rPr>
        <w:t>ОРГАНИ ПЕДАГОШКОГ ФАКУЛТЕТА У СОМБОРУ</w:t>
      </w:r>
    </w:p>
    <w:p w:rsidR="002D3346" w:rsidRPr="002D3346" w:rsidRDefault="002D3346" w:rsidP="002D3346">
      <w:pPr>
        <w:rPr>
          <w:rFonts w:ascii="Times New Roman" w:hAnsi="Times New Roman"/>
          <w:szCs w:val="22"/>
        </w:rPr>
      </w:pPr>
    </w:p>
    <w:p w:rsidR="002D3346" w:rsidRDefault="002D3346" w:rsidP="002D3346">
      <w:pPr>
        <w:jc w:val="center"/>
        <w:rPr>
          <w:rFonts w:ascii="Times New Roman" w:hAnsi="Times New Roman"/>
          <w:szCs w:val="22"/>
        </w:rPr>
      </w:pPr>
    </w:p>
    <w:p w:rsidR="00FE60A4" w:rsidRPr="00FE60A4" w:rsidRDefault="00FE60A4" w:rsidP="00FE60A4">
      <w:pPr>
        <w:rPr>
          <w:rFonts w:ascii="Times New Roman" w:hAnsi="Times New Roman"/>
          <w:b/>
          <w:szCs w:val="22"/>
        </w:rPr>
      </w:pPr>
      <w:r w:rsidRPr="00FE60A4">
        <w:rPr>
          <w:rFonts w:ascii="Times New Roman" w:hAnsi="Times New Roman"/>
          <w:b/>
          <w:szCs w:val="22"/>
        </w:rPr>
        <w:t>Савет факултета</w:t>
      </w:r>
    </w:p>
    <w:p w:rsidR="002D3346" w:rsidRDefault="002D3346" w:rsidP="002D3346">
      <w:pPr>
        <w:jc w:val="center"/>
        <w:rPr>
          <w:rFonts w:ascii="Times New Roman" w:hAnsi="Times New Roman"/>
          <w:szCs w:val="22"/>
        </w:rPr>
      </w:pP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07"/>
        <w:gridCol w:w="7506"/>
        <w:gridCol w:w="1009"/>
      </w:tblGrid>
      <w:tr w:rsidR="002D3346" w:rsidRPr="00B330E5" w:rsidTr="00FE60A4">
        <w:tc>
          <w:tcPr>
            <w:tcW w:w="807" w:type="dxa"/>
          </w:tcPr>
          <w:p w:rsidR="002D3346" w:rsidRPr="00B330E5" w:rsidRDefault="002D3346" w:rsidP="00FE60A4">
            <w:pPr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Ред.</w:t>
            </w:r>
          </w:p>
          <w:p w:rsidR="002D3346" w:rsidRPr="00B330E5" w:rsidRDefault="002D3346" w:rsidP="00FE60A4">
            <w:pPr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број</w:t>
            </w:r>
          </w:p>
        </w:tc>
        <w:tc>
          <w:tcPr>
            <w:tcW w:w="7506" w:type="dxa"/>
          </w:tcPr>
          <w:p w:rsidR="002D3346" w:rsidRPr="00B330E5" w:rsidRDefault="002D3346" w:rsidP="00FE60A4">
            <w:pPr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 xml:space="preserve">Садржај – врста предмета </w:t>
            </w:r>
          </w:p>
        </w:tc>
        <w:tc>
          <w:tcPr>
            <w:tcW w:w="1009" w:type="dxa"/>
          </w:tcPr>
          <w:p w:rsidR="002D3346" w:rsidRPr="00B330E5" w:rsidRDefault="002D3346" w:rsidP="00FE60A4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 xml:space="preserve">Рокови </w:t>
            </w:r>
          </w:p>
          <w:p w:rsidR="002D3346" w:rsidRPr="00B330E5" w:rsidRDefault="002D3346" w:rsidP="00FE60A4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чувања</w:t>
            </w:r>
          </w:p>
        </w:tc>
      </w:tr>
      <w:tr w:rsidR="002D3346" w:rsidRPr="00B330E5" w:rsidTr="00FE60A4">
        <w:tc>
          <w:tcPr>
            <w:tcW w:w="807" w:type="dxa"/>
          </w:tcPr>
          <w:p w:rsidR="002D3346" w:rsidRPr="00B330E5" w:rsidRDefault="00B53A57" w:rsidP="00FE60A4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1.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06" w:type="dxa"/>
          </w:tcPr>
          <w:p w:rsidR="002D3346" w:rsidRPr="00B330E5" w:rsidRDefault="002D3346" w:rsidP="00FE60A4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Записници са седница Савета</w:t>
            </w:r>
          </w:p>
        </w:tc>
        <w:tc>
          <w:tcPr>
            <w:tcW w:w="1009" w:type="dxa"/>
          </w:tcPr>
          <w:p w:rsidR="002D3346" w:rsidRPr="00B330E5" w:rsidRDefault="002D3346" w:rsidP="00FE60A4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FE60A4">
        <w:tc>
          <w:tcPr>
            <w:tcW w:w="807" w:type="dxa"/>
          </w:tcPr>
          <w:p w:rsidR="002D3346" w:rsidRPr="00B330E5" w:rsidRDefault="00B53A57" w:rsidP="00FE60A4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2.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06" w:type="dxa"/>
          </w:tcPr>
          <w:p w:rsidR="002D3346" w:rsidRPr="00B330E5" w:rsidRDefault="002D3346" w:rsidP="00FE60A4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Одлуке са седница Савета</w:t>
            </w:r>
          </w:p>
        </w:tc>
        <w:tc>
          <w:tcPr>
            <w:tcW w:w="1009" w:type="dxa"/>
          </w:tcPr>
          <w:p w:rsidR="002D3346" w:rsidRPr="00B330E5" w:rsidRDefault="002D3346" w:rsidP="00FE60A4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FE60A4">
        <w:tc>
          <w:tcPr>
            <w:tcW w:w="807" w:type="dxa"/>
          </w:tcPr>
          <w:p w:rsidR="002D3346" w:rsidRPr="00B330E5" w:rsidRDefault="00B53A57" w:rsidP="00FE60A4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3.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06" w:type="dxa"/>
          </w:tcPr>
          <w:p w:rsidR="002D3346" w:rsidRPr="00B330E5" w:rsidRDefault="002D3346" w:rsidP="00FE60A4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 xml:space="preserve">Пословник о раду Савета </w:t>
            </w:r>
          </w:p>
        </w:tc>
        <w:tc>
          <w:tcPr>
            <w:tcW w:w="1009" w:type="dxa"/>
          </w:tcPr>
          <w:p w:rsidR="002D3346" w:rsidRPr="00B330E5" w:rsidRDefault="002D3346" w:rsidP="00FE60A4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FE60A4">
        <w:tc>
          <w:tcPr>
            <w:tcW w:w="807" w:type="dxa"/>
          </w:tcPr>
          <w:p w:rsidR="002D3346" w:rsidRPr="00B330E5" w:rsidRDefault="00B53A57" w:rsidP="00FE60A4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4.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06" w:type="dxa"/>
          </w:tcPr>
          <w:p w:rsidR="002D3346" w:rsidRPr="00B330E5" w:rsidRDefault="002D3346" w:rsidP="00FE60A4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Статут, правилници и други општи акти које доноси Савет</w:t>
            </w:r>
          </w:p>
        </w:tc>
        <w:tc>
          <w:tcPr>
            <w:tcW w:w="1009" w:type="dxa"/>
          </w:tcPr>
          <w:p w:rsidR="002D3346" w:rsidRPr="00B330E5" w:rsidRDefault="002D3346" w:rsidP="00FE60A4">
            <w:pPr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FE60A4">
        <w:tc>
          <w:tcPr>
            <w:tcW w:w="807" w:type="dxa"/>
          </w:tcPr>
          <w:p w:rsidR="002D3346" w:rsidRPr="00B330E5" w:rsidRDefault="00B53A57" w:rsidP="00FE60A4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5.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06" w:type="dxa"/>
          </w:tcPr>
          <w:p w:rsidR="002D3346" w:rsidRPr="00B330E5" w:rsidRDefault="002D3346" w:rsidP="00FE60A4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Годишњи програм рада Факултета</w:t>
            </w:r>
          </w:p>
        </w:tc>
        <w:tc>
          <w:tcPr>
            <w:tcW w:w="1009" w:type="dxa"/>
          </w:tcPr>
          <w:p w:rsidR="002D3346" w:rsidRPr="00B330E5" w:rsidRDefault="002D3346" w:rsidP="00FE60A4">
            <w:pPr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FE60A4">
        <w:tc>
          <w:tcPr>
            <w:tcW w:w="807" w:type="dxa"/>
          </w:tcPr>
          <w:p w:rsidR="002D3346" w:rsidRPr="00B330E5" w:rsidRDefault="00B53A57" w:rsidP="00FE60A4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6.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06" w:type="dxa"/>
          </w:tcPr>
          <w:p w:rsidR="002D3346" w:rsidRPr="00B330E5" w:rsidRDefault="002D3346" w:rsidP="00FE60A4">
            <w:pPr>
              <w:tabs>
                <w:tab w:val="left" w:pos="4695"/>
              </w:tabs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Годишњи извештај о раду Факултета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1009" w:type="dxa"/>
          </w:tcPr>
          <w:p w:rsidR="002D3346" w:rsidRPr="00B330E5" w:rsidRDefault="002D3346" w:rsidP="00FE60A4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FE60A4">
        <w:tc>
          <w:tcPr>
            <w:tcW w:w="807" w:type="dxa"/>
          </w:tcPr>
          <w:p w:rsidR="002D3346" w:rsidRPr="00B330E5" w:rsidRDefault="00B53A57" w:rsidP="00FE60A4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7.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06" w:type="dxa"/>
          </w:tcPr>
          <w:p w:rsidR="002D3346" w:rsidRPr="00B330E5" w:rsidRDefault="002D3346" w:rsidP="00FE60A4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Извештаји комисија о доношењу одлука тајним гласањем  (избор и разрешење декана; избор и разрешење председника и заменика председника Савета и др.)</w:t>
            </w:r>
          </w:p>
        </w:tc>
        <w:tc>
          <w:tcPr>
            <w:tcW w:w="1009" w:type="dxa"/>
          </w:tcPr>
          <w:p w:rsidR="002D3346" w:rsidRPr="00B330E5" w:rsidRDefault="002D3346" w:rsidP="00FE60A4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FE60A4">
        <w:tc>
          <w:tcPr>
            <w:tcW w:w="807" w:type="dxa"/>
          </w:tcPr>
          <w:p w:rsidR="002D3346" w:rsidRPr="00B330E5" w:rsidRDefault="00B53A57" w:rsidP="00FE60A4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8.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06" w:type="dxa"/>
          </w:tcPr>
          <w:p w:rsidR="002D3346" w:rsidRPr="00B330E5" w:rsidRDefault="002D3346" w:rsidP="00FE60A4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Остали акти које доноси Савет</w:t>
            </w:r>
          </w:p>
        </w:tc>
        <w:tc>
          <w:tcPr>
            <w:tcW w:w="1009" w:type="dxa"/>
          </w:tcPr>
          <w:p w:rsidR="002D3346" w:rsidRPr="00B330E5" w:rsidRDefault="002D3346" w:rsidP="00FE60A4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</w:tbl>
    <w:p w:rsidR="002D3346" w:rsidRPr="00B330E5" w:rsidRDefault="002D3346" w:rsidP="002D3346">
      <w:pPr>
        <w:rPr>
          <w:rFonts w:ascii="Times New Roman" w:hAnsi="Times New Roman"/>
          <w:b/>
          <w:szCs w:val="22"/>
        </w:rPr>
      </w:pPr>
    </w:p>
    <w:p w:rsidR="002D3346" w:rsidRPr="00B330E5" w:rsidRDefault="00FE60A4" w:rsidP="002D3346">
      <w:pPr>
        <w:rPr>
          <w:rFonts w:ascii="Times New Roman" w:hAnsi="Times New Roman"/>
          <w:b/>
          <w:szCs w:val="22"/>
        </w:rPr>
      </w:pPr>
      <w:r w:rsidRPr="00B330E5">
        <w:rPr>
          <w:rFonts w:ascii="Times New Roman" w:hAnsi="Times New Roman"/>
          <w:b/>
          <w:szCs w:val="22"/>
        </w:rPr>
        <w:t xml:space="preserve">Наставно-научно веће </w:t>
      </w:r>
      <w:r w:rsidR="002D3346" w:rsidRPr="00B330E5">
        <w:rPr>
          <w:rFonts w:ascii="Times New Roman" w:hAnsi="Times New Roman"/>
          <w:b/>
          <w:szCs w:val="22"/>
        </w:rPr>
        <w:t>(ННВ)</w:t>
      </w:r>
    </w:p>
    <w:p w:rsidR="002D3346" w:rsidRPr="00B330E5" w:rsidRDefault="002D3346" w:rsidP="002D3346">
      <w:pPr>
        <w:tabs>
          <w:tab w:val="left" w:pos="1545"/>
        </w:tabs>
        <w:rPr>
          <w:rFonts w:ascii="Times New Roman" w:hAnsi="Times New Roman"/>
          <w:szCs w:val="22"/>
        </w:rPr>
      </w:pPr>
      <w:r w:rsidRPr="00B330E5">
        <w:rPr>
          <w:rFonts w:ascii="Times New Roman" w:hAnsi="Times New Roman"/>
          <w:szCs w:val="22"/>
        </w:rPr>
        <w:tab/>
      </w: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08"/>
        <w:gridCol w:w="7651"/>
        <w:gridCol w:w="863"/>
      </w:tblGrid>
      <w:tr w:rsidR="002D3346" w:rsidRPr="00B330E5" w:rsidTr="002D3346">
        <w:trPr>
          <w:trHeight w:val="369"/>
        </w:trPr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9.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Записници са седница  ННВ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10.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Одлуке са седница ННВ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11.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Пословник о раду ННВ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12.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Правилници које доноси ННВ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13.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Акти у вези специјалистичких радова, магистарских теза и докторских дисертација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14.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Извештаји комисија ННВ о доношењу одлука тајним гласањем  (избор чланова Савета, утврђивање предлога кандидата за декана, утврђивање предлога кандидата за ректора)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15.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Споразуми и уговори у вези међународне сарадње Факултета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</w:tbl>
    <w:p w:rsidR="002D3346" w:rsidRPr="00B330E5" w:rsidRDefault="002D3346" w:rsidP="002D3346">
      <w:pPr>
        <w:rPr>
          <w:rFonts w:ascii="Times New Roman" w:hAnsi="Times New Roman"/>
          <w:b/>
          <w:szCs w:val="22"/>
        </w:rPr>
      </w:pPr>
    </w:p>
    <w:p w:rsidR="002D3346" w:rsidRPr="00B330E5" w:rsidRDefault="00FE60A4" w:rsidP="002D3346">
      <w:pPr>
        <w:rPr>
          <w:rFonts w:ascii="Times New Roman" w:hAnsi="Times New Roman"/>
          <w:b/>
          <w:szCs w:val="22"/>
        </w:rPr>
      </w:pPr>
      <w:r w:rsidRPr="00B330E5">
        <w:rPr>
          <w:rFonts w:ascii="Times New Roman" w:hAnsi="Times New Roman"/>
          <w:b/>
          <w:szCs w:val="22"/>
        </w:rPr>
        <w:t>Изборно веће</w:t>
      </w:r>
    </w:p>
    <w:p w:rsidR="002D3346" w:rsidRPr="00B330E5" w:rsidRDefault="002D3346" w:rsidP="002D3346">
      <w:pPr>
        <w:rPr>
          <w:rFonts w:ascii="Times New Roman" w:hAnsi="Times New Roman"/>
          <w:szCs w:val="22"/>
        </w:rPr>
      </w:pP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08"/>
        <w:gridCol w:w="7651"/>
        <w:gridCol w:w="863"/>
      </w:tblGrid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16.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Записници са седница Изборног већа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17.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Одлука о именовању комисије за писање извештаја о кандидатима пријављеним на конкурс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18.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Извештај о кандидатима пријављеним на конкурс за избор у звање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19.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Приговор кандидата на извештај комисије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20.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Одлука о избору у звање наставника и сарадника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21.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Приговор на одлуку о избору у звање наставника и сарадника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5. год.</w:t>
            </w:r>
          </w:p>
        </w:tc>
      </w:tr>
    </w:tbl>
    <w:p w:rsidR="002D3346" w:rsidRPr="00B330E5" w:rsidRDefault="002D3346" w:rsidP="002D3346">
      <w:pPr>
        <w:rPr>
          <w:rFonts w:ascii="Times New Roman" w:hAnsi="Times New Roman"/>
          <w:szCs w:val="22"/>
        </w:rPr>
      </w:pPr>
    </w:p>
    <w:p w:rsidR="002D3346" w:rsidRPr="00B330E5" w:rsidRDefault="00FE60A4" w:rsidP="002D3346">
      <w:pPr>
        <w:rPr>
          <w:rFonts w:ascii="Times New Roman" w:hAnsi="Times New Roman"/>
          <w:b/>
          <w:szCs w:val="22"/>
        </w:rPr>
      </w:pPr>
      <w:r w:rsidRPr="00B330E5">
        <w:rPr>
          <w:rFonts w:ascii="Times New Roman" w:hAnsi="Times New Roman"/>
          <w:b/>
          <w:szCs w:val="22"/>
        </w:rPr>
        <w:t>Катедре</w:t>
      </w:r>
    </w:p>
    <w:p w:rsidR="002D3346" w:rsidRPr="00B330E5" w:rsidRDefault="002D3346" w:rsidP="002D3346">
      <w:pPr>
        <w:rPr>
          <w:rFonts w:ascii="Times New Roman" w:hAnsi="Times New Roman"/>
          <w:szCs w:val="22"/>
        </w:rPr>
      </w:pP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08"/>
        <w:gridCol w:w="7651"/>
        <w:gridCol w:w="863"/>
      </w:tblGrid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22.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Записници са седница катедри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</w:tbl>
    <w:p w:rsidR="002D3346" w:rsidRDefault="002D3346" w:rsidP="002D3346">
      <w:pPr>
        <w:rPr>
          <w:rFonts w:ascii="Times New Roman" w:hAnsi="Times New Roman"/>
          <w:b/>
          <w:szCs w:val="22"/>
        </w:rPr>
      </w:pPr>
    </w:p>
    <w:p w:rsidR="002D3346" w:rsidRPr="00B330E5" w:rsidRDefault="00FE60A4" w:rsidP="002D3346">
      <w:pPr>
        <w:rPr>
          <w:rFonts w:ascii="Times New Roman" w:hAnsi="Times New Roman"/>
          <w:b/>
          <w:szCs w:val="22"/>
          <w:lang w:val="sr-Latn-CS"/>
        </w:rPr>
      </w:pPr>
      <w:r w:rsidRPr="00B330E5">
        <w:rPr>
          <w:rFonts w:ascii="Times New Roman" w:hAnsi="Times New Roman"/>
          <w:b/>
          <w:szCs w:val="22"/>
        </w:rPr>
        <w:t>Студентски парламент</w:t>
      </w:r>
    </w:p>
    <w:p w:rsidR="002D3346" w:rsidRPr="00B330E5" w:rsidRDefault="002D3346" w:rsidP="002D3346">
      <w:pPr>
        <w:rPr>
          <w:rFonts w:ascii="Times New Roman" w:hAnsi="Times New Roman"/>
          <w:szCs w:val="22"/>
          <w:lang w:val="sr-Latn-CS"/>
        </w:rPr>
      </w:pP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08"/>
        <w:gridCol w:w="7651"/>
        <w:gridCol w:w="863"/>
      </w:tblGrid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23.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Записници са седница Студентског парламента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24.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Извештај изборне комисије о избору чланова Студентског парламента Факултета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25.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Извештај изборне комисије о избору члана Студентског парламента Универзитета у Новом Саду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26.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Извештај изборне комисије за избор чланова Савета Факултета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</w:tbl>
    <w:p w:rsidR="002D3346" w:rsidRDefault="002D3346" w:rsidP="002D3346">
      <w:pPr>
        <w:rPr>
          <w:rFonts w:ascii="Times New Roman" w:hAnsi="Times New Roman"/>
          <w:szCs w:val="22"/>
          <w:lang w:val="en-US"/>
        </w:rPr>
      </w:pPr>
    </w:p>
    <w:p w:rsidR="00FE60A4" w:rsidRPr="00FE60A4" w:rsidRDefault="00FE60A4" w:rsidP="002D3346">
      <w:pPr>
        <w:rPr>
          <w:rFonts w:ascii="Times New Roman" w:hAnsi="Times New Roman"/>
          <w:szCs w:val="22"/>
          <w:lang w:val="en-US"/>
        </w:rPr>
      </w:pPr>
    </w:p>
    <w:p w:rsidR="002D3346" w:rsidRPr="00B330E5" w:rsidRDefault="002D3346" w:rsidP="002D3346">
      <w:pPr>
        <w:jc w:val="center"/>
        <w:rPr>
          <w:rFonts w:ascii="Times New Roman" w:hAnsi="Times New Roman"/>
          <w:b/>
          <w:szCs w:val="22"/>
        </w:rPr>
      </w:pPr>
      <w:r w:rsidRPr="00B330E5">
        <w:rPr>
          <w:rFonts w:ascii="Times New Roman" w:hAnsi="Times New Roman"/>
          <w:b/>
          <w:szCs w:val="22"/>
        </w:rPr>
        <w:t>ОРГАНИЗАЦИОНА  ЈЕДИНИЦА  СТРУЧНЕ  СЛУЖБЕ</w:t>
      </w:r>
    </w:p>
    <w:p w:rsidR="002D3346" w:rsidRPr="00B330E5" w:rsidRDefault="002D3346" w:rsidP="002D3346">
      <w:pPr>
        <w:rPr>
          <w:rFonts w:ascii="Times New Roman" w:hAnsi="Times New Roman"/>
          <w:szCs w:val="22"/>
        </w:rPr>
      </w:pPr>
    </w:p>
    <w:p w:rsidR="002D3346" w:rsidRPr="00B330E5" w:rsidRDefault="002D3346" w:rsidP="002D3346">
      <w:pPr>
        <w:rPr>
          <w:rFonts w:ascii="Times New Roman" w:hAnsi="Times New Roman"/>
          <w:b/>
          <w:szCs w:val="22"/>
        </w:rPr>
      </w:pPr>
      <w:r w:rsidRPr="00B330E5">
        <w:rPr>
          <w:rFonts w:ascii="Times New Roman" w:hAnsi="Times New Roman"/>
          <w:b/>
          <w:szCs w:val="22"/>
        </w:rPr>
        <w:t>Служба за правне и опште послове</w:t>
      </w:r>
    </w:p>
    <w:p w:rsidR="002D3346" w:rsidRPr="00B330E5" w:rsidRDefault="002D3346" w:rsidP="002D3346">
      <w:pPr>
        <w:tabs>
          <w:tab w:val="left" w:pos="0"/>
        </w:tabs>
        <w:rPr>
          <w:rFonts w:ascii="Times New Roman" w:hAnsi="Times New Roman"/>
          <w:szCs w:val="22"/>
          <w:lang w:val="sr-Latn-CS"/>
        </w:rPr>
      </w:pPr>
    </w:p>
    <w:tbl>
      <w:tblPr>
        <w:tblW w:w="9354" w:type="dxa"/>
        <w:tblInd w:w="-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40"/>
        <w:gridCol w:w="7651"/>
        <w:gridCol w:w="863"/>
      </w:tblGrid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27.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Документа о оснивању Факултета и упису промена у регистар Трговинског суда у Сомбору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28.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 xml:space="preserve">Акредитовани студијски програми 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29.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Архивска књига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 xml:space="preserve"> са листом категорија регистратурског материјала са роковима чувања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30.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 xml:space="preserve">Деловодник сопствених аката 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31.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Акта по деловоднику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32.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Скраћени деловодник улазне поште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33.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Акта по деловоднику улазне поште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34.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Остала помоћна евиденција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35.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 xml:space="preserve">Досијеи запослених 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36.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Матична књига запослених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37.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Конкурси за избор у звање и  заснивање радног односа (одлука о расписивању конкурса, текст конкурса, пријаве на конкурс)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38.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Решење о избору у звање и заснивање радног односа наставника и сарадника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39.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Уговор о раду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40.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Анекси уговора о раду у вези распоређивања запослених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41.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Решења о коришћењу годишњег одмора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5 год.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42.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 xml:space="preserve">Решења о плаћеном и неплаћеном одсуству 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 год.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43.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Пријаве и одјаве запослених (Фонд ПИО и Фонд здравственог осигурања)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44.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Уговор о допунском раду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45.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Уговор о делу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46.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Уговор о ауторском хонорару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47.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Остали уговори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48.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Евиденција о повредама на раду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49.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Пријаве повреде на раду надлежним органима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50.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Евиденција о штамбиљима, печатима и жиговима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51.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Дипломе, плакете и друга јавна признања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52.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Годишњи статистички извештаји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53.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Записници о примопредаји архивске грађе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54.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Записници о излучивању безвредног регистратурског материјала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55.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Записници инспекција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56.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Нострификација диплома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57.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 xml:space="preserve">Парнични предмети (по окончању поступка), управни и други спорови 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10 год.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lastRenderedPageBreak/>
              <w:t>58.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Понуде са пратећом документацијом у поступцима јавних набавки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10 год.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59.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Одлука о покретању поступка јавне набавке и именовању комисије за спровођење ЈН, записник о јавном отварању понуда, Извештај о оцени понуда)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10 год.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60.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Уговори о јавним набавкама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61.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Идејни и главни пројекти изградње, доградње или адаптације објеката са припадајућим дозволама  (грађевинска дозвола, пријава радова, записник о техничком пријему, употребна дозвола)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62.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Евиденциони картони о обуци запослених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63.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Решења о правима и обавезама студената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</w:tbl>
    <w:p w:rsidR="002D3346" w:rsidRPr="00B330E5" w:rsidRDefault="002D3346" w:rsidP="002D3346">
      <w:pPr>
        <w:rPr>
          <w:rFonts w:ascii="Times New Roman" w:hAnsi="Times New Roman"/>
          <w:b/>
          <w:szCs w:val="22"/>
        </w:rPr>
      </w:pPr>
    </w:p>
    <w:p w:rsidR="002D3346" w:rsidRPr="00B330E5" w:rsidRDefault="002D3346" w:rsidP="002D3346">
      <w:pPr>
        <w:rPr>
          <w:rFonts w:ascii="Times New Roman" w:hAnsi="Times New Roman"/>
          <w:b/>
          <w:szCs w:val="22"/>
        </w:rPr>
      </w:pPr>
      <w:r w:rsidRPr="00B330E5">
        <w:rPr>
          <w:rFonts w:ascii="Times New Roman" w:hAnsi="Times New Roman"/>
          <w:b/>
          <w:szCs w:val="22"/>
        </w:rPr>
        <w:t>Служба за финансијско - материјално пословање</w:t>
      </w:r>
    </w:p>
    <w:p w:rsidR="002D3346" w:rsidRPr="00B330E5" w:rsidRDefault="002D3346" w:rsidP="002D3346">
      <w:pPr>
        <w:rPr>
          <w:rFonts w:ascii="Times New Roman" w:hAnsi="Times New Roman"/>
          <w:szCs w:val="22"/>
        </w:rPr>
      </w:pP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08"/>
        <w:gridCol w:w="7522"/>
        <w:gridCol w:w="992"/>
      </w:tblGrid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64.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Финансијски план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jc w:val="both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65.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План јавних набавки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jc w:val="both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66.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Финансијски извештај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jc w:val="both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67.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 xml:space="preserve">Извештаји о извршеној ревизији 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jc w:val="both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20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68.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Картице личних доходака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jc w:val="both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 xml:space="preserve">трајно 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69.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Финансијске картице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jc w:val="both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10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70.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Финансијски дневник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jc w:val="both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10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71.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Помоћне књиге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jc w:val="both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72.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Обрачун средстава за делатност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jc w:val="both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73.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Улазни рачуни</w:t>
            </w:r>
          </w:p>
        </w:tc>
        <w:tc>
          <w:tcPr>
            <w:tcW w:w="992" w:type="dxa"/>
          </w:tcPr>
          <w:p w:rsidR="002D3346" w:rsidRPr="00B330E5" w:rsidRDefault="00D77867" w:rsidP="002D3346">
            <w:pPr>
              <w:jc w:val="both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10</w:t>
            </w:r>
            <w:r w:rsidR="002D3346" w:rsidRPr="00B330E5">
              <w:rPr>
                <w:rFonts w:ascii="Times New Roman" w:hAnsi="Times New Roman"/>
                <w:szCs w:val="22"/>
              </w:rPr>
              <w:t xml:space="preserve">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74.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И</w:t>
            </w:r>
            <w:r w:rsidRPr="00B330E5">
              <w:rPr>
                <w:rFonts w:ascii="Times New Roman" w:hAnsi="Times New Roman"/>
                <w:szCs w:val="22"/>
              </w:rPr>
              <w:t>справе платног промета (изводи)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jc w:val="both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75.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Административне забране отплаћених кредита запослених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jc w:val="both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76.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Инвестиције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jc w:val="both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77.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 xml:space="preserve">Ревалоризација 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10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78.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Амортизација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10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79.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Извод из аналитичких конта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10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80.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Платни спискови - зарада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10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81.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Евиденција ПДВ (Преглед обрачуна са целокупном евиденцијом, пореска пријава ПППДВ)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10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82.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Књига улазних фактура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83.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Продајни и контролни блокови, помоћни обрасци и слична документација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2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84.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Картице основних средстава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10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85.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РЕВ – 2 Расход основних средстава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86.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 xml:space="preserve">Пописне листе ситног инвентара 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87.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 xml:space="preserve">Пописне листе основних средстава 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88.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М-4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89.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Финансијско књиговодство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10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90.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 xml:space="preserve">Полисе осигурања,  записници, одштетни захтеви и накнаде штете 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 год.</w:t>
            </w:r>
          </w:p>
        </w:tc>
      </w:tr>
    </w:tbl>
    <w:p w:rsidR="00FE60A4" w:rsidRDefault="00FE60A4" w:rsidP="002D3346">
      <w:pPr>
        <w:rPr>
          <w:rFonts w:ascii="Times New Roman" w:hAnsi="Times New Roman"/>
          <w:b/>
          <w:szCs w:val="22"/>
          <w:lang w:val="en-US"/>
        </w:rPr>
      </w:pPr>
    </w:p>
    <w:p w:rsidR="002D3346" w:rsidRPr="00B330E5" w:rsidRDefault="002D3346" w:rsidP="002D3346">
      <w:pPr>
        <w:rPr>
          <w:rFonts w:ascii="Times New Roman" w:hAnsi="Times New Roman"/>
          <w:b/>
          <w:szCs w:val="22"/>
        </w:rPr>
      </w:pPr>
      <w:r w:rsidRPr="00B330E5">
        <w:rPr>
          <w:rFonts w:ascii="Times New Roman" w:hAnsi="Times New Roman"/>
          <w:b/>
          <w:szCs w:val="22"/>
        </w:rPr>
        <w:t>Служба за студентска питања</w:t>
      </w:r>
    </w:p>
    <w:p w:rsidR="002D3346" w:rsidRPr="00B330E5" w:rsidRDefault="002D3346" w:rsidP="002D3346">
      <w:pPr>
        <w:rPr>
          <w:rFonts w:ascii="Times New Roman" w:hAnsi="Times New Roman"/>
          <w:b/>
          <w:szCs w:val="22"/>
        </w:rPr>
      </w:pP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08"/>
        <w:gridCol w:w="7522"/>
        <w:gridCol w:w="992"/>
      </w:tblGrid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91.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Матична књига студената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92.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Записници са испита са прилозима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93.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Записници са колоквијума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5 год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94.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 xml:space="preserve">Записници са дипломског испита 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95.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Досијеи студената (пријаве испита, молбе, захтеви, уплатнице, ШВ образац)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96.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 xml:space="preserve">Уговори о плаћању школарине 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10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97.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Распоред испита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98.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Коначна листа кандидата за упис на све нивое студија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10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99.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Документација о положеним лекторатима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трајно</w:t>
            </w:r>
          </w:p>
        </w:tc>
      </w:tr>
    </w:tbl>
    <w:p w:rsidR="002D3346" w:rsidRPr="00B330E5" w:rsidRDefault="002D3346" w:rsidP="002D3346">
      <w:pPr>
        <w:rPr>
          <w:rFonts w:ascii="Times New Roman" w:hAnsi="Times New Roman"/>
          <w:b/>
          <w:szCs w:val="22"/>
        </w:rPr>
      </w:pPr>
      <w:r w:rsidRPr="00B330E5">
        <w:rPr>
          <w:rFonts w:ascii="Times New Roman" w:hAnsi="Times New Roman"/>
          <w:b/>
          <w:szCs w:val="22"/>
        </w:rPr>
        <w:lastRenderedPageBreak/>
        <w:t>Библиотека</w:t>
      </w:r>
    </w:p>
    <w:p w:rsidR="002D3346" w:rsidRPr="00B330E5" w:rsidRDefault="002D3346" w:rsidP="002D3346">
      <w:pPr>
        <w:rPr>
          <w:rFonts w:ascii="Times New Roman" w:hAnsi="Times New Roman"/>
          <w:b/>
          <w:szCs w:val="22"/>
        </w:rPr>
      </w:pP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08"/>
        <w:gridCol w:w="7522"/>
        <w:gridCol w:w="992"/>
      </w:tblGrid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100.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Књига инвентара за монографске публикације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101.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Књига  инвентара за серијске публикације (часописи)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102.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Књига  инвентара за дипломске, специјалистичке и магистарске радове и докторске дисертације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103.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Књига инв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>e</w:t>
            </w:r>
            <w:r w:rsidRPr="00B330E5">
              <w:rPr>
                <w:rFonts w:ascii="Times New Roman" w:hAnsi="Times New Roman"/>
                <w:szCs w:val="22"/>
              </w:rPr>
              <w:t>нтара за раритете и стару и ретку књигу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</w:tbl>
    <w:p w:rsidR="002D3346" w:rsidRPr="00B330E5" w:rsidRDefault="002D3346" w:rsidP="002D3346">
      <w:pPr>
        <w:rPr>
          <w:rFonts w:ascii="Times New Roman" w:hAnsi="Times New Roman"/>
          <w:szCs w:val="22"/>
        </w:rPr>
      </w:pPr>
    </w:p>
    <w:p w:rsidR="002D3346" w:rsidRPr="00B330E5" w:rsidRDefault="002D3346" w:rsidP="002D3346">
      <w:pPr>
        <w:rPr>
          <w:rFonts w:ascii="Times New Roman" w:hAnsi="Times New Roman"/>
          <w:b/>
          <w:szCs w:val="22"/>
        </w:rPr>
      </w:pPr>
      <w:r w:rsidRPr="00B330E5">
        <w:rPr>
          <w:rFonts w:ascii="Times New Roman" w:hAnsi="Times New Roman"/>
          <w:b/>
          <w:szCs w:val="22"/>
        </w:rPr>
        <w:t xml:space="preserve">Музеј </w:t>
      </w:r>
    </w:p>
    <w:p w:rsidR="002D3346" w:rsidRPr="00B330E5" w:rsidRDefault="002D3346" w:rsidP="002D3346">
      <w:pPr>
        <w:rPr>
          <w:rFonts w:ascii="Times New Roman" w:hAnsi="Times New Roman"/>
          <w:b/>
          <w:szCs w:val="22"/>
        </w:rPr>
      </w:pP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08"/>
        <w:gridCol w:w="7522"/>
        <w:gridCol w:w="992"/>
      </w:tblGrid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104.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Књига инвентара за документе, музејске експонате и фотографије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105.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Помоћне евиденције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10 год.</w:t>
            </w:r>
          </w:p>
        </w:tc>
      </w:tr>
    </w:tbl>
    <w:p w:rsidR="002D3346" w:rsidRPr="00B330E5" w:rsidRDefault="002D3346" w:rsidP="002D3346">
      <w:pPr>
        <w:rPr>
          <w:rFonts w:ascii="Times New Roman" w:hAnsi="Times New Roman"/>
          <w:szCs w:val="22"/>
        </w:rPr>
      </w:pPr>
    </w:p>
    <w:p w:rsidR="002D3346" w:rsidRPr="00B330E5" w:rsidRDefault="002D3346" w:rsidP="002D3346">
      <w:pPr>
        <w:ind w:left="5760" w:firstLine="720"/>
        <w:rPr>
          <w:rFonts w:ascii="Times New Roman" w:hAnsi="Times New Roman"/>
          <w:szCs w:val="22"/>
        </w:rPr>
      </w:pPr>
    </w:p>
    <w:p w:rsidR="002D3346" w:rsidRDefault="002D3346" w:rsidP="002D3346">
      <w:pPr>
        <w:rPr>
          <w:rFonts w:ascii="Times New Roman" w:hAnsi="Times New Roman"/>
          <w:szCs w:val="22"/>
        </w:rPr>
      </w:pPr>
    </w:p>
    <w:p w:rsidR="002D3346" w:rsidRDefault="002D3346" w:rsidP="002D3346">
      <w:pPr>
        <w:rPr>
          <w:rFonts w:ascii="Times New Roman" w:hAnsi="Times New Roman"/>
          <w:szCs w:val="22"/>
        </w:rPr>
      </w:pPr>
    </w:p>
    <w:p w:rsidR="00BA3B00" w:rsidRPr="00250A87" w:rsidRDefault="00BA3B00" w:rsidP="00FE60A4">
      <w:pPr>
        <w:pStyle w:val="Tekst"/>
        <w:rPr>
          <w:strike/>
          <w:color w:val="FF0000"/>
        </w:rPr>
      </w:pPr>
    </w:p>
    <w:p w:rsidR="00BA3B00" w:rsidRPr="00250A87" w:rsidRDefault="00BA3B00" w:rsidP="00FE60A4">
      <w:pPr>
        <w:pStyle w:val="Tekst"/>
        <w:rPr>
          <w:strike/>
          <w:color w:val="FF0000"/>
        </w:rPr>
      </w:pPr>
    </w:p>
    <w:p w:rsidR="00BA3B00" w:rsidRPr="00471EA5" w:rsidRDefault="00BA3B00" w:rsidP="00FE60A4">
      <w:pPr>
        <w:pStyle w:val="Naslov10"/>
      </w:pPr>
      <w:bookmarkStart w:id="43" w:name="_Toc27727598"/>
      <w:r w:rsidRPr="00471EA5">
        <w:lastRenderedPageBreak/>
        <w:t>20. ВРСТЕ ИНФОРМАЦИЈА КОЈИМА ФАКУЛТЕТ ОМОГУЋАВА ПРИСТУП</w:t>
      </w:r>
      <w:bookmarkEnd w:id="43"/>
    </w:p>
    <w:p w:rsidR="00BA3B00" w:rsidRDefault="00BA3B00" w:rsidP="00FE60A4">
      <w:pPr>
        <w:pStyle w:val="Tekst"/>
      </w:pPr>
    </w:p>
    <w:p w:rsidR="00BA3B00" w:rsidRPr="002006FE" w:rsidRDefault="00BA3B00" w:rsidP="00FE60A4">
      <w:pPr>
        <w:pStyle w:val="Tekst"/>
      </w:pPr>
      <w:r w:rsidRPr="002006FE">
        <w:t>Информације којима Факултет располаже, а које су настале у раду или у вези сарадом, Факултет ће саопштити тражиоцу информације, ставити на увид документ којисадржи тражену информацију или му издати копију документа, у складу са Законом ослободном приступу информацијама од јавног значаја („Службени гласник РС" број:120/04, 54/07, 104/09 и 36/10 ), осим када су се, према овом закону, према Закону озаштити података о личности („Службени гласник РС" број: 97/08) и Закону о тајности</w:t>
      </w:r>
      <w:r w:rsidR="00AA095D">
        <w:t xml:space="preserve"> </w:t>
      </w:r>
      <w:r w:rsidRPr="002006FE">
        <w:t>података („Службени гласник РС" број: 104/09), стекли услови за искључење или</w:t>
      </w:r>
      <w:r w:rsidR="00AA095D">
        <w:t xml:space="preserve"> </w:t>
      </w:r>
      <w:r w:rsidRPr="002006FE">
        <w:t>ограничење слободног приступа информацијама од јавног значаја.</w:t>
      </w:r>
    </w:p>
    <w:p w:rsidR="00BA3B00" w:rsidRPr="002006FE" w:rsidRDefault="00BA3B00" w:rsidP="00FE60A4">
      <w:pPr>
        <w:pStyle w:val="Tekst"/>
      </w:pPr>
      <w:r w:rsidRPr="002006FE">
        <w:t>Приступ информацијама може бити ускраћен ако су информације објављене на</w:t>
      </w:r>
      <w:r>
        <w:t xml:space="preserve"> интернет </w:t>
      </w:r>
      <w:r w:rsidRPr="002006FE">
        <w:t>презентацији Факултета и то на основу члана 10.</w:t>
      </w:r>
      <w:r w:rsidR="00AA095D">
        <w:t xml:space="preserve"> </w:t>
      </w:r>
      <w:r w:rsidRPr="002006FE">
        <w:t>став 1. Закона о слободном</w:t>
      </w:r>
      <w:r w:rsidR="00AA095D">
        <w:t xml:space="preserve"> </w:t>
      </w:r>
      <w:r w:rsidRPr="002006FE">
        <w:t>приступу информацијама од јавног значаја који прописује да „орган власти не мора</w:t>
      </w:r>
      <w:r w:rsidR="00AA095D">
        <w:t xml:space="preserve"> </w:t>
      </w:r>
      <w:r w:rsidRPr="002006FE">
        <w:t>тражиоцу омогућити остваривање права на приступ информацијама од јавног значаја,</w:t>
      </w:r>
      <w:r w:rsidR="00AA095D">
        <w:t xml:space="preserve"> </w:t>
      </w:r>
      <w:r w:rsidRPr="002006FE">
        <w:t>ако се ради о информацији која је већ објављена и доступна у земљи или на</w:t>
      </w:r>
      <w:r w:rsidR="00AA095D">
        <w:t xml:space="preserve"> </w:t>
      </w:r>
      <w:r w:rsidRPr="002006FE">
        <w:t>интернету".</w:t>
      </w:r>
    </w:p>
    <w:p w:rsidR="00BA3B00" w:rsidRPr="002006FE" w:rsidRDefault="00BA3B00" w:rsidP="00FE60A4">
      <w:pPr>
        <w:pStyle w:val="Tekst"/>
      </w:pPr>
      <w:r w:rsidRPr="002006FE">
        <w:t>Такође, приступ информацијама биће ускраћен ако се тражи приступ подацимао бројевима текућих рачуна запослених и то на основу члана 14.наведеног закона који</w:t>
      </w:r>
      <w:r w:rsidR="00AA095D">
        <w:t xml:space="preserve"> </w:t>
      </w:r>
      <w:r w:rsidRPr="002006FE">
        <w:t>прописује: „орган власти неће тражиоцу омогућити остваривање права на приступ</w:t>
      </w:r>
      <w:r w:rsidR="00C90589">
        <w:t xml:space="preserve"> </w:t>
      </w:r>
      <w:r w:rsidRPr="002006FE">
        <w:t>информацијама од јавног значаја ако би тиме повредио право на приватност, право на</w:t>
      </w:r>
      <w:r w:rsidR="00C90589">
        <w:t xml:space="preserve"> </w:t>
      </w:r>
      <w:r w:rsidRPr="002006FE">
        <w:t>углед или које друго право лица на које се тражена информација лично односи".</w:t>
      </w:r>
    </w:p>
    <w:p w:rsidR="00BA3B00" w:rsidRPr="002006FE" w:rsidRDefault="00BA3B00" w:rsidP="00FE60A4">
      <w:pPr>
        <w:pStyle w:val="Tekst"/>
      </w:pPr>
      <w:r w:rsidRPr="002006FE">
        <w:t>Факултет ће ускратити давање података који су пословна тајна, због чијег бисаопштења или давања на увид неовлашћеном лицу могле наступити штетне последице</w:t>
      </w:r>
      <w:r w:rsidR="00AA095D">
        <w:t xml:space="preserve"> </w:t>
      </w:r>
      <w:r w:rsidRPr="002006FE">
        <w:t>по интерес и углед Факултета.</w:t>
      </w:r>
    </w:p>
    <w:p w:rsidR="00BA3B00" w:rsidRDefault="00BA3B00" w:rsidP="00FE60A4">
      <w:pPr>
        <w:pStyle w:val="Tekst"/>
      </w:pPr>
      <w:r w:rsidRPr="002006FE">
        <w:t>У обавештењу и у решењу о одбијању захтева тражиоцу информације биће</w:t>
      </w:r>
      <w:r w:rsidR="00C90589">
        <w:t xml:space="preserve"> </w:t>
      </w:r>
      <w:r w:rsidRPr="002006FE">
        <w:t>образложени разлози за евентуално ускраћивање приступа информацијама.</w:t>
      </w:r>
    </w:p>
    <w:p w:rsidR="00BA3B00" w:rsidRDefault="00BA3B00" w:rsidP="00FE60A4">
      <w:pPr>
        <w:pStyle w:val="Tekst"/>
      </w:pPr>
    </w:p>
    <w:p w:rsidR="00BA3B00" w:rsidRPr="008B4E89" w:rsidRDefault="00BA3B00" w:rsidP="00FE60A4">
      <w:pPr>
        <w:pStyle w:val="Tekst"/>
      </w:pPr>
    </w:p>
    <w:p w:rsidR="00BA3B00" w:rsidRPr="00471EA5" w:rsidRDefault="00BA3B00" w:rsidP="00FE60A4">
      <w:pPr>
        <w:pStyle w:val="Naslov10"/>
      </w:pPr>
      <w:bookmarkStart w:id="44" w:name="_Toc27727599"/>
      <w:r w:rsidRPr="00471EA5">
        <w:lastRenderedPageBreak/>
        <w:t>21. ИНФОРМАЦИЈЕ О ПОДНОШЕЊУ ЗАХТЕВА ЗА ПРИСТУП ИНФОРМАЦИЈАМА</w:t>
      </w:r>
      <w:bookmarkEnd w:id="44"/>
    </w:p>
    <w:p w:rsidR="00BA3B00" w:rsidRPr="00471EA5" w:rsidRDefault="00BA3B00" w:rsidP="00FE60A4">
      <w:pPr>
        <w:pStyle w:val="Tekst"/>
      </w:pPr>
    </w:p>
    <w:p w:rsidR="00BA3B00" w:rsidRPr="002006FE" w:rsidRDefault="00BA3B00" w:rsidP="00FE60A4">
      <w:pPr>
        <w:pStyle w:val="Tekst"/>
      </w:pPr>
    </w:p>
    <w:p w:rsidR="00BA3B00" w:rsidRDefault="00BA3B00" w:rsidP="00FE60A4">
      <w:pPr>
        <w:pStyle w:val="Naslov2"/>
      </w:pPr>
      <w:bookmarkStart w:id="45" w:name="_Toc27727600"/>
      <w:r>
        <w:t>21</w:t>
      </w:r>
      <w:r w:rsidRPr="002006FE">
        <w:t>.1. Подношење захтева</w:t>
      </w:r>
      <w:bookmarkEnd w:id="45"/>
    </w:p>
    <w:p w:rsidR="00BA3B00" w:rsidRPr="002006FE" w:rsidRDefault="00BA3B00" w:rsidP="00FE60A4">
      <w:pPr>
        <w:pStyle w:val="Tekst"/>
      </w:pPr>
    </w:p>
    <w:p w:rsidR="00BA3B00" w:rsidRPr="002006FE" w:rsidRDefault="00BA3B00" w:rsidP="00FE60A4">
      <w:pPr>
        <w:pStyle w:val="Tekst"/>
      </w:pPr>
      <w:r w:rsidRPr="002006FE">
        <w:t>Захтев за приступ информацијама од јавног значаја (у даљем тексту: захтев)</w:t>
      </w:r>
      <w:r w:rsidR="00C90589">
        <w:t xml:space="preserve"> </w:t>
      </w:r>
      <w:r w:rsidRPr="002006FE">
        <w:t>Факултета, може да поднесе свако физичко или правно лице, у складу са чланом 15.Закона о слободном приступу информација од јавног значаја.</w:t>
      </w:r>
    </w:p>
    <w:p w:rsidR="00BA3B00" w:rsidRPr="002006FE" w:rsidRDefault="00BA3B00" w:rsidP="00FE60A4">
      <w:pPr>
        <w:pStyle w:val="Tekst"/>
      </w:pPr>
      <w:r w:rsidRPr="002006FE">
        <w:t xml:space="preserve">Захтев се подноси у писаној форми преко поште или предајом захтева </w:t>
      </w:r>
      <w:r>
        <w:t>Техничком секретару Слађани Лазић, канцеларија бр. 21.</w:t>
      </w:r>
    </w:p>
    <w:p w:rsidR="00BA3B00" w:rsidRPr="002006FE" w:rsidRDefault="00BA3B00" w:rsidP="00FE60A4">
      <w:pPr>
        <w:pStyle w:val="Tekst"/>
      </w:pPr>
      <w:r w:rsidRPr="002006FE">
        <w:t>Факултет је дужан да омогући приступ информацијама и на основу усменог</w:t>
      </w:r>
      <w:r w:rsidR="00C90589">
        <w:t xml:space="preserve"> </w:t>
      </w:r>
      <w:r w:rsidRPr="002006FE">
        <w:t>захтева тражиоца који се саопштава у записник, при чему се на такав захтев примењујурокови као да је поднет писмено.</w:t>
      </w:r>
    </w:p>
    <w:p w:rsidR="00BA3B00" w:rsidRPr="002006FE" w:rsidRDefault="00BA3B00" w:rsidP="00FE60A4">
      <w:pPr>
        <w:pStyle w:val="Tekst"/>
      </w:pPr>
      <w:r w:rsidRPr="004F1BBA">
        <w:t xml:space="preserve">Захтев </w:t>
      </w:r>
      <w:r w:rsidRPr="004F1BBA">
        <w:rPr>
          <w:bCs/>
        </w:rPr>
        <w:t xml:space="preserve">мора </w:t>
      </w:r>
      <w:r w:rsidRPr="004F1BBA">
        <w:t xml:space="preserve">да садржи: назив и адресу Факултета, податке о тражиоцу информације (име, презиме, адреса и евентуално други подаци за контакт), што прецизнији опис информације која се тражи и начин достављања инфорамције. Захтев </w:t>
      </w:r>
      <w:r w:rsidRPr="004F1BBA">
        <w:rPr>
          <w:bCs/>
        </w:rPr>
        <w:t>може</w:t>
      </w:r>
      <w:r w:rsidR="00E03539">
        <w:rPr>
          <w:bCs/>
        </w:rPr>
        <w:t xml:space="preserve"> </w:t>
      </w:r>
      <w:r w:rsidRPr="002006FE">
        <w:t>да садржи и друге податке који олакшавају проналажење тражене информације.</w:t>
      </w:r>
    </w:p>
    <w:p w:rsidR="00BA3B00" w:rsidRDefault="00BA3B00" w:rsidP="00FE60A4">
      <w:pPr>
        <w:pStyle w:val="Tekst"/>
      </w:pPr>
      <w:r w:rsidRPr="002006FE">
        <w:t>Ако захтев не садржи наведене податке, односно ако захтев није уредан,овлашћено лице Факултета дужно је да, без надокнаде, поучи тражиоца како да тенедостатке отклони, односно да достави тражиоцу упутство о допуни. Уколико</w:t>
      </w:r>
      <w:r w:rsidR="00C90589">
        <w:t xml:space="preserve"> </w:t>
      </w:r>
      <w:r w:rsidRPr="002006FE">
        <w:t>тражилац не отклони недостатке у одређеном року, односно у року од 15 дана од дана</w:t>
      </w:r>
      <w:r w:rsidR="00C90589">
        <w:t xml:space="preserve"> </w:t>
      </w:r>
      <w:r w:rsidRPr="002006FE">
        <w:t>пријема упутства о допуни, а недостатци су такви да се по захтеву не може поступити</w:t>
      </w:r>
      <w:r w:rsidR="00C90589">
        <w:t xml:space="preserve"> </w:t>
      </w:r>
      <w:r w:rsidRPr="002006FE">
        <w:t>Факултет ће донети закључак о одбацивању захтева као неуредног.</w:t>
      </w:r>
    </w:p>
    <w:p w:rsidR="00BA3B00" w:rsidRPr="002006FE" w:rsidRDefault="00BA3B00" w:rsidP="00FE60A4">
      <w:pPr>
        <w:pStyle w:val="Tekst"/>
      </w:pPr>
    </w:p>
    <w:p w:rsidR="00BA3B00" w:rsidRPr="002006FE" w:rsidRDefault="00BA3B00" w:rsidP="00FE60A4">
      <w:pPr>
        <w:pStyle w:val="Tekst"/>
      </w:pPr>
      <w:r>
        <w:t>Прилог: О</w:t>
      </w:r>
      <w:r w:rsidRPr="002006FE">
        <w:t>бразац за подношење захтева.</w:t>
      </w:r>
    </w:p>
    <w:p w:rsidR="00BA3B00" w:rsidRDefault="00BA3B00" w:rsidP="00FE60A4">
      <w:pPr>
        <w:pStyle w:val="Tekst"/>
      </w:pPr>
      <w:r w:rsidRPr="002006FE">
        <w:t>Факултет ће размотрити и захтев који није сачињен на том образцу.</w:t>
      </w:r>
    </w:p>
    <w:p w:rsidR="00FD463E" w:rsidRPr="002006FE" w:rsidRDefault="00FD463E" w:rsidP="00FE60A4">
      <w:pPr>
        <w:pStyle w:val="Tekst"/>
      </w:pPr>
    </w:p>
    <w:p w:rsidR="00BA3B00" w:rsidRDefault="00BA3B00" w:rsidP="00FE60A4">
      <w:pPr>
        <w:pStyle w:val="Naslov2"/>
      </w:pPr>
      <w:bookmarkStart w:id="46" w:name="_Toc27727601"/>
      <w:r w:rsidRPr="002006FE">
        <w:t>2</w:t>
      </w:r>
      <w:r>
        <w:t>1</w:t>
      </w:r>
      <w:r w:rsidRPr="002006FE">
        <w:t>.2. Одлучивање по захтеву</w:t>
      </w:r>
      <w:bookmarkEnd w:id="46"/>
    </w:p>
    <w:p w:rsidR="00BA3B00" w:rsidRPr="002006FE" w:rsidRDefault="00BA3B00" w:rsidP="00FE60A4">
      <w:pPr>
        <w:pStyle w:val="Tekst"/>
      </w:pPr>
    </w:p>
    <w:p w:rsidR="00BA3B00" w:rsidRPr="002006FE" w:rsidRDefault="00BA3B00" w:rsidP="00FE60A4">
      <w:pPr>
        <w:pStyle w:val="Tekst"/>
      </w:pPr>
      <w:r w:rsidRPr="002006FE">
        <w:t>У складу са чланом 16. Закона о слободном приступу информацијама од јавногзначаја, Факултет је дужан да без одлагања, а најкасније у року од 15 дана од данапријема захтева тражиоца обавести:</w:t>
      </w:r>
    </w:p>
    <w:p w:rsidR="00BA3B00" w:rsidRPr="002006FE" w:rsidRDefault="00BA3B00" w:rsidP="00FE60A4">
      <w:pPr>
        <w:pStyle w:val="Tekst"/>
      </w:pPr>
      <w:r w:rsidRPr="002006FE">
        <w:t>- О поседовању информације</w:t>
      </w:r>
    </w:p>
    <w:p w:rsidR="00BA3B00" w:rsidRPr="002006FE" w:rsidRDefault="00BA3B00" w:rsidP="00FE60A4">
      <w:pPr>
        <w:pStyle w:val="Tekst"/>
      </w:pPr>
      <w:r w:rsidRPr="002006FE">
        <w:t>- Стави му на увид документ који садржи информацију</w:t>
      </w:r>
    </w:p>
    <w:p w:rsidR="00BA3B00" w:rsidRDefault="00BA3B00" w:rsidP="00FE60A4">
      <w:pPr>
        <w:pStyle w:val="Tekst"/>
      </w:pPr>
      <w:r w:rsidRPr="002006FE">
        <w:t>- Изда му или упути копију тог документа.</w:t>
      </w:r>
    </w:p>
    <w:p w:rsidR="00BA3B00" w:rsidRDefault="00BA3B00" w:rsidP="00FE60A4">
      <w:pPr>
        <w:pStyle w:val="Tekst"/>
      </w:pPr>
    </w:p>
    <w:p w:rsidR="00BA3B00" w:rsidRPr="002006FE" w:rsidRDefault="00BA3B00" w:rsidP="00FE60A4">
      <w:pPr>
        <w:pStyle w:val="Tekst"/>
      </w:pPr>
      <w:r w:rsidRPr="002006FE">
        <w:t>Копија документа јеупућена тражиоцу даном напуштања писарнице Факултета</w:t>
      </w:r>
      <w:r>
        <w:t xml:space="preserve">. </w:t>
      </w:r>
      <w:r w:rsidRPr="002006FE">
        <w:t>Изузетно, ако се захтев односи на информацију за коју се може претпоставитида је од значаја за заштиту живота или слободе неког лица, односно за угрожавање илизаштиту здравља становништва и животне средине, Факултет ће поступити по захтевунајкасније у року од 48 сати од пријема захтева.</w:t>
      </w:r>
    </w:p>
    <w:p w:rsidR="00BA3B00" w:rsidRPr="002006FE" w:rsidRDefault="00BA3B00" w:rsidP="00FE60A4">
      <w:pPr>
        <w:pStyle w:val="Tekst"/>
      </w:pPr>
      <w:r w:rsidRPr="002006FE">
        <w:t>Ако Факултет није у могућности, из оправданих разлога, да у року од 15 дана оддана пријема захтева поступи по истом, о томе ће у року од 7 дана од дана пријемазахтева, обавести тражиоца и одреди накнадни рок, који не може бити дужи од 40 данаод дана пријема захтева, у коме ће поступити по поднетом захтеву тражиоцаинформације од јавног значаја.</w:t>
      </w:r>
    </w:p>
    <w:p w:rsidR="00BA3B00" w:rsidRPr="002006FE" w:rsidRDefault="00BA3B00" w:rsidP="00FE60A4">
      <w:pPr>
        <w:pStyle w:val="Tekst"/>
      </w:pPr>
      <w:r w:rsidRPr="002006FE">
        <w:t>Факултет ће, заједно са обавештењем о томе да ће тражиоцу ставити на увиддокумент који садржи тражену инфомацију, односно издати му копију тог документа,саопштити тражиоцу време, место и начин на који ће му информација бити стављенана увид, износ нужних трошкова израде копије документа.</w:t>
      </w:r>
    </w:p>
    <w:p w:rsidR="00BA3B00" w:rsidRPr="002006FE" w:rsidRDefault="00BA3B00" w:rsidP="00FE60A4">
      <w:pPr>
        <w:pStyle w:val="Tekst"/>
      </w:pPr>
      <w:r w:rsidRPr="002006FE">
        <w:t>Увид у документ који садржи тражену информацију врши се у службеним</w:t>
      </w:r>
      <w:r w:rsidR="00AA095D">
        <w:t xml:space="preserve"> </w:t>
      </w:r>
      <w:r w:rsidRPr="002006FE">
        <w:t>просторијама Факултета. Тражилац може из оправданих разлога тражити да увид у</w:t>
      </w:r>
      <w:r w:rsidR="00AA095D">
        <w:t xml:space="preserve"> </w:t>
      </w:r>
      <w:r w:rsidRPr="002006FE">
        <w:t>документ изврши у друго време од времена које му је одредио Факултет. Лицу које</w:t>
      </w:r>
      <w:r w:rsidR="00AA095D">
        <w:t xml:space="preserve"> </w:t>
      </w:r>
      <w:r w:rsidRPr="002006FE">
        <w:t>није у стању да без пратиоца изврши увид у документ који садржи тражену</w:t>
      </w:r>
      <w:r w:rsidR="00AA095D">
        <w:t xml:space="preserve"> </w:t>
      </w:r>
      <w:r w:rsidRPr="002006FE">
        <w:t>информацију, омогућиће се да то учини уз помоћ пратиоца.</w:t>
      </w:r>
      <w:r w:rsidR="00AA095D">
        <w:t xml:space="preserve"> </w:t>
      </w:r>
      <w:r w:rsidRPr="002006FE">
        <w:t>Ако удовољи захтеву,</w:t>
      </w:r>
      <w:r w:rsidR="00AA095D">
        <w:t xml:space="preserve"> </w:t>
      </w:r>
      <w:r w:rsidRPr="002006FE">
        <w:t>Факултет неће издати посебно решење, него ће о томе сачинити службену белешку.</w:t>
      </w:r>
    </w:p>
    <w:p w:rsidR="00BA3B00" w:rsidRPr="002006FE" w:rsidRDefault="00BA3B00" w:rsidP="00FE60A4">
      <w:pPr>
        <w:pStyle w:val="Tekst"/>
      </w:pPr>
      <w:r w:rsidRPr="002006FE">
        <w:t>Ако Факултет одбије да у целини или делимично обавести тражиоца о</w:t>
      </w:r>
      <w:r w:rsidR="00AA095D">
        <w:t xml:space="preserve"> </w:t>
      </w:r>
      <w:r w:rsidRPr="002006FE">
        <w:t>поседовању информације, да му стави на увид документ који садржи тражену</w:t>
      </w:r>
      <w:r w:rsidR="00AA095D">
        <w:t xml:space="preserve"> </w:t>
      </w:r>
      <w:r w:rsidRPr="002006FE">
        <w:t xml:space="preserve">информацију, да му изда, односно </w:t>
      </w:r>
      <w:r w:rsidRPr="002006FE">
        <w:lastRenderedPageBreak/>
        <w:t>упути копију тог документа, дужан је да безодлагања, а најкасније у року од 15 дана од пријема захтева донесе решење о одбијању</w:t>
      </w:r>
      <w:r w:rsidR="00AA095D">
        <w:t xml:space="preserve"> </w:t>
      </w:r>
      <w:r w:rsidRPr="002006FE">
        <w:t>захтева и да то решење писмено образложи, као и да у решењу упути тражиоца направна средства која може изјавити против таквог решења.</w:t>
      </w:r>
    </w:p>
    <w:p w:rsidR="00BA3B00" w:rsidRPr="002006FE" w:rsidRDefault="00BA3B00" w:rsidP="00FE60A4">
      <w:pPr>
        <w:pStyle w:val="Tekst"/>
      </w:pPr>
      <w:r w:rsidRPr="002006FE">
        <w:t>Када Факултет не поседује документ који садржи тражену информацију,</w:t>
      </w:r>
      <w:r w:rsidR="00AA095D">
        <w:t xml:space="preserve"> </w:t>
      </w:r>
      <w:r w:rsidRPr="002006FE">
        <w:t>проследиће захтев Поверенику и обавестиће Повереника и тражиоца о томе у чијем сепоседу, по његовом знању, документ налази.</w:t>
      </w:r>
    </w:p>
    <w:p w:rsidR="00BA3B00" w:rsidRPr="002006FE" w:rsidRDefault="00BA3B00" w:rsidP="00FE60A4">
      <w:pPr>
        <w:pStyle w:val="Tekst"/>
      </w:pPr>
      <w:r w:rsidRPr="002006FE">
        <w:t xml:space="preserve">Тражилац информација од јавног значаја може изјавити </w:t>
      </w:r>
      <w:r w:rsidRPr="002006FE">
        <w:rPr>
          <w:b/>
          <w:bCs/>
        </w:rPr>
        <w:t xml:space="preserve">жалбу </w:t>
      </w:r>
      <w:r w:rsidRPr="002006FE">
        <w:t>Поверенику заинформације од јавног значаја, и то у складу са чланом 22.</w:t>
      </w:r>
      <w:r w:rsidR="00E03539">
        <w:t xml:space="preserve"> </w:t>
      </w:r>
      <w:r w:rsidRPr="002006FE">
        <w:t>Закона о слободном</w:t>
      </w:r>
      <w:r w:rsidR="00AA095D">
        <w:t xml:space="preserve"> </w:t>
      </w:r>
      <w:r w:rsidRPr="002006FE">
        <w:t>приступу информацијима од јавног значаја.</w:t>
      </w:r>
    </w:p>
    <w:p w:rsidR="00BA3B00" w:rsidRPr="002006FE" w:rsidRDefault="00BA3B00" w:rsidP="00FE60A4">
      <w:pPr>
        <w:pStyle w:val="Tekst"/>
      </w:pPr>
      <w:r w:rsidRPr="002006FE">
        <w:t>Накнада трошкова се, у складу са чланом 17.Закона за увид у документ који</w:t>
      </w:r>
      <w:r w:rsidR="00AA095D">
        <w:t xml:space="preserve"> </w:t>
      </w:r>
      <w:r w:rsidRPr="002006FE">
        <w:t>садржи тражену инфорамцију, не наплаћује.</w:t>
      </w:r>
      <w:r w:rsidR="00AA095D">
        <w:t xml:space="preserve"> </w:t>
      </w:r>
      <w:r w:rsidRPr="002006FE">
        <w:t>Међутим, копија документа који садржи</w:t>
      </w:r>
      <w:r w:rsidR="00AA095D">
        <w:t xml:space="preserve"> </w:t>
      </w:r>
      <w:r w:rsidRPr="002006FE">
        <w:t>тражену информацију издаје се уз обавезу тражиоца да плати накнаду нужних</w:t>
      </w:r>
      <w:r w:rsidR="00AA095D">
        <w:t xml:space="preserve"> </w:t>
      </w:r>
      <w:r w:rsidRPr="002006FE">
        <w:t>трошкова израде те копије, а у случају упућивања, и трошкове упућивања.</w:t>
      </w:r>
    </w:p>
    <w:p w:rsidR="00BA3B00" w:rsidRDefault="00BA3B00" w:rsidP="00FE60A4">
      <w:pPr>
        <w:pStyle w:val="Tekst"/>
      </w:pPr>
      <w:r w:rsidRPr="002006FE">
        <w:t>Висина накнаде нужних трошкова које плаћа тражилац информације за израду</w:t>
      </w:r>
      <w:r w:rsidR="00AA095D">
        <w:t xml:space="preserve"> </w:t>
      </w:r>
      <w:r w:rsidRPr="002006FE">
        <w:t>копије и упућивање копије документа на коме се налази информација од јавног значаја</w:t>
      </w:r>
      <w:r w:rsidR="00AA095D">
        <w:t xml:space="preserve"> </w:t>
      </w:r>
      <w:r w:rsidRPr="002006FE">
        <w:t>утврђују се на основу Уредбе о висини накнаде нужних трошкова за издавање копије</w:t>
      </w:r>
      <w:r w:rsidR="00AA095D">
        <w:t xml:space="preserve"> </w:t>
      </w:r>
      <w:r w:rsidRPr="002006FE">
        <w:t>документа на којима се налазе информације од јавног значаја („Службени гласник РС"бр. 8/06).</w:t>
      </w:r>
    </w:p>
    <w:p w:rsidR="00BA3B00" w:rsidRDefault="00BA3B00" w:rsidP="00FE60A4">
      <w:pPr>
        <w:pStyle w:val="Tekst"/>
      </w:pPr>
    </w:p>
    <w:p w:rsidR="00BA3B00" w:rsidRDefault="00BA3B00" w:rsidP="00FE60A4">
      <w:pPr>
        <w:pStyle w:val="Tekst"/>
      </w:pPr>
    </w:p>
    <w:p w:rsidR="00BA3B00" w:rsidRDefault="00FE60A4" w:rsidP="00FE60A4">
      <w:pPr>
        <w:pStyle w:val="Naslov2"/>
      </w:pPr>
      <w:r>
        <w:br w:type="page"/>
      </w:r>
      <w:bookmarkStart w:id="47" w:name="_Toc27727602"/>
      <w:r w:rsidR="00BA3B00" w:rsidRPr="002006FE">
        <w:lastRenderedPageBreak/>
        <w:t>23.3. Образац Захтева за слободан приступ информацијама од јавног значај</w:t>
      </w:r>
      <w:r w:rsidR="00BA3B00">
        <w:t>а</w:t>
      </w:r>
      <w:bookmarkEnd w:id="47"/>
    </w:p>
    <w:p w:rsidR="00BA3B00" w:rsidRDefault="00BA3B00" w:rsidP="00FE60A4">
      <w:pPr>
        <w:pStyle w:val="Tekst"/>
      </w:pPr>
    </w:p>
    <w:p w:rsidR="00BA3B00" w:rsidRDefault="00BA3B00" w:rsidP="00BA3B00">
      <w:pPr>
        <w:autoSpaceDE w:val="0"/>
        <w:autoSpaceDN w:val="0"/>
        <w:adjustRightInd w:val="0"/>
        <w:jc w:val="both"/>
        <w:rPr>
          <w:rFonts w:ascii="Times New Roman" w:hAnsi="Times New Roman"/>
          <w:b/>
          <w:bCs/>
          <w:i/>
          <w:iCs/>
          <w:szCs w:val="22"/>
        </w:rPr>
      </w:pPr>
    </w:p>
    <w:p w:rsidR="00BA3B00" w:rsidRPr="00471EA5" w:rsidRDefault="00BA3B00" w:rsidP="00BA3B00">
      <w:pPr>
        <w:autoSpaceDE w:val="0"/>
        <w:autoSpaceDN w:val="0"/>
        <w:adjustRightInd w:val="0"/>
        <w:ind w:left="4320"/>
        <w:jc w:val="center"/>
        <w:rPr>
          <w:rFonts w:ascii="Times New Roman" w:hAnsi="Times New Roman"/>
          <w:b/>
          <w:bCs/>
          <w:iCs/>
          <w:szCs w:val="22"/>
        </w:rPr>
      </w:pPr>
      <w:r w:rsidRPr="00471EA5">
        <w:rPr>
          <w:rFonts w:ascii="Times New Roman" w:hAnsi="Times New Roman"/>
          <w:b/>
          <w:bCs/>
          <w:iCs/>
          <w:szCs w:val="22"/>
        </w:rPr>
        <w:t>УНИВЕРЗИТЕТ У НОВОМ САДУ</w:t>
      </w:r>
    </w:p>
    <w:p w:rsidR="00BA3B00" w:rsidRPr="00471EA5" w:rsidRDefault="00BA3B00" w:rsidP="00BA3B00">
      <w:pPr>
        <w:autoSpaceDE w:val="0"/>
        <w:autoSpaceDN w:val="0"/>
        <w:adjustRightInd w:val="0"/>
        <w:ind w:left="4320"/>
        <w:jc w:val="center"/>
        <w:rPr>
          <w:rFonts w:ascii="Times New Roman" w:hAnsi="Times New Roman"/>
          <w:b/>
          <w:bCs/>
          <w:iCs/>
          <w:szCs w:val="22"/>
        </w:rPr>
      </w:pPr>
      <w:r w:rsidRPr="00471EA5">
        <w:rPr>
          <w:rFonts w:ascii="Times New Roman" w:hAnsi="Times New Roman"/>
          <w:b/>
          <w:bCs/>
          <w:iCs/>
          <w:szCs w:val="22"/>
        </w:rPr>
        <w:t>ПЕДАГОШКИ ФАКУЛТЕТ У СОМБОРУ</w:t>
      </w:r>
    </w:p>
    <w:p w:rsidR="00BA3B00" w:rsidRDefault="00BA3B00" w:rsidP="00BA3B00">
      <w:pPr>
        <w:autoSpaceDE w:val="0"/>
        <w:autoSpaceDN w:val="0"/>
        <w:adjustRightInd w:val="0"/>
        <w:ind w:left="4320"/>
        <w:jc w:val="center"/>
        <w:rPr>
          <w:rFonts w:ascii="Times New Roman" w:hAnsi="Times New Roman"/>
          <w:bCs/>
          <w:iCs/>
          <w:szCs w:val="22"/>
        </w:rPr>
      </w:pPr>
      <w:r>
        <w:rPr>
          <w:rFonts w:ascii="Times New Roman" w:hAnsi="Times New Roman"/>
          <w:bCs/>
          <w:iCs/>
          <w:szCs w:val="22"/>
        </w:rPr>
        <w:t>25000 СОМБОР</w:t>
      </w:r>
    </w:p>
    <w:p w:rsidR="00BA3B00" w:rsidRDefault="00BA3B00" w:rsidP="00BA3B00">
      <w:pPr>
        <w:autoSpaceDE w:val="0"/>
        <w:autoSpaceDN w:val="0"/>
        <w:adjustRightInd w:val="0"/>
        <w:ind w:left="4320"/>
        <w:jc w:val="center"/>
        <w:rPr>
          <w:rFonts w:ascii="Times New Roman" w:hAnsi="Times New Roman"/>
          <w:bCs/>
          <w:iCs/>
          <w:szCs w:val="22"/>
        </w:rPr>
      </w:pPr>
      <w:r>
        <w:rPr>
          <w:rFonts w:ascii="Times New Roman" w:hAnsi="Times New Roman"/>
          <w:bCs/>
          <w:iCs/>
          <w:szCs w:val="22"/>
        </w:rPr>
        <w:t>Подгоричка 4</w:t>
      </w:r>
    </w:p>
    <w:p w:rsidR="00BA3B00" w:rsidRDefault="00BA3B00" w:rsidP="00BA3B00">
      <w:pPr>
        <w:autoSpaceDE w:val="0"/>
        <w:autoSpaceDN w:val="0"/>
        <w:adjustRightInd w:val="0"/>
        <w:jc w:val="center"/>
        <w:rPr>
          <w:rFonts w:ascii="Times New Roman" w:hAnsi="Times New Roman"/>
          <w:bCs/>
          <w:iCs/>
          <w:szCs w:val="22"/>
        </w:rPr>
      </w:pPr>
    </w:p>
    <w:p w:rsidR="00BA3B00" w:rsidRDefault="00BA3B00" w:rsidP="00BA3B00">
      <w:pPr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Cs w:val="22"/>
        </w:rPr>
      </w:pPr>
    </w:p>
    <w:p w:rsidR="00BA3B00" w:rsidRPr="00471EA5" w:rsidRDefault="00BA3B00" w:rsidP="00BA3B00">
      <w:pPr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Cs w:val="22"/>
        </w:rPr>
      </w:pPr>
    </w:p>
    <w:p w:rsidR="00BA3B00" w:rsidRPr="00471EA5" w:rsidRDefault="00BA3B00" w:rsidP="00BA3B00">
      <w:pPr>
        <w:autoSpaceDE w:val="0"/>
        <w:autoSpaceDN w:val="0"/>
        <w:adjustRightInd w:val="0"/>
        <w:jc w:val="center"/>
        <w:rPr>
          <w:rFonts w:ascii="Times New Roman" w:hAnsi="Times New Roman"/>
          <w:b/>
          <w:szCs w:val="22"/>
        </w:rPr>
      </w:pPr>
      <w:r w:rsidRPr="00471EA5">
        <w:rPr>
          <w:rFonts w:ascii="Times New Roman" w:hAnsi="Times New Roman"/>
          <w:b/>
          <w:szCs w:val="22"/>
        </w:rPr>
        <w:t>З А Х Т Е В</w:t>
      </w:r>
    </w:p>
    <w:p w:rsidR="00BA3B00" w:rsidRPr="00471EA5" w:rsidRDefault="00BA3B00" w:rsidP="00BA3B00">
      <w:pPr>
        <w:autoSpaceDE w:val="0"/>
        <w:autoSpaceDN w:val="0"/>
        <w:adjustRightInd w:val="0"/>
        <w:jc w:val="center"/>
        <w:rPr>
          <w:rFonts w:ascii="Times New Roman" w:hAnsi="Times New Roman"/>
          <w:b/>
          <w:szCs w:val="22"/>
        </w:rPr>
      </w:pPr>
      <w:r w:rsidRPr="00471EA5">
        <w:rPr>
          <w:rFonts w:ascii="Times New Roman" w:hAnsi="Times New Roman"/>
          <w:b/>
          <w:szCs w:val="22"/>
        </w:rPr>
        <w:t>за приступ информацији и од јавног значаја</w:t>
      </w:r>
    </w:p>
    <w:p w:rsidR="00BA3B00" w:rsidRDefault="00BA3B00" w:rsidP="00BA3B00">
      <w:pPr>
        <w:autoSpaceDE w:val="0"/>
        <w:autoSpaceDN w:val="0"/>
        <w:adjustRightInd w:val="0"/>
        <w:jc w:val="center"/>
        <w:rPr>
          <w:rFonts w:ascii="Times New Roman" w:hAnsi="Times New Roman"/>
          <w:szCs w:val="22"/>
        </w:rPr>
      </w:pPr>
    </w:p>
    <w:p w:rsidR="00BA3B00" w:rsidRPr="002006FE" w:rsidRDefault="00BA3B00" w:rsidP="00BA3B00">
      <w:pPr>
        <w:autoSpaceDE w:val="0"/>
        <w:autoSpaceDN w:val="0"/>
        <w:adjustRightInd w:val="0"/>
        <w:jc w:val="center"/>
        <w:rPr>
          <w:rFonts w:ascii="Times New Roman" w:hAnsi="Times New Roman"/>
          <w:szCs w:val="22"/>
        </w:rPr>
      </w:pPr>
    </w:p>
    <w:p w:rsidR="00BA3B00" w:rsidRDefault="00BA3B00" w:rsidP="00BA3B00">
      <w:pPr>
        <w:autoSpaceDE w:val="0"/>
        <w:autoSpaceDN w:val="0"/>
        <w:adjustRightInd w:val="0"/>
        <w:jc w:val="both"/>
        <w:rPr>
          <w:rFonts w:ascii="Times New Roman" w:hAnsi="Times New Roman"/>
          <w:szCs w:val="22"/>
        </w:rPr>
      </w:pPr>
      <w:r w:rsidRPr="002006FE">
        <w:rPr>
          <w:rFonts w:ascii="Times New Roman" w:hAnsi="Times New Roman"/>
          <w:szCs w:val="22"/>
        </w:rPr>
        <w:t>На основу члана 15. став 1. Закона о слободном приступу информацијама од</w:t>
      </w:r>
      <w:r w:rsidR="00C90589">
        <w:rPr>
          <w:rFonts w:ascii="Times New Roman" w:hAnsi="Times New Roman"/>
          <w:szCs w:val="22"/>
        </w:rPr>
        <w:t xml:space="preserve"> </w:t>
      </w:r>
      <w:r w:rsidRPr="002006FE">
        <w:rPr>
          <w:rFonts w:ascii="Times New Roman" w:hAnsi="Times New Roman"/>
          <w:szCs w:val="22"/>
        </w:rPr>
        <w:t>јавног значаја („Службени гласник РС", број 120/04, 54/07, 104/09 и 36/10), од</w:t>
      </w:r>
      <w:r w:rsidR="00C90589">
        <w:rPr>
          <w:rFonts w:ascii="Times New Roman" w:hAnsi="Times New Roman"/>
          <w:szCs w:val="22"/>
        </w:rPr>
        <w:t xml:space="preserve"> </w:t>
      </w:r>
      <w:r w:rsidRPr="002006FE">
        <w:rPr>
          <w:rFonts w:ascii="Times New Roman" w:hAnsi="Times New Roman"/>
          <w:szCs w:val="22"/>
        </w:rPr>
        <w:t>Факултета захтевам:</w:t>
      </w:r>
    </w:p>
    <w:p w:rsidR="00BA3B00" w:rsidRPr="002006FE" w:rsidRDefault="00BA3B00" w:rsidP="00BA3B00">
      <w:pPr>
        <w:autoSpaceDE w:val="0"/>
        <w:autoSpaceDN w:val="0"/>
        <w:adjustRightInd w:val="0"/>
        <w:jc w:val="both"/>
        <w:rPr>
          <w:rFonts w:ascii="Times New Roman" w:hAnsi="Times New Roman"/>
          <w:szCs w:val="22"/>
        </w:rPr>
      </w:pPr>
    </w:p>
    <w:p w:rsidR="00BA3B00" w:rsidRPr="002006FE" w:rsidRDefault="00B53A57" w:rsidP="00B53A57">
      <w:pPr>
        <w:autoSpaceDE w:val="0"/>
        <w:autoSpaceDN w:val="0"/>
        <w:adjustRightInd w:val="0"/>
        <w:ind w:left="720" w:hanging="360"/>
        <w:jc w:val="both"/>
        <w:rPr>
          <w:rFonts w:ascii="Times New Roman" w:hAnsi="Times New Roman"/>
          <w:szCs w:val="22"/>
        </w:rPr>
      </w:pPr>
      <w:r w:rsidRPr="002006FE">
        <w:rPr>
          <w:rFonts w:ascii="Times New Roman" w:hAnsi="Times New Roman"/>
          <w:szCs w:val="22"/>
        </w:rPr>
        <w:t>-</w:t>
      </w:r>
      <w:r w:rsidRPr="002006FE">
        <w:rPr>
          <w:rFonts w:ascii="Times New Roman" w:hAnsi="Times New Roman"/>
          <w:szCs w:val="22"/>
        </w:rPr>
        <w:tab/>
      </w:r>
      <w:r w:rsidR="00BA3B00" w:rsidRPr="002006FE">
        <w:rPr>
          <w:rFonts w:ascii="Times New Roman" w:hAnsi="Times New Roman"/>
          <w:szCs w:val="22"/>
        </w:rPr>
        <w:t>обавештење да ли поседује тражену информацију;</w:t>
      </w:r>
    </w:p>
    <w:p w:rsidR="00BA3B00" w:rsidRPr="002006FE" w:rsidRDefault="00B53A57" w:rsidP="00B53A57">
      <w:pPr>
        <w:autoSpaceDE w:val="0"/>
        <w:autoSpaceDN w:val="0"/>
        <w:adjustRightInd w:val="0"/>
        <w:ind w:left="720" w:hanging="360"/>
        <w:jc w:val="both"/>
        <w:rPr>
          <w:rFonts w:ascii="Times New Roman" w:hAnsi="Times New Roman"/>
          <w:szCs w:val="22"/>
        </w:rPr>
      </w:pPr>
      <w:r w:rsidRPr="002006FE">
        <w:rPr>
          <w:rFonts w:ascii="Times New Roman" w:hAnsi="Times New Roman"/>
          <w:szCs w:val="22"/>
        </w:rPr>
        <w:t>-</w:t>
      </w:r>
      <w:r w:rsidRPr="002006FE">
        <w:rPr>
          <w:rFonts w:ascii="Times New Roman" w:hAnsi="Times New Roman"/>
          <w:szCs w:val="22"/>
        </w:rPr>
        <w:tab/>
      </w:r>
      <w:r w:rsidR="00BA3B00" w:rsidRPr="002006FE">
        <w:rPr>
          <w:rFonts w:ascii="Times New Roman" w:hAnsi="Times New Roman"/>
          <w:szCs w:val="22"/>
        </w:rPr>
        <w:t>увид у документ који садржи тражену информацију;</w:t>
      </w:r>
    </w:p>
    <w:p w:rsidR="00BA3B00" w:rsidRDefault="00B53A57" w:rsidP="00B53A57">
      <w:pPr>
        <w:autoSpaceDE w:val="0"/>
        <w:autoSpaceDN w:val="0"/>
        <w:adjustRightInd w:val="0"/>
        <w:ind w:left="720" w:hanging="360"/>
        <w:jc w:val="both"/>
        <w:rPr>
          <w:rFonts w:ascii="Times New Roman" w:hAnsi="Times New Roman"/>
          <w:szCs w:val="22"/>
        </w:rPr>
      </w:pPr>
      <w:r>
        <w:rPr>
          <w:rFonts w:ascii="Times New Roman" w:hAnsi="Times New Roman"/>
          <w:szCs w:val="22"/>
        </w:rPr>
        <w:t>-</w:t>
      </w:r>
      <w:r>
        <w:rPr>
          <w:rFonts w:ascii="Times New Roman" w:hAnsi="Times New Roman"/>
          <w:szCs w:val="22"/>
        </w:rPr>
        <w:tab/>
      </w:r>
      <w:r w:rsidR="00BA3B00" w:rsidRPr="002006FE">
        <w:rPr>
          <w:rFonts w:ascii="Times New Roman" w:hAnsi="Times New Roman"/>
          <w:szCs w:val="22"/>
        </w:rPr>
        <w:t xml:space="preserve">копију документа </w:t>
      </w:r>
      <w:r w:rsidR="00BA3B00">
        <w:rPr>
          <w:rFonts w:ascii="Times New Roman" w:hAnsi="Times New Roman"/>
          <w:szCs w:val="22"/>
        </w:rPr>
        <w:t>који садржи тражену информацију.</w:t>
      </w:r>
    </w:p>
    <w:p w:rsidR="00BA3B00" w:rsidRPr="002006FE" w:rsidRDefault="00B53A57" w:rsidP="00B53A57">
      <w:pPr>
        <w:autoSpaceDE w:val="0"/>
        <w:autoSpaceDN w:val="0"/>
        <w:adjustRightInd w:val="0"/>
        <w:ind w:left="720" w:hanging="360"/>
        <w:jc w:val="both"/>
        <w:rPr>
          <w:rFonts w:ascii="Times New Roman" w:hAnsi="Times New Roman"/>
          <w:szCs w:val="22"/>
        </w:rPr>
      </w:pPr>
      <w:r w:rsidRPr="002006FE">
        <w:rPr>
          <w:rFonts w:ascii="Times New Roman" w:hAnsi="Times New Roman"/>
          <w:szCs w:val="22"/>
        </w:rPr>
        <w:t>-</w:t>
      </w:r>
      <w:r w:rsidRPr="002006FE">
        <w:rPr>
          <w:rFonts w:ascii="Times New Roman" w:hAnsi="Times New Roman"/>
          <w:szCs w:val="22"/>
        </w:rPr>
        <w:tab/>
      </w:r>
      <w:r w:rsidR="00BA3B00" w:rsidRPr="002006FE">
        <w:rPr>
          <w:rFonts w:ascii="Times New Roman" w:hAnsi="Times New Roman"/>
          <w:szCs w:val="22"/>
        </w:rPr>
        <w:t>остављање копије документа који садржи тражену информацију</w:t>
      </w:r>
      <w:r w:rsidR="00BA3B00">
        <w:rPr>
          <w:rFonts w:ascii="Times New Roman" w:hAnsi="Times New Roman"/>
          <w:szCs w:val="22"/>
        </w:rPr>
        <w:t>:</w:t>
      </w:r>
    </w:p>
    <w:p w:rsidR="00BA3B00" w:rsidRPr="002006FE" w:rsidRDefault="00B53A57" w:rsidP="00B53A57">
      <w:pPr>
        <w:autoSpaceDE w:val="0"/>
        <w:autoSpaceDN w:val="0"/>
        <w:adjustRightInd w:val="0"/>
        <w:ind w:left="1080" w:hanging="360"/>
        <w:jc w:val="both"/>
        <w:rPr>
          <w:rFonts w:ascii="Times New Roman" w:hAnsi="Times New Roman"/>
          <w:szCs w:val="22"/>
        </w:rPr>
      </w:pPr>
      <w:r w:rsidRPr="002006FE">
        <w:rPr>
          <w:rFonts w:ascii="Symbol" w:hAnsi="Symbol"/>
          <w:szCs w:val="22"/>
        </w:rPr>
        <w:t></w:t>
      </w:r>
      <w:r w:rsidRPr="002006FE">
        <w:rPr>
          <w:rFonts w:ascii="Symbol" w:hAnsi="Symbol"/>
          <w:szCs w:val="22"/>
        </w:rPr>
        <w:tab/>
      </w:r>
      <w:r w:rsidR="00BA3B00" w:rsidRPr="002006FE">
        <w:rPr>
          <w:rFonts w:ascii="Times New Roman" w:hAnsi="Times New Roman"/>
          <w:szCs w:val="22"/>
        </w:rPr>
        <w:t>поштом</w:t>
      </w:r>
    </w:p>
    <w:p w:rsidR="00BA3B00" w:rsidRDefault="00B53A57" w:rsidP="00B53A57">
      <w:pPr>
        <w:autoSpaceDE w:val="0"/>
        <w:autoSpaceDN w:val="0"/>
        <w:adjustRightInd w:val="0"/>
        <w:ind w:left="1080" w:hanging="360"/>
        <w:jc w:val="both"/>
        <w:rPr>
          <w:rFonts w:ascii="Times New Roman" w:hAnsi="Times New Roman"/>
          <w:szCs w:val="22"/>
        </w:rPr>
      </w:pPr>
      <w:r>
        <w:rPr>
          <w:rFonts w:ascii="Symbol" w:hAnsi="Symbol"/>
          <w:szCs w:val="22"/>
        </w:rPr>
        <w:t></w:t>
      </w:r>
      <w:r>
        <w:rPr>
          <w:rFonts w:ascii="Symbol" w:hAnsi="Symbol"/>
          <w:szCs w:val="22"/>
        </w:rPr>
        <w:tab/>
      </w:r>
      <w:r w:rsidR="00BA3B00">
        <w:rPr>
          <w:rFonts w:ascii="Times New Roman" w:hAnsi="Times New Roman"/>
          <w:szCs w:val="22"/>
        </w:rPr>
        <w:t xml:space="preserve">електронском поштом </w:t>
      </w:r>
    </w:p>
    <w:p w:rsidR="00BA3B00" w:rsidRPr="002006FE" w:rsidRDefault="00B53A57" w:rsidP="00B53A57">
      <w:pPr>
        <w:autoSpaceDE w:val="0"/>
        <w:autoSpaceDN w:val="0"/>
        <w:adjustRightInd w:val="0"/>
        <w:ind w:left="1080" w:hanging="360"/>
        <w:jc w:val="both"/>
        <w:rPr>
          <w:rFonts w:ascii="Times New Roman" w:hAnsi="Times New Roman"/>
          <w:szCs w:val="22"/>
        </w:rPr>
      </w:pPr>
      <w:r w:rsidRPr="002006FE">
        <w:rPr>
          <w:rFonts w:ascii="Symbol" w:hAnsi="Symbol"/>
          <w:szCs w:val="22"/>
        </w:rPr>
        <w:t></w:t>
      </w:r>
      <w:r w:rsidRPr="002006FE">
        <w:rPr>
          <w:rFonts w:ascii="Symbol" w:hAnsi="Symbol"/>
          <w:szCs w:val="22"/>
        </w:rPr>
        <w:tab/>
      </w:r>
      <w:r w:rsidR="00BA3B00" w:rsidRPr="002006FE">
        <w:rPr>
          <w:rFonts w:ascii="Times New Roman" w:hAnsi="Times New Roman"/>
          <w:szCs w:val="22"/>
        </w:rPr>
        <w:t>факсом</w:t>
      </w:r>
    </w:p>
    <w:p w:rsidR="00BA3B00" w:rsidRPr="002006FE" w:rsidRDefault="00B53A57" w:rsidP="00B53A57">
      <w:pPr>
        <w:autoSpaceDE w:val="0"/>
        <w:autoSpaceDN w:val="0"/>
        <w:adjustRightInd w:val="0"/>
        <w:ind w:left="1080" w:hanging="360"/>
        <w:jc w:val="both"/>
        <w:rPr>
          <w:rFonts w:ascii="Times New Roman" w:hAnsi="Times New Roman"/>
          <w:szCs w:val="22"/>
        </w:rPr>
      </w:pPr>
      <w:r w:rsidRPr="002006FE">
        <w:rPr>
          <w:rFonts w:ascii="Symbol" w:hAnsi="Symbol"/>
          <w:szCs w:val="22"/>
        </w:rPr>
        <w:t></w:t>
      </w:r>
      <w:r w:rsidRPr="002006FE">
        <w:rPr>
          <w:rFonts w:ascii="Symbol" w:hAnsi="Symbol"/>
          <w:szCs w:val="22"/>
        </w:rPr>
        <w:tab/>
      </w:r>
      <w:r w:rsidR="00BA3B00" w:rsidRPr="002006FE">
        <w:rPr>
          <w:rFonts w:ascii="Times New Roman" w:hAnsi="Times New Roman"/>
          <w:szCs w:val="22"/>
        </w:rPr>
        <w:t>на други начин: __________________________________________</w:t>
      </w:r>
    </w:p>
    <w:p w:rsidR="00BA3B00" w:rsidRDefault="00BA3B00" w:rsidP="00BA3B00">
      <w:pPr>
        <w:autoSpaceDE w:val="0"/>
        <w:autoSpaceDN w:val="0"/>
        <w:adjustRightInd w:val="0"/>
        <w:jc w:val="both"/>
        <w:rPr>
          <w:rFonts w:ascii="Times New Roman" w:hAnsi="Times New Roman"/>
          <w:szCs w:val="22"/>
        </w:rPr>
      </w:pPr>
    </w:p>
    <w:p w:rsidR="00BA3B00" w:rsidRDefault="00BA3B00" w:rsidP="00BA3B00">
      <w:pPr>
        <w:autoSpaceDE w:val="0"/>
        <w:autoSpaceDN w:val="0"/>
        <w:adjustRightInd w:val="0"/>
        <w:jc w:val="center"/>
        <w:rPr>
          <w:rFonts w:ascii="Times New Roman" w:hAnsi="Times New Roman"/>
          <w:szCs w:val="22"/>
        </w:rPr>
      </w:pPr>
      <w:r w:rsidRPr="002006FE">
        <w:rPr>
          <w:rFonts w:ascii="Times New Roman" w:hAnsi="Times New Roman"/>
          <w:szCs w:val="22"/>
        </w:rPr>
        <w:t>Овај захтев се односи на следеће информације:</w:t>
      </w:r>
    </w:p>
    <w:p w:rsidR="00BA3B00" w:rsidRDefault="00BA3B00" w:rsidP="00BA3B00">
      <w:pPr>
        <w:autoSpaceDE w:val="0"/>
        <w:autoSpaceDN w:val="0"/>
        <w:adjustRightInd w:val="0"/>
        <w:jc w:val="both"/>
        <w:rPr>
          <w:rFonts w:ascii="Times New Roman" w:hAnsi="Times New Roman"/>
          <w:szCs w:val="22"/>
        </w:rPr>
      </w:pPr>
    </w:p>
    <w:p w:rsidR="00BA3B00" w:rsidRPr="002006FE" w:rsidRDefault="00BA3B00" w:rsidP="00BA3B00">
      <w:pPr>
        <w:autoSpaceDE w:val="0"/>
        <w:autoSpaceDN w:val="0"/>
        <w:adjustRightInd w:val="0"/>
        <w:jc w:val="both"/>
        <w:rPr>
          <w:rFonts w:ascii="Times New Roman" w:hAnsi="Times New Roman"/>
          <w:szCs w:val="22"/>
        </w:rPr>
      </w:pPr>
      <w:r>
        <w:rPr>
          <w:rFonts w:ascii="Times New Roman" w:hAnsi="Times New Roman"/>
          <w:szCs w:val="22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BA3B00" w:rsidRPr="002006FE" w:rsidRDefault="00BA3B00" w:rsidP="00BA3B00">
      <w:pPr>
        <w:autoSpaceDE w:val="0"/>
        <w:autoSpaceDN w:val="0"/>
        <w:adjustRightInd w:val="0"/>
        <w:jc w:val="both"/>
        <w:rPr>
          <w:rFonts w:ascii="Times New Roman" w:hAnsi="Times New Roman"/>
          <w:szCs w:val="22"/>
        </w:rPr>
      </w:pPr>
      <w:r w:rsidRPr="002006FE">
        <w:rPr>
          <w:rFonts w:ascii="Times New Roman" w:hAnsi="Times New Roman"/>
          <w:szCs w:val="22"/>
        </w:rPr>
        <w:t>(навести што прецизнији опис информације која се тражи као и друге податке који олакшавају</w:t>
      </w:r>
    </w:p>
    <w:p w:rsidR="00BA3B00" w:rsidRPr="002006FE" w:rsidRDefault="00BA3B00" w:rsidP="00BA3B00">
      <w:pPr>
        <w:autoSpaceDE w:val="0"/>
        <w:autoSpaceDN w:val="0"/>
        <w:adjustRightInd w:val="0"/>
        <w:jc w:val="both"/>
        <w:rPr>
          <w:rFonts w:ascii="Times New Roman" w:hAnsi="Times New Roman"/>
          <w:szCs w:val="22"/>
        </w:rPr>
      </w:pPr>
      <w:r w:rsidRPr="002006FE">
        <w:rPr>
          <w:rFonts w:ascii="Times New Roman" w:hAnsi="Times New Roman"/>
          <w:szCs w:val="22"/>
        </w:rPr>
        <w:t>проналажење тражене информације)</w:t>
      </w:r>
    </w:p>
    <w:p w:rsidR="00BA3B00" w:rsidRDefault="00BA3B00" w:rsidP="00BA3B00">
      <w:pPr>
        <w:autoSpaceDE w:val="0"/>
        <w:autoSpaceDN w:val="0"/>
        <w:adjustRightInd w:val="0"/>
        <w:jc w:val="both"/>
        <w:rPr>
          <w:rFonts w:ascii="Times New Roman" w:hAnsi="Times New Roman"/>
          <w:szCs w:val="22"/>
        </w:rPr>
      </w:pPr>
    </w:p>
    <w:p w:rsidR="00BA3B00" w:rsidRDefault="00BA3B00" w:rsidP="00BA3B00">
      <w:pPr>
        <w:autoSpaceDE w:val="0"/>
        <w:autoSpaceDN w:val="0"/>
        <w:adjustRightInd w:val="0"/>
        <w:jc w:val="both"/>
        <w:rPr>
          <w:rFonts w:ascii="Times New Roman" w:hAnsi="Times New Roman"/>
          <w:szCs w:val="22"/>
        </w:rPr>
      </w:pPr>
      <w:r>
        <w:rPr>
          <w:rFonts w:ascii="Times New Roman" w:hAnsi="Times New Roman"/>
          <w:szCs w:val="22"/>
        </w:rPr>
        <w:tab/>
      </w:r>
      <w:r>
        <w:rPr>
          <w:rFonts w:ascii="Times New Roman" w:hAnsi="Times New Roman"/>
          <w:szCs w:val="22"/>
        </w:rPr>
        <w:tab/>
      </w:r>
      <w:r>
        <w:rPr>
          <w:rFonts w:ascii="Times New Roman" w:hAnsi="Times New Roman"/>
          <w:szCs w:val="22"/>
        </w:rPr>
        <w:tab/>
      </w:r>
      <w:r>
        <w:rPr>
          <w:rFonts w:ascii="Times New Roman" w:hAnsi="Times New Roman"/>
          <w:szCs w:val="22"/>
        </w:rPr>
        <w:tab/>
      </w:r>
      <w:r>
        <w:rPr>
          <w:rFonts w:ascii="Times New Roman" w:hAnsi="Times New Roman"/>
          <w:szCs w:val="22"/>
        </w:rPr>
        <w:tab/>
      </w:r>
      <w:r>
        <w:rPr>
          <w:rFonts w:ascii="Times New Roman" w:hAnsi="Times New Roman"/>
          <w:szCs w:val="22"/>
        </w:rPr>
        <w:tab/>
      </w:r>
      <w:r>
        <w:rPr>
          <w:rFonts w:ascii="Times New Roman" w:hAnsi="Times New Roman"/>
          <w:szCs w:val="22"/>
        </w:rPr>
        <w:tab/>
        <w:t>_____________________________________</w:t>
      </w:r>
    </w:p>
    <w:p w:rsidR="00BA3B00" w:rsidRPr="00471EA5" w:rsidRDefault="00BA3B00" w:rsidP="00BA3B00">
      <w:pPr>
        <w:autoSpaceDE w:val="0"/>
        <w:autoSpaceDN w:val="0"/>
        <w:adjustRightInd w:val="0"/>
        <w:ind w:left="5040"/>
        <w:jc w:val="both"/>
        <w:rPr>
          <w:rFonts w:ascii="Times New Roman" w:hAnsi="Times New Roman"/>
          <w:sz w:val="20"/>
        </w:rPr>
      </w:pPr>
      <w:r w:rsidRPr="00471EA5">
        <w:rPr>
          <w:rFonts w:ascii="Times New Roman" w:hAnsi="Times New Roman"/>
          <w:sz w:val="20"/>
        </w:rPr>
        <w:t>Име и презиме тражиоца информације</w:t>
      </w:r>
    </w:p>
    <w:p w:rsidR="00BA3B00" w:rsidRPr="00471EA5" w:rsidRDefault="00BA3B00" w:rsidP="00BA3B00">
      <w:pPr>
        <w:autoSpaceDE w:val="0"/>
        <w:autoSpaceDN w:val="0"/>
        <w:adjustRightInd w:val="0"/>
        <w:ind w:left="720"/>
        <w:jc w:val="both"/>
        <w:rPr>
          <w:rFonts w:ascii="Times New Roman" w:hAnsi="Times New Roman"/>
          <w:sz w:val="20"/>
        </w:rPr>
      </w:pPr>
      <w:r w:rsidRPr="00471EA5">
        <w:rPr>
          <w:rFonts w:ascii="Times New Roman" w:hAnsi="Times New Roman"/>
          <w:sz w:val="20"/>
        </w:rPr>
        <w:tab/>
      </w:r>
      <w:r w:rsidRPr="00471EA5">
        <w:rPr>
          <w:rFonts w:ascii="Times New Roman" w:hAnsi="Times New Roman"/>
          <w:sz w:val="20"/>
        </w:rPr>
        <w:tab/>
      </w:r>
      <w:r w:rsidRPr="00471EA5">
        <w:rPr>
          <w:rFonts w:ascii="Times New Roman" w:hAnsi="Times New Roman"/>
          <w:sz w:val="20"/>
        </w:rPr>
        <w:tab/>
      </w:r>
      <w:r w:rsidRPr="00471EA5">
        <w:rPr>
          <w:rFonts w:ascii="Times New Roman" w:hAnsi="Times New Roman"/>
          <w:sz w:val="20"/>
        </w:rPr>
        <w:tab/>
      </w:r>
      <w:r w:rsidRPr="00471EA5">
        <w:rPr>
          <w:rFonts w:ascii="Times New Roman" w:hAnsi="Times New Roman"/>
          <w:sz w:val="20"/>
        </w:rPr>
        <w:tab/>
      </w:r>
      <w:r w:rsidRPr="00471EA5">
        <w:rPr>
          <w:rFonts w:ascii="Times New Roman" w:hAnsi="Times New Roman"/>
          <w:sz w:val="20"/>
        </w:rPr>
        <w:tab/>
      </w:r>
      <w:r w:rsidRPr="00471EA5">
        <w:rPr>
          <w:rFonts w:ascii="Times New Roman" w:hAnsi="Times New Roman"/>
          <w:sz w:val="20"/>
        </w:rPr>
        <w:tab/>
        <w:t xml:space="preserve">                                                                        _____________________________________</w:t>
      </w:r>
    </w:p>
    <w:p w:rsidR="00BA3B00" w:rsidRPr="00471EA5" w:rsidRDefault="00BA3B00" w:rsidP="00BA3B00">
      <w:pPr>
        <w:autoSpaceDE w:val="0"/>
        <w:autoSpaceDN w:val="0"/>
        <w:adjustRightInd w:val="0"/>
        <w:ind w:left="5760" w:firstLine="720"/>
        <w:jc w:val="both"/>
        <w:rPr>
          <w:rFonts w:ascii="Times New Roman" w:hAnsi="Times New Roman"/>
          <w:sz w:val="20"/>
        </w:rPr>
      </w:pPr>
      <w:r w:rsidRPr="00471EA5">
        <w:rPr>
          <w:rFonts w:ascii="Times New Roman" w:hAnsi="Times New Roman"/>
          <w:sz w:val="20"/>
        </w:rPr>
        <w:t xml:space="preserve">Адреса </w:t>
      </w:r>
    </w:p>
    <w:p w:rsidR="00BA3B00" w:rsidRPr="00471EA5" w:rsidRDefault="00BA3B00" w:rsidP="00BA3B00">
      <w:pPr>
        <w:autoSpaceDE w:val="0"/>
        <w:autoSpaceDN w:val="0"/>
        <w:adjustRightInd w:val="0"/>
        <w:jc w:val="both"/>
        <w:rPr>
          <w:rFonts w:ascii="Times New Roman" w:hAnsi="Times New Roman"/>
          <w:sz w:val="20"/>
        </w:rPr>
      </w:pPr>
      <w:r w:rsidRPr="00471EA5">
        <w:rPr>
          <w:rFonts w:ascii="Times New Roman" w:hAnsi="Times New Roman"/>
          <w:sz w:val="20"/>
        </w:rPr>
        <w:tab/>
      </w:r>
      <w:r w:rsidRPr="00471EA5">
        <w:rPr>
          <w:rFonts w:ascii="Times New Roman" w:hAnsi="Times New Roman"/>
          <w:sz w:val="20"/>
        </w:rPr>
        <w:tab/>
      </w:r>
      <w:r w:rsidRPr="00471EA5">
        <w:rPr>
          <w:rFonts w:ascii="Times New Roman" w:hAnsi="Times New Roman"/>
          <w:sz w:val="20"/>
        </w:rPr>
        <w:tab/>
      </w:r>
      <w:r w:rsidRPr="00471EA5">
        <w:rPr>
          <w:rFonts w:ascii="Times New Roman" w:hAnsi="Times New Roman"/>
          <w:sz w:val="20"/>
        </w:rPr>
        <w:tab/>
      </w:r>
      <w:r w:rsidRPr="00471EA5">
        <w:rPr>
          <w:rFonts w:ascii="Times New Roman" w:hAnsi="Times New Roman"/>
          <w:sz w:val="20"/>
        </w:rPr>
        <w:tab/>
      </w:r>
      <w:r w:rsidRPr="00471EA5">
        <w:rPr>
          <w:rFonts w:ascii="Times New Roman" w:hAnsi="Times New Roman"/>
          <w:sz w:val="20"/>
        </w:rPr>
        <w:tab/>
      </w:r>
      <w:r w:rsidRPr="00471EA5">
        <w:rPr>
          <w:rFonts w:ascii="Times New Roman" w:hAnsi="Times New Roman"/>
          <w:sz w:val="20"/>
        </w:rPr>
        <w:tab/>
        <w:t>_____________________________________</w:t>
      </w:r>
    </w:p>
    <w:p w:rsidR="00BA3B00" w:rsidRPr="00471EA5" w:rsidRDefault="00BA3B00" w:rsidP="00BA3B00">
      <w:pPr>
        <w:autoSpaceDE w:val="0"/>
        <w:autoSpaceDN w:val="0"/>
        <w:adjustRightInd w:val="0"/>
        <w:ind w:left="5040" w:firstLine="720"/>
        <w:jc w:val="both"/>
        <w:rPr>
          <w:rFonts w:ascii="Times New Roman" w:hAnsi="Times New Roman"/>
          <w:sz w:val="20"/>
        </w:rPr>
      </w:pPr>
      <w:r w:rsidRPr="00471EA5">
        <w:rPr>
          <w:rFonts w:ascii="Times New Roman" w:hAnsi="Times New Roman"/>
          <w:sz w:val="20"/>
        </w:rPr>
        <w:t>Други подаци за контакт</w:t>
      </w:r>
    </w:p>
    <w:p w:rsidR="00BA3B00" w:rsidRPr="00471EA5" w:rsidRDefault="00BA3B00" w:rsidP="00BA3B00">
      <w:pPr>
        <w:autoSpaceDE w:val="0"/>
        <w:autoSpaceDN w:val="0"/>
        <w:adjustRightInd w:val="0"/>
        <w:jc w:val="both"/>
        <w:rPr>
          <w:rFonts w:ascii="Times New Roman" w:hAnsi="Times New Roman"/>
          <w:sz w:val="20"/>
        </w:rPr>
      </w:pPr>
    </w:p>
    <w:p w:rsidR="00BA3B00" w:rsidRPr="00471EA5" w:rsidRDefault="00BA3B00" w:rsidP="00BA3B00">
      <w:pPr>
        <w:autoSpaceDE w:val="0"/>
        <w:autoSpaceDN w:val="0"/>
        <w:adjustRightInd w:val="0"/>
        <w:jc w:val="both"/>
        <w:rPr>
          <w:rFonts w:ascii="Times New Roman" w:hAnsi="Times New Roman"/>
          <w:sz w:val="20"/>
        </w:rPr>
      </w:pPr>
      <w:r w:rsidRPr="00471EA5">
        <w:rPr>
          <w:rFonts w:ascii="Times New Roman" w:hAnsi="Times New Roman"/>
          <w:sz w:val="20"/>
        </w:rPr>
        <w:tab/>
      </w:r>
      <w:r w:rsidRPr="00471EA5">
        <w:rPr>
          <w:rFonts w:ascii="Times New Roman" w:hAnsi="Times New Roman"/>
          <w:sz w:val="20"/>
        </w:rPr>
        <w:tab/>
      </w:r>
      <w:r w:rsidRPr="00471EA5">
        <w:rPr>
          <w:rFonts w:ascii="Times New Roman" w:hAnsi="Times New Roman"/>
          <w:sz w:val="20"/>
        </w:rPr>
        <w:tab/>
      </w:r>
      <w:r w:rsidRPr="00471EA5">
        <w:rPr>
          <w:rFonts w:ascii="Times New Roman" w:hAnsi="Times New Roman"/>
          <w:sz w:val="20"/>
        </w:rPr>
        <w:tab/>
      </w:r>
      <w:r w:rsidRPr="00471EA5">
        <w:rPr>
          <w:rFonts w:ascii="Times New Roman" w:hAnsi="Times New Roman"/>
          <w:sz w:val="20"/>
        </w:rPr>
        <w:tab/>
      </w:r>
      <w:r w:rsidRPr="00471EA5">
        <w:rPr>
          <w:rFonts w:ascii="Times New Roman" w:hAnsi="Times New Roman"/>
          <w:sz w:val="20"/>
        </w:rPr>
        <w:tab/>
      </w:r>
      <w:r w:rsidRPr="00471EA5">
        <w:rPr>
          <w:rFonts w:ascii="Times New Roman" w:hAnsi="Times New Roman"/>
          <w:sz w:val="20"/>
        </w:rPr>
        <w:tab/>
        <w:t>_____________________________________</w:t>
      </w:r>
    </w:p>
    <w:p w:rsidR="00BA3B00" w:rsidRPr="00471EA5" w:rsidRDefault="00BA3B00" w:rsidP="00BA3B00">
      <w:pPr>
        <w:ind w:left="5760" w:firstLine="720"/>
        <w:jc w:val="both"/>
        <w:rPr>
          <w:rFonts w:ascii="Times New Roman" w:hAnsi="Times New Roman"/>
          <w:sz w:val="20"/>
        </w:rPr>
      </w:pPr>
      <w:r w:rsidRPr="00471EA5">
        <w:rPr>
          <w:rFonts w:ascii="Times New Roman" w:hAnsi="Times New Roman"/>
          <w:sz w:val="20"/>
        </w:rPr>
        <w:t>Потпис</w:t>
      </w:r>
    </w:p>
    <w:p w:rsidR="00BA3B00" w:rsidRDefault="00BA3B00" w:rsidP="00BA3B00">
      <w:pPr>
        <w:ind w:left="5760" w:firstLine="720"/>
        <w:jc w:val="both"/>
        <w:rPr>
          <w:rFonts w:ascii="Times New Roman" w:hAnsi="Times New Roman"/>
          <w:szCs w:val="22"/>
        </w:rPr>
      </w:pPr>
    </w:p>
    <w:p w:rsidR="00BA3B00" w:rsidRDefault="00BA3B00" w:rsidP="00BA3B00">
      <w:pPr>
        <w:jc w:val="both"/>
        <w:rPr>
          <w:rFonts w:ascii="Times New Roman" w:hAnsi="Times New Roman"/>
          <w:szCs w:val="22"/>
        </w:rPr>
      </w:pPr>
      <w:r>
        <w:rPr>
          <w:rFonts w:ascii="Times New Roman" w:hAnsi="Times New Roman"/>
          <w:szCs w:val="22"/>
        </w:rPr>
        <w:t xml:space="preserve">У ________________ </w:t>
      </w:r>
    </w:p>
    <w:p w:rsidR="00BA3B00" w:rsidRPr="002006FE" w:rsidRDefault="00BA3B00" w:rsidP="00BA3B00">
      <w:pPr>
        <w:autoSpaceDE w:val="0"/>
        <w:autoSpaceDN w:val="0"/>
        <w:adjustRightInd w:val="0"/>
        <w:jc w:val="both"/>
        <w:rPr>
          <w:rFonts w:ascii="Times New Roman" w:hAnsi="Times New Roman"/>
          <w:szCs w:val="22"/>
        </w:rPr>
      </w:pPr>
    </w:p>
    <w:p w:rsidR="00BA3B00" w:rsidRPr="002006FE" w:rsidRDefault="00BA3B00" w:rsidP="00BA3B00">
      <w:pPr>
        <w:autoSpaceDE w:val="0"/>
        <w:autoSpaceDN w:val="0"/>
        <w:adjustRightInd w:val="0"/>
        <w:jc w:val="both"/>
        <w:rPr>
          <w:rFonts w:ascii="Times New Roman" w:hAnsi="Times New Roman"/>
          <w:szCs w:val="22"/>
        </w:rPr>
      </w:pPr>
      <w:r w:rsidRPr="002006FE">
        <w:rPr>
          <w:rFonts w:ascii="Times New Roman" w:hAnsi="Times New Roman"/>
          <w:szCs w:val="22"/>
        </w:rPr>
        <w:t>Да</w:t>
      </w:r>
      <w:r w:rsidR="00C90589">
        <w:rPr>
          <w:rFonts w:ascii="Times New Roman" w:hAnsi="Times New Roman"/>
          <w:szCs w:val="22"/>
        </w:rPr>
        <w:t>на ________ 20___</w:t>
      </w:r>
      <w:r>
        <w:rPr>
          <w:rFonts w:ascii="Times New Roman" w:hAnsi="Times New Roman"/>
          <w:szCs w:val="22"/>
        </w:rPr>
        <w:t xml:space="preserve"> године</w:t>
      </w:r>
    </w:p>
    <w:p w:rsidR="002D3346" w:rsidRDefault="002D3346" w:rsidP="002D3346">
      <w:pPr>
        <w:rPr>
          <w:rFonts w:ascii="Times New Roman" w:hAnsi="Times New Roman"/>
          <w:szCs w:val="22"/>
        </w:rPr>
      </w:pPr>
    </w:p>
    <w:p w:rsidR="002D3346" w:rsidRDefault="002D3346" w:rsidP="002D3346">
      <w:pPr>
        <w:rPr>
          <w:rFonts w:ascii="Times New Roman" w:hAnsi="Times New Roman"/>
          <w:szCs w:val="22"/>
        </w:rPr>
      </w:pPr>
    </w:p>
    <w:p w:rsidR="002D3346" w:rsidRDefault="002D3346" w:rsidP="002D3346">
      <w:pPr>
        <w:rPr>
          <w:rFonts w:ascii="Times New Roman" w:hAnsi="Times New Roman"/>
          <w:szCs w:val="22"/>
        </w:rPr>
      </w:pPr>
    </w:p>
    <w:p w:rsidR="002D3346" w:rsidRDefault="002D3346" w:rsidP="002D3346">
      <w:pPr>
        <w:rPr>
          <w:rFonts w:ascii="Times New Roman" w:hAnsi="Times New Roman"/>
          <w:szCs w:val="22"/>
        </w:rPr>
      </w:pPr>
      <w:bookmarkStart w:id="48" w:name="_GoBack"/>
      <w:bookmarkEnd w:id="48"/>
    </w:p>
    <w:sectPr w:rsidR="002D3346" w:rsidSect="00F32ADC">
      <w:headerReference w:type="default" r:id="rId82"/>
      <w:pgSz w:w="11907" w:h="16840" w:code="9"/>
      <w:pgMar w:top="1701" w:right="1134" w:bottom="1134" w:left="1134" w:header="567" w:footer="567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809C6" w:rsidRDefault="003809C6">
      <w:r>
        <w:separator/>
      </w:r>
    </w:p>
  </w:endnote>
  <w:endnote w:type="continuationSeparator" w:id="0">
    <w:p w:rsidR="003809C6" w:rsidRDefault="003809C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ResavskaBG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YU Times New Roman">
    <w:altName w:val="Courier New"/>
    <w:charset w:val="00"/>
    <w:family w:val="roman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Myriad Pro">
    <w:panose1 w:val="020B0503030403020204"/>
    <w:charset w:val="00"/>
    <w:family w:val="swiss"/>
    <w:notTrueType/>
    <w:pitch w:val="variable"/>
    <w:sig w:usb0="20000287" w:usb1="00000001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TimesNewRoman">
    <w:altName w:val="Yu Gothic UI"/>
    <w:panose1 w:val="00000000000000000000"/>
    <w:charset w:val="80"/>
    <w:family w:val="auto"/>
    <w:notTrueType/>
    <w:pitch w:val="default"/>
    <w:sig w:usb0="00000003" w:usb1="08070000" w:usb2="00000010" w:usb3="00000000" w:csb0="00020001" w:csb1="00000000"/>
  </w:font>
  <w:font w:name="TimesNewRoman,BoldItalic">
    <w:altName w:val="Times New Roman"/>
    <w:panose1 w:val="00000000000000000000"/>
    <w:charset w:val="CC"/>
    <w:family w:val="auto"/>
    <w:notTrueType/>
    <w:pitch w:val="default"/>
    <w:sig w:usb0="00000203" w:usb1="00000000" w:usb2="00000000" w:usb3="00000000" w:csb0="00000005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 Unicode MS">
    <w:altName w:val="Malgun Gothic Semilight"/>
    <w:panose1 w:val="020B0604020202020204"/>
    <w:charset w:val="80"/>
    <w:family w:val="swiss"/>
    <w:pitch w:val="variable"/>
    <w:sig w:usb0="00000000" w:usb1="E9DFFFFF" w:usb2="0000003F" w:usb3="00000000" w:csb0="003F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809C6" w:rsidRDefault="003809C6">
      <w:r>
        <w:separator/>
      </w:r>
    </w:p>
  </w:footnote>
  <w:footnote w:type="continuationSeparator" w:id="0">
    <w:p w:rsidR="003809C6" w:rsidRDefault="003809C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5000" w:type="pct"/>
      <w:tblBorders>
        <w:bottom w:val="single" w:sz="18" w:space="0" w:color="808080"/>
        <w:insideV w:val="single" w:sz="18" w:space="0" w:color="808080"/>
      </w:tblBorders>
      <w:tblCellMar>
        <w:top w:w="72" w:type="dxa"/>
        <w:left w:w="115" w:type="dxa"/>
        <w:bottom w:w="72" w:type="dxa"/>
        <w:right w:w="115" w:type="dxa"/>
      </w:tblCellMar>
      <w:tblLook w:val="04A0" w:firstRow="1" w:lastRow="0" w:firstColumn="1" w:lastColumn="0" w:noHBand="0" w:noVBand="1"/>
    </w:tblPr>
    <w:tblGrid>
      <w:gridCol w:w="6352"/>
      <w:gridCol w:w="2325"/>
      <w:gridCol w:w="1192"/>
    </w:tblGrid>
    <w:tr w:rsidR="00693485" w:rsidRPr="00850517" w:rsidTr="00F32ADC">
      <w:trPr>
        <w:trHeight w:val="288"/>
      </w:trPr>
      <w:tc>
        <w:tcPr>
          <w:tcW w:w="6352" w:type="dxa"/>
        </w:tcPr>
        <w:p w:rsidR="00693485" w:rsidRPr="00F32ADC" w:rsidRDefault="00693485" w:rsidP="00F32ADC">
          <w:pPr>
            <w:pStyle w:val="Header"/>
            <w:jc w:val="center"/>
            <w:rPr>
              <w:rFonts w:ascii="Cambria" w:eastAsia="Times New Roman" w:hAnsi="Cambria"/>
            </w:rPr>
          </w:pPr>
          <w:r w:rsidRPr="00F32ADC">
            <w:rPr>
              <w:rFonts w:ascii="Cambria" w:eastAsia="Times New Roman" w:hAnsi="Cambria"/>
            </w:rPr>
            <w:t>Информатор о раду</w:t>
          </w:r>
          <w:r>
            <w:rPr>
              <w:rFonts w:ascii="Cambria" w:eastAsia="Times New Roman" w:hAnsi="Cambria"/>
            </w:rPr>
            <w:t>, Педагошки факултет у Сомбору</w:t>
          </w:r>
        </w:p>
      </w:tc>
      <w:tc>
        <w:tcPr>
          <w:tcW w:w="2325" w:type="dxa"/>
        </w:tcPr>
        <w:p w:rsidR="00693485" w:rsidRPr="00850517" w:rsidRDefault="00693485" w:rsidP="00693485">
          <w:pPr>
            <w:pStyle w:val="Header"/>
            <w:jc w:val="center"/>
            <w:rPr>
              <w:rFonts w:ascii="Cambria" w:eastAsia="Times New Roman" w:hAnsi="Cambria"/>
              <w:bCs/>
            </w:rPr>
          </w:pPr>
          <w:r>
            <w:rPr>
              <w:rFonts w:ascii="Cambria" w:eastAsia="Times New Roman" w:hAnsi="Cambria"/>
              <w:bCs/>
            </w:rPr>
            <w:t>20.</w:t>
          </w:r>
          <w:r>
            <w:rPr>
              <w:rFonts w:ascii="Cambria" w:eastAsia="Times New Roman" w:hAnsi="Cambria"/>
              <w:bCs/>
              <w:lang w:val="en-US"/>
            </w:rPr>
            <w:t xml:space="preserve"> 11.</w:t>
          </w:r>
          <w:r w:rsidRPr="00F75971">
            <w:rPr>
              <w:rFonts w:ascii="Cambria" w:eastAsia="Times New Roman" w:hAnsi="Cambria"/>
              <w:bCs/>
            </w:rPr>
            <w:t xml:space="preserve"> 201</w:t>
          </w:r>
          <w:r>
            <w:rPr>
              <w:rFonts w:ascii="Cambria" w:eastAsia="Times New Roman" w:hAnsi="Cambria"/>
              <w:bCs/>
            </w:rPr>
            <w:t>9</w:t>
          </w:r>
          <w:r w:rsidRPr="00F75971">
            <w:rPr>
              <w:rFonts w:ascii="Cambria" w:eastAsia="Times New Roman" w:hAnsi="Cambria"/>
              <w:bCs/>
            </w:rPr>
            <w:t>.</w:t>
          </w:r>
        </w:p>
      </w:tc>
      <w:tc>
        <w:tcPr>
          <w:tcW w:w="1192" w:type="dxa"/>
        </w:tcPr>
        <w:p w:rsidR="00693485" w:rsidRPr="00850517" w:rsidRDefault="00693485" w:rsidP="00F32ADC">
          <w:pPr>
            <w:pStyle w:val="Header"/>
            <w:ind w:left="0" w:right="0" w:firstLine="0"/>
            <w:jc w:val="center"/>
            <w:rPr>
              <w:rFonts w:ascii="Cambria" w:eastAsia="Times New Roman" w:hAnsi="Cambria"/>
              <w:b/>
              <w:bCs/>
            </w:rPr>
          </w:pPr>
          <w:r w:rsidRPr="00850517">
            <w:rPr>
              <w:rFonts w:ascii="Cambria" w:eastAsia="Times New Roman" w:hAnsi="Cambria"/>
              <w:b/>
              <w:bCs/>
            </w:rPr>
            <w:fldChar w:fldCharType="begin"/>
          </w:r>
          <w:r w:rsidRPr="00850517">
            <w:rPr>
              <w:rFonts w:ascii="Cambria" w:eastAsia="Times New Roman" w:hAnsi="Cambria"/>
              <w:b/>
              <w:bCs/>
            </w:rPr>
            <w:instrText xml:space="preserve"> PAGE  \* Arabic  \* MERGEFORMAT </w:instrText>
          </w:r>
          <w:r w:rsidRPr="00850517">
            <w:rPr>
              <w:rFonts w:ascii="Cambria" w:eastAsia="Times New Roman" w:hAnsi="Cambria"/>
              <w:b/>
              <w:bCs/>
            </w:rPr>
            <w:fldChar w:fldCharType="separate"/>
          </w:r>
          <w:r w:rsidR="000E337C">
            <w:rPr>
              <w:rFonts w:ascii="Cambria" w:eastAsia="Times New Roman" w:hAnsi="Cambria"/>
              <w:b/>
              <w:bCs/>
              <w:noProof/>
            </w:rPr>
            <w:t>47</w:t>
          </w:r>
          <w:r w:rsidRPr="00850517">
            <w:rPr>
              <w:rFonts w:ascii="Cambria" w:eastAsia="Times New Roman" w:hAnsi="Cambria"/>
              <w:b/>
              <w:bCs/>
            </w:rPr>
            <w:fldChar w:fldCharType="end"/>
          </w:r>
        </w:p>
      </w:tc>
    </w:tr>
  </w:tbl>
  <w:p w:rsidR="00693485" w:rsidRDefault="00693485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40D"/>
    <w:multiLevelType w:val="multilevel"/>
    <w:tmpl w:val="00000890"/>
    <w:lvl w:ilvl="0">
      <w:start w:val="1"/>
      <w:numFmt w:val="decimal"/>
      <w:lvlText w:val="%1."/>
      <w:lvlJc w:val="left"/>
      <w:pPr>
        <w:ind w:hanging="341"/>
      </w:pPr>
      <w:rPr>
        <w:rFonts w:ascii="Times New Roman" w:hAnsi="Times New Roman" w:cs="Times New Roman"/>
        <w:b w:val="0"/>
        <w:bCs w:val="0"/>
        <w:color w:val="231F20"/>
        <w:sz w:val="22"/>
        <w:szCs w:val="22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1" w15:restartNumberingAfterBreak="0">
    <w:nsid w:val="0000040F"/>
    <w:multiLevelType w:val="multilevel"/>
    <w:tmpl w:val="00000892"/>
    <w:lvl w:ilvl="0">
      <w:start w:val="1"/>
      <w:numFmt w:val="decimal"/>
      <w:lvlText w:val="%1."/>
      <w:lvlJc w:val="left"/>
      <w:pPr>
        <w:ind w:hanging="341"/>
      </w:pPr>
      <w:rPr>
        <w:rFonts w:ascii="Times New Roman" w:hAnsi="Times New Roman" w:cs="Times New Roman"/>
        <w:b w:val="0"/>
        <w:bCs w:val="0"/>
        <w:color w:val="231F20"/>
        <w:sz w:val="22"/>
        <w:szCs w:val="22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2" w15:restartNumberingAfterBreak="0">
    <w:nsid w:val="00000418"/>
    <w:multiLevelType w:val="multilevel"/>
    <w:tmpl w:val="0000089B"/>
    <w:lvl w:ilvl="0">
      <w:start w:val="1"/>
      <w:numFmt w:val="decimal"/>
      <w:lvlText w:val="%1."/>
      <w:lvlJc w:val="left"/>
      <w:pPr>
        <w:ind w:hanging="341"/>
      </w:pPr>
      <w:rPr>
        <w:rFonts w:ascii="Times New Roman" w:hAnsi="Times New Roman" w:cs="Times New Roman"/>
        <w:b w:val="0"/>
        <w:bCs w:val="0"/>
        <w:color w:val="231F20"/>
        <w:sz w:val="22"/>
        <w:szCs w:val="22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3" w15:restartNumberingAfterBreak="0">
    <w:nsid w:val="00000419"/>
    <w:multiLevelType w:val="multilevel"/>
    <w:tmpl w:val="0000089C"/>
    <w:lvl w:ilvl="0">
      <w:start w:val="1"/>
      <w:numFmt w:val="decimal"/>
      <w:lvlText w:val="%1."/>
      <w:lvlJc w:val="left"/>
      <w:pPr>
        <w:ind w:hanging="341"/>
      </w:pPr>
      <w:rPr>
        <w:rFonts w:ascii="Times New Roman" w:hAnsi="Times New Roman" w:cs="Times New Roman"/>
        <w:b w:val="0"/>
        <w:bCs w:val="0"/>
        <w:color w:val="231F20"/>
        <w:sz w:val="22"/>
        <w:szCs w:val="22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4" w15:restartNumberingAfterBreak="0">
    <w:nsid w:val="0000041A"/>
    <w:multiLevelType w:val="multilevel"/>
    <w:tmpl w:val="0000089D"/>
    <w:lvl w:ilvl="0">
      <w:numFmt w:val="bullet"/>
      <w:lvlText w:val="–"/>
      <w:lvlJc w:val="left"/>
      <w:pPr>
        <w:ind w:hanging="357"/>
      </w:pPr>
      <w:rPr>
        <w:rFonts w:ascii="Arial" w:hAnsi="Arial" w:cs="Arial"/>
        <w:b w:val="0"/>
        <w:bCs w:val="0"/>
        <w:color w:val="231F20"/>
        <w:w w:val="98"/>
        <w:sz w:val="22"/>
        <w:szCs w:val="22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5" w15:restartNumberingAfterBreak="0">
    <w:nsid w:val="0000041B"/>
    <w:multiLevelType w:val="multilevel"/>
    <w:tmpl w:val="0000089E"/>
    <w:lvl w:ilvl="0">
      <w:start w:val="1"/>
      <w:numFmt w:val="decimal"/>
      <w:lvlText w:val="%1."/>
      <w:lvlJc w:val="left"/>
      <w:pPr>
        <w:ind w:hanging="341"/>
      </w:pPr>
      <w:rPr>
        <w:rFonts w:ascii="Times New Roman" w:hAnsi="Times New Roman" w:cs="Times New Roman"/>
        <w:b w:val="0"/>
        <w:bCs w:val="0"/>
        <w:color w:val="231F20"/>
        <w:sz w:val="22"/>
        <w:szCs w:val="22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6" w15:restartNumberingAfterBreak="0">
    <w:nsid w:val="0FC1011F"/>
    <w:multiLevelType w:val="hybridMultilevel"/>
    <w:tmpl w:val="F5FA403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B406E8E6">
      <w:numFmt w:val="bullet"/>
      <w:lvlText w:val="–"/>
      <w:lvlJc w:val="left"/>
      <w:pPr>
        <w:ind w:left="1440" w:hanging="360"/>
      </w:pPr>
      <w:rPr>
        <w:rFonts w:ascii="ResavskaBG" w:eastAsia="Calibri" w:hAnsi="ResavskaBG" w:cs="ResavskaBG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4C74AF8"/>
    <w:multiLevelType w:val="multilevel"/>
    <w:tmpl w:val="A2201874"/>
    <w:lvl w:ilvl="0">
      <w:start w:val="1"/>
      <w:numFmt w:val="decimal"/>
      <w:lvlText w:val="%1."/>
      <w:lvlJc w:val="left"/>
      <w:pPr>
        <w:ind w:left="1443" w:hanging="45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665" w:hanging="672"/>
      </w:pPr>
      <w:rPr>
        <w:rFonts w:hint="default"/>
      </w:rPr>
    </w:lvl>
    <w:lvl w:ilvl="2">
      <w:start w:val="3"/>
      <w:numFmt w:val="decimal"/>
      <w:isLgl/>
      <w:lvlText w:val="%1.%2.%3."/>
      <w:lvlJc w:val="left"/>
      <w:pPr>
        <w:ind w:left="1713" w:hanging="720"/>
      </w:pPr>
      <w:rPr>
        <w:rFonts w:hint="default"/>
      </w:rPr>
    </w:lvl>
    <w:lvl w:ilvl="3">
      <w:start w:val="4"/>
      <w:numFmt w:val="decimal"/>
      <w:isLgl/>
      <w:lvlText w:val="%1.%2.%3.%4."/>
      <w:lvlJc w:val="left"/>
      <w:pPr>
        <w:ind w:left="1713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073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073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433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43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793" w:hanging="1800"/>
      </w:pPr>
      <w:rPr>
        <w:rFonts w:hint="default"/>
      </w:rPr>
    </w:lvl>
  </w:abstractNum>
  <w:abstractNum w:abstractNumId="8" w15:restartNumberingAfterBreak="0">
    <w:nsid w:val="1AD92314"/>
    <w:multiLevelType w:val="hybridMultilevel"/>
    <w:tmpl w:val="D50A652C"/>
    <w:lvl w:ilvl="0" w:tplc="A386DD5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FB17CD5"/>
    <w:multiLevelType w:val="hybridMultilevel"/>
    <w:tmpl w:val="9558DEE2"/>
    <w:lvl w:ilvl="0" w:tplc="A386DD5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FE07EC0"/>
    <w:multiLevelType w:val="hybridMultilevel"/>
    <w:tmpl w:val="B43CD90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0800BCF"/>
    <w:multiLevelType w:val="hybridMultilevel"/>
    <w:tmpl w:val="CDA26E8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45577F7"/>
    <w:multiLevelType w:val="hybridMultilevel"/>
    <w:tmpl w:val="F7EE2110"/>
    <w:lvl w:ilvl="0" w:tplc="A386DD5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B5F225C"/>
    <w:multiLevelType w:val="hybridMultilevel"/>
    <w:tmpl w:val="C45C971A"/>
    <w:lvl w:ilvl="0" w:tplc="A386DD5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81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81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81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1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81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81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1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81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2C0211C2"/>
    <w:multiLevelType w:val="multilevel"/>
    <w:tmpl w:val="F054767A"/>
    <w:lvl w:ilvl="0">
      <w:start w:val="3"/>
      <w:numFmt w:val="decimal"/>
      <w:lvlText w:val="%1."/>
      <w:lvlJc w:val="left"/>
      <w:pPr>
        <w:ind w:left="672" w:hanging="672"/>
      </w:pPr>
      <w:rPr>
        <w:rFonts w:asciiTheme="minorHAnsi" w:hAnsiTheme="minorHAnsi" w:hint="default"/>
        <w:b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asciiTheme="minorHAnsi" w:hAnsiTheme="minorHAnsi" w:hint="default"/>
        <w:b/>
      </w:rPr>
    </w:lvl>
    <w:lvl w:ilvl="2">
      <w:start w:val="3"/>
      <w:numFmt w:val="decimal"/>
      <w:lvlText w:val="%1.%2.%3."/>
      <w:lvlJc w:val="left"/>
      <w:pPr>
        <w:ind w:left="1080" w:hanging="1080"/>
      </w:pPr>
      <w:rPr>
        <w:rFonts w:asciiTheme="minorHAnsi" w:hAnsiTheme="minorHAnsi" w:hint="default"/>
        <w:b/>
      </w:rPr>
    </w:lvl>
    <w:lvl w:ilvl="3">
      <w:start w:val="6"/>
      <w:numFmt w:val="decimal"/>
      <w:lvlText w:val="%1.%2.%3.%4."/>
      <w:lvlJc w:val="left"/>
      <w:pPr>
        <w:ind w:left="1080" w:hanging="1080"/>
      </w:pPr>
      <w:rPr>
        <w:rFonts w:asciiTheme="minorHAnsi" w:hAnsiTheme="minorHAnsi" w:hint="default"/>
        <w:b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asciiTheme="minorHAnsi" w:hAnsiTheme="minorHAnsi" w:hint="default"/>
        <w:b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asciiTheme="minorHAnsi" w:hAnsiTheme="minorHAnsi" w:hint="default"/>
        <w:b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asciiTheme="minorHAnsi" w:hAnsiTheme="minorHAnsi" w:hint="default"/>
        <w:b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asciiTheme="minorHAnsi" w:hAnsiTheme="minorHAnsi" w:hint="default"/>
        <w:b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asciiTheme="minorHAnsi" w:hAnsiTheme="minorHAnsi" w:hint="default"/>
        <w:b/>
      </w:rPr>
    </w:lvl>
  </w:abstractNum>
  <w:abstractNum w:abstractNumId="15" w15:restartNumberingAfterBreak="0">
    <w:nsid w:val="2C8353F8"/>
    <w:multiLevelType w:val="hybridMultilevel"/>
    <w:tmpl w:val="90C094C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F550D6C"/>
    <w:multiLevelType w:val="hybridMultilevel"/>
    <w:tmpl w:val="B1D4881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0A73BB1"/>
    <w:multiLevelType w:val="hybridMultilevel"/>
    <w:tmpl w:val="6BDC44D4"/>
    <w:lvl w:ilvl="0" w:tplc="6E5AD3F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32" w:hanging="360"/>
      </w:pPr>
    </w:lvl>
    <w:lvl w:ilvl="2" w:tplc="0409001B" w:tentative="1">
      <w:start w:val="1"/>
      <w:numFmt w:val="lowerRoman"/>
      <w:lvlText w:val="%3."/>
      <w:lvlJc w:val="right"/>
      <w:pPr>
        <w:ind w:left="1952" w:hanging="180"/>
      </w:pPr>
    </w:lvl>
    <w:lvl w:ilvl="3" w:tplc="0409000F" w:tentative="1">
      <w:start w:val="1"/>
      <w:numFmt w:val="decimal"/>
      <w:lvlText w:val="%4."/>
      <w:lvlJc w:val="left"/>
      <w:pPr>
        <w:ind w:left="2672" w:hanging="360"/>
      </w:pPr>
    </w:lvl>
    <w:lvl w:ilvl="4" w:tplc="04090019" w:tentative="1">
      <w:start w:val="1"/>
      <w:numFmt w:val="lowerLetter"/>
      <w:lvlText w:val="%5."/>
      <w:lvlJc w:val="left"/>
      <w:pPr>
        <w:ind w:left="3392" w:hanging="360"/>
      </w:pPr>
    </w:lvl>
    <w:lvl w:ilvl="5" w:tplc="0409001B" w:tentative="1">
      <w:start w:val="1"/>
      <w:numFmt w:val="lowerRoman"/>
      <w:lvlText w:val="%6."/>
      <w:lvlJc w:val="right"/>
      <w:pPr>
        <w:ind w:left="4112" w:hanging="180"/>
      </w:pPr>
    </w:lvl>
    <w:lvl w:ilvl="6" w:tplc="0409000F" w:tentative="1">
      <w:start w:val="1"/>
      <w:numFmt w:val="decimal"/>
      <w:lvlText w:val="%7."/>
      <w:lvlJc w:val="left"/>
      <w:pPr>
        <w:ind w:left="4832" w:hanging="360"/>
      </w:pPr>
    </w:lvl>
    <w:lvl w:ilvl="7" w:tplc="04090019" w:tentative="1">
      <w:start w:val="1"/>
      <w:numFmt w:val="lowerLetter"/>
      <w:lvlText w:val="%8."/>
      <w:lvlJc w:val="left"/>
      <w:pPr>
        <w:ind w:left="5552" w:hanging="360"/>
      </w:pPr>
    </w:lvl>
    <w:lvl w:ilvl="8" w:tplc="0409001B" w:tentative="1">
      <w:start w:val="1"/>
      <w:numFmt w:val="lowerRoman"/>
      <w:lvlText w:val="%9."/>
      <w:lvlJc w:val="right"/>
      <w:pPr>
        <w:ind w:left="6272" w:hanging="180"/>
      </w:pPr>
    </w:lvl>
  </w:abstractNum>
  <w:abstractNum w:abstractNumId="18" w15:restartNumberingAfterBreak="0">
    <w:nsid w:val="33C1425A"/>
    <w:multiLevelType w:val="multilevel"/>
    <w:tmpl w:val="E0AA5E3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3"/>
      <w:numFmt w:val="decimal"/>
      <w:isLgl/>
      <w:lvlText w:val="%1.%2."/>
      <w:lvlJc w:val="left"/>
      <w:pPr>
        <w:ind w:left="864" w:hanging="504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9" w15:restartNumberingAfterBreak="0">
    <w:nsid w:val="3C3444DC"/>
    <w:multiLevelType w:val="hybridMultilevel"/>
    <w:tmpl w:val="EE2A7A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0F072CA"/>
    <w:multiLevelType w:val="multilevel"/>
    <w:tmpl w:val="CD0CD27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4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1" w15:restartNumberingAfterBreak="0">
    <w:nsid w:val="42B025BC"/>
    <w:multiLevelType w:val="hybridMultilevel"/>
    <w:tmpl w:val="BB44A1BC"/>
    <w:lvl w:ilvl="0" w:tplc="7F3A515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74" w:hanging="360"/>
      </w:pPr>
    </w:lvl>
    <w:lvl w:ilvl="2" w:tplc="0409001B" w:tentative="1">
      <w:start w:val="1"/>
      <w:numFmt w:val="lowerRoman"/>
      <w:lvlText w:val="%3."/>
      <w:lvlJc w:val="right"/>
      <w:pPr>
        <w:ind w:left="2094" w:hanging="180"/>
      </w:pPr>
    </w:lvl>
    <w:lvl w:ilvl="3" w:tplc="0409000F" w:tentative="1">
      <w:start w:val="1"/>
      <w:numFmt w:val="decimal"/>
      <w:lvlText w:val="%4."/>
      <w:lvlJc w:val="left"/>
      <w:pPr>
        <w:ind w:left="2814" w:hanging="360"/>
      </w:pPr>
    </w:lvl>
    <w:lvl w:ilvl="4" w:tplc="04090019" w:tentative="1">
      <w:start w:val="1"/>
      <w:numFmt w:val="lowerLetter"/>
      <w:lvlText w:val="%5."/>
      <w:lvlJc w:val="left"/>
      <w:pPr>
        <w:ind w:left="3534" w:hanging="360"/>
      </w:pPr>
    </w:lvl>
    <w:lvl w:ilvl="5" w:tplc="0409001B" w:tentative="1">
      <w:start w:val="1"/>
      <w:numFmt w:val="lowerRoman"/>
      <w:lvlText w:val="%6."/>
      <w:lvlJc w:val="right"/>
      <w:pPr>
        <w:ind w:left="4254" w:hanging="180"/>
      </w:pPr>
    </w:lvl>
    <w:lvl w:ilvl="6" w:tplc="0409000F" w:tentative="1">
      <w:start w:val="1"/>
      <w:numFmt w:val="decimal"/>
      <w:lvlText w:val="%7."/>
      <w:lvlJc w:val="left"/>
      <w:pPr>
        <w:ind w:left="4974" w:hanging="360"/>
      </w:pPr>
    </w:lvl>
    <w:lvl w:ilvl="7" w:tplc="04090019" w:tentative="1">
      <w:start w:val="1"/>
      <w:numFmt w:val="lowerLetter"/>
      <w:lvlText w:val="%8."/>
      <w:lvlJc w:val="left"/>
      <w:pPr>
        <w:ind w:left="5694" w:hanging="360"/>
      </w:pPr>
    </w:lvl>
    <w:lvl w:ilvl="8" w:tplc="0409001B" w:tentative="1">
      <w:start w:val="1"/>
      <w:numFmt w:val="lowerRoman"/>
      <w:lvlText w:val="%9."/>
      <w:lvlJc w:val="right"/>
      <w:pPr>
        <w:ind w:left="6414" w:hanging="180"/>
      </w:pPr>
    </w:lvl>
  </w:abstractNum>
  <w:abstractNum w:abstractNumId="22" w15:restartNumberingAfterBreak="0">
    <w:nsid w:val="46557E7B"/>
    <w:multiLevelType w:val="hybridMultilevel"/>
    <w:tmpl w:val="FA540E98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 w15:restartNumberingAfterBreak="0">
    <w:nsid w:val="47CF1674"/>
    <w:multiLevelType w:val="hybridMultilevel"/>
    <w:tmpl w:val="C5B43062"/>
    <w:lvl w:ilvl="0" w:tplc="87BA4998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4" w15:restartNumberingAfterBreak="0">
    <w:nsid w:val="584058AF"/>
    <w:multiLevelType w:val="hybridMultilevel"/>
    <w:tmpl w:val="66D0C238"/>
    <w:lvl w:ilvl="0" w:tplc="92AA0148">
      <w:start w:val="1"/>
      <w:numFmt w:val="bullet"/>
      <w:pStyle w:val="Nabrajanje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A8C43FB"/>
    <w:multiLevelType w:val="hybridMultilevel"/>
    <w:tmpl w:val="A274B76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2F275AF"/>
    <w:multiLevelType w:val="hybridMultilevel"/>
    <w:tmpl w:val="3224FF66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7" w15:restartNumberingAfterBreak="0">
    <w:nsid w:val="740B2786"/>
    <w:multiLevelType w:val="multilevel"/>
    <w:tmpl w:val="FA8C8510"/>
    <w:lvl w:ilvl="0">
      <w:start w:val="3"/>
      <w:numFmt w:val="decimal"/>
      <w:lvlText w:val="%1."/>
      <w:lvlJc w:val="left"/>
      <w:pPr>
        <w:ind w:left="504" w:hanging="504"/>
      </w:pPr>
      <w:rPr>
        <w:rFonts w:asciiTheme="minorHAnsi" w:hAnsiTheme="minorHAnsi" w:hint="default"/>
        <w:b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asciiTheme="minorHAnsi" w:hAnsiTheme="minorHAnsi" w:hint="default"/>
        <w:b/>
      </w:rPr>
    </w:lvl>
    <w:lvl w:ilvl="2">
      <w:start w:val="5"/>
      <w:numFmt w:val="decimal"/>
      <w:lvlText w:val="%1.%2.%3."/>
      <w:lvlJc w:val="left"/>
      <w:pPr>
        <w:ind w:left="1506" w:hanging="1080"/>
      </w:pPr>
      <w:rPr>
        <w:rFonts w:asciiTheme="minorHAnsi" w:hAnsiTheme="minorHAnsi" w:hint="default"/>
        <w:b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asciiTheme="minorHAnsi" w:hAnsiTheme="minorHAnsi" w:hint="default"/>
        <w:b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asciiTheme="minorHAnsi" w:hAnsiTheme="minorHAnsi" w:hint="default"/>
        <w:b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asciiTheme="minorHAnsi" w:hAnsiTheme="minorHAnsi" w:hint="default"/>
        <w:b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asciiTheme="minorHAnsi" w:hAnsiTheme="minorHAnsi" w:hint="default"/>
        <w:b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asciiTheme="minorHAnsi" w:hAnsiTheme="minorHAnsi" w:hint="default"/>
        <w:b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asciiTheme="minorHAnsi" w:hAnsiTheme="minorHAnsi" w:hint="default"/>
        <w:b/>
      </w:rPr>
    </w:lvl>
  </w:abstractNum>
  <w:abstractNum w:abstractNumId="28" w15:restartNumberingAfterBreak="0">
    <w:nsid w:val="76101083"/>
    <w:multiLevelType w:val="hybridMultilevel"/>
    <w:tmpl w:val="546E8CE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4"/>
  </w:num>
  <w:num w:numId="2">
    <w:abstractNumId w:val="20"/>
  </w:num>
  <w:num w:numId="3">
    <w:abstractNumId w:val="7"/>
  </w:num>
  <w:num w:numId="4">
    <w:abstractNumId w:val="6"/>
  </w:num>
  <w:num w:numId="5">
    <w:abstractNumId w:val="17"/>
  </w:num>
  <w:num w:numId="6">
    <w:abstractNumId w:val="26"/>
  </w:num>
  <w:num w:numId="7">
    <w:abstractNumId w:val="28"/>
  </w:num>
  <w:num w:numId="8">
    <w:abstractNumId w:val="23"/>
  </w:num>
  <w:num w:numId="9">
    <w:abstractNumId w:val="18"/>
  </w:num>
  <w:num w:numId="10">
    <w:abstractNumId w:val="22"/>
  </w:num>
  <w:num w:numId="11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25"/>
  </w:num>
  <w:num w:numId="13">
    <w:abstractNumId w:val="1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1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1"/>
  </w:num>
  <w:num w:numId="16">
    <w:abstractNumId w:val="0"/>
  </w:num>
  <w:num w:numId="17">
    <w:abstractNumId w:val="15"/>
  </w:num>
  <w:num w:numId="18">
    <w:abstractNumId w:val="13"/>
  </w:num>
  <w:num w:numId="19">
    <w:abstractNumId w:val="16"/>
  </w:num>
  <w:num w:numId="20">
    <w:abstractNumId w:val="2"/>
  </w:num>
  <w:num w:numId="21">
    <w:abstractNumId w:val="3"/>
  </w:num>
  <w:num w:numId="22">
    <w:abstractNumId w:val="4"/>
  </w:num>
  <w:num w:numId="23">
    <w:abstractNumId w:val="5"/>
  </w:num>
  <w:num w:numId="24">
    <w:abstractNumId w:val="10"/>
  </w:num>
  <w:num w:numId="25">
    <w:abstractNumId w:val="27"/>
  </w:num>
  <w:num w:numId="26">
    <w:abstractNumId w:val="14"/>
  </w:num>
  <w:num w:numId="27">
    <w:abstractNumId w:val="13"/>
  </w:num>
  <w:num w:numId="28">
    <w:abstractNumId w:val="9"/>
  </w:num>
  <w:num w:numId="29">
    <w:abstractNumId w:val="11"/>
  </w:num>
  <w:num w:numId="30">
    <w:abstractNumId w:val="8"/>
  </w:num>
  <w:num w:numId="31">
    <w:abstractNumId w:val="12"/>
  </w:num>
  <w:numIdMacAtCleanup w:val="2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60"/>
  <w:hideSpellingErrors/>
  <w:hideGrammaticalErrors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551CC"/>
    <w:rsid w:val="0000089B"/>
    <w:rsid w:val="00007D5F"/>
    <w:rsid w:val="000121B4"/>
    <w:rsid w:val="000139DE"/>
    <w:rsid w:val="00021DFC"/>
    <w:rsid w:val="0002212C"/>
    <w:rsid w:val="000237E4"/>
    <w:rsid w:val="000244BD"/>
    <w:rsid w:val="0003112A"/>
    <w:rsid w:val="00034E19"/>
    <w:rsid w:val="00040649"/>
    <w:rsid w:val="00046F21"/>
    <w:rsid w:val="00053E06"/>
    <w:rsid w:val="00054EA1"/>
    <w:rsid w:val="0006073C"/>
    <w:rsid w:val="000637CB"/>
    <w:rsid w:val="000655D3"/>
    <w:rsid w:val="0007065E"/>
    <w:rsid w:val="00081906"/>
    <w:rsid w:val="000852BC"/>
    <w:rsid w:val="0009021E"/>
    <w:rsid w:val="00092D5D"/>
    <w:rsid w:val="000964BC"/>
    <w:rsid w:val="000A3177"/>
    <w:rsid w:val="000B0C0D"/>
    <w:rsid w:val="000B181F"/>
    <w:rsid w:val="000B1FF8"/>
    <w:rsid w:val="000B2658"/>
    <w:rsid w:val="000B4606"/>
    <w:rsid w:val="000B783A"/>
    <w:rsid w:val="000C6845"/>
    <w:rsid w:val="000C6B54"/>
    <w:rsid w:val="000D18D6"/>
    <w:rsid w:val="000D2001"/>
    <w:rsid w:val="000D748A"/>
    <w:rsid w:val="000D7B33"/>
    <w:rsid w:val="000E082E"/>
    <w:rsid w:val="000E175C"/>
    <w:rsid w:val="000E1AD6"/>
    <w:rsid w:val="000E337C"/>
    <w:rsid w:val="000F3103"/>
    <w:rsid w:val="000F7A8B"/>
    <w:rsid w:val="00102B22"/>
    <w:rsid w:val="001105C0"/>
    <w:rsid w:val="00111F4D"/>
    <w:rsid w:val="00112D25"/>
    <w:rsid w:val="00112DD9"/>
    <w:rsid w:val="00113238"/>
    <w:rsid w:val="001150AB"/>
    <w:rsid w:val="001214D7"/>
    <w:rsid w:val="00121A44"/>
    <w:rsid w:val="00121F06"/>
    <w:rsid w:val="0012299A"/>
    <w:rsid w:val="001337F9"/>
    <w:rsid w:val="0013585A"/>
    <w:rsid w:val="00135D64"/>
    <w:rsid w:val="00137DBB"/>
    <w:rsid w:val="00147F87"/>
    <w:rsid w:val="0015260D"/>
    <w:rsid w:val="00153A4E"/>
    <w:rsid w:val="001558B2"/>
    <w:rsid w:val="00155AFC"/>
    <w:rsid w:val="0015647C"/>
    <w:rsid w:val="00157AF0"/>
    <w:rsid w:val="001639E4"/>
    <w:rsid w:val="00181E5E"/>
    <w:rsid w:val="00185299"/>
    <w:rsid w:val="00187DC2"/>
    <w:rsid w:val="00191132"/>
    <w:rsid w:val="00195A0D"/>
    <w:rsid w:val="001A0C10"/>
    <w:rsid w:val="001A5CEF"/>
    <w:rsid w:val="001A7A11"/>
    <w:rsid w:val="001B174A"/>
    <w:rsid w:val="001B7BB4"/>
    <w:rsid w:val="001D29B9"/>
    <w:rsid w:val="001D643B"/>
    <w:rsid w:val="001E342A"/>
    <w:rsid w:val="001E3B67"/>
    <w:rsid w:val="001F0CEB"/>
    <w:rsid w:val="001F42E5"/>
    <w:rsid w:val="00201F34"/>
    <w:rsid w:val="00203715"/>
    <w:rsid w:val="00203C64"/>
    <w:rsid w:val="00204506"/>
    <w:rsid w:val="002114DE"/>
    <w:rsid w:val="0021286C"/>
    <w:rsid w:val="0022511D"/>
    <w:rsid w:val="00225BA9"/>
    <w:rsid w:val="00225C70"/>
    <w:rsid w:val="002318B5"/>
    <w:rsid w:val="00236913"/>
    <w:rsid w:val="00241C6B"/>
    <w:rsid w:val="002463EB"/>
    <w:rsid w:val="00250A87"/>
    <w:rsid w:val="00251145"/>
    <w:rsid w:val="00255205"/>
    <w:rsid w:val="00256E35"/>
    <w:rsid w:val="002577A1"/>
    <w:rsid w:val="00260EEE"/>
    <w:rsid w:val="002613D0"/>
    <w:rsid w:val="002620F9"/>
    <w:rsid w:val="002628E1"/>
    <w:rsid w:val="00265421"/>
    <w:rsid w:val="00271D48"/>
    <w:rsid w:val="00274091"/>
    <w:rsid w:val="00282651"/>
    <w:rsid w:val="0028298D"/>
    <w:rsid w:val="002910FC"/>
    <w:rsid w:val="00294564"/>
    <w:rsid w:val="002B5B38"/>
    <w:rsid w:val="002B5BCE"/>
    <w:rsid w:val="002C5550"/>
    <w:rsid w:val="002D1A07"/>
    <w:rsid w:val="002D3346"/>
    <w:rsid w:val="002D5757"/>
    <w:rsid w:val="002D6E75"/>
    <w:rsid w:val="002D7A0F"/>
    <w:rsid w:val="002F0843"/>
    <w:rsid w:val="002F0DD4"/>
    <w:rsid w:val="002F738B"/>
    <w:rsid w:val="00301182"/>
    <w:rsid w:val="00303293"/>
    <w:rsid w:val="00305826"/>
    <w:rsid w:val="003140AC"/>
    <w:rsid w:val="00316415"/>
    <w:rsid w:val="0031731E"/>
    <w:rsid w:val="00322276"/>
    <w:rsid w:val="00323423"/>
    <w:rsid w:val="003259F2"/>
    <w:rsid w:val="003261E7"/>
    <w:rsid w:val="00336B9E"/>
    <w:rsid w:val="00337CDB"/>
    <w:rsid w:val="003455BB"/>
    <w:rsid w:val="00347617"/>
    <w:rsid w:val="00353BA7"/>
    <w:rsid w:val="0035510D"/>
    <w:rsid w:val="00372470"/>
    <w:rsid w:val="00374C52"/>
    <w:rsid w:val="003809C6"/>
    <w:rsid w:val="00383895"/>
    <w:rsid w:val="00386964"/>
    <w:rsid w:val="003874F4"/>
    <w:rsid w:val="00387859"/>
    <w:rsid w:val="00390351"/>
    <w:rsid w:val="003908CB"/>
    <w:rsid w:val="003919A5"/>
    <w:rsid w:val="00395793"/>
    <w:rsid w:val="003A2454"/>
    <w:rsid w:val="003A2B84"/>
    <w:rsid w:val="003B4A83"/>
    <w:rsid w:val="003B7854"/>
    <w:rsid w:val="003C08C9"/>
    <w:rsid w:val="003C7126"/>
    <w:rsid w:val="003D1675"/>
    <w:rsid w:val="003D2D91"/>
    <w:rsid w:val="003D334A"/>
    <w:rsid w:val="003D74A5"/>
    <w:rsid w:val="003F24C4"/>
    <w:rsid w:val="003F75D1"/>
    <w:rsid w:val="00401C9E"/>
    <w:rsid w:val="0040213D"/>
    <w:rsid w:val="0040469F"/>
    <w:rsid w:val="004106E9"/>
    <w:rsid w:val="00411A26"/>
    <w:rsid w:val="0042170A"/>
    <w:rsid w:val="0042406A"/>
    <w:rsid w:val="00425148"/>
    <w:rsid w:val="00425B6C"/>
    <w:rsid w:val="004266B1"/>
    <w:rsid w:val="00427758"/>
    <w:rsid w:val="004305AD"/>
    <w:rsid w:val="004339F6"/>
    <w:rsid w:val="00441987"/>
    <w:rsid w:val="004435CC"/>
    <w:rsid w:val="00450084"/>
    <w:rsid w:val="00454B6D"/>
    <w:rsid w:val="00454B80"/>
    <w:rsid w:val="00462533"/>
    <w:rsid w:val="004636D2"/>
    <w:rsid w:val="0046545E"/>
    <w:rsid w:val="00470725"/>
    <w:rsid w:val="00470D06"/>
    <w:rsid w:val="00472A8D"/>
    <w:rsid w:val="004802DF"/>
    <w:rsid w:val="004819E4"/>
    <w:rsid w:val="00483FE3"/>
    <w:rsid w:val="00486B2A"/>
    <w:rsid w:val="004873E1"/>
    <w:rsid w:val="00490628"/>
    <w:rsid w:val="004920A6"/>
    <w:rsid w:val="00495BC7"/>
    <w:rsid w:val="004A0BC3"/>
    <w:rsid w:val="004A2B6E"/>
    <w:rsid w:val="004A65AC"/>
    <w:rsid w:val="004A6678"/>
    <w:rsid w:val="004A71F2"/>
    <w:rsid w:val="004B7E12"/>
    <w:rsid w:val="004C0803"/>
    <w:rsid w:val="004C0CD1"/>
    <w:rsid w:val="004C1363"/>
    <w:rsid w:val="004C4CEE"/>
    <w:rsid w:val="004D1B64"/>
    <w:rsid w:val="004D4FD9"/>
    <w:rsid w:val="004D59EA"/>
    <w:rsid w:val="004D5E87"/>
    <w:rsid w:val="004E184B"/>
    <w:rsid w:val="004E4FE1"/>
    <w:rsid w:val="004F023C"/>
    <w:rsid w:val="004F1BBA"/>
    <w:rsid w:val="004F60B4"/>
    <w:rsid w:val="00506449"/>
    <w:rsid w:val="005067BD"/>
    <w:rsid w:val="00506D19"/>
    <w:rsid w:val="00507ABC"/>
    <w:rsid w:val="00511367"/>
    <w:rsid w:val="00517B73"/>
    <w:rsid w:val="00526A80"/>
    <w:rsid w:val="005318EA"/>
    <w:rsid w:val="00544B59"/>
    <w:rsid w:val="00546EB9"/>
    <w:rsid w:val="0055269D"/>
    <w:rsid w:val="00556602"/>
    <w:rsid w:val="00560097"/>
    <w:rsid w:val="00562BA1"/>
    <w:rsid w:val="0057410E"/>
    <w:rsid w:val="00575394"/>
    <w:rsid w:val="00577D5F"/>
    <w:rsid w:val="0058078C"/>
    <w:rsid w:val="00580D38"/>
    <w:rsid w:val="00582313"/>
    <w:rsid w:val="00583F00"/>
    <w:rsid w:val="00584179"/>
    <w:rsid w:val="005868FE"/>
    <w:rsid w:val="005872F6"/>
    <w:rsid w:val="0058762C"/>
    <w:rsid w:val="00592BCE"/>
    <w:rsid w:val="00593D55"/>
    <w:rsid w:val="005A45D1"/>
    <w:rsid w:val="005B3DBC"/>
    <w:rsid w:val="005B553A"/>
    <w:rsid w:val="005C4FE3"/>
    <w:rsid w:val="005C5990"/>
    <w:rsid w:val="005D3B3E"/>
    <w:rsid w:val="005D4524"/>
    <w:rsid w:val="005E0D7F"/>
    <w:rsid w:val="005E108F"/>
    <w:rsid w:val="005E13CC"/>
    <w:rsid w:val="005E32B1"/>
    <w:rsid w:val="005E7E26"/>
    <w:rsid w:val="005F1D4E"/>
    <w:rsid w:val="005F381F"/>
    <w:rsid w:val="005F4ADA"/>
    <w:rsid w:val="005F4B26"/>
    <w:rsid w:val="006046F3"/>
    <w:rsid w:val="00612FF6"/>
    <w:rsid w:val="006211D3"/>
    <w:rsid w:val="00624636"/>
    <w:rsid w:val="00624CEC"/>
    <w:rsid w:val="00627CBC"/>
    <w:rsid w:val="006363D5"/>
    <w:rsid w:val="006378E4"/>
    <w:rsid w:val="00645D57"/>
    <w:rsid w:val="00645E82"/>
    <w:rsid w:val="00646926"/>
    <w:rsid w:val="006474EE"/>
    <w:rsid w:val="006545EE"/>
    <w:rsid w:val="006551C3"/>
    <w:rsid w:val="00655C82"/>
    <w:rsid w:val="006608E0"/>
    <w:rsid w:val="006669C5"/>
    <w:rsid w:val="0066724C"/>
    <w:rsid w:val="00677262"/>
    <w:rsid w:val="006776A7"/>
    <w:rsid w:val="006818D1"/>
    <w:rsid w:val="00682801"/>
    <w:rsid w:val="00684382"/>
    <w:rsid w:val="00685FBC"/>
    <w:rsid w:val="0069056D"/>
    <w:rsid w:val="006925EC"/>
    <w:rsid w:val="00693485"/>
    <w:rsid w:val="00694336"/>
    <w:rsid w:val="006B09EE"/>
    <w:rsid w:val="006B6127"/>
    <w:rsid w:val="006B6EF1"/>
    <w:rsid w:val="006C0A83"/>
    <w:rsid w:val="006C2B5B"/>
    <w:rsid w:val="006D3FF6"/>
    <w:rsid w:val="006E2275"/>
    <w:rsid w:val="006F0E3E"/>
    <w:rsid w:val="006F1731"/>
    <w:rsid w:val="006F3C5F"/>
    <w:rsid w:val="007015A3"/>
    <w:rsid w:val="00702ED3"/>
    <w:rsid w:val="00706480"/>
    <w:rsid w:val="00710775"/>
    <w:rsid w:val="00711346"/>
    <w:rsid w:val="007116F8"/>
    <w:rsid w:val="00711E4B"/>
    <w:rsid w:val="00723C68"/>
    <w:rsid w:val="00726B40"/>
    <w:rsid w:val="00727386"/>
    <w:rsid w:val="00730C7F"/>
    <w:rsid w:val="00733AFB"/>
    <w:rsid w:val="007365BA"/>
    <w:rsid w:val="00737584"/>
    <w:rsid w:val="00741AA9"/>
    <w:rsid w:val="00741FCF"/>
    <w:rsid w:val="0074263D"/>
    <w:rsid w:val="0074372A"/>
    <w:rsid w:val="0074764F"/>
    <w:rsid w:val="007569E1"/>
    <w:rsid w:val="00764879"/>
    <w:rsid w:val="00765E21"/>
    <w:rsid w:val="00767BFC"/>
    <w:rsid w:val="00774C35"/>
    <w:rsid w:val="00775E58"/>
    <w:rsid w:val="00781383"/>
    <w:rsid w:val="007830DE"/>
    <w:rsid w:val="007844BD"/>
    <w:rsid w:val="00793BAC"/>
    <w:rsid w:val="007A0CF0"/>
    <w:rsid w:val="007A20A2"/>
    <w:rsid w:val="007A4882"/>
    <w:rsid w:val="007A4B1B"/>
    <w:rsid w:val="007A59A5"/>
    <w:rsid w:val="007B75F4"/>
    <w:rsid w:val="007C088A"/>
    <w:rsid w:val="007C2376"/>
    <w:rsid w:val="007C38CA"/>
    <w:rsid w:val="007C3B90"/>
    <w:rsid w:val="007C4958"/>
    <w:rsid w:val="007C4965"/>
    <w:rsid w:val="007C6C4C"/>
    <w:rsid w:val="007C7974"/>
    <w:rsid w:val="007D1512"/>
    <w:rsid w:val="007D2289"/>
    <w:rsid w:val="007E06A3"/>
    <w:rsid w:val="007E6C6A"/>
    <w:rsid w:val="007E706A"/>
    <w:rsid w:val="007E7D12"/>
    <w:rsid w:val="007F1BB7"/>
    <w:rsid w:val="007F49A0"/>
    <w:rsid w:val="007F4C47"/>
    <w:rsid w:val="00803A17"/>
    <w:rsid w:val="008202B3"/>
    <w:rsid w:val="00820E26"/>
    <w:rsid w:val="00822B5E"/>
    <w:rsid w:val="008237F6"/>
    <w:rsid w:val="00825802"/>
    <w:rsid w:val="008325B3"/>
    <w:rsid w:val="008358D5"/>
    <w:rsid w:val="008408E4"/>
    <w:rsid w:val="00850517"/>
    <w:rsid w:val="00852A37"/>
    <w:rsid w:val="008539AF"/>
    <w:rsid w:val="008704CE"/>
    <w:rsid w:val="00870B87"/>
    <w:rsid w:val="00873B01"/>
    <w:rsid w:val="00873DC8"/>
    <w:rsid w:val="00874645"/>
    <w:rsid w:val="0087745E"/>
    <w:rsid w:val="00877681"/>
    <w:rsid w:val="00880505"/>
    <w:rsid w:val="008854D9"/>
    <w:rsid w:val="00893925"/>
    <w:rsid w:val="008A0DDB"/>
    <w:rsid w:val="008A14D3"/>
    <w:rsid w:val="008A4EDF"/>
    <w:rsid w:val="008B01AF"/>
    <w:rsid w:val="008B09B8"/>
    <w:rsid w:val="008B3EF8"/>
    <w:rsid w:val="008B4EE8"/>
    <w:rsid w:val="008C4106"/>
    <w:rsid w:val="008C4B33"/>
    <w:rsid w:val="008D0780"/>
    <w:rsid w:val="008D1640"/>
    <w:rsid w:val="008D1BF7"/>
    <w:rsid w:val="008D3D13"/>
    <w:rsid w:val="008E149D"/>
    <w:rsid w:val="008E3106"/>
    <w:rsid w:val="008E3D31"/>
    <w:rsid w:val="008E5D1A"/>
    <w:rsid w:val="008F3B16"/>
    <w:rsid w:val="008F7496"/>
    <w:rsid w:val="0090334C"/>
    <w:rsid w:val="00910CB5"/>
    <w:rsid w:val="00914CF6"/>
    <w:rsid w:val="00916E2A"/>
    <w:rsid w:val="00920085"/>
    <w:rsid w:val="00922525"/>
    <w:rsid w:val="009249D1"/>
    <w:rsid w:val="00926E1E"/>
    <w:rsid w:val="0093237C"/>
    <w:rsid w:val="009354F5"/>
    <w:rsid w:val="00935B3C"/>
    <w:rsid w:val="00935DC5"/>
    <w:rsid w:val="009400C4"/>
    <w:rsid w:val="009426ED"/>
    <w:rsid w:val="00942F26"/>
    <w:rsid w:val="00943BFD"/>
    <w:rsid w:val="0095008E"/>
    <w:rsid w:val="00951B0A"/>
    <w:rsid w:val="00952520"/>
    <w:rsid w:val="00952A17"/>
    <w:rsid w:val="00960FEB"/>
    <w:rsid w:val="00961B9D"/>
    <w:rsid w:val="00963B75"/>
    <w:rsid w:val="00965A8A"/>
    <w:rsid w:val="00965F42"/>
    <w:rsid w:val="00965F85"/>
    <w:rsid w:val="009665F5"/>
    <w:rsid w:val="00974B23"/>
    <w:rsid w:val="00980532"/>
    <w:rsid w:val="009825C2"/>
    <w:rsid w:val="0098581F"/>
    <w:rsid w:val="0099121A"/>
    <w:rsid w:val="00994E3F"/>
    <w:rsid w:val="009A03AE"/>
    <w:rsid w:val="009B0048"/>
    <w:rsid w:val="009B548E"/>
    <w:rsid w:val="009B7003"/>
    <w:rsid w:val="009D03D4"/>
    <w:rsid w:val="009D545C"/>
    <w:rsid w:val="009E38E2"/>
    <w:rsid w:val="009E554C"/>
    <w:rsid w:val="009F1FAF"/>
    <w:rsid w:val="009F38D6"/>
    <w:rsid w:val="009F3EFF"/>
    <w:rsid w:val="009F6D9E"/>
    <w:rsid w:val="00A109C3"/>
    <w:rsid w:val="00A10C97"/>
    <w:rsid w:val="00A1175C"/>
    <w:rsid w:val="00A12778"/>
    <w:rsid w:val="00A14303"/>
    <w:rsid w:val="00A24DCB"/>
    <w:rsid w:val="00A2561C"/>
    <w:rsid w:val="00A35FAD"/>
    <w:rsid w:val="00A3620D"/>
    <w:rsid w:val="00A3772B"/>
    <w:rsid w:val="00A42F02"/>
    <w:rsid w:val="00A51EEF"/>
    <w:rsid w:val="00A55299"/>
    <w:rsid w:val="00A561A2"/>
    <w:rsid w:val="00A57AF6"/>
    <w:rsid w:val="00A57E30"/>
    <w:rsid w:val="00A625D7"/>
    <w:rsid w:val="00A73D79"/>
    <w:rsid w:val="00A743DA"/>
    <w:rsid w:val="00A83044"/>
    <w:rsid w:val="00A8320C"/>
    <w:rsid w:val="00A837FE"/>
    <w:rsid w:val="00A83822"/>
    <w:rsid w:val="00A86D36"/>
    <w:rsid w:val="00A873D9"/>
    <w:rsid w:val="00A87A4B"/>
    <w:rsid w:val="00A90212"/>
    <w:rsid w:val="00A90F6A"/>
    <w:rsid w:val="00A93EA1"/>
    <w:rsid w:val="00A966E4"/>
    <w:rsid w:val="00A96BCE"/>
    <w:rsid w:val="00AA095D"/>
    <w:rsid w:val="00AA0A8C"/>
    <w:rsid w:val="00AA23B7"/>
    <w:rsid w:val="00AB3241"/>
    <w:rsid w:val="00AC121C"/>
    <w:rsid w:val="00AC280F"/>
    <w:rsid w:val="00AC33E2"/>
    <w:rsid w:val="00AC51F5"/>
    <w:rsid w:val="00AC5381"/>
    <w:rsid w:val="00AC544D"/>
    <w:rsid w:val="00AD101B"/>
    <w:rsid w:val="00AD4AA7"/>
    <w:rsid w:val="00AD516C"/>
    <w:rsid w:val="00AD73D1"/>
    <w:rsid w:val="00AE060C"/>
    <w:rsid w:val="00AE1DDA"/>
    <w:rsid w:val="00AE34DD"/>
    <w:rsid w:val="00AE6E6A"/>
    <w:rsid w:val="00AE7BB3"/>
    <w:rsid w:val="00AF39E2"/>
    <w:rsid w:val="00B00118"/>
    <w:rsid w:val="00B1166E"/>
    <w:rsid w:val="00B213C0"/>
    <w:rsid w:val="00B3046C"/>
    <w:rsid w:val="00B30514"/>
    <w:rsid w:val="00B379B6"/>
    <w:rsid w:val="00B468B8"/>
    <w:rsid w:val="00B47596"/>
    <w:rsid w:val="00B47C0A"/>
    <w:rsid w:val="00B53A57"/>
    <w:rsid w:val="00B55941"/>
    <w:rsid w:val="00B57685"/>
    <w:rsid w:val="00B633E9"/>
    <w:rsid w:val="00B63F87"/>
    <w:rsid w:val="00B6465E"/>
    <w:rsid w:val="00B67AE1"/>
    <w:rsid w:val="00B70013"/>
    <w:rsid w:val="00B72487"/>
    <w:rsid w:val="00B80E9F"/>
    <w:rsid w:val="00B82E02"/>
    <w:rsid w:val="00B84F55"/>
    <w:rsid w:val="00B861E4"/>
    <w:rsid w:val="00B867D2"/>
    <w:rsid w:val="00B90C69"/>
    <w:rsid w:val="00BA3B00"/>
    <w:rsid w:val="00BA407C"/>
    <w:rsid w:val="00BA4369"/>
    <w:rsid w:val="00BA6D4B"/>
    <w:rsid w:val="00BA6F22"/>
    <w:rsid w:val="00BA6FD9"/>
    <w:rsid w:val="00BB0674"/>
    <w:rsid w:val="00BB41D2"/>
    <w:rsid w:val="00BB6D80"/>
    <w:rsid w:val="00BC03CD"/>
    <w:rsid w:val="00BC4459"/>
    <w:rsid w:val="00BC4FFE"/>
    <w:rsid w:val="00BC7BBC"/>
    <w:rsid w:val="00BD1577"/>
    <w:rsid w:val="00BE4C07"/>
    <w:rsid w:val="00BF13C7"/>
    <w:rsid w:val="00BF3FFB"/>
    <w:rsid w:val="00BF7E61"/>
    <w:rsid w:val="00C0022A"/>
    <w:rsid w:val="00C02273"/>
    <w:rsid w:val="00C02A73"/>
    <w:rsid w:val="00C03B98"/>
    <w:rsid w:val="00C0447E"/>
    <w:rsid w:val="00C04615"/>
    <w:rsid w:val="00C04CA4"/>
    <w:rsid w:val="00C10297"/>
    <w:rsid w:val="00C12435"/>
    <w:rsid w:val="00C17E42"/>
    <w:rsid w:val="00C2230D"/>
    <w:rsid w:val="00C22EBD"/>
    <w:rsid w:val="00C23C30"/>
    <w:rsid w:val="00C243CE"/>
    <w:rsid w:val="00C2508F"/>
    <w:rsid w:val="00C2643C"/>
    <w:rsid w:val="00C32985"/>
    <w:rsid w:val="00C370AC"/>
    <w:rsid w:val="00C37993"/>
    <w:rsid w:val="00C37A3D"/>
    <w:rsid w:val="00C41958"/>
    <w:rsid w:val="00C47935"/>
    <w:rsid w:val="00C4797F"/>
    <w:rsid w:val="00C502B9"/>
    <w:rsid w:val="00C51576"/>
    <w:rsid w:val="00C51644"/>
    <w:rsid w:val="00C547FC"/>
    <w:rsid w:val="00C551CC"/>
    <w:rsid w:val="00C56211"/>
    <w:rsid w:val="00C60D6E"/>
    <w:rsid w:val="00C622E6"/>
    <w:rsid w:val="00C62808"/>
    <w:rsid w:val="00C63ECC"/>
    <w:rsid w:val="00C6476F"/>
    <w:rsid w:val="00C714C1"/>
    <w:rsid w:val="00C726D9"/>
    <w:rsid w:val="00C73EFA"/>
    <w:rsid w:val="00C74928"/>
    <w:rsid w:val="00C829F1"/>
    <w:rsid w:val="00C83556"/>
    <w:rsid w:val="00C83786"/>
    <w:rsid w:val="00C90589"/>
    <w:rsid w:val="00C91434"/>
    <w:rsid w:val="00C92BAD"/>
    <w:rsid w:val="00C9580A"/>
    <w:rsid w:val="00C95904"/>
    <w:rsid w:val="00C974B9"/>
    <w:rsid w:val="00CA6213"/>
    <w:rsid w:val="00CA6A9E"/>
    <w:rsid w:val="00CB0372"/>
    <w:rsid w:val="00CB1102"/>
    <w:rsid w:val="00CC27A9"/>
    <w:rsid w:val="00CC634E"/>
    <w:rsid w:val="00CD0992"/>
    <w:rsid w:val="00CD6B46"/>
    <w:rsid w:val="00CE2D99"/>
    <w:rsid w:val="00CE5A7F"/>
    <w:rsid w:val="00CF52D0"/>
    <w:rsid w:val="00CF7995"/>
    <w:rsid w:val="00D04F9B"/>
    <w:rsid w:val="00D13900"/>
    <w:rsid w:val="00D1417A"/>
    <w:rsid w:val="00D1423F"/>
    <w:rsid w:val="00D166BA"/>
    <w:rsid w:val="00D16C3B"/>
    <w:rsid w:val="00D22698"/>
    <w:rsid w:val="00D26D35"/>
    <w:rsid w:val="00D33CB8"/>
    <w:rsid w:val="00D342B2"/>
    <w:rsid w:val="00D432D3"/>
    <w:rsid w:val="00D473B8"/>
    <w:rsid w:val="00D475FC"/>
    <w:rsid w:val="00D4781C"/>
    <w:rsid w:val="00D5114E"/>
    <w:rsid w:val="00D528B8"/>
    <w:rsid w:val="00D55429"/>
    <w:rsid w:val="00D629F3"/>
    <w:rsid w:val="00D63AB1"/>
    <w:rsid w:val="00D77867"/>
    <w:rsid w:val="00D84A73"/>
    <w:rsid w:val="00D86E05"/>
    <w:rsid w:val="00D9260A"/>
    <w:rsid w:val="00D939E0"/>
    <w:rsid w:val="00D94035"/>
    <w:rsid w:val="00D97528"/>
    <w:rsid w:val="00DA356D"/>
    <w:rsid w:val="00DB0EDE"/>
    <w:rsid w:val="00DB0F81"/>
    <w:rsid w:val="00DB5816"/>
    <w:rsid w:val="00DC0554"/>
    <w:rsid w:val="00DC53F5"/>
    <w:rsid w:val="00DD7264"/>
    <w:rsid w:val="00DE0823"/>
    <w:rsid w:val="00DE4159"/>
    <w:rsid w:val="00DF0BBE"/>
    <w:rsid w:val="00DF29DE"/>
    <w:rsid w:val="00DF4FBD"/>
    <w:rsid w:val="00DF69EE"/>
    <w:rsid w:val="00E03539"/>
    <w:rsid w:val="00E0484C"/>
    <w:rsid w:val="00E05EEB"/>
    <w:rsid w:val="00E10EA3"/>
    <w:rsid w:val="00E12A84"/>
    <w:rsid w:val="00E12BCF"/>
    <w:rsid w:val="00E12F14"/>
    <w:rsid w:val="00E161D8"/>
    <w:rsid w:val="00E1697E"/>
    <w:rsid w:val="00E17318"/>
    <w:rsid w:val="00E23A1D"/>
    <w:rsid w:val="00E27B35"/>
    <w:rsid w:val="00E314C7"/>
    <w:rsid w:val="00E31590"/>
    <w:rsid w:val="00E34B99"/>
    <w:rsid w:val="00E34F1E"/>
    <w:rsid w:val="00E41F78"/>
    <w:rsid w:val="00E51E8D"/>
    <w:rsid w:val="00E52DB5"/>
    <w:rsid w:val="00E54B9E"/>
    <w:rsid w:val="00E55AF1"/>
    <w:rsid w:val="00E578CA"/>
    <w:rsid w:val="00E617A0"/>
    <w:rsid w:val="00E656A8"/>
    <w:rsid w:val="00E67D51"/>
    <w:rsid w:val="00E82DD8"/>
    <w:rsid w:val="00E82F28"/>
    <w:rsid w:val="00E84428"/>
    <w:rsid w:val="00E850B4"/>
    <w:rsid w:val="00E86429"/>
    <w:rsid w:val="00E87F45"/>
    <w:rsid w:val="00E907C6"/>
    <w:rsid w:val="00E918D3"/>
    <w:rsid w:val="00E94455"/>
    <w:rsid w:val="00E9481A"/>
    <w:rsid w:val="00E96CA7"/>
    <w:rsid w:val="00EA50B1"/>
    <w:rsid w:val="00EB02AD"/>
    <w:rsid w:val="00EB34D5"/>
    <w:rsid w:val="00EB69F4"/>
    <w:rsid w:val="00EB6AFA"/>
    <w:rsid w:val="00EC1DF5"/>
    <w:rsid w:val="00ED3C58"/>
    <w:rsid w:val="00EE1230"/>
    <w:rsid w:val="00EE3879"/>
    <w:rsid w:val="00EE550E"/>
    <w:rsid w:val="00EF76FB"/>
    <w:rsid w:val="00F0167A"/>
    <w:rsid w:val="00F04487"/>
    <w:rsid w:val="00F142CF"/>
    <w:rsid w:val="00F14D49"/>
    <w:rsid w:val="00F15CF5"/>
    <w:rsid w:val="00F24267"/>
    <w:rsid w:val="00F250B8"/>
    <w:rsid w:val="00F32ADC"/>
    <w:rsid w:val="00F331BF"/>
    <w:rsid w:val="00F349EF"/>
    <w:rsid w:val="00F35019"/>
    <w:rsid w:val="00F35A3B"/>
    <w:rsid w:val="00F431A0"/>
    <w:rsid w:val="00F54D59"/>
    <w:rsid w:val="00F603AC"/>
    <w:rsid w:val="00F659F7"/>
    <w:rsid w:val="00F703D9"/>
    <w:rsid w:val="00F71E27"/>
    <w:rsid w:val="00F75971"/>
    <w:rsid w:val="00F83551"/>
    <w:rsid w:val="00F90853"/>
    <w:rsid w:val="00F94452"/>
    <w:rsid w:val="00F94F41"/>
    <w:rsid w:val="00FA43F2"/>
    <w:rsid w:val="00FA5326"/>
    <w:rsid w:val="00FA7F45"/>
    <w:rsid w:val="00FB0503"/>
    <w:rsid w:val="00FB0697"/>
    <w:rsid w:val="00FB5E47"/>
    <w:rsid w:val="00FB61E6"/>
    <w:rsid w:val="00FC226C"/>
    <w:rsid w:val="00FC2EBF"/>
    <w:rsid w:val="00FC5EDB"/>
    <w:rsid w:val="00FD04A5"/>
    <w:rsid w:val="00FD0B5E"/>
    <w:rsid w:val="00FD3352"/>
    <w:rsid w:val="00FD463E"/>
    <w:rsid w:val="00FD4F5C"/>
    <w:rsid w:val="00FD7B3E"/>
    <w:rsid w:val="00FE0DD7"/>
    <w:rsid w:val="00FE60A4"/>
    <w:rsid w:val="00FF1D1D"/>
    <w:rsid w:val="00FF3AA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05977AE1-7A87-4B81-AE04-39A8D4E9A09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58078C"/>
    <w:rPr>
      <w:rFonts w:ascii="YU Times New Roman" w:hAnsi="YU Times New Roman"/>
      <w:sz w:val="22"/>
      <w:lang w:val="sr-Cyrl-CS"/>
    </w:rPr>
  </w:style>
  <w:style w:type="paragraph" w:styleId="Heading1">
    <w:name w:val="heading 1"/>
    <w:basedOn w:val="Normal"/>
    <w:next w:val="Normal"/>
    <w:link w:val="Heading1Char"/>
    <w:uiPriority w:val="9"/>
    <w:qFormat/>
    <w:rsid w:val="00A24DCB"/>
    <w:pPr>
      <w:keepNext/>
      <w:spacing w:before="240" w:after="60"/>
      <w:outlineLvl w:val="0"/>
    </w:pPr>
    <w:rPr>
      <w:rFonts w:ascii="Cambria" w:eastAsia="Times New Roman" w:hAnsi="Cambria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24DCB"/>
    <w:pPr>
      <w:keepNext/>
      <w:spacing w:before="240" w:after="60"/>
      <w:outlineLvl w:val="1"/>
    </w:pPr>
    <w:rPr>
      <w:rFonts w:ascii="Cambria" w:eastAsia="Times New Roman" w:hAnsi="Cambria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24DCB"/>
    <w:pPr>
      <w:keepNext/>
      <w:spacing w:before="240" w:after="60"/>
      <w:outlineLvl w:val="2"/>
    </w:pPr>
    <w:rPr>
      <w:rFonts w:ascii="Cambria" w:eastAsia="Times New Roman" w:hAnsi="Cambria"/>
      <w:b/>
      <w:bCs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Default">
    <w:name w:val="Default"/>
    <w:rsid w:val="00C551CC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paragraph" w:customStyle="1" w:styleId="BasicParagraph">
    <w:name w:val="[Basic Paragraph]"/>
    <w:basedOn w:val="Normal"/>
    <w:uiPriority w:val="99"/>
    <w:rsid w:val="008D1640"/>
    <w:pPr>
      <w:autoSpaceDE w:val="0"/>
      <w:autoSpaceDN w:val="0"/>
      <w:adjustRightInd w:val="0"/>
      <w:spacing w:line="288" w:lineRule="auto"/>
      <w:textAlignment w:val="center"/>
    </w:pPr>
    <w:rPr>
      <w:rFonts w:ascii="Times New Roman" w:hAnsi="Times New Roman"/>
      <w:color w:val="000000"/>
      <w:sz w:val="24"/>
      <w:szCs w:val="24"/>
      <w:lang w:val="en-US"/>
    </w:rPr>
  </w:style>
  <w:style w:type="character" w:customStyle="1" w:styleId="Telo">
    <w:name w:val="Telo"/>
    <w:uiPriority w:val="99"/>
    <w:rsid w:val="008D1640"/>
    <w:rPr>
      <w:rFonts w:ascii="Myriad Pro" w:hAnsi="Myriad Pro" w:cs="Myriad Pro"/>
      <w:color w:val="000000"/>
      <w:spacing w:val="0"/>
      <w:w w:val="100"/>
      <w:position w:val="0"/>
      <w:sz w:val="19"/>
      <w:szCs w:val="19"/>
      <w:u w:val="none"/>
      <w:vertAlign w:val="baseline"/>
      <w:lang w:val="en-US"/>
    </w:rPr>
  </w:style>
  <w:style w:type="paragraph" w:customStyle="1" w:styleId="naslov">
    <w:name w:val="naslov"/>
    <w:basedOn w:val="Normal"/>
    <w:qFormat/>
    <w:rsid w:val="00E34B99"/>
    <w:pPr>
      <w:ind w:firstLine="560"/>
    </w:pPr>
    <w:rPr>
      <w:rFonts w:ascii="Times New Roman" w:eastAsia="Times New Roman" w:hAnsi="Times New Roman"/>
      <w:b/>
      <w:i/>
      <w:noProof/>
      <w:szCs w:val="22"/>
    </w:rPr>
  </w:style>
  <w:style w:type="paragraph" w:styleId="ListParagraph">
    <w:name w:val="List Paragraph"/>
    <w:basedOn w:val="Normal"/>
    <w:uiPriority w:val="34"/>
    <w:qFormat/>
    <w:rsid w:val="00E34B99"/>
    <w:pPr>
      <w:ind w:left="720"/>
    </w:pPr>
    <w:rPr>
      <w:rFonts w:ascii="Times New Roman" w:eastAsia="Times New Roman" w:hAnsi="Times New Roman"/>
      <w:sz w:val="24"/>
      <w:szCs w:val="24"/>
    </w:rPr>
  </w:style>
  <w:style w:type="character" w:styleId="Hyperlink">
    <w:name w:val="Hyperlink"/>
    <w:uiPriority w:val="99"/>
    <w:rsid w:val="00AE060C"/>
    <w:rPr>
      <w:color w:val="0000FF"/>
      <w:u w:val="none"/>
    </w:rPr>
  </w:style>
  <w:style w:type="paragraph" w:customStyle="1" w:styleId="naslov1">
    <w:name w:val="naslov1"/>
    <w:basedOn w:val="Normal"/>
    <w:qFormat/>
    <w:rsid w:val="00CA6213"/>
    <w:pPr>
      <w:jc w:val="center"/>
    </w:pPr>
    <w:rPr>
      <w:rFonts w:ascii="Times New Roman" w:eastAsia="Times New Roman" w:hAnsi="Times New Roman"/>
      <w:b/>
      <w:bCs/>
      <w:smallCaps/>
      <w:noProof/>
      <w:szCs w:val="22"/>
      <w:lang w:bidi="ar-DZ"/>
    </w:rPr>
  </w:style>
  <w:style w:type="table" w:styleId="TableGrid">
    <w:name w:val="Table Grid"/>
    <w:basedOn w:val="TableNormal"/>
    <w:uiPriority w:val="59"/>
    <w:rsid w:val="004636D2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NormalWeb">
    <w:name w:val="Normal (Web)"/>
    <w:basedOn w:val="Normal"/>
    <w:uiPriority w:val="99"/>
    <w:unhideWhenUsed/>
    <w:rsid w:val="00702ED3"/>
    <w:pPr>
      <w:spacing w:before="60" w:after="60"/>
      <w:jc w:val="both"/>
    </w:pPr>
    <w:rPr>
      <w:rFonts w:ascii="Times New Roman" w:eastAsia="Times New Roman" w:hAnsi="Times New Roman"/>
      <w:sz w:val="24"/>
      <w:szCs w:val="24"/>
      <w:lang w:val="en-US"/>
    </w:rPr>
  </w:style>
  <w:style w:type="character" w:customStyle="1" w:styleId="st1">
    <w:name w:val="st1"/>
    <w:basedOn w:val="DefaultParagraphFont"/>
    <w:rsid w:val="007C2376"/>
  </w:style>
  <w:style w:type="character" w:customStyle="1" w:styleId="apple-style-span">
    <w:name w:val="apple-style-span"/>
    <w:basedOn w:val="DefaultParagraphFont"/>
    <w:rsid w:val="007C2376"/>
  </w:style>
  <w:style w:type="character" w:styleId="Emphasis">
    <w:name w:val="Emphasis"/>
    <w:uiPriority w:val="20"/>
    <w:qFormat/>
    <w:rsid w:val="007C2376"/>
    <w:rPr>
      <w:i/>
      <w:iCs/>
    </w:rPr>
  </w:style>
  <w:style w:type="character" w:customStyle="1" w:styleId="apple-converted-space">
    <w:name w:val="apple-converted-space"/>
    <w:basedOn w:val="DefaultParagraphFont"/>
    <w:rsid w:val="00EE550E"/>
  </w:style>
  <w:style w:type="character" w:styleId="Strong">
    <w:name w:val="Strong"/>
    <w:uiPriority w:val="22"/>
    <w:qFormat/>
    <w:rsid w:val="00EE550E"/>
    <w:rPr>
      <w:b/>
      <w:bCs/>
    </w:rPr>
  </w:style>
  <w:style w:type="paragraph" w:customStyle="1" w:styleId="stil1tekst">
    <w:name w:val="stil_1tekst"/>
    <w:basedOn w:val="Normal"/>
    <w:rsid w:val="00A55299"/>
    <w:pPr>
      <w:spacing w:before="100" w:beforeAutospacing="1" w:after="100" w:afterAutospacing="1"/>
    </w:pPr>
    <w:rPr>
      <w:rFonts w:ascii="Times New Roman" w:eastAsia="Times New Roman" w:hAnsi="Times New Roman"/>
      <w:sz w:val="24"/>
      <w:szCs w:val="24"/>
      <w:lang w:val="en-US"/>
    </w:rPr>
  </w:style>
  <w:style w:type="character" w:styleId="FollowedHyperlink">
    <w:name w:val="FollowedHyperlink"/>
    <w:uiPriority w:val="99"/>
    <w:semiHidden/>
    <w:unhideWhenUsed/>
    <w:rsid w:val="001639E4"/>
    <w:rPr>
      <w:color w:val="800080"/>
      <w:u w:val="single"/>
    </w:rPr>
  </w:style>
  <w:style w:type="paragraph" w:styleId="NoSpacing">
    <w:name w:val="No Spacing"/>
    <w:uiPriority w:val="1"/>
    <w:qFormat/>
    <w:rsid w:val="009426ED"/>
    <w:pPr>
      <w:spacing w:beforeAutospacing="1"/>
      <w:ind w:left="113" w:right="113" w:firstLine="57"/>
      <w:jc w:val="both"/>
    </w:pPr>
    <w:rPr>
      <w:sz w:val="22"/>
      <w:szCs w:val="22"/>
    </w:rPr>
  </w:style>
  <w:style w:type="paragraph" w:styleId="Header">
    <w:name w:val="header"/>
    <w:basedOn w:val="Normal"/>
    <w:link w:val="HeaderChar"/>
    <w:uiPriority w:val="99"/>
    <w:unhideWhenUsed/>
    <w:rsid w:val="009426ED"/>
    <w:pPr>
      <w:tabs>
        <w:tab w:val="center" w:pos="4680"/>
        <w:tab w:val="right" w:pos="9360"/>
      </w:tabs>
      <w:spacing w:before="100" w:beforeAutospacing="1" w:line="20" w:lineRule="atLeast"/>
      <w:ind w:left="113" w:right="113" w:firstLine="57"/>
      <w:jc w:val="both"/>
    </w:pPr>
    <w:rPr>
      <w:rFonts w:ascii="Calibri" w:hAnsi="Calibri"/>
      <w:szCs w:val="22"/>
    </w:rPr>
  </w:style>
  <w:style w:type="character" w:customStyle="1" w:styleId="HeaderChar">
    <w:name w:val="Header Char"/>
    <w:link w:val="Header"/>
    <w:uiPriority w:val="99"/>
    <w:rsid w:val="009426ED"/>
    <w:rPr>
      <w:sz w:val="22"/>
      <w:szCs w:val="22"/>
    </w:rPr>
  </w:style>
  <w:style w:type="paragraph" w:styleId="Footer">
    <w:name w:val="footer"/>
    <w:basedOn w:val="Normal"/>
    <w:link w:val="FooterChar"/>
    <w:uiPriority w:val="99"/>
    <w:unhideWhenUsed/>
    <w:rsid w:val="009426ED"/>
    <w:pPr>
      <w:tabs>
        <w:tab w:val="center" w:pos="4680"/>
        <w:tab w:val="right" w:pos="9360"/>
      </w:tabs>
      <w:spacing w:before="100" w:beforeAutospacing="1" w:line="20" w:lineRule="atLeast"/>
      <w:ind w:left="113" w:right="113" w:firstLine="57"/>
      <w:jc w:val="both"/>
    </w:pPr>
    <w:rPr>
      <w:rFonts w:ascii="Calibri" w:hAnsi="Calibri"/>
      <w:szCs w:val="22"/>
    </w:rPr>
  </w:style>
  <w:style w:type="character" w:customStyle="1" w:styleId="FooterChar">
    <w:name w:val="Footer Char"/>
    <w:link w:val="Footer"/>
    <w:uiPriority w:val="99"/>
    <w:rsid w:val="009426ED"/>
    <w:rPr>
      <w:sz w:val="22"/>
      <w:szCs w:val="22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426ED"/>
    <w:pPr>
      <w:spacing w:beforeAutospacing="1"/>
      <w:ind w:left="113" w:right="113" w:firstLine="57"/>
      <w:jc w:val="both"/>
    </w:pPr>
    <w:rPr>
      <w:rFonts w:ascii="Tahoma" w:hAnsi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9426ED"/>
    <w:rPr>
      <w:rFonts w:ascii="Tahoma" w:hAnsi="Tahoma"/>
      <w:sz w:val="16"/>
      <w:szCs w:val="16"/>
    </w:rPr>
  </w:style>
  <w:style w:type="paragraph" w:customStyle="1" w:styleId="CM2">
    <w:name w:val="CM2"/>
    <w:basedOn w:val="Default"/>
    <w:next w:val="Default"/>
    <w:rsid w:val="009426ED"/>
    <w:pPr>
      <w:widowControl w:val="0"/>
    </w:pPr>
    <w:rPr>
      <w:rFonts w:ascii="Book Antiqua" w:eastAsia="Times New Roman" w:hAnsi="Book Antiqua" w:cs="Book Antiqua"/>
      <w:color w:val="auto"/>
    </w:rPr>
  </w:style>
  <w:style w:type="paragraph" w:customStyle="1" w:styleId="Naslov10">
    <w:name w:val="Naslov 1"/>
    <w:basedOn w:val="Default"/>
    <w:qFormat/>
    <w:rsid w:val="00D55429"/>
    <w:pPr>
      <w:pageBreakBefore/>
      <w:jc w:val="center"/>
    </w:pPr>
    <w:rPr>
      <w:b/>
      <w:bCs/>
    </w:rPr>
  </w:style>
  <w:style w:type="paragraph" w:customStyle="1" w:styleId="Tekst">
    <w:name w:val="Tekst"/>
    <w:basedOn w:val="Default"/>
    <w:qFormat/>
    <w:rsid w:val="00D55429"/>
    <w:pPr>
      <w:ind w:firstLine="567"/>
      <w:jc w:val="both"/>
    </w:pPr>
    <w:rPr>
      <w:sz w:val="22"/>
      <w:szCs w:val="22"/>
    </w:rPr>
  </w:style>
  <w:style w:type="paragraph" w:customStyle="1" w:styleId="Naslov2">
    <w:name w:val="Naslov 2"/>
    <w:basedOn w:val="Default"/>
    <w:qFormat/>
    <w:rsid w:val="00D55429"/>
    <w:pPr>
      <w:jc w:val="both"/>
    </w:pPr>
    <w:rPr>
      <w:b/>
      <w:bCs/>
      <w:smallCaps/>
      <w:sz w:val="22"/>
      <w:szCs w:val="22"/>
    </w:rPr>
  </w:style>
  <w:style w:type="paragraph" w:customStyle="1" w:styleId="Naslov3">
    <w:name w:val="Naslov 3"/>
    <w:basedOn w:val="Default"/>
    <w:qFormat/>
    <w:rsid w:val="00D55429"/>
    <w:pPr>
      <w:jc w:val="both"/>
    </w:pPr>
    <w:rPr>
      <w:b/>
      <w:bCs/>
      <w:sz w:val="23"/>
      <w:szCs w:val="23"/>
    </w:rPr>
  </w:style>
  <w:style w:type="paragraph" w:customStyle="1" w:styleId="Naslov4">
    <w:name w:val="Naslov 4"/>
    <w:basedOn w:val="Default"/>
    <w:qFormat/>
    <w:rsid w:val="00F54D59"/>
    <w:pPr>
      <w:ind w:left="1080" w:hanging="720"/>
      <w:jc w:val="both"/>
    </w:pPr>
    <w:rPr>
      <w:b/>
      <w:bCs/>
      <w:i/>
      <w:sz w:val="23"/>
      <w:szCs w:val="23"/>
    </w:rPr>
  </w:style>
  <w:style w:type="paragraph" w:customStyle="1" w:styleId="Nabrajanje">
    <w:name w:val="Nabrajanje"/>
    <w:basedOn w:val="Tekst"/>
    <w:qFormat/>
    <w:rsid w:val="00111F4D"/>
    <w:pPr>
      <w:numPr>
        <w:numId w:val="1"/>
      </w:numPr>
    </w:pPr>
  </w:style>
  <w:style w:type="character" w:customStyle="1" w:styleId="Heading3Char">
    <w:name w:val="Heading 3 Char"/>
    <w:link w:val="Heading3"/>
    <w:uiPriority w:val="9"/>
    <w:semiHidden/>
    <w:rsid w:val="00A24DCB"/>
    <w:rPr>
      <w:rFonts w:ascii="Cambria" w:eastAsia="Times New Roman" w:hAnsi="Cambria" w:cs="Times New Roman"/>
      <w:b/>
      <w:bCs/>
      <w:sz w:val="26"/>
      <w:szCs w:val="26"/>
      <w:lang w:val="sr-Cyrl-CS"/>
    </w:rPr>
  </w:style>
  <w:style w:type="character" w:customStyle="1" w:styleId="Heading2Char">
    <w:name w:val="Heading 2 Char"/>
    <w:link w:val="Heading2"/>
    <w:uiPriority w:val="9"/>
    <w:semiHidden/>
    <w:rsid w:val="00A24DCB"/>
    <w:rPr>
      <w:rFonts w:ascii="Cambria" w:eastAsia="Times New Roman" w:hAnsi="Cambria" w:cs="Times New Roman"/>
      <w:b/>
      <w:bCs/>
      <w:i/>
      <w:iCs/>
      <w:sz w:val="28"/>
      <w:szCs w:val="28"/>
      <w:lang w:val="sr-Cyrl-CS"/>
    </w:rPr>
  </w:style>
  <w:style w:type="character" w:customStyle="1" w:styleId="Heading1Char">
    <w:name w:val="Heading 1 Char"/>
    <w:link w:val="Heading1"/>
    <w:uiPriority w:val="9"/>
    <w:rsid w:val="00A24DCB"/>
    <w:rPr>
      <w:rFonts w:ascii="Cambria" w:eastAsia="Times New Roman" w:hAnsi="Cambria" w:cs="Times New Roman"/>
      <w:b/>
      <w:bCs/>
      <w:kern w:val="32"/>
      <w:sz w:val="32"/>
      <w:szCs w:val="32"/>
      <w:lang w:val="sr-Cyrl-CS"/>
    </w:rPr>
  </w:style>
  <w:style w:type="paragraph" w:styleId="TOC2">
    <w:name w:val="toc 2"/>
    <w:basedOn w:val="Normal"/>
    <w:next w:val="Normal"/>
    <w:autoRedefine/>
    <w:uiPriority w:val="39"/>
    <w:unhideWhenUsed/>
    <w:rsid w:val="00E1697E"/>
    <w:pPr>
      <w:tabs>
        <w:tab w:val="right" w:leader="dot" w:pos="9629"/>
      </w:tabs>
      <w:ind w:left="220"/>
    </w:pPr>
    <w:rPr>
      <w:rFonts w:ascii="Times New Roman" w:hAnsi="Times New Roman"/>
    </w:rPr>
  </w:style>
  <w:style w:type="paragraph" w:styleId="TOC1">
    <w:name w:val="toc 1"/>
    <w:basedOn w:val="Normal"/>
    <w:next w:val="Normal"/>
    <w:autoRedefine/>
    <w:uiPriority w:val="39"/>
    <w:unhideWhenUsed/>
    <w:rsid w:val="00E1697E"/>
    <w:pPr>
      <w:tabs>
        <w:tab w:val="right" w:leader="dot" w:pos="9629"/>
      </w:tabs>
      <w:spacing w:before="120"/>
    </w:pPr>
    <w:rPr>
      <w:rFonts w:ascii="Times New Roman" w:hAnsi="Times New Roman"/>
      <w:noProof/>
    </w:rPr>
  </w:style>
  <w:style w:type="paragraph" w:styleId="TOC3">
    <w:name w:val="toc 3"/>
    <w:basedOn w:val="Normal"/>
    <w:next w:val="Normal"/>
    <w:autoRedefine/>
    <w:uiPriority w:val="39"/>
    <w:unhideWhenUsed/>
    <w:rsid w:val="00E1697E"/>
    <w:pPr>
      <w:ind w:left="440"/>
    </w:pPr>
    <w:rPr>
      <w:rFonts w:ascii="Times New Roman" w:hAnsi="Times New Roman"/>
    </w:rPr>
  </w:style>
  <w:style w:type="paragraph" w:styleId="TOC4">
    <w:name w:val="toc 4"/>
    <w:basedOn w:val="Normal"/>
    <w:next w:val="Normal"/>
    <w:autoRedefine/>
    <w:uiPriority w:val="39"/>
    <w:unhideWhenUsed/>
    <w:rsid w:val="00E1697E"/>
    <w:pPr>
      <w:ind w:left="660"/>
    </w:pPr>
    <w:rPr>
      <w:rFonts w:ascii="Times New Roman" w:hAnsi="Times New Roman"/>
    </w:rPr>
  </w:style>
  <w:style w:type="paragraph" w:styleId="BodyTextIndent2">
    <w:name w:val="Body Text Indent 2"/>
    <w:basedOn w:val="Normal"/>
    <w:link w:val="BodyTextIndent2Char"/>
    <w:rsid w:val="00462533"/>
    <w:pPr>
      <w:spacing w:after="120" w:line="480" w:lineRule="auto"/>
      <w:ind w:left="360"/>
    </w:pPr>
    <w:rPr>
      <w:rFonts w:ascii="Times New Roman" w:eastAsia="Times New Roman" w:hAnsi="Times New Roman"/>
      <w:sz w:val="20"/>
    </w:rPr>
  </w:style>
  <w:style w:type="character" w:customStyle="1" w:styleId="BodyTextIndent2Char">
    <w:name w:val="Body Text Indent 2 Char"/>
    <w:link w:val="BodyTextIndent2"/>
    <w:rsid w:val="00462533"/>
    <w:rPr>
      <w:rFonts w:ascii="Times New Roman" w:eastAsia="Times New Roman" w:hAnsi="Times New Roman"/>
    </w:rPr>
  </w:style>
  <w:style w:type="paragraph" w:customStyle="1" w:styleId="stil2zakon">
    <w:name w:val="stil_2zakon"/>
    <w:basedOn w:val="Normal"/>
    <w:rsid w:val="00655C82"/>
    <w:pPr>
      <w:spacing w:before="100" w:beforeAutospacing="1" w:after="100" w:afterAutospacing="1"/>
      <w:jc w:val="center"/>
    </w:pPr>
    <w:rPr>
      <w:rFonts w:ascii="Times New Roman" w:eastAsia="Times New Roman" w:hAnsi="Times New Roman"/>
      <w:color w:val="0033CC"/>
      <w:sz w:val="42"/>
      <w:szCs w:val="42"/>
      <w:lang w:val="en-US"/>
    </w:rPr>
  </w:style>
  <w:style w:type="paragraph" w:customStyle="1" w:styleId="cm18">
    <w:name w:val="cm18"/>
    <w:basedOn w:val="Normal"/>
    <w:rsid w:val="001337F9"/>
    <w:pPr>
      <w:spacing w:before="100" w:beforeAutospacing="1" w:after="100" w:afterAutospacing="1"/>
    </w:pPr>
    <w:rPr>
      <w:rFonts w:ascii="Times New Roman" w:eastAsia="Times New Roman" w:hAnsi="Times New Roman"/>
      <w:sz w:val="24"/>
      <w:szCs w:val="24"/>
      <w:lang w:val="en-US"/>
    </w:rPr>
  </w:style>
  <w:style w:type="paragraph" w:styleId="BodyTextIndent">
    <w:name w:val="Body Text Indent"/>
    <w:basedOn w:val="Normal"/>
    <w:link w:val="BodyTextIndentChar"/>
    <w:uiPriority w:val="99"/>
    <w:semiHidden/>
    <w:unhideWhenUsed/>
    <w:rsid w:val="00F75971"/>
    <w:pPr>
      <w:spacing w:after="120"/>
      <w:ind w:left="360"/>
    </w:p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rsid w:val="00F75971"/>
    <w:rPr>
      <w:rFonts w:ascii="YU Times New Roman" w:hAnsi="YU Times New Roman"/>
      <w:sz w:val="22"/>
      <w:lang w:val="sr-Cyrl-CS"/>
    </w:rPr>
  </w:style>
  <w:style w:type="paragraph" w:styleId="BodyText">
    <w:name w:val="Body Text"/>
    <w:basedOn w:val="Normal"/>
    <w:link w:val="BodyTextChar"/>
    <w:uiPriority w:val="99"/>
    <w:unhideWhenUsed/>
    <w:rsid w:val="001F42E5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1F42E5"/>
    <w:rPr>
      <w:rFonts w:ascii="YU Times New Roman" w:hAnsi="YU Times New Roman"/>
      <w:sz w:val="22"/>
      <w:lang w:val="sr-Cyrl-CS"/>
    </w:rPr>
  </w:style>
  <w:style w:type="paragraph" w:customStyle="1" w:styleId="a">
    <w:name w:val="набрајање"/>
    <w:basedOn w:val="Normal"/>
    <w:qFormat/>
    <w:rsid w:val="00EC1DF5"/>
    <w:pPr>
      <w:tabs>
        <w:tab w:val="left" w:pos="426"/>
        <w:tab w:val="right" w:leader="dot" w:pos="9639"/>
      </w:tabs>
      <w:spacing w:line="276" w:lineRule="auto"/>
      <w:ind w:left="426" w:hanging="426"/>
      <w:jc w:val="both"/>
    </w:pPr>
    <w:rPr>
      <w:rFonts w:ascii="Calibri" w:hAnsi="Calibri"/>
      <w:szCs w:val="22"/>
      <w:lang w:val="en-US"/>
    </w:rPr>
  </w:style>
  <w:style w:type="character" w:customStyle="1" w:styleId="highlight">
    <w:name w:val="highlight"/>
    <w:basedOn w:val="DefaultParagraphFont"/>
    <w:rsid w:val="0018529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02717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188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706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494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051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276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878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051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848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9767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6255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495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mailto:dcvejic@yahoo.com" TargetMode="External"/><Relationship Id="rId21" Type="http://schemas.openxmlformats.org/officeDocument/2006/relationships/hyperlink" Target="mailto:tihomir.petrovic@pef.uns.ac.rs" TargetMode="External"/><Relationship Id="rId42" Type="http://schemas.openxmlformats.org/officeDocument/2006/relationships/hyperlink" Target="mailto:st.sluzba@pef.uns.ac.rs" TargetMode="External"/><Relationship Id="rId47" Type="http://schemas.openxmlformats.org/officeDocument/2006/relationships/diagramData" Target="diagrams/data2.xml"/><Relationship Id="rId63" Type="http://schemas.openxmlformats.org/officeDocument/2006/relationships/hyperlink" Target="javascript:void(0)" TargetMode="External"/><Relationship Id="rId68" Type="http://schemas.openxmlformats.org/officeDocument/2006/relationships/hyperlink" Target="javascript:void(0)" TargetMode="External"/><Relationship Id="rId84" Type="http://schemas.openxmlformats.org/officeDocument/2006/relationships/theme" Target="theme/theme1.xml"/><Relationship Id="rId16" Type="http://schemas.openxmlformats.org/officeDocument/2006/relationships/hyperlink" Target="mailto:dragan.cvejic@pef.uns.ac.rs" TargetMode="External"/><Relationship Id="rId11" Type="http://schemas.openxmlformats.org/officeDocument/2006/relationships/hyperlink" Target="mailto:dekanat@pef.uns.ac.rs" TargetMode="External"/><Relationship Id="rId32" Type="http://schemas.microsoft.com/office/2007/relationships/diagramDrawing" Target="diagrams/drawing1.xml"/><Relationship Id="rId37" Type="http://schemas.openxmlformats.org/officeDocument/2006/relationships/hyperlink" Target="mailto:mrbiljana@gmail.com" TargetMode="External"/><Relationship Id="rId53" Type="http://schemas.openxmlformats.org/officeDocument/2006/relationships/hyperlink" Target="http://www.pef.uns.ac.rs/index.php/pravna-akta/fakultetska-akta/category/268-2015-12-25-06-18-02?download=1914:statut-pef-a-precisceni-tekst1" TargetMode="External"/><Relationship Id="rId58" Type="http://schemas.openxmlformats.org/officeDocument/2006/relationships/hyperlink" Target="IZVE&#352;TAJ%20O%20RADU%20&#353;k.%202018-2019.%20godina.pdf" TargetMode="External"/><Relationship Id="rId74" Type="http://schemas.openxmlformats.org/officeDocument/2006/relationships/hyperlink" Target="http://www.pef.uns.ac.rs/" TargetMode="External"/><Relationship Id="rId79" Type="http://schemas.openxmlformats.org/officeDocument/2006/relationships/hyperlink" Target="ZAVR&#352;NI%20RA&#268;UN.zip" TargetMode="External"/><Relationship Id="rId5" Type="http://schemas.openxmlformats.org/officeDocument/2006/relationships/webSettings" Target="webSettings.xml"/><Relationship Id="rId61" Type="http://schemas.openxmlformats.org/officeDocument/2006/relationships/hyperlink" Target="javascript:void(0)" TargetMode="External"/><Relationship Id="rId82" Type="http://schemas.openxmlformats.org/officeDocument/2006/relationships/header" Target="header1.xml"/><Relationship Id="rId19" Type="http://schemas.openxmlformats.org/officeDocument/2006/relationships/hyperlink" Target="mailto:sekretar@pef.uns.ac.rs" TargetMode="External"/><Relationship Id="rId14" Type="http://schemas.openxmlformats.org/officeDocument/2006/relationships/hyperlink" Target="mailto:apetoje@pef.uns.ac.rss" TargetMode="External"/><Relationship Id="rId22" Type="http://schemas.openxmlformats.org/officeDocument/2006/relationships/hyperlink" Target="mailto:svetlana.spanovic@pef.uns.ac.rs" TargetMode="External"/><Relationship Id="rId27" Type="http://schemas.openxmlformats.org/officeDocument/2006/relationships/hyperlink" Target="mailto:culjaknenad@gmail.com" TargetMode="External"/><Relationship Id="rId30" Type="http://schemas.openxmlformats.org/officeDocument/2006/relationships/diagramQuickStyle" Target="diagrams/quickStyle1.xml"/><Relationship Id="rId35" Type="http://schemas.openxmlformats.org/officeDocument/2006/relationships/hyperlink" Target="mailto:milivoje.mladjenovic@pef.uns.ac.rs" TargetMode="External"/><Relationship Id="rId43" Type="http://schemas.openxmlformats.org/officeDocument/2006/relationships/hyperlink" Target="mailto:racunovodstvo@pef.uns.ac.rs" TargetMode="External"/><Relationship Id="rId48" Type="http://schemas.openxmlformats.org/officeDocument/2006/relationships/diagramLayout" Target="diagrams/layout2.xml"/><Relationship Id="rId56" Type="http://schemas.openxmlformats.org/officeDocument/2006/relationships/hyperlink" Target="http://www.pef.uns.ac.rs/" TargetMode="External"/><Relationship Id="rId64" Type="http://schemas.openxmlformats.org/officeDocument/2006/relationships/hyperlink" Target="http://www.propisi.net/DocumnetWebClient/ingpro.webclient.Main/FileContentServlet/propis/0000cc/18.htm?encoding=&#1035;&#1080;&#1088;&#1080;&#1083;&#1080;&#1094;&#1072;" TargetMode="External"/><Relationship Id="rId69" Type="http://schemas.openxmlformats.org/officeDocument/2006/relationships/hyperlink" Target="javascript:void(0)" TargetMode="External"/><Relationship Id="rId77" Type="http://schemas.openxmlformats.org/officeDocument/2006/relationships/hyperlink" Target="http://www.pef.uns.ac.rs/index.php/informator/category/342-informator-o-radu-2016-azuriran?download=2100:nauka-i-medjunarodna-saradnja-2015" TargetMode="External"/><Relationship Id="rId8" Type="http://schemas.openxmlformats.org/officeDocument/2006/relationships/image" Target="media/image1.jpeg"/><Relationship Id="rId51" Type="http://schemas.microsoft.com/office/2007/relationships/diagramDrawing" Target="diagrams/drawing2.xml"/><Relationship Id="rId72" Type="http://schemas.openxmlformats.org/officeDocument/2006/relationships/hyperlink" Target="http://www.uns.ac.rs/sr/" TargetMode="External"/><Relationship Id="rId80" Type="http://schemas.openxmlformats.org/officeDocument/2006/relationships/hyperlink" Target="FINANSIJSKI%20PLAN%20ZA%202019.pdf" TargetMode="External"/><Relationship Id="rId3" Type="http://schemas.openxmlformats.org/officeDocument/2006/relationships/styles" Target="styles.xml"/><Relationship Id="rId12" Type="http://schemas.openxmlformats.org/officeDocument/2006/relationships/hyperlink" Target="mailto:dekanat@pef.uns.ac.rs" TargetMode="External"/><Relationship Id="rId17" Type="http://schemas.openxmlformats.org/officeDocument/2006/relationships/hyperlink" Target="mailto:natasa.brankovic@pef.uns.ac.rs" TargetMode="External"/><Relationship Id="rId25" Type="http://schemas.openxmlformats.org/officeDocument/2006/relationships/hyperlink" Target="mailto:dragan.cvejic@pef.uns.ac.rs" TargetMode="External"/><Relationship Id="rId33" Type="http://schemas.openxmlformats.org/officeDocument/2006/relationships/hyperlink" Target="mailto:marija.bosnjak@pef.uns.ac.rs" TargetMode="External"/><Relationship Id="rId38" Type="http://schemas.openxmlformats.org/officeDocument/2006/relationships/hyperlink" Target="mailto:rastovacd@pef.uns.ac.rs" TargetMode="External"/><Relationship Id="rId46" Type="http://schemas.openxmlformats.org/officeDocument/2006/relationships/hyperlink" Target="mailto:biblioteka@pef.uns.ac.rs" TargetMode="External"/><Relationship Id="rId59" Type="http://schemas.openxmlformats.org/officeDocument/2006/relationships/hyperlink" Target="PROGRAM%20RADA%20PEDAGO&#352;KOG%20FAKULTETA%20U%20SOMBORU%20-%20&#353;k.%202019-2020.%20godina.pdf" TargetMode="External"/><Relationship Id="rId67" Type="http://schemas.openxmlformats.org/officeDocument/2006/relationships/hyperlink" Target="javascript:void(0)" TargetMode="External"/><Relationship Id="rId20" Type="http://schemas.openxmlformats.org/officeDocument/2006/relationships/hyperlink" Target="mailto:petrovictihomir@gmail.com" TargetMode="External"/><Relationship Id="rId41" Type="http://schemas.openxmlformats.org/officeDocument/2006/relationships/hyperlink" Target="mailto:darija@pef.uns.ac.rs" TargetMode="External"/><Relationship Id="rId54" Type="http://schemas.openxmlformats.org/officeDocument/2006/relationships/hyperlink" Target="http://www.pef.uns.ac.rs/index.php/pravna-akta/fakultetska-akta/category/268-2015-12-25-06-18-02?download=1914:statut-pef-a-precisceni-tekst1" TargetMode="External"/><Relationship Id="rId62" Type="http://schemas.openxmlformats.org/officeDocument/2006/relationships/hyperlink" Target="javascript:void(0)" TargetMode="External"/><Relationship Id="rId70" Type="http://schemas.openxmlformats.org/officeDocument/2006/relationships/hyperlink" Target="javascript:void(0)" TargetMode="External"/><Relationship Id="rId75" Type="http://schemas.openxmlformats.org/officeDocument/2006/relationships/hyperlink" Target="http://www.pef.uns.ac.rs/index.php/2015-03-31-06-44-10/studijski-programi" TargetMode="External"/><Relationship Id="rId83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mailto:danijela.petrovic@pef.uns.ac.rs" TargetMode="External"/><Relationship Id="rId23" Type="http://schemas.openxmlformats.org/officeDocument/2006/relationships/hyperlink" Target="mailto:dragan.cvejic@pef.uns.ac.rs" TargetMode="External"/><Relationship Id="rId28" Type="http://schemas.openxmlformats.org/officeDocument/2006/relationships/diagramData" Target="diagrams/data1.xml"/><Relationship Id="rId36" Type="http://schemas.openxmlformats.org/officeDocument/2006/relationships/hyperlink" Target="mailto:ruzenka.cernak@gmail.com" TargetMode="External"/><Relationship Id="rId49" Type="http://schemas.openxmlformats.org/officeDocument/2006/relationships/diagramQuickStyle" Target="diagrams/quickStyle2.xml"/><Relationship Id="rId57" Type="http://schemas.openxmlformats.org/officeDocument/2006/relationships/hyperlink" Target="http://www.uns.ac.rs/sr/" TargetMode="External"/><Relationship Id="rId10" Type="http://schemas.openxmlformats.org/officeDocument/2006/relationships/hyperlink" Target="http://www.pef.uns.ac.rs" TargetMode="External"/><Relationship Id="rId31" Type="http://schemas.openxmlformats.org/officeDocument/2006/relationships/diagramColors" Target="diagrams/colors1.xml"/><Relationship Id="rId44" Type="http://schemas.openxmlformats.org/officeDocument/2006/relationships/hyperlink" Target="http://www.pef.uns.ac.rs" TargetMode="External"/><Relationship Id="rId52" Type="http://schemas.openxmlformats.org/officeDocument/2006/relationships/hyperlink" Target="http://www.pef.uns.ac.rs/index.php/2015-03-25-09-38-47/2015-03-27-07-36-28" TargetMode="External"/><Relationship Id="rId60" Type="http://schemas.openxmlformats.org/officeDocument/2006/relationships/hyperlink" Target="javascript:void(0)" TargetMode="External"/><Relationship Id="rId65" Type="http://schemas.openxmlformats.org/officeDocument/2006/relationships/hyperlink" Target="javascript:void(0)" TargetMode="External"/><Relationship Id="rId73" Type="http://schemas.openxmlformats.org/officeDocument/2006/relationships/hyperlink" Target="http://www.pef.uns.ac.rs/index.php/pravna-akta/fakultetska-akta/" TargetMode="External"/><Relationship Id="rId78" Type="http://schemas.openxmlformats.org/officeDocument/2006/relationships/hyperlink" Target="ME&#272;UNARODNA%20SARADNJA.doc" TargetMode="External"/><Relationship Id="rId81" Type="http://schemas.openxmlformats.org/officeDocument/2006/relationships/hyperlink" Target="http://www.pef.uns.ac.rs/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3" Type="http://schemas.openxmlformats.org/officeDocument/2006/relationships/hyperlink" Target="mailto:mia.maric@pef.uns.ac.rs" TargetMode="External"/><Relationship Id="rId18" Type="http://schemas.openxmlformats.org/officeDocument/2006/relationships/hyperlink" Target="mailto:srkula@gmail.com" TargetMode="External"/><Relationship Id="rId39" Type="http://schemas.openxmlformats.org/officeDocument/2006/relationships/hyperlink" Target="mailto:gordana.rudic@dmi.uns.ac.rs" TargetMode="External"/><Relationship Id="rId34" Type="http://schemas.openxmlformats.org/officeDocument/2006/relationships/hyperlink" Target="mailto:%20bojan.lazic@pef.uns.ac.rs" TargetMode="External"/><Relationship Id="rId50" Type="http://schemas.openxmlformats.org/officeDocument/2006/relationships/diagramColors" Target="diagrams/colors2.xml"/><Relationship Id="rId55" Type="http://schemas.openxmlformats.org/officeDocument/2006/relationships/hyperlink" Target="http://www.pef.uns.ac.rs/" TargetMode="External"/><Relationship Id="rId76" Type="http://schemas.openxmlformats.org/officeDocument/2006/relationships/hyperlink" Target="http://www.pef.uns.ac.rs/index.php/informator/category/342-informator-o-radu-2016-azuriran?download=2100:nauka-i-medjunarodna-saradnja-2015" TargetMode="External"/><Relationship Id="rId7" Type="http://schemas.openxmlformats.org/officeDocument/2006/relationships/endnotes" Target="endnotes.xml"/><Relationship Id="rId71" Type="http://schemas.openxmlformats.org/officeDocument/2006/relationships/hyperlink" Target="javascript:void(0)" TargetMode="External"/><Relationship Id="rId2" Type="http://schemas.openxmlformats.org/officeDocument/2006/relationships/numbering" Target="numbering.xml"/><Relationship Id="rId29" Type="http://schemas.openxmlformats.org/officeDocument/2006/relationships/diagramLayout" Target="diagrams/layout1.xml"/><Relationship Id="rId24" Type="http://schemas.openxmlformats.org/officeDocument/2006/relationships/hyperlink" Target="mailto:dcvejic@yahoo.com" TargetMode="External"/><Relationship Id="rId40" Type="http://schemas.openxmlformats.org/officeDocument/2006/relationships/hyperlink" Target="mailto:sekretar@pef.uns.ac.rs" TargetMode="External"/><Relationship Id="rId45" Type="http://schemas.openxmlformats.org/officeDocument/2006/relationships/hyperlink" Target="http://server2.pef.uns.ac.rs" TargetMode="External"/><Relationship Id="rId66" Type="http://schemas.openxmlformats.org/officeDocument/2006/relationships/hyperlink" Target="javascript:void(0)" TargetMode="Externa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0989AAD7-3489-416D-87BC-9D8EFC690D97}" type="doc">
      <dgm:prSet loTypeId="urn:microsoft.com/office/officeart/2005/8/layout/orgChart1" loCatId="hierarchy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en-US"/>
        </a:p>
      </dgm:t>
    </dgm:pt>
    <dgm:pt modelId="{4AD5A735-CC50-4D5E-BE01-4E4A68A45E3D}">
      <dgm:prSet phldrT="[Text]" custT="1"/>
      <dgm:spPr/>
      <dgm:t>
        <a:bodyPr/>
        <a:lstStyle/>
        <a:p>
          <a:r>
            <a:rPr lang="sr-Cyrl-RS" sz="2000" b="1"/>
            <a:t>ПЕДАГОШКИ ФАКУЛТЕТ У СОМБОРУ </a:t>
          </a:r>
          <a:br>
            <a:rPr lang="sr-Cyrl-RS" sz="2000" b="1"/>
          </a:br>
          <a:r>
            <a:rPr lang="sr-Cyrl-RS" sz="2000" b="1"/>
            <a:t>- ОРГАНИ ФАКУЛТЕТА -</a:t>
          </a:r>
          <a:endParaRPr lang="en-US" sz="2000" b="1"/>
        </a:p>
      </dgm:t>
    </dgm:pt>
    <dgm:pt modelId="{1A8B098F-DB6F-4E3C-A90A-07BFA6C1FA6F}" type="parTrans" cxnId="{5CFA1734-6209-4DF8-B512-8E1B75D8A1C1}">
      <dgm:prSet/>
      <dgm:spPr/>
      <dgm:t>
        <a:bodyPr/>
        <a:lstStyle/>
        <a:p>
          <a:endParaRPr lang="en-US" b="1"/>
        </a:p>
      </dgm:t>
    </dgm:pt>
    <dgm:pt modelId="{45ACAF70-4FBE-4555-9A67-6EFA23AE2B4C}" type="sibTrans" cxnId="{5CFA1734-6209-4DF8-B512-8E1B75D8A1C1}">
      <dgm:prSet/>
      <dgm:spPr/>
      <dgm:t>
        <a:bodyPr/>
        <a:lstStyle/>
        <a:p>
          <a:endParaRPr lang="en-US" b="1"/>
        </a:p>
      </dgm:t>
    </dgm:pt>
    <dgm:pt modelId="{39005EDD-6D91-4353-8276-4FAFAE131B84}">
      <dgm:prSet phldrT="[Text]" custT="1"/>
      <dgm:spPr/>
      <dgm:t>
        <a:bodyPr/>
        <a:lstStyle/>
        <a:p>
          <a:r>
            <a:rPr lang="sr-Cyrl-RS" sz="1200" b="1"/>
            <a:t>ОРГАН УПРАВЉАЊА</a:t>
          </a:r>
          <a:endParaRPr lang="en-US" sz="1200" b="1"/>
        </a:p>
      </dgm:t>
    </dgm:pt>
    <dgm:pt modelId="{61089E62-3875-47AB-A690-20E3498ADB71}" type="parTrans" cxnId="{85C27659-1EA9-4659-AF8A-E69421E0EE50}">
      <dgm:prSet/>
      <dgm:spPr/>
      <dgm:t>
        <a:bodyPr/>
        <a:lstStyle/>
        <a:p>
          <a:endParaRPr lang="en-US" b="1"/>
        </a:p>
      </dgm:t>
    </dgm:pt>
    <dgm:pt modelId="{5687D40F-A45A-4EB8-ADE2-2602FAA78197}" type="sibTrans" cxnId="{85C27659-1EA9-4659-AF8A-E69421E0EE50}">
      <dgm:prSet/>
      <dgm:spPr/>
      <dgm:t>
        <a:bodyPr/>
        <a:lstStyle/>
        <a:p>
          <a:endParaRPr lang="en-US" b="1"/>
        </a:p>
      </dgm:t>
    </dgm:pt>
    <dgm:pt modelId="{5F339C56-355F-4FD6-B759-4C09D0430594}">
      <dgm:prSet phldrT="[Text]" custT="1"/>
      <dgm:spPr/>
      <dgm:t>
        <a:bodyPr/>
        <a:lstStyle/>
        <a:p>
          <a:r>
            <a:rPr lang="sr-Cyrl-RS" sz="1100" b="1"/>
            <a:t>ОРГАН ПОСЛОВОЂЕЊА</a:t>
          </a:r>
          <a:endParaRPr lang="en-US" sz="1100" b="1"/>
        </a:p>
      </dgm:t>
    </dgm:pt>
    <dgm:pt modelId="{ED69DBB2-A442-4D9D-ABFD-9662F78E0BFA}" type="parTrans" cxnId="{D0C5CFD8-4B8E-4757-AED1-8BF2955B330A}">
      <dgm:prSet/>
      <dgm:spPr/>
      <dgm:t>
        <a:bodyPr/>
        <a:lstStyle/>
        <a:p>
          <a:endParaRPr lang="en-US" b="1"/>
        </a:p>
      </dgm:t>
    </dgm:pt>
    <dgm:pt modelId="{CB0887B3-0829-4F28-B823-A53BAEB3C3B7}" type="sibTrans" cxnId="{D0C5CFD8-4B8E-4757-AED1-8BF2955B330A}">
      <dgm:prSet/>
      <dgm:spPr/>
      <dgm:t>
        <a:bodyPr/>
        <a:lstStyle/>
        <a:p>
          <a:endParaRPr lang="en-US" b="1"/>
        </a:p>
      </dgm:t>
    </dgm:pt>
    <dgm:pt modelId="{478939A7-A0EB-4117-A581-2FE5ACC1A10D}">
      <dgm:prSet phldrT="[Text]" custT="1"/>
      <dgm:spPr/>
      <dgm:t>
        <a:bodyPr/>
        <a:lstStyle/>
        <a:p>
          <a:r>
            <a:rPr lang="sr-Cyrl-RS" sz="1200" b="1"/>
            <a:t>СТРУЧНИ </a:t>
          </a:r>
          <a:br>
            <a:rPr lang="sr-Cyrl-RS" sz="1200" b="1"/>
          </a:br>
          <a:r>
            <a:rPr lang="sr-Cyrl-RS" sz="1200" b="1"/>
            <a:t>ОРГАНИ</a:t>
          </a:r>
          <a:endParaRPr lang="en-US" sz="1200" b="1"/>
        </a:p>
      </dgm:t>
    </dgm:pt>
    <dgm:pt modelId="{F20B1BB2-3442-4A53-B8B8-396476ED2F90}" type="parTrans" cxnId="{A6F93473-54EF-4A6A-8D8A-64F0042B5967}">
      <dgm:prSet/>
      <dgm:spPr/>
      <dgm:t>
        <a:bodyPr/>
        <a:lstStyle/>
        <a:p>
          <a:endParaRPr lang="en-US" b="1"/>
        </a:p>
      </dgm:t>
    </dgm:pt>
    <dgm:pt modelId="{FC39217C-6AE4-4B6E-A74C-B0113B77AE9E}" type="sibTrans" cxnId="{A6F93473-54EF-4A6A-8D8A-64F0042B5967}">
      <dgm:prSet/>
      <dgm:spPr/>
      <dgm:t>
        <a:bodyPr/>
        <a:lstStyle/>
        <a:p>
          <a:endParaRPr lang="en-US" b="1"/>
        </a:p>
      </dgm:t>
    </dgm:pt>
    <dgm:pt modelId="{9AD5FA25-3E35-45D3-81A1-450AA8965521}">
      <dgm:prSet phldrT="[Text]" custT="1"/>
      <dgm:spPr/>
      <dgm:t>
        <a:bodyPr/>
        <a:lstStyle/>
        <a:p>
          <a:r>
            <a:rPr lang="sr-Cyrl-RS" sz="1100" b="1"/>
            <a:t>САВЕТ</a:t>
          </a:r>
          <a:endParaRPr lang="en-US" sz="800" b="1"/>
        </a:p>
      </dgm:t>
    </dgm:pt>
    <dgm:pt modelId="{5EE4349C-8661-4EB1-AE82-A4C7CBDA4CC1}" type="parTrans" cxnId="{96890812-9291-4F87-925B-B00BCDA95BA2}">
      <dgm:prSet/>
      <dgm:spPr/>
      <dgm:t>
        <a:bodyPr/>
        <a:lstStyle/>
        <a:p>
          <a:endParaRPr lang="en-US" b="1"/>
        </a:p>
      </dgm:t>
    </dgm:pt>
    <dgm:pt modelId="{8604FB1A-218C-49E5-A98D-40A66EC92005}" type="sibTrans" cxnId="{96890812-9291-4F87-925B-B00BCDA95BA2}">
      <dgm:prSet/>
      <dgm:spPr/>
      <dgm:t>
        <a:bodyPr/>
        <a:lstStyle/>
        <a:p>
          <a:endParaRPr lang="en-US" b="1"/>
        </a:p>
      </dgm:t>
    </dgm:pt>
    <dgm:pt modelId="{D78845DF-760E-427C-8069-AC6B2CA218B3}">
      <dgm:prSet phldrT="[Text]" custT="1"/>
      <dgm:spPr/>
      <dgm:t>
        <a:bodyPr/>
        <a:lstStyle/>
        <a:p>
          <a:r>
            <a:rPr lang="sr-Cyrl-RS" sz="1100" b="1"/>
            <a:t>ДЕКАН</a:t>
          </a:r>
          <a:endParaRPr lang="en-US" sz="1100" b="1"/>
        </a:p>
      </dgm:t>
    </dgm:pt>
    <dgm:pt modelId="{F30EF0BC-1929-464F-B0B1-E3D298E0CEEB}" type="parTrans" cxnId="{66E1BE5E-1C3C-4DF6-AE88-34DDBF51FD45}">
      <dgm:prSet/>
      <dgm:spPr/>
      <dgm:t>
        <a:bodyPr/>
        <a:lstStyle/>
        <a:p>
          <a:endParaRPr lang="en-US" b="1"/>
        </a:p>
      </dgm:t>
    </dgm:pt>
    <dgm:pt modelId="{0ECEA79F-EFF0-418A-B741-92A09B177B9F}" type="sibTrans" cxnId="{66E1BE5E-1C3C-4DF6-AE88-34DDBF51FD45}">
      <dgm:prSet/>
      <dgm:spPr/>
      <dgm:t>
        <a:bodyPr/>
        <a:lstStyle/>
        <a:p>
          <a:endParaRPr lang="en-US" b="1"/>
        </a:p>
      </dgm:t>
    </dgm:pt>
    <dgm:pt modelId="{914F035C-D11F-41EC-871F-BF2173D001C7}">
      <dgm:prSet phldrT="[Text]" custT="1"/>
      <dgm:spPr/>
      <dgm:t>
        <a:bodyPr/>
        <a:lstStyle/>
        <a:p>
          <a:r>
            <a:rPr lang="sr-Cyrl-RS" sz="1100" b="1"/>
            <a:t>ПРОДЕКАН ЗА НАСТАВУ</a:t>
          </a:r>
          <a:endParaRPr lang="en-US" sz="1100" b="1"/>
        </a:p>
      </dgm:t>
    </dgm:pt>
    <dgm:pt modelId="{B7D3F4F1-EC01-4A8E-82EB-FBBDA45DEC0E}" type="parTrans" cxnId="{B190D3CD-1599-4922-B4BC-8FA676D09DE1}">
      <dgm:prSet/>
      <dgm:spPr/>
      <dgm:t>
        <a:bodyPr/>
        <a:lstStyle/>
        <a:p>
          <a:endParaRPr lang="en-US" b="1"/>
        </a:p>
      </dgm:t>
    </dgm:pt>
    <dgm:pt modelId="{761BFE78-BB1C-4176-A03B-E13848C79A55}" type="sibTrans" cxnId="{B190D3CD-1599-4922-B4BC-8FA676D09DE1}">
      <dgm:prSet/>
      <dgm:spPr/>
      <dgm:t>
        <a:bodyPr/>
        <a:lstStyle/>
        <a:p>
          <a:endParaRPr lang="en-US" b="1"/>
        </a:p>
      </dgm:t>
    </dgm:pt>
    <dgm:pt modelId="{F86CBFAC-90E6-4558-B3C4-76AC2A2E2B03}">
      <dgm:prSet phldrT="[Text]" custT="1"/>
      <dgm:spPr/>
      <dgm:t>
        <a:bodyPr/>
        <a:lstStyle/>
        <a:p>
          <a:r>
            <a:rPr lang="sr-Cyrl-RS" sz="1100" b="1"/>
            <a:t>ПРОДЕКАН ЗА НАУКУ</a:t>
          </a:r>
          <a:endParaRPr lang="en-US" sz="1100" b="1"/>
        </a:p>
      </dgm:t>
    </dgm:pt>
    <dgm:pt modelId="{0B4C294F-99E7-46D6-AB59-3B766556E364}" type="parTrans" cxnId="{A536B3A2-1E1B-41CD-A849-2CF8E11E6FEA}">
      <dgm:prSet/>
      <dgm:spPr/>
      <dgm:t>
        <a:bodyPr/>
        <a:lstStyle/>
        <a:p>
          <a:endParaRPr lang="en-US" b="1"/>
        </a:p>
      </dgm:t>
    </dgm:pt>
    <dgm:pt modelId="{F9A15263-96BB-4BF9-AD44-6B202718388F}" type="sibTrans" cxnId="{A536B3A2-1E1B-41CD-A849-2CF8E11E6FEA}">
      <dgm:prSet/>
      <dgm:spPr/>
      <dgm:t>
        <a:bodyPr/>
        <a:lstStyle/>
        <a:p>
          <a:endParaRPr lang="en-US" b="1"/>
        </a:p>
      </dgm:t>
    </dgm:pt>
    <dgm:pt modelId="{08E39172-915E-4658-942B-99B3193D565B}">
      <dgm:prSet phldrT="[Text]" custT="1"/>
      <dgm:spPr/>
      <dgm:t>
        <a:bodyPr/>
        <a:lstStyle/>
        <a:p>
          <a:r>
            <a:rPr lang="sr-Cyrl-RS" sz="1100" b="1"/>
            <a:t>ПРОДЕКАН ЗА МЕЂУНАРОДНУ САРАДЊУ</a:t>
          </a:r>
          <a:endParaRPr lang="en-US" sz="1100" b="1"/>
        </a:p>
      </dgm:t>
    </dgm:pt>
    <dgm:pt modelId="{C6FB1E8B-1481-4E5A-9C07-EDDEF2110627}" type="parTrans" cxnId="{E26187B3-8EF6-46DF-AA6C-47F0B1CEFBEC}">
      <dgm:prSet/>
      <dgm:spPr/>
      <dgm:t>
        <a:bodyPr/>
        <a:lstStyle/>
        <a:p>
          <a:endParaRPr lang="en-US" b="1"/>
        </a:p>
      </dgm:t>
    </dgm:pt>
    <dgm:pt modelId="{FCB2F6D1-381D-4459-8236-D2E85B582D24}" type="sibTrans" cxnId="{E26187B3-8EF6-46DF-AA6C-47F0B1CEFBEC}">
      <dgm:prSet/>
      <dgm:spPr/>
      <dgm:t>
        <a:bodyPr/>
        <a:lstStyle/>
        <a:p>
          <a:endParaRPr lang="en-US" b="1"/>
        </a:p>
      </dgm:t>
    </dgm:pt>
    <dgm:pt modelId="{1204B3F1-D41B-47D0-AF24-1954ACB148E0}">
      <dgm:prSet phldrT="[Text]" custT="1"/>
      <dgm:spPr/>
      <dgm:t>
        <a:bodyPr/>
        <a:lstStyle/>
        <a:p>
          <a:r>
            <a:rPr lang="sr-Cyrl-RS" sz="1000" b="1"/>
            <a:t>ПРОДЕКАН ЗА ДОКТОРСКЕ СТУДИЈЕ, АКРЕДИТАЦИЈУ И ПРОВЕРУ КВАЛИТЕТА</a:t>
          </a:r>
          <a:endParaRPr lang="en-US" sz="1000" b="1"/>
        </a:p>
      </dgm:t>
    </dgm:pt>
    <dgm:pt modelId="{CBF8474A-4B35-4897-9595-DB42AF03C982}" type="parTrans" cxnId="{A2CE4480-44FA-4B3B-8771-2262914B9F25}">
      <dgm:prSet/>
      <dgm:spPr/>
      <dgm:t>
        <a:bodyPr/>
        <a:lstStyle/>
        <a:p>
          <a:endParaRPr lang="en-US" b="1"/>
        </a:p>
      </dgm:t>
    </dgm:pt>
    <dgm:pt modelId="{DCECB803-5B87-44AE-B084-B0EBB87D6017}" type="sibTrans" cxnId="{A2CE4480-44FA-4B3B-8771-2262914B9F25}">
      <dgm:prSet/>
      <dgm:spPr/>
      <dgm:t>
        <a:bodyPr/>
        <a:lstStyle/>
        <a:p>
          <a:endParaRPr lang="en-US" b="1"/>
        </a:p>
      </dgm:t>
    </dgm:pt>
    <dgm:pt modelId="{B774B354-9372-4462-81FA-B631D7101335}">
      <dgm:prSet phldrT="[Text]" custT="1"/>
      <dgm:spPr/>
      <dgm:t>
        <a:bodyPr/>
        <a:lstStyle/>
        <a:p>
          <a:r>
            <a:rPr lang="sr-Cyrl-RS" sz="1100" b="1"/>
            <a:t>ПРОДЕКАН ЗА ФИНАНСИЈЕ</a:t>
          </a:r>
          <a:endParaRPr lang="en-US" sz="1100" b="1"/>
        </a:p>
      </dgm:t>
    </dgm:pt>
    <dgm:pt modelId="{183904B1-CC4F-4C00-B5BE-F6AD7D008FA0}" type="parTrans" cxnId="{AECC32B2-129C-48DC-98BD-13605428C7C1}">
      <dgm:prSet/>
      <dgm:spPr/>
      <dgm:t>
        <a:bodyPr/>
        <a:lstStyle/>
        <a:p>
          <a:endParaRPr lang="en-US" b="1"/>
        </a:p>
      </dgm:t>
    </dgm:pt>
    <dgm:pt modelId="{1777031C-E15F-43A5-A269-89ED63D22A8F}" type="sibTrans" cxnId="{AECC32B2-129C-48DC-98BD-13605428C7C1}">
      <dgm:prSet/>
      <dgm:spPr/>
      <dgm:t>
        <a:bodyPr/>
        <a:lstStyle/>
        <a:p>
          <a:endParaRPr lang="en-US" b="1"/>
        </a:p>
      </dgm:t>
    </dgm:pt>
    <dgm:pt modelId="{5AB4E238-A782-45A2-8EB2-84CAD0B9B959}">
      <dgm:prSet phldrT="[Text]" custT="1"/>
      <dgm:spPr/>
      <dgm:t>
        <a:bodyPr/>
        <a:lstStyle/>
        <a:p>
          <a:r>
            <a:rPr lang="sr-Cyrl-RS" sz="1100" b="1"/>
            <a:t>СТУДЕНТ </a:t>
          </a:r>
          <a:br>
            <a:rPr lang="sr-Cyrl-RS" sz="1100" b="1"/>
          </a:br>
          <a:r>
            <a:rPr lang="sr-Cyrl-RS" sz="1100" b="1"/>
            <a:t>ПРОДЕКАН</a:t>
          </a:r>
          <a:endParaRPr lang="en-US" sz="1100" b="1"/>
        </a:p>
      </dgm:t>
    </dgm:pt>
    <dgm:pt modelId="{28C76593-974D-4CAB-9755-699795F05450}" type="parTrans" cxnId="{EE3622F2-4A1A-4158-945B-701D9AD549AC}">
      <dgm:prSet/>
      <dgm:spPr/>
      <dgm:t>
        <a:bodyPr/>
        <a:lstStyle/>
        <a:p>
          <a:endParaRPr lang="en-US" b="1"/>
        </a:p>
      </dgm:t>
    </dgm:pt>
    <dgm:pt modelId="{44CF534D-5271-4B0B-B015-0B02AA2A77D8}" type="sibTrans" cxnId="{EE3622F2-4A1A-4158-945B-701D9AD549AC}">
      <dgm:prSet/>
      <dgm:spPr/>
      <dgm:t>
        <a:bodyPr/>
        <a:lstStyle/>
        <a:p>
          <a:endParaRPr lang="en-US" b="1"/>
        </a:p>
      </dgm:t>
    </dgm:pt>
    <dgm:pt modelId="{07FC272A-7AB1-4B29-B219-16C4DF10ACDF}">
      <dgm:prSet phldrT="[Text]" custT="1"/>
      <dgm:spPr/>
      <dgm:t>
        <a:bodyPr/>
        <a:lstStyle/>
        <a:p>
          <a:r>
            <a:rPr lang="sr-Cyrl-RS" sz="1100" b="1"/>
            <a:t>НАСТАВНО-</a:t>
          </a:r>
          <a:br>
            <a:rPr lang="sr-Cyrl-RS" sz="1100" b="1"/>
          </a:br>
          <a:r>
            <a:rPr lang="sr-Cyrl-RS" sz="1100" b="1"/>
            <a:t>-НАУЧНО ВЕЋЕ</a:t>
          </a:r>
          <a:endParaRPr lang="en-US" sz="1100" b="1"/>
        </a:p>
      </dgm:t>
    </dgm:pt>
    <dgm:pt modelId="{AFA7FD80-BE24-4730-ABFA-B4178618C4DF}" type="parTrans" cxnId="{D5C3DBB7-038B-441A-A7FE-DD5926062F37}">
      <dgm:prSet/>
      <dgm:spPr/>
      <dgm:t>
        <a:bodyPr/>
        <a:lstStyle/>
        <a:p>
          <a:endParaRPr lang="en-US" b="1"/>
        </a:p>
      </dgm:t>
    </dgm:pt>
    <dgm:pt modelId="{159963B8-D852-4485-B206-EAAB0C692F25}" type="sibTrans" cxnId="{D5C3DBB7-038B-441A-A7FE-DD5926062F37}">
      <dgm:prSet/>
      <dgm:spPr/>
      <dgm:t>
        <a:bodyPr/>
        <a:lstStyle/>
        <a:p>
          <a:endParaRPr lang="en-US" b="1"/>
        </a:p>
      </dgm:t>
    </dgm:pt>
    <dgm:pt modelId="{650637AD-3CC9-4617-8EE2-10F8DF67B132}">
      <dgm:prSet phldrT="[Text]" custT="1"/>
      <dgm:spPr/>
      <dgm:t>
        <a:bodyPr/>
        <a:lstStyle/>
        <a:p>
          <a:r>
            <a:rPr lang="sr-Cyrl-RS" sz="1100" b="1"/>
            <a:t>ИЗБОРНО ВЕЋЕ</a:t>
          </a:r>
          <a:endParaRPr lang="en-US" sz="1100" b="1"/>
        </a:p>
      </dgm:t>
    </dgm:pt>
    <dgm:pt modelId="{51708D65-C523-42B2-B553-FDA4186F9B81}" type="parTrans" cxnId="{DD767536-9D8F-4F56-9F5C-2970401BFD47}">
      <dgm:prSet/>
      <dgm:spPr/>
      <dgm:t>
        <a:bodyPr/>
        <a:lstStyle/>
        <a:p>
          <a:endParaRPr lang="en-US" b="1"/>
        </a:p>
      </dgm:t>
    </dgm:pt>
    <dgm:pt modelId="{5EC749E3-4CA0-4395-9A3B-791980E94A18}" type="sibTrans" cxnId="{DD767536-9D8F-4F56-9F5C-2970401BFD47}">
      <dgm:prSet/>
      <dgm:spPr/>
      <dgm:t>
        <a:bodyPr/>
        <a:lstStyle/>
        <a:p>
          <a:endParaRPr lang="en-US" b="1"/>
        </a:p>
      </dgm:t>
    </dgm:pt>
    <dgm:pt modelId="{33AC1A67-0614-46FD-8BC4-B9943500A58C}">
      <dgm:prSet phldrT="[Text]" custT="1"/>
      <dgm:spPr/>
      <dgm:t>
        <a:bodyPr/>
        <a:lstStyle/>
        <a:p>
          <a:r>
            <a:rPr lang="sr-Cyrl-RS" sz="1100" b="1"/>
            <a:t>ВЕЋЕ ДОКТОРСКИХ СТУДИЈА</a:t>
          </a:r>
          <a:endParaRPr lang="en-US" sz="1100" b="1"/>
        </a:p>
      </dgm:t>
    </dgm:pt>
    <dgm:pt modelId="{92527459-43BD-443B-82B1-F9667F185817}" type="parTrans" cxnId="{B925B512-F166-4248-B3E5-EE6226DBE29C}">
      <dgm:prSet/>
      <dgm:spPr/>
      <dgm:t>
        <a:bodyPr/>
        <a:lstStyle/>
        <a:p>
          <a:endParaRPr lang="en-US" b="1"/>
        </a:p>
      </dgm:t>
    </dgm:pt>
    <dgm:pt modelId="{EA120B3D-F7C4-45DB-B152-794213A59A77}" type="sibTrans" cxnId="{B925B512-F166-4248-B3E5-EE6226DBE29C}">
      <dgm:prSet/>
      <dgm:spPr/>
      <dgm:t>
        <a:bodyPr/>
        <a:lstStyle/>
        <a:p>
          <a:endParaRPr lang="en-US" b="1"/>
        </a:p>
      </dgm:t>
    </dgm:pt>
    <dgm:pt modelId="{351904D4-DAE6-49B8-BB76-DF713580F158}">
      <dgm:prSet phldrT="[Text]" custT="1"/>
      <dgm:spPr/>
      <dgm:t>
        <a:bodyPr/>
        <a:lstStyle/>
        <a:p>
          <a:r>
            <a:rPr lang="sr-Cyrl-RS" sz="1100" b="1"/>
            <a:t>ОДБОР ЗА ОБЕЗБЕЂЕЊЕ КВАЛИТЕТА И ИНТЕРНУ ЕВАЛУАЦИЈУ</a:t>
          </a:r>
          <a:endParaRPr lang="en-US" sz="1100" b="1"/>
        </a:p>
      </dgm:t>
    </dgm:pt>
    <dgm:pt modelId="{70B6F106-A062-48B7-8613-8D97AC8CB500}" type="parTrans" cxnId="{009BC460-81D3-443B-9C84-295BAE6BC3B0}">
      <dgm:prSet/>
      <dgm:spPr/>
      <dgm:t>
        <a:bodyPr/>
        <a:lstStyle/>
        <a:p>
          <a:endParaRPr lang="en-US" b="1"/>
        </a:p>
      </dgm:t>
    </dgm:pt>
    <dgm:pt modelId="{07430D4E-E6F5-4FCA-BDEE-D115865B4CE1}" type="sibTrans" cxnId="{009BC460-81D3-443B-9C84-295BAE6BC3B0}">
      <dgm:prSet/>
      <dgm:spPr/>
      <dgm:t>
        <a:bodyPr/>
        <a:lstStyle/>
        <a:p>
          <a:endParaRPr lang="en-US" b="1"/>
        </a:p>
      </dgm:t>
    </dgm:pt>
    <dgm:pt modelId="{B402F052-A9BF-4B7F-A314-FED069E77C42}">
      <dgm:prSet phldrT="[Text]" custT="1"/>
      <dgm:spPr/>
      <dgm:t>
        <a:bodyPr/>
        <a:lstStyle/>
        <a:p>
          <a:r>
            <a:rPr lang="sr-Cyrl-RS" sz="1200" b="1"/>
            <a:t>СТУДЕНТСКИ ПАРЛАМЕНТ</a:t>
          </a:r>
          <a:endParaRPr lang="en-US" sz="1200" b="1"/>
        </a:p>
      </dgm:t>
    </dgm:pt>
    <dgm:pt modelId="{A6520CFE-0445-4636-A4B1-693270DDB0B8}" type="parTrans" cxnId="{324848EE-4EF4-4847-B8AE-A742970FD267}">
      <dgm:prSet/>
      <dgm:spPr/>
      <dgm:t>
        <a:bodyPr/>
        <a:lstStyle/>
        <a:p>
          <a:endParaRPr lang="en-US" b="1"/>
        </a:p>
      </dgm:t>
    </dgm:pt>
    <dgm:pt modelId="{A0A87A47-10DE-4CC5-A5BC-E90B3503098F}" type="sibTrans" cxnId="{324848EE-4EF4-4847-B8AE-A742970FD267}">
      <dgm:prSet/>
      <dgm:spPr/>
      <dgm:t>
        <a:bodyPr/>
        <a:lstStyle/>
        <a:p>
          <a:endParaRPr lang="en-US" b="1"/>
        </a:p>
      </dgm:t>
    </dgm:pt>
    <dgm:pt modelId="{D2C448C9-A133-4B72-B860-32E7D7F5FC27}">
      <dgm:prSet phldrT="[Text]" custT="1"/>
      <dgm:spPr/>
      <dgm:t>
        <a:bodyPr/>
        <a:lstStyle/>
        <a:p>
          <a:r>
            <a:rPr lang="sr-Cyrl-RS" sz="1200" b="1"/>
            <a:t>САВЕТ ПОСЛОДАВЦА</a:t>
          </a:r>
          <a:endParaRPr lang="en-US" sz="1200" b="1"/>
        </a:p>
      </dgm:t>
    </dgm:pt>
    <dgm:pt modelId="{91376FE3-E369-44C0-8C50-A780AA1F67F7}" type="parTrans" cxnId="{A734BFD7-E28D-4FC3-BC59-2AB451DBC580}">
      <dgm:prSet/>
      <dgm:spPr/>
      <dgm:t>
        <a:bodyPr/>
        <a:lstStyle/>
        <a:p>
          <a:endParaRPr lang="en-US"/>
        </a:p>
      </dgm:t>
    </dgm:pt>
    <dgm:pt modelId="{9AD497A0-5CB6-43A5-90FB-6C6BE7297537}" type="sibTrans" cxnId="{A734BFD7-E28D-4FC3-BC59-2AB451DBC580}">
      <dgm:prSet/>
      <dgm:spPr/>
      <dgm:t>
        <a:bodyPr/>
        <a:lstStyle/>
        <a:p>
          <a:endParaRPr lang="en-US"/>
        </a:p>
      </dgm:t>
    </dgm:pt>
    <dgm:pt modelId="{FC92243A-C735-4A48-986E-DEB4CACBCA6B}" type="pres">
      <dgm:prSet presAssocID="{0989AAD7-3489-416D-87BC-9D8EFC690D97}" presName="hierChild1" presStyleCnt="0">
        <dgm:presLayoutVars>
          <dgm:orgChart val="1"/>
          <dgm:chPref val="1"/>
          <dgm:dir/>
          <dgm:animOne val="branch"/>
          <dgm:animLvl val="lvl"/>
          <dgm:resizeHandles/>
        </dgm:presLayoutVars>
      </dgm:prSet>
      <dgm:spPr/>
      <dgm:t>
        <a:bodyPr/>
        <a:lstStyle/>
        <a:p>
          <a:endParaRPr lang="en-US"/>
        </a:p>
      </dgm:t>
    </dgm:pt>
    <dgm:pt modelId="{DDBAF52C-7E5E-44BD-836A-FCCC46D64051}" type="pres">
      <dgm:prSet presAssocID="{4AD5A735-CC50-4D5E-BE01-4E4A68A45E3D}" presName="hierRoot1" presStyleCnt="0">
        <dgm:presLayoutVars>
          <dgm:hierBranch val="init"/>
        </dgm:presLayoutVars>
      </dgm:prSet>
      <dgm:spPr/>
    </dgm:pt>
    <dgm:pt modelId="{19BCB67B-86A2-400E-83C6-4545D374CBF7}" type="pres">
      <dgm:prSet presAssocID="{4AD5A735-CC50-4D5E-BE01-4E4A68A45E3D}" presName="rootComposite1" presStyleCnt="0"/>
      <dgm:spPr/>
    </dgm:pt>
    <dgm:pt modelId="{8606B4E3-B260-47FB-A7FB-E955349297C2}" type="pres">
      <dgm:prSet presAssocID="{4AD5A735-CC50-4D5E-BE01-4E4A68A45E3D}" presName="rootText1" presStyleLbl="node0" presStyleIdx="0" presStyleCnt="1" custScaleX="467344" custScaleY="171247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FA352929-E933-4ADB-9939-56088E1942BA}" type="pres">
      <dgm:prSet presAssocID="{4AD5A735-CC50-4D5E-BE01-4E4A68A45E3D}" presName="rootConnector1" presStyleLbl="node1" presStyleIdx="0" presStyleCnt="0"/>
      <dgm:spPr/>
      <dgm:t>
        <a:bodyPr/>
        <a:lstStyle/>
        <a:p>
          <a:endParaRPr lang="en-US"/>
        </a:p>
      </dgm:t>
    </dgm:pt>
    <dgm:pt modelId="{20992511-B52E-418A-8D32-996E2D995F76}" type="pres">
      <dgm:prSet presAssocID="{4AD5A735-CC50-4D5E-BE01-4E4A68A45E3D}" presName="hierChild2" presStyleCnt="0"/>
      <dgm:spPr/>
    </dgm:pt>
    <dgm:pt modelId="{4F4CCC9B-8AF9-49BE-94FA-EEC04F473B6A}" type="pres">
      <dgm:prSet presAssocID="{61089E62-3875-47AB-A690-20E3498ADB71}" presName="Name37" presStyleLbl="parChTrans1D2" presStyleIdx="0" presStyleCnt="5"/>
      <dgm:spPr/>
      <dgm:t>
        <a:bodyPr/>
        <a:lstStyle/>
        <a:p>
          <a:endParaRPr lang="en-US"/>
        </a:p>
      </dgm:t>
    </dgm:pt>
    <dgm:pt modelId="{49D988A9-90F9-4047-8DC0-2DEFA896F2EE}" type="pres">
      <dgm:prSet presAssocID="{39005EDD-6D91-4353-8276-4FAFAE131B84}" presName="hierRoot2" presStyleCnt="0">
        <dgm:presLayoutVars>
          <dgm:hierBranch val="init"/>
        </dgm:presLayoutVars>
      </dgm:prSet>
      <dgm:spPr/>
    </dgm:pt>
    <dgm:pt modelId="{1B97FDCD-1638-4820-A1A2-7034BEDACB95}" type="pres">
      <dgm:prSet presAssocID="{39005EDD-6D91-4353-8276-4FAFAE131B84}" presName="rootComposite" presStyleCnt="0"/>
      <dgm:spPr/>
    </dgm:pt>
    <dgm:pt modelId="{915FEC79-C269-40F5-86A9-3CDD91D8698B}" type="pres">
      <dgm:prSet presAssocID="{39005EDD-6D91-4353-8276-4FAFAE131B84}" presName="rootText" presStyleLbl="node2" presStyleIdx="0" presStyleCnt="5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1CFB0BED-750C-4ECA-BE1B-539C8DADB899}" type="pres">
      <dgm:prSet presAssocID="{39005EDD-6D91-4353-8276-4FAFAE131B84}" presName="rootConnector" presStyleLbl="node2" presStyleIdx="0" presStyleCnt="5"/>
      <dgm:spPr/>
      <dgm:t>
        <a:bodyPr/>
        <a:lstStyle/>
        <a:p>
          <a:endParaRPr lang="en-US"/>
        </a:p>
      </dgm:t>
    </dgm:pt>
    <dgm:pt modelId="{AE0EE2A0-A8D7-42D1-A100-B82F3F041637}" type="pres">
      <dgm:prSet presAssocID="{39005EDD-6D91-4353-8276-4FAFAE131B84}" presName="hierChild4" presStyleCnt="0"/>
      <dgm:spPr/>
    </dgm:pt>
    <dgm:pt modelId="{1FE798D2-02CD-4210-8ACC-BD6D19204D5C}" type="pres">
      <dgm:prSet presAssocID="{5EE4349C-8661-4EB1-AE82-A4C7CBDA4CC1}" presName="Name37" presStyleLbl="parChTrans1D3" presStyleIdx="0" presStyleCnt="12"/>
      <dgm:spPr/>
      <dgm:t>
        <a:bodyPr/>
        <a:lstStyle/>
        <a:p>
          <a:endParaRPr lang="en-US"/>
        </a:p>
      </dgm:t>
    </dgm:pt>
    <dgm:pt modelId="{CDF7CC3B-5125-4A91-841E-D932B9DFEC3F}" type="pres">
      <dgm:prSet presAssocID="{9AD5FA25-3E35-45D3-81A1-450AA8965521}" presName="hierRoot2" presStyleCnt="0">
        <dgm:presLayoutVars>
          <dgm:hierBranch val="init"/>
        </dgm:presLayoutVars>
      </dgm:prSet>
      <dgm:spPr/>
    </dgm:pt>
    <dgm:pt modelId="{BB07BF34-6FC4-42EF-A706-DAC4E0957F45}" type="pres">
      <dgm:prSet presAssocID="{9AD5FA25-3E35-45D3-81A1-450AA8965521}" presName="rootComposite" presStyleCnt="0"/>
      <dgm:spPr/>
    </dgm:pt>
    <dgm:pt modelId="{982A4093-4815-4BFC-84A6-FF35C77B5B3B}" type="pres">
      <dgm:prSet presAssocID="{9AD5FA25-3E35-45D3-81A1-450AA8965521}" presName="rootText" presStyleLbl="node3" presStyleIdx="0" presStyleCnt="12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5D4FEB73-6AE6-4B75-A921-F55536382680}" type="pres">
      <dgm:prSet presAssocID="{9AD5FA25-3E35-45D3-81A1-450AA8965521}" presName="rootConnector" presStyleLbl="node3" presStyleIdx="0" presStyleCnt="12"/>
      <dgm:spPr/>
      <dgm:t>
        <a:bodyPr/>
        <a:lstStyle/>
        <a:p>
          <a:endParaRPr lang="en-US"/>
        </a:p>
      </dgm:t>
    </dgm:pt>
    <dgm:pt modelId="{0A2BB8F9-E132-4718-80DB-DA853D06CB4C}" type="pres">
      <dgm:prSet presAssocID="{9AD5FA25-3E35-45D3-81A1-450AA8965521}" presName="hierChild4" presStyleCnt="0"/>
      <dgm:spPr/>
    </dgm:pt>
    <dgm:pt modelId="{9E2D6E01-4C64-4F83-8BB3-BD4B43C083FE}" type="pres">
      <dgm:prSet presAssocID="{9AD5FA25-3E35-45D3-81A1-450AA8965521}" presName="hierChild5" presStyleCnt="0"/>
      <dgm:spPr/>
    </dgm:pt>
    <dgm:pt modelId="{D4B051C8-2B52-4028-9C91-9AE3C2E78E8A}" type="pres">
      <dgm:prSet presAssocID="{39005EDD-6D91-4353-8276-4FAFAE131B84}" presName="hierChild5" presStyleCnt="0"/>
      <dgm:spPr/>
    </dgm:pt>
    <dgm:pt modelId="{CED0CAEC-DBD6-4BBE-8ECD-04F5C7E834D1}" type="pres">
      <dgm:prSet presAssocID="{ED69DBB2-A442-4D9D-ABFD-9662F78E0BFA}" presName="Name37" presStyleLbl="parChTrans1D2" presStyleIdx="1" presStyleCnt="5"/>
      <dgm:spPr/>
      <dgm:t>
        <a:bodyPr/>
        <a:lstStyle/>
        <a:p>
          <a:endParaRPr lang="en-US"/>
        </a:p>
      </dgm:t>
    </dgm:pt>
    <dgm:pt modelId="{D548CD17-416E-4964-B59B-DD2B22EA4AB8}" type="pres">
      <dgm:prSet presAssocID="{5F339C56-355F-4FD6-B759-4C09D0430594}" presName="hierRoot2" presStyleCnt="0">
        <dgm:presLayoutVars>
          <dgm:hierBranch val="init"/>
        </dgm:presLayoutVars>
      </dgm:prSet>
      <dgm:spPr/>
    </dgm:pt>
    <dgm:pt modelId="{588A8F78-AD51-416D-8EC2-BD3AFCA65F74}" type="pres">
      <dgm:prSet presAssocID="{5F339C56-355F-4FD6-B759-4C09D0430594}" presName="rootComposite" presStyleCnt="0"/>
      <dgm:spPr/>
    </dgm:pt>
    <dgm:pt modelId="{B4F325A3-97C2-46EB-B09D-5EBDF672083E}" type="pres">
      <dgm:prSet presAssocID="{5F339C56-355F-4FD6-B759-4C09D0430594}" presName="rootText" presStyleLbl="node2" presStyleIdx="1" presStyleCnt="5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80BBD2A0-6E1F-4E42-94C2-89799F2190DA}" type="pres">
      <dgm:prSet presAssocID="{5F339C56-355F-4FD6-B759-4C09D0430594}" presName="rootConnector" presStyleLbl="node2" presStyleIdx="1" presStyleCnt="5"/>
      <dgm:spPr/>
      <dgm:t>
        <a:bodyPr/>
        <a:lstStyle/>
        <a:p>
          <a:endParaRPr lang="en-US"/>
        </a:p>
      </dgm:t>
    </dgm:pt>
    <dgm:pt modelId="{40E12D9F-6F1E-4F7D-86EC-F1D7EB02242E}" type="pres">
      <dgm:prSet presAssocID="{5F339C56-355F-4FD6-B759-4C09D0430594}" presName="hierChild4" presStyleCnt="0"/>
      <dgm:spPr/>
    </dgm:pt>
    <dgm:pt modelId="{7C9D89A5-513F-4045-B0D1-7FE3D7B63664}" type="pres">
      <dgm:prSet presAssocID="{F30EF0BC-1929-464F-B0B1-E3D298E0CEEB}" presName="Name37" presStyleLbl="parChTrans1D3" presStyleIdx="1" presStyleCnt="12"/>
      <dgm:spPr/>
      <dgm:t>
        <a:bodyPr/>
        <a:lstStyle/>
        <a:p>
          <a:endParaRPr lang="en-US"/>
        </a:p>
      </dgm:t>
    </dgm:pt>
    <dgm:pt modelId="{E95B332E-1BCA-4AA6-B4DA-1303FAE0C745}" type="pres">
      <dgm:prSet presAssocID="{D78845DF-760E-427C-8069-AC6B2CA218B3}" presName="hierRoot2" presStyleCnt="0">
        <dgm:presLayoutVars>
          <dgm:hierBranch val="init"/>
        </dgm:presLayoutVars>
      </dgm:prSet>
      <dgm:spPr/>
    </dgm:pt>
    <dgm:pt modelId="{9B663022-33CB-4CC7-AD86-81452A527242}" type="pres">
      <dgm:prSet presAssocID="{D78845DF-760E-427C-8069-AC6B2CA218B3}" presName="rootComposite" presStyleCnt="0"/>
      <dgm:spPr/>
    </dgm:pt>
    <dgm:pt modelId="{FAD83466-F070-4E02-A319-98150C92829F}" type="pres">
      <dgm:prSet presAssocID="{D78845DF-760E-427C-8069-AC6B2CA218B3}" presName="rootText" presStyleLbl="node3" presStyleIdx="1" presStyleCnt="12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F5D21D77-34EE-42AC-A246-A906C7FBBAA2}" type="pres">
      <dgm:prSet presAssocID="{D78845DF-760E-427C-8069-AC6B2CA218B3}" presName="rootConnector" presStyleLbl="node3" presStyleIdx="1" presStyleCnt="12"/>
      <dgm:spPr/>
      <dgm:t>
        <a:bodyPr/>
        <a:lstStyle/>
        <a:p>
          <a:endParaRPr lang="en-US"/>
        </a:p>
      </dgm:t>
    </dgm:pt>
    <dgm:pt modelId="{4F4BA47F-6811-4ABD-A2D9-FF9F60312AAD}" type="pres">
      <dgm:prSet presAssocID="{D78845DF-760E-427C-8069-AC6B2CA218B3}" presName="hierChild4" presStyleCnt="0"/>
      <dgm:spPr/>
    </dgm:pt>
    <dgm:pt modelId="{F581BA26-32A7-46F8-A01A-CD193DA90C3C}" type="pres">
      <dgm:prSet presAssocID="{D78845DF-760E-427C-8069-AC6B2CA218B3}" presName="hierChild5" presStyleCnt="0"/>
      <dgm:spPr/>
    </dgm:pt>
    <dgm:pt modelId="{F224BAB8-FE04-4F4E-AD99-0FADBF6990F9}" type="pres">
      <dgm:prSet presAssocID="{B7D3F4F1-EC01-4A8E-82EB-FBBDA45DEC0E}" presName="Name37" presStyleLbl="parChTrans1D3" presStyleIdx="2" presStyleCnt="12"/>
      <dgm:spPr/>
      <dgm:t>
        <a:bodyPr/>
        <a:lstStyle/>
        <a:p>
          <a:endParaRPr lang="en-US"/>
        </a:p>
      </dgm:t>
    </dgm:pt>
    <dgm:pt modelId="{C1913B26-2BBF-49D9-BBD3-B861DC9BCB8A}" type="pres">
      <dgm:prSet presAssocID="{914F035C-D11F-41EC-871F-BF2173D001C7}" presName="hierRoot2" presStyleCnt="0">
        <dgm:presLayoutVars>
          <dgm:hierBranch val="init"/>
        </dgm:presLayoutVars>
      </dgm:prSet>
      <dgm:spPr/>
    </dgm:pt>
    <dgm:pt modelId="{11938F64-5F7B-444E-962A-7CC859CADD91}" type="pres">
      <dgm:prSet presAssocID="{914F035C-D11F-41EC-871F-BF2173D001C7}" presName="rootComposite" presStyleCnt="0"/>
      <dgm:spPr/>
    </dgm:pt>
    <dgm:pt modelId="{E166C316-AE32-4670-B326-3E9BA3CC1191}" type="pres">
      <dgm:prSet presAssocID="{914F035C-D11F-41EC-871F-BF2173D001C7}" presName="rootText" presStyleLbl="node3" presStyleIdx="2" presStyleCnt="12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12072681-FF18-45A2-9A06-07562F6EEB3D}" type="pres">
      <dgm:prSet presAssocID="{914F035C-D11F-41EC-871F-BF2173D001C7}" presName="rootConnector" presStyleLbl="node3" presStyleIdx="2" presStyleCnt="12"/>
      <dgm:spPr/>
      <dgm:t>
        <a:bodyPr/>
        <a:lstStyle/>
        <a:p>
          <a:endParaRPr lang="en-US"/>
        </a:p>
      </dgm:t>
    </dgm:pt>
    <dgm:pt modelId="{71F348B5-4512-44F9-BD80-8A3D558726DC}" type="pres">
      <dgm:prSet presAssocID="{914F035C-D11F-41EC-871F-BF2173D001C7}" presName="hierChild4" presStyleCnt="0"/>
      <dgm:spPr/>
    </dgm:pt>
    <dgm:pt modelId="{590977C5-FA93-4EE0-87E0-999423C2CF48}" type="pres">
      <dgm:prSet presAssocID="{914F035C-D11F-41EC-871F-BF2173D001C7}" presName="hierChild5" presStyleCnt="0"/>
      <dgm:spPr/>
    </dgm:pt>
    <dgm:pt modelId="{6EEAF9CD-B3BD-4620-81A0-4A36985B1244}" type="pres">
      <dgm:prSet presAssocID="{0B4C294F-99E7-46D6-AB59-3B766556E364}" presName="Name37" presStyleLbl="parChTrans1D3" presStyleIdx="3" presStyleCnt="12"/>
      <dgm:spPr/>
      <dgm:t>
        <a:bodyPr/>
        <a:lstStyle/>
        <a:p>
          <a:endParaRPr lang="en-US"/>
        </a:p>
      </dgm:t>
    </dgm:pt>
    <dgm:pt modelId="{3E1BC667-3039-42D3-97CA-91B3E01704BC}" type="pres">
      <dgm:prSet presAssocID="{F86CBFAC-90E6-4558-B3C4-76AC2A2E2B03}" presName="hierRoot2" presStyleCnt="0">
        <dgm:presLayoutVars>
          <dgm:hierBranch val="init"/>
        </dgm:presLayoutVars>
      </dgm:prSet>
      <dgm:spPr/>
    </dgm:pt>
    <dgm:pt modelId="{3E08328F-32A5-4302-A617-3595F28B7ABB}" type="pres">
      <dgm:prSet presAssocID="{F86CBFAC-90E6-4558-B3C4-76AC2A2E2B03}" presName="rootComposite" presStyleCnt="0"/>
      <dgm:spPr/>
    </dgm:pt>
    <dgm:pt modelId="{F4726D0F-77EE-4E97-B4DE-3F138A025BF4}" type="pres">
      <dgm:prSet presAssocID="{F86CBFAC-90E6-4558-B3C4-76AC2A2E2B03}" presName="rootText" presStyleLbl="node3" presStyleIdx="3" presStyleCnt="12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3A44F380-BD6F-4E58-8FBC-4E1DE0F0245B}" type="pres">
      <dgm:prSet presAssocID="{F86CBFAC-90E6-4558-B3C4-76AC2A2E2B03}" presName="rootConnector" presStyleLbl="node3" presStyleIdx="3" presStyleCnt="12"/>
      <dgm:spPr/>
      <dgm:t>
        <a:bodyPr/>
        <a:lstStyle/>
        <a:p>
          <a:endParaRPr lang="en-US"/>
        </a:p>
      </dgm:t>
    </dgm:pt>
    <dgm:pt modelId="{A5E8E45A-E06A-4EBA-9934-77834B1F10A7}" type="pres">
      <dgm:prSet presAssocID="{F86CBFAC-90E6-4558-B3C4-76AC2A2E2B03}" presName="hierChild4" presStyleCnt="0"/>
      <dgm:spPr/>
    </dgm:pt>
    <dgm:pt modelId="{7CA7A9DA-3A99-479D-82AB-D2788126EBE5}" type="pres">
      <dgm:prSet presAssocID="{F86CBFAC-90E6-4558-B3C4-76AC2A2E2B03}" presName="hierChild5" presStyleCnt="0"/>
      <dgm:spPr/>
    </dgm:pt>
    <dgm:pt modelId="{9DDEB0F0-4847-482F-A0A7-2912816E1250}" type="pres">
      <dgm:prSet presAssocID="{C6FB1E8B-1481-4E5A-9C07-EDDEF2110627}" presName="Name37" presStyleLbl="parChTrans1D3" presStyleIdx="4" presStyleCnt="12"/>
      <dgm:spPr/>
      <dgm:t>
        <a:bodyPr/>
        <a:lstStyle/>
        <a:p>
          <a:endParaRPr lang="en-US"/>
        </a:p>
      </dgm:t>
    </dgm:pt>
    <dgm:pt modelId="{50F1F8DA-442E-4931-B789-339BCA0623DD}" type="pres">
      <dgm:prSet presAssocID="{08E39172-915E-4658-942B-99B3193D565B}" presName="hierRoot2" presStyleCnt="0">
        <dgm:presLayoutVars>
          <dgm:hierBranch val="init"/>
        </dgm:presLayoutVars>
      </dgm:prSet>
      <dgm:spPr/>
    </dgm:pt>
    <dgm:pt modelId="{499DAED7-800C-4C3D-A647-FF382FF66940}" type="pres">
      <dgm:prSet presAssocID="{08E39172-915E-4658-942B-99B3193D565B}" presName="rootComposite" presStyleCnt="0"/>
      <dgm:spPr/>
    </dgm:pt>
    <dgm:pt modelId="{11324A24-D621-4C67-8C72-BC556F899095}" type="pres">
      <dgm:prSet presAssocID="{08E39172-915E-4658-942B-99B3193D565B}" presName="rootText" presStyleLbl="node3" presStyleIdx="4" presStyleCnt="12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B724EDE0-2EF2-429F-9586-71498934E29F}" type="pres">
      <dgm:prSet presAssocID="{08E39172-915E-4658-942B-99B3193D565B}" presName="rootConnector" presStyleLbl="node3" presStyleIdx="4" presStyleCnt="12"/>
      <dgm:spPr/>
      <dgm:t>
        <a:bodyPr/>
        <a:lstStyle/>
        <a:p>
          <a:endParaRPr lang="en-US"/>
        </a:p>
      </dgm:t>
    </dgm:pt>
    <dgm:pt modelId="{35DDD77E-C538-4CA8-A112-C7BA7DF22D66}" type="pres">
      <dgm:prSet presAssocID="{08E39172-915E-4658-942B-99B3193D565B}" presName="hierChild4" presStyleCnt="0"/>
      <dgm:spPr/>
    </dgm:pt>
    <dgm:pt modelId="{4E0C3CD5-DFD8-4B6F-80EB-F2C5A731EAA2}" type="pres">
      <dgm:prSet presAssocID="{08E39172-915E-4658-942B-99B3193D565B}" presName="hierChild5" presStyleCnt="0"/>
      <dgm:spPr/>
    </dgm:pt>
    <dgm:pt modelId="{ABF21C20-6476-4EC8-8F69-4DEF0CF3BD50}" type="pres">
      <dgm:prSet presAssocID="{CBF8474A-4B35-4897-9595-DB42AF03C982}" presName="Name37" presStyleLbl="parChTrans1D3" presStyleIdx="5" presStyleCnt="12"/>
      <dgm:spPr/>
      <dgm:t>
        <a:bodyPr/>
        <a:lstStyle/>
        <a:p>
          <a:endParaRPr lang="en-US"/>
        </a:p>
      </dgm:t>
    </dgm:pt>
    <dgm:pt modelId="{3E5D76C5-1660-4072-87D8-EFA6580289EF}" type="pres">
      <dgm:prSet presAssocID="{1204B3F1-D41B-47D0-AF24-1954ACB148E0}" presName="hierRoot2" presStyleCnt="0">
        <dgm:presLayoutVars>
          <dgm:hierBranch val="init"/>
        </dgm:presLayoutVars>
      </dgm:prSet>
      <dgm:spPr/>
    </dgm:pt>
    <dgm:pt modelId="{FBA4FB83-8B0A-4615-AB12-76645D6F47B5}" type="pres">
      <dgm:prSet presAssocID="{1204B3F1-D41B-47D0-AF24-1954ACB148E0}" presName="rootComposite" presStyleCnt="0"/>
      <dgm:spPr/>
    </dgm:pt>
    <dgm:pt modelId="{5D76085D-AF60-4008-A2E6-8CF910441647}" type="pres">
      <dgm:prSet presAssocID="{1204B3F1-D41B-47D0-AF24-1954ACB148E0}" presName="rootText" presStyleLbl="node3" presStyleIdx="5" presStyleCnt="12" custScaleY="175213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CFFA5A52-2BF5-4F94-80A6-DDF8DA43C9EF}" type="pres">
      <dgm:prSet presAssocID="{1204B3F1-D41B-47D0-AF24-1954ACB148E0}" presName="rootConnector" presStyleLbl="node3" presStyleIdx="5" presStyleCnt="12"/>
      <dgm:spPr/>
      <dgm:t>
        <a:bodyPr/>
        <a:lstStyle/>
        <a:p>
          <a:endParaRPr lang="en-US"/>
        </a:p>
      </dgm:t>
    </dgm:pt>
    <dgm:pt modelId="{DE82502E-6C0E-4913-A649-F660807C6AD4}" type="pres">
      <dgm:prSet presAssocID="{1204B3F1-D41B-47D0-AF24-1954ACB148E0}" presName="hierChild4" presStyleCnt="0"/>
      <dgm:spPr/>
    </dgm:pt>
    <dgm:pt modelId="{FE905D0E-8B56-4CF6-8406-BA01F2F0C157}" type="pres">
      <dgm:prSet presAssocID="{1204B3F1-D41B-47D0-AF24-1954ACB148E0}" presName="hierChild5" presStyleCnt="0"/>
      <dgm:spPr/>
    </dgm:pt>
    <dgm:pt modelId="{D6849D8E-5BBB-454F-9AAA-AF053F8EA97F}" type="pres">
      <dgm:prSet presAssocID="{183904B1-CC4F-4C00-B5BE-F6AD7D008FA0}" presName="Name37" presStyleLbl="parChTrans1D3" presStyleIdx="6" presStyleCnt="12"/>
      <dgm:spPr/>
      <dgm:t>
        <a:bodyPr/>
        <a:lstStyle/>
        <a:p>
          <a:endParaRPr lang="en-US"/>
        </a:p>
      </dgm:t>
    </dgm:pt>
    <dgm:pt modelId="{9FA1FFF5-D350-421B-9E6F-CB3B5EEE3264}" type="pres">
      <dgm:prSet presAssocID="{B774B354-9372-4462-81FA-B631D7101335}" presName="hierRoot2" presStyleCnt="0">
        <dgm:presLayoutVars>
          <dgm:hierBranch val="init"/>
        </dgm:presLayoutVars>
      </dgm:prSet>
      <dgm:spPr/>
    </dgm:pt>
    <dgm:pt modelId="{9BBF7F8F-F558-427C-A033-578BACF06241}" type="pres">
      <dgm:prSet presAssocID="{B774B354-9372-4462-81FA-B631D7101335}" presName="rootComposite" presStyleCnt="0"/>
      <dgm:spPr/>
    </dgm:pt>
    <dgm:pt modelId="{CE41AA2B-C440-4FB3-BA05-73E31C552954}" type="pres">
      <dgm:prSet presAssocID="{B774B354-9372-4462-81FA-B631D7101335}" presName="rootText" presStyleLbl="node3" presStyleIdx="6" presStyleCnt="12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EB2AE113-02B4-4277-B01A-D399F195381C}" type="pres">
      <dgm:prSet presAssocID="{B774B354-9372-4462-81FA-B631D7101335}" presName="rootConnector" presStyleLbl="node3" presStyleIdx="6" presStyleCnt="12"/>
      <dgm:spPr/>
      <dgm:t>
        <a:bodyPr/>
        <a:lstStyle/>
        <a:p>
          <a:endParaRPr lang="en-US"/>
        </a:p>
      </dgm:t>
    </dgm:pt>
    <dgm:pt modelId="{A128002F-B1CC-4E10-9865-7088ABC1997B}" type="pres">
      <dgm:prSet presAssocID="{B774B354-9372-4462-81FA-B631D7101335}" presName="hierChild4" presStyleCnt="0"/>
      <dgm:spPr/>
    </dgm:pt>
    <dgm:pt modelId="{6BB77B36-E244-4419-8362-8A2D5763E2C6}" type="pres">
      <dgm:prSet presAssocID="{B774B354-9372-4462-81FA-B631D7101335}" presName="hierChild5" presStyleCnt="0"/>
      <dgm:spPr/>
    </dgm:pt>
    <dgm:pt modelId="{F7357188-6162-4896-A4E1-7B97A7C427F2}" type="pres">
      <dgm:prSet presAssocID="{28C76593-974D-4CAB-9755-699795F05450}" presName="Name37" presStyleLbl="parChTrans1D3" presStyleIdx="7" presStyleCnt="12"/>
      <dgm:spPr/>
      <dgm:t>
        <a:bodyPr/>
        <a:lstStyle/>
        <a:p>
          <a:endParaRPr lang="en-US"/>
        </a:p>
      </dgm:t>
    </dgm:pt>
    <dgm:pt modelId="{4A80432B-452A-451C-8505-AB1E9B1852AF}" type="pres">
      <dgm:prSet presAssocID="{5AB4E238-A782-45A2-8EB2-84CAD0B9B959}" presName="hierRoot2" presStyleCnt="0">
        <dgm:presLayoutVars>
          <dgm:hierBranch val="init"/>
        </dgm:presLayoutVars>
      </dgm:prSet>
      <dgm:spPr/>
    </dgm:pt>
    <dgm:pt modelId="{B8CCE9EF-120F-4073-ACEF-5050691EFDC1}" type="pres">
      <dgm:prSet presAssocID="{5AB4E238-A782-45A2-8EB2-84CAD0B9B959}" presName="rootComposite" presStyleCnt="0"/>
      <dgm:spPr/>
    </dgm:pt>
    <dgm:pt modelId="{C8EE0A92-E753-4591-8DCA-CCCB274852E3}" type="pres">
      <dgm:prSet presAssocID="{5AB4E238-A782-45A2-8EB2-84CAD0B9B959}" presName="rootText" presStyleLbl="node3" presStyleIdx="7" presStyleCnt="12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6733C50A-512A-45D9-92A1-59A0986B4EBE}" type="pres">
      <dgm:prSet presAssocID="{5AB4E238-A782-45A2-8EB2-84CAD0B9B959}" presName="rootConnector" presStyleLbl="node3" presStyleIdx="7" presStyleCnt="12"/>
      <dgm:spPr/>
      <dgm:t>
        <a:bodyPr/>
        <a:lstStyle/>
        <a:p>
          <a:endParaRPr lang="en-US"/>
        </a:p>
      </dgm:t>
    </dgm:pt>
    <dgm:pt modelId="{237A2D1F-06E1-47C0-9F60-AB095A82ADE8}" type="pres">
      <dgm:prSet presAssocID="{5AB4E238-A782-45A2-8EB2-84CAD0B9B959}" presName="hierChild4" presStyleCnt="0"/>
      <dgm:spPr/>
    </dgm:pt>
    <dgm:pt modelId="{68F080B9-0DA8-45B8-BB25-EFE83C37D2A9}" type="pres">
      <dgm:prSet presAssocID="{5AB4E238-A782-45A2-8EB2-84CAD0B9B959}" presName="hierChild5" presStyleCnt="0"/>
      <dgm:spPr/>
    </dgm:pt>
    <dgm:pt modelId="{5082918D-8541-4F13-A5C6-A552ED8C3902}" type="pres">
      <dgm:prSet presAssocID="{5F339C56-355F-4FD6-B759-4C09D0430594}" presName="hierChild5" presStyleCnt="0"/>
      <dgm:spPr/>
    </dgm:pt>
    <dgm:pt modelId="{A2A9EB90-48D8-4143-BC9F-8E4491563563}" type="pres">
      <dgm:prSet presAssocID="{F20B1BB2-3442-4A53-B8B8-396476ED2F90}" presName="Name37" presStyleLbl="parChTrans1D2" presStyleIdx="2" presStyleCnt="5"/>
      <dgm:spPr/>
      <dgm:t>
        <a:bodyPr/>
        <a:lstStyle/>
        <a:p>
          <a:endParaRPr lang="en-US"/>
        </a:p>
      </dgm:t>
    </dgm:pt>
    <dgm:pt modelId="{65BADC27-A667-4A35-B64F-F581EBE397A4}" type="pres">
      <dgm:prSet presAssocID="{478939A7-A0EB-4117-A581-2FE5ACC1A10D}" presName="hierRoot2" presStyleCnt="0">
        <dgm:presLayoutVars>
          <dgm:hierBranch val="init"/>
        </dgm:presLayoutVars>
      </dgm:prSet>
      <dgm:spPr/>
    </dgm:pt>
    <dgm:pt modelId="{D807D8E8-D654-4189-921C-E1F37F02B71D}" type="pres">
      <dgm:prSet presAssocID="{478939A7-A0EB-4117-A581-2FE5ACC1A10D}" presName="rootComposite" presStyleCnt="0"/>
      <dgm:spPr/>
    </dgm:pt>
    <dgm:pt modelId="{625FC74C-1FE2-4E86-9737-9BAE72096906}" type="pres">
      <dgm:prSet presAssocID="{478939A7-A0EB-4117-A581-2FE5ACC1A10D}" presName="rootText" presStyleLbl="node2" presStyleIdx="2" presStyleCnt="5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E60A8351-7B3A-4027-A74C-94453CB53A22}" type="pres">
      <dgm:prSet presAssocID="{478939A7-A0EB-4117-A581-2FE5ACC1A10D}" presName="rootConnector" presStyleLbl="node2" presStyleIdx="2" presStyleCnt="5"/>
      <dgm:spPr/>
      <dgm:t>
        <a:bodyPr/>
        <a:lstStyle/>
        <a:p>
          <a:endParaRPr lang="en-US"/>
        </a:p>
      </dgm:t>
    </dgm:pt>
    <dgm:pt modelId="{1AFDC324-EB8C-4920-B7B0-6CF5B4578BAC}" type="pres">
      <dgm:prSet presAssocID="{478939A7-A0EB-4117-A581-2FE5ACC1A10D}" presName="hierChild4" presStyleCnt="0"/>
      <dgm:spPr/>
    </dgm:pt>
    <dgm:pt modelId="{DD7DB92F-0E6D-4F05-8E02-B15EBD386BAD}" type="pres">
      <dgm:prSet presAssocID="{AFA7FD80-BE24-4730-ABFA-B4178618C4DF}" presName="Name37" presStyleLbl="parChTrans1D3" presStyleIdx="8" presStyleCnt="12"/>
      <dgm:spPr/>
      <dgm:t>
        <a:bodyPr/>
        <a:lstStyle/>
        <a:p>
          <a:endParaRPr lang="en-US"/>
        </a:p>
      </dgm:t>
    </dgm:pt>
    <dgm:pt modelId="{71324486-45BB-4E0F-9033-2B5FEA8B0375}" type="pres">
      <dgm:prSet presAssocID="{07FC272A-7AB1-4B29-B219-16C4DF10ACDF}" presName="hierRoot2" presStyleCnt="0">
        <dgm:presLayoutVars>
          <dgm:hierBranch val="init"/>
        </dgm:presLayoutVars>
      </dgm:prSet>
      <dgm:spPr/>
    </dgm:pt>
    <dgm:pt modelId="{87498484-0581-44F6-8AB8-0A8CAE2C9967}" type="pres">
      <dgm:prSet presAssocID="{07FC272A-7AB1-4B29-B219-16C4DF10ACDF}" presName="rootComposite" presStyleCnt="0"/>
      <dgm:spPr/>
    </dgm:pt>
    <dgm:pt modelId="{721E986C-56CB-46C4-81E9-8713A4812233}" type="pres">
      <dgm:prSet presAssocID="{07FC272A-7AB1-4B29-B219-16C4DF10ACDF}" presName="rootText" presStyleLbl="node3" presStyleIdx="8" presStyleCnt="12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28D90DAF-9E1F-40A7-B56E-D7E0C006E1CB}" type="pres">
      <dgm:prSet presAssocID="{07FC272A-7AB1-4B29-B219-16C4DF10ACDF}" presName="rootConnector" presStyleLbl="node3" presStyleIdx="8" presStyleCnt="12"/>
      <dgm:spPr/>
      <dgm:t>
        <a:bodyPr/>
        <a:lstStyle/>
        <a:p>
          <a:endParaRPr lang="en-US"/>
        </a:p>
      </dgm:t>
    </dgm:pt>
    <dgm:pt modelId="{9BE76AFF-902C-4C5C-8520-959B5FBC9981}" type="pres">
      <dgm:prSet presAssocID="{07FC272A-7AB1-4B29-B219-16C4DF10ACDF}" presName="hierChild4" presStyleCnt="0"/>
      <dgm:spPr/>
    </dgm:pt>
    <dgm:pt modelId="{D10AC322-CD9A-42A6-A1CB-3E60426FE97C}" type="pres">
      <dgm:prSet presAssocID="{07FC272A-7AB1-4B29-B219-16C4DF10ACDF}" presName="hierChild5" presStyleCnt="0"/>
      <dgm:spPr/>
    </dgm:pt>
    <dgm:pt modelId="{A7FCC3F5-0528-4B31-A86A-347E9D29D924}" type="pres">
      <dgm:prSet presAssocID="{51708D65-C523-42B2-B553-FDA4186F9B81}" presName="Name37" presStyleLbl="parChTrans1D3" presStyleIdx="9" presStyleCnt="12"/>
      <dgm:spPr/>
      <dgm:t>
        <a:bodyPr/>
        <a:lstStyle/>
        <a:p>
          <a:endParaRPr lang="en-US"/>
        </a:p>
      </dgm:t>
    </dgm:pt>
    <dgm:pt modelId="{833DCA2D-356D-4AC1-9135-11360A36965B}" type="pres">
      <dgm:prSet presAssocID="{650637AD-3CC9-4617-8EE2-10F8DF67B132}" presName="hierRoot2" presStyleCnt="0">
        <dgm:presLayoutVars>
          <dgm:hierBranch val="init"/>
        </dgm:presLayoutVars>
      </dgm:prSet>
      <dgm:spPr/>
    </dgm:pt>
    <dgm:pt modelId="{7E5CA816-A022-48C2-B434-E4EE2A715A7D}" type="pres">
      <dgm:prSet presAssocID="{650637AD-3CC9-4617-8EE2-10F8DF67B132}" presName="rootComposite" presStyleCnt="0"/>
      <dgm:spPr/>
    </dgm:pt>
    <dgm:pt modelId="{F58201E9-26A7-449C-B195-1D5FF43E0CB6}" type="pres">
      <dgm:prSet presAssocID="{650637AD-3CC9-4617-8EE2-10F8DF67B132}" presName="rootText" presStyleLbl="node3" presStyleIdx="9" presStyleCnt="12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D10D212E-07E7-471A-AD54-2C2F80D40349}" type="pres">
      <dgm:prSet presAssocID="{650637AD-3CC9-4617-8EE2-10F8DF67B132}" presName="rootConnector" presStyleLbl="node3" presStyleIdx="9" presStyleCnt="12"/>
      <dgm:spPr/>
      <dgm:t>
        <a:bodyPr/>
        <a:lstStyle/>
        <a:p>
          <a:endParaRPr lang="en-US"/>
        </a:p>
      </dgm:t>
    </dgm:pt>
    <dgm:pt modelId="{95E04DAC-33EF-4120-86C5-7F836693AF59}" type="pres">
      <dgm:prSet presAssocID="{650637AD-3CC9-4617-8EE2-10F8DF67B132}" presName="hierChild4" presStyleCnt="0"/>
      <dgm:spPr/>
    </dgm:pt>
    <dgm:pt modelId="{1A29E847-8332-4C14-A265-11A76C8878D7}" type="pres">
      <dgm:prSet presAssocID="{650637AD-3CC9-4617-8EE2-10F8DF67B132}" presName="hierChild5" presStyleCnt="0"/>
      <dgm:spPr/>
    </dgm:pt>
    <dgm:pt modelId="{55207AC2-2E73-40D1-B995-89C39F9C3ED8}" type="pres">
      <dgm:prSet presAssocID="{92527459-43BD-443B-82B1-F9667F185817}" presName="Name37" presStyleLbl="parChTrans1D3" presStyleIdx="10" presStyleCnt="12"/>
      <dgm:spPr/>
      <dgm:t>
        <a:bodyPr/>
        <a:lstStyle/>
        <a:p>
          <a:endParaRPr lang="en-US"/>
        </a:p>
      </dgm:t>
    </dgm:pt>
    <dgm:pt modelId="{1D541044-F297-4630-AB84-EA95323D9CBF}" type="pres">
      <dgm:prSet presAssocID="{33AC1A67-0614-46FD-8BC4-B9943500A58C}" presName="hierRoot2" presStyleCnt="0">
        <dgm:presLayoutVars>
          <dgm:hierBranch val="init"/>
        </dgm:presLayoutVars>
      </dgm:prSet>
      <dgm:spPr/>
    </dgm:pt>
    <dgm:pt modelId="{7329A2F4-2D7A-487E-8156-3701C6619B41}" type="pres">
      <dgm:prSet presAssocID="{33AC1A67-0614-46FD-8BC4-B9943500A58C}" presName="rootComposite" presStyleCnt="0"/>
      <dgm:spPr/>
    </dgm:pt>
    <dgm:pt modelId="{B123D468-3F47-4F37-887E-AC7158FA5E13}" type="pres">
      <dgm:prSet presAssocID="{33AC1A67-0614-46FD-8BC4-B9943500A58C}" presName="rootText" presStyleLbl="node3" presStyleIdx="10" presStyleCnt="12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1337D56B-7473-46F1-B9E1-C4607765BC92}" type="pres">
      <dgm:prSet presAssocID="{33AC1A67-0614-46FD-8BC4-B9943500A58C}" presName="rootConnector" presStyleLbl="node3" presStyleIdx="10" presStyleCnt="12"/>
      <dgm:spPr/>
      <dgm:t>
        <a:bodyPr/>
        <a:lstStyle/>
        <a:p>
          <a:endParaRPr lang="en-US"/>
        </a:p>
      </dgm:t>
    </dgm:pt>
    <dgm:pt modelId="{3AF5FE06-391D-4144-B4A5-EE91B1B1D6C5}" type="pres">
      <dgm:prSet presAssocID="{33AC1A67-0614-46FD-8BC4-B9943500A58C}" presName="hierChild4" presStyleCnt="0"/>
      <dgm:spPr/>
    </dgm:pt>
    <dgm:pt modelId="{F7D601DA-0643-4E62-90D7-FFF3A4D26209}" type="pres">
      <dgm:prSet presAssocID="{33AC1A67-0614-46FD-8BC4-B9943500A58C}" presName="hierChild5" presStyleCnt="0"/>
      <dgm:spPr/>
    </dgm:pt>
    <dgm:pt modelId="{CC884181-2861-48A3-9ED0-7460F50373BC}" type="pres">
      <dgm:prSet presAssocID="{70B6F106-A062-48B7-8613-8D97AC8CB500}" presName="Name37" presStyleLbl="parChTrans1D3" presStyleIdx="11" presStyleCnt="12"/>
      <dgm:spPr/>
      <dgm:t>
        <a:bodyPr/>
        <a:lstStyle/>
        <a:p>
          <a:endParaRPr lang="en-US"/>
        </a:p>
      </dgm:t>
    </dgm:pt>
    <dgm:pt modelId="{759CE46D-76A8-436C-89ED-F8294FC426FD}" type="pres">
      <dgm:prSet presAssocID="{351904D4-DAE6-49B8-BB76-DF713580F158}" presName="hierRoot2" presStyleCnt="0">
        <dgm:presLayoutVars>
          <dgm:hierBranch val="init"/>
        </dgm:presLayoutVars>
      </dgm:prSet>
      <dgm:spPr/>
    </dgm:pt>
    <dgm:pt modelId="{48B7F63B-4305-42B7-8142-FE628252960F}" type="pres">
      <dgm:prSet presAssocID="{351904D4-DAE6-49B8-BB76-DF713580F158}" presName="rootComposite" presStyleCnt="0"/>
      <dgm:spPr/>
    </dgm:pt>
    <dgm:pt modelId="{3513291C-BDB7-4AA7-B7D1-1BA09EEF137D}" type="pres">
      <dgm:prSet presAssocID="{351904D4-DAE6-49B8-BB76-DF713580F158}" presName="rootText" presStyleLbl="node3" presStyleIdx="11" presStyleCnt="12" custScaleY="179480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B6CB27FA-80D7-4232-AC87-2E7CAE694683}" type="pres">
      <dgm:prSet presAssocID="{351904D4-DAE6-49B8-BB76-DF713580F158}" presName="rootConnector" presStyleLbl="node3" presStyleIdx="11" presStyleCnt="12"/>
      <dgm:spPr/>
      <dgm:t>
        <a:bodyPr/>
        <a:lstStyle/>
        <a:p>
          <a:endParaRPr lang="en-US"/>
        </a:p>
      </dgm:t>
    </dgm:pt>
    <dgm:pt modelId="{166F25AF-A1DA-4131-A18B-5C0545719071}" type="pres">
      <dgm:prSet presAssocID="{351904D4-DAE6-49B8-BB76-DF713580F158}" presName="hierChild4" presStyleCnt="0"/>
      <dgm:spPr/>
    </dgm:pt>
    <dgm:pt modelId="{51D4062B-E720-4132-863D-B0F30F577EB3}" type="pres">
      <dgm:prSet presAssocID="{351904D4-DAE6-49B8-BB76-DF713580F158}" presName="hierChild5" presStyleCnt="0"/>
      <dgm:spPr/>
    </dgm:pt>
    <dgm:pt modelId="{0F0A4C31-8D94-4A99-B028-57AC65AD3984}" type="pres">
      <dgm:prSet presAssocID="{478939A7-A0EB-4117-A581-2FE5ACC1A10D}" presName="hierChild5" presStyleCnt="0"/>
      <dgm:spPr/>
    </dgm:pt>
    <dgm:pt modelId="{E410886E-5604-4C51-9468-F6F17A7CCBAB}" type="pres">
      <dgm:prSet presAssocID="{A6520CFE-0445-4636-A4B1-693270DDB0B8}" presName="Name37" presStyleLbl="parChTrans1D2" presStyleIdx="3" presStyleCnt="5"/>
      <dgm:spPr/>
      <dgm:t>
        <a:bodyPr/>
        <a:lstStyle/>
        <a:p>
          <a:endParaRPr lang="en-US"/>
        </a:p>
      </dgm:t>
    </dgm:pt>
    <dgm:pt modelId="{F0FA1C40-ED9C-4C88-85AA-7F0E4C55A480}" type="pres">
      <dgm:prSet presAssocID="{B402F052-A9BF-4B7F-A314-FED069E77C42}" presName="hierRoot2" presStyleCnt="0">
        <dgm:presLayoutVars>
          <dgm:hierBranch val="init"/>
        </dgm:presLayoutVars>
      </dgm:prSet>
      <dgm:spPr/>
    </dgm:pt>
    <dgm:pt modelId="{85B44583-3635-4497-ADC0-100A1A110289}" type="pres">
      <dgm:prSet presAssocID="{B402F052-A9BF-4B7F-A314-FED069E77C42}" presName="rootComposite" presStyleCnt="0"/>
      <dgm:spPr/>
    </dgm:pt>
    <dgm:pt modelId="{6CC0BF0F-89B0-43D4-BC67-84E94ACFAAD6}" type="pres">
      <dgm:prSet presAssocID="{B402F052-A9BF-4B7F-A314-FED069E77C42}" presName="rootText" presStyleLbl="node2" presStyleIdx="3" presStyleCnt="5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53663DF5-F1F5-4B36-8FBA-B04F11B5E59A}" type="pres">
      <dgm:prSet presAssocID="{B402F052-A9BF-4B7F-A314-FED069E77C42}" presName="rootConnector" presStyleLbl="node2" presStyleIdx="3" presStyleCnt="5"/>
      <dgm:spPr/>
      <dgm:t>
        <a:bodyPr/>
        <a:lstStyle/>
        <a:p>
          <a:endParaRPr lang="en-US"/>
        </a:p>
      </dgm:t>
    </dgm:pt>
    <dgm:pt modelId="{A2027D39-1694-458F-B1FF-87408D129AFF}" type="pres">
      <dgm:prSet presAssocID="{B402F052-A9BF-4B7F-A314-FED069E77C42}" presName="hierChild4" presStyleCnt="0"/>
      <dgm:spPr/>
    </dgm:pt>
    <dgm:pt modelId="{2DF0639B-B5A8-44EC-A1F0-C8A718BDC713}" type="pres">
      <dgm:prSet presAssocID="{B402F052-A9BF-4B7F-A314-FED069E77C42}" presName="hierChild5" presStyleCnt="0"/>
      <dgm:spPr/>
    </dgm:pt>
    <dgm:pt modelId="{62FB4A5A-4194-4148-92EF-83D0BC9B70E2}" type="pres">
      <dgm:prSet presAssocID="{91376FE3-E369-44C0-8C50-A780AA1F67F7}" presName="Name37" presStyleLbl="parChTrans1D2" presStyleIdx="4" presStyleCnt="5"/>
      <dgm:spPr/>
    </dgm:pt>
    <dgm:pt modelId="{8F3BE34C-A218-462B-8058-62FB90D7F42E}" type="pres">
      <dgm:prSet presAssocID="{D2C448C9-A133-4B72-B860-32E7D7F5FC27}" presName="hierRoot2" presStyleCnt="0">
        <dgm:presLayoutVars>
          <dgm:hierBranch val="init"/>
        </dgm:presLayoutVars>
      </dgm:prSet>
      <dgm:spPr/>
    </dgm:pt>
    <dgm:pt modelId="{C01EA8C9-CE3F-4BA3-AE39-569F6D1C0CF1}" type="pres">
      <dgm:prSet presAssocID="{D2C448C9-A133-4B72-B860-32E7D7F5FC27}" presName="rootComposite" presStyleCnt="0"/>
      <dgm:spPr/>
    </dgm:pt>
    <dgm:pt modelId="{E4FBF672-71D4-4C0E-B101-2B2D0E5EFE30}" type="pres">
      <dgm:prSet presAssocID="{D2C448C9-A133-4B72-B860-32E7D7F5FC27}" presName="rootText" presStyleLbl="node2" presStyleIdx="4" presStyleCnt="5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DFA8F3B4-6BF3-4BF6-A852-8BBF7AA5AA40}" type="pres">
      <dgm:prSet presAssocID="{D2C448C9-A133-4B72-B860-32E7D7F5FC27}" presName="rootConnector" presStyleLbl="node2" presStyleIdx="4" presStyleCnt="5"/>
      <dgm:spPr/>
      <dgm:t>
        <a:bodyPr/>
        <a:lstStyle/>
        <a:p>
          <a:endParaRPr lang="en-US"/>
        </a:p>
      </dgm:t>
    </dgm:pt>
    <dgm:pt modelId="{D60A927C-537C-41C9-AB12-98C944211144}" type="pres">
      <dgm:prSet presAssocID="{D2C448C9-A133-4B72-B860-32E7D7F5FC27}" presName="hierChild4" presStyleCnt="0"/>
      <dgm:spPr/>
    </dgm:pt>
    <dgm:pt modelId="{0C9ADAE9-9CCB-417A-B3BA-F1FD3867B1D8}" type="pres">
      <dgm:prSet presAssocID="{D2C448C9-A133-4B72-B860-32E7D7F5FC27}" presName="hierChild5" presStyleCnt="0"/>
      <dgm:spPr/>
    </dgm:pt>
    <dgm:pt modelId="{38EA1636-9FDE-48AF-8F08-B5EB77567828}" type="pres">
      <dgm:prSet presAssocID="{4AD5A735-CC50-4D5E-BE01-4E4A68A45E3D}" presName="hierChild3" presStyleCnt="0"/>
      <dgm:spPr/>
    </dgm:pt>
  </dgm:ptLst>
  <dgm:cxnLst>
    <dgm:cxn modelId="{2D40CD40-18A7-4A62-A8E3-64322B4EE959}" type="presOf" srcId="{478939A7-A0EB-4117-A581-2FE5ACC1A10D}" destId="{625FC74C-1FE2-4E86-9737-9BAE72096906}" srcOrd="0" destOrd="0" presId="urn:microsoft.com/office/officeart/2005/8/layout/orgChart1"/>
    <dgm:cxn modelId="{69B3B895-6C67-4667-B824-EED7CBC542D7}" type="presOf" srcId="{F86CBFAC-90E6-4558-B3C4-76AC2A2E2B03}" destId="{3A44F380-BD6F-4E58-8FBC-4E1DE0F0245B}" srcOrd="1" destOrd="0" presId="urn:microsoft.com/office/officeart/2005/8/layout/orgChart1"/>
    <dgm:cxn modelId="{DDBC7A34-536E-4EFC-8304-CB4E9D156EFF}" type="presOf" srcId="{9AD5FA25-3E35-45D3-81A1-450AA8965521}" destId="{982A4093-4815-4BFC-84A6-FF35C77B5B3B}" srcOrd="0" destOrd="0" presId="urn:microsoft.com/office/officeart/2005/8/layout/orgChart1"/>
    <dgm:cxn modelId="{9B547E82-8ACC-427A-A8A5-4D9FCA7CC9B5}" type="presOf" srcId="{1204B3F1-D41B-47D0-AF24-1954ACB148E0}" destId="{CFFA5A52-2BF5-4F94-80A6-DDF8DA43C9EF}" srcOrd="1" destOrd="0" presId="urn:microsoft.com/office/officeart/2005/8/layout/orgChart1"/>
    <dgm:cxn modelId="{A536B3A2-1E1B-41CD-A849-2CF8E11E6FEA}" srcId="{5F339C56-355F-4FD6-B759-4C09D0430594}" destId="{F86CBFAC-90E6-4558-B3C4-76AC2A2E2B03}" srcOrd="2" destOrd="0" parTransId="{0B4C294F-99E7-46D6-AB59-3B766556E364}" sibTransId="{F9A15263-96BB-4BF9-AD44-6B202718388F}"/>
    <dgm:cxn modelId="{F6B29700-D920-470E-B334-725C4568A3DA}" type="presOf" srcId="{08E39172-915E-4658-942B-99B3193D565B}" destId="{11324A24-D621-4C67-8C72-BC556F899095}" srcOrd="0" destOrd="0" presId="urn:microsoft.com/office/officeart/2005/8/layout/orgChart1"/>
    <dgm:cxn modelId="{854D914D-719A-4096-9B5A-DAE5D2F322CE}" type="presOf" srcId="{B402F052-A9BF-4B7F-A314-FED069E77C42}" destId="{53663DF5-F1F5-4B36-8FBA-B04F11B5E59A}" srcOrd="1" destOrd="0" presId="urn:microsoft.com/office/officeart/2005/8/layout/orgChart1"/>
    <dgm:cxn modelId="{111C394D-05D3-4CBA-BC05-79BC0B272484}" type="presOf" srcId="{183904B1-CC4F-4C00-B5BE-F6AD7D008FA0}" destId="{D6849D8E-5BBB-454F-9AAA-AF053F8EA97F}" srcOrd="0" destOrd="0" presId="urn:microsoft.com/office/officeart/2005/8/layout/orgChart1"/>
    <dgm:cxn modelId="{EE3622F2-4A1A-4158-945B-701D9AD549AC}" srcId="{5F339C56-355F-4FD6-B759-4C09D0430594}" destId="{5AB4E238-A782-45A2-8EB2-84CAD0B9B959}" srcOrd="6" destOrd="0" parTransId="{28C76593-974D-4CAB-9755-699795F05450}" sibTransId="{44CF534D-5271-4B0B-B015-0B02AA2A77D8}"/>
    <dgm:cxn modelId="{EF53CB45-7E97-419D-BF7B-6C86E501FF50}" type="presOf" srcId="{B774B354-9372-4462-81FA-B631D7101335}" destId="{EB2AE113-02B4-4277-B01A-D399F195381C}" srcOrd="1" destOrd="0" presId="urn:microsoft.com/office/officeart/2005/8/layout/orgChart1"/>
    <dgm:cxn modelId="{4D513F74-72A6-4884-AE0B-93763ACD73FB}" type="presOf" srcId="{9AD5FA25-3E35-45D3-81A1-450AA8965521}" destId="{5D4FEB73-6AE6-4B75-A921-F55536382680}" srcOrd="1" destOrd="0" presId="urn:microsoft.com/office/officeart/2005/8/layout/orgChart1"/>
    <dgm:cxn modelId="{1187CDD5-2706-4EAA-8DA7-F7554FB547C0}" type="presOf" srcId="{F20B1BB2-3442-4A53-B8B8-396476ED2F90}" destId="{A2A9EB90-48D8-4143-BC9F-8E4491563563}" srcOrd="0" destOrd="0" presId="urn:microsoft.com/office/officeart/2005/8/layout/orgChart1"/>
    <dgm:cxn modelId="{96890812-9291-4F87-925B-B00BCDA95BA2}" srcId="{39005EDD-6D91-4353-8276-4FAFAE131B84}" destId="{9AD5FA25-3E35-45D3-81A1-450AA8965521}" srcOrd="0" destOrd="0" parTransId="{5EE4349C-8661-4EB1-AE82-A4C7CBDA4CC1}" sibTransId="{8604FB1A-218C-49E5-A98D-40A66EC92005}"/>
    <dgm:cxn modelId="{295E1BC3-9662-44B3-9A00-8603830B4DC1}" type="presOf" srcId="{4AD5A735-CC50-4D5E-BE01-4E4A68A45E3D}" destId="{8606B4E3-B260-47FB-A7FB-E955349297C2}" srcOrd="0" destOrd="0" presId="urn:microsoft.com/office/officeart/2005/8/layout/orgChart1"/>
    <dgm:cxn modelId="{7448DE08-8E5B-4198-802E-EAB1BF984931}" type="presOf" srcId="{650637AD-3CC9-4617-8EE2-10F8DF67B132}" destId="{D10D212E-07E7-471A-AD54-2C2F80D40349}" srcOrd="1" destOrd="0" presId="urn:microsoft.com/office/officeart/2005/8/layout/orgChart1"/>
    <dgm:cxn modelId="{266DC94F-C15D-4286-BA73-185478806478}" type="presOf" srcId="{91376FE3-E369-44C0-8C50-A780AA1F67F7}" destId="{62FB4A5A-4194-4148-92EF-83D0BC9B70E2}" srcOrd="0" destOrd="0" presId="urn:microsoft.com/office/officeart/2005/8/layout/orgChart1"/>
    <dgm:cxn modelId="{E49FE96D-8093-4794-90AC-DA687FE3994C}" type="presOf" srcId="{5F339C56-355F-4FD6-B759-4C09D0430594}" destId="{80BBD2A0-6E1F-4E42-94C2-89799F2190DA}" srcOrd="1" destOrd="0" presId="urn:microsoft.com/office/officeart/2005/8/layout/orgChart1"/>
    <dgm:cxn modelId="{3FD77D23-194B-4F7B-AA98-A16873232A68}" type="presOf" srcId="{ED69DBB2-A442-4D9D-ABFD-9662F78E0BFA}" destId="{CED0CAEC-DBD6-4BBE-8ECD-04F5C7E834D1}" srcOrd="0" destOrd="0" presId="urn:microsoft.com/office/officeart/2005/8/layout/orgChart1"/>
    <dgm:cxn modelId="{2202284B-7646-4B04-B9A6-CCFFF887B9A5}" type="presOf" srcId="{5AB4E238-A782-45A2-8EB2-84CAD0B9B959}" destId="{C8EE0A92-E753-4591-8DCA-CCCB274852E3}" srcOrd="0" destOrd="0" presId="urn:microsoft.com/office/officeart/2005/8/layout/orgChart1"/>
    <dgm:cxn modelId="{74AE27EE-11E6-4E6E-921C-8402BB3BA074}" type="presOf" srcId="{D78845DF-760E-427C-8069-AC6B2CA218B3}" destId="{FAD83466-F070-4E02-A319-98150C92829F}" srcOrd="0" destOrd="0" presId="urn:microsoft.com/office/officeart/2005/8/layout/orgChart1"/>
    <dgm:cxn modelId="{73034087-2823-49D6-AE71-BF564CB2CED4}" type="presOf" srcId="{C6FB1E8B-1481-4E5A-9C07-EDDEF2110627}" destId="{9DDEB0F0-4847-482F-A0A7-2912816E1250}" srcOrd="0" destOrd="0" presId="urn:microsoft.com/office/officeart/2005/8/layout/orgChart1"/>
    <dgm:cxn modelId="{A6DE3DB4-DADD-41FE-828A-C1A8DE0C5252}" type="presOf" srcId="{07FC272A-7AB1-4B29-B219-16C4DF10ACDF}" destId="{721E986C-56CB-46C4-81E9-8713A4812233}" srcOrd="0" destOrd="0" presId="urn:microsoft.com/office/officeart/2005/8/layout/orgChart1"/>
    <dgm:cxn modelId="{87301B3F-63D4-470A-8A0D-F04BDD460592}" type="presOf" srcId="{28C76593-974D-4CAB-9755-699795F05450}" destId="{F7357188-6162-4896-A4E1-7B97A7C427F2}" srcOrd="0" destOrd="0" presId="urn:microsoft.com/office/officeart/2005/8/layout/orgChart1"/>
    <dgm:cxn modelId="{0AA18D94-E8ED-4F9C-B899-FBBE876750F2}" type="presOf" srcId="{F30EF0BC-1929-464F-B0B1-E3D298E0CEEB}" destId="{7C9D89A5-513F-4045-B0D1-7FE3D7B63664}" srcOrd="0" destOrd="0" presId="urn:microsoft.com/office/officeart/2005/8/layout/orgChart1"/>
    <dgm:cxn modelId="{A2CE4480-44FA-4B3B-8771-2262914B9F25}" srcId="{5F339C56-355F-4FD6-B759-4C09D0430594}" destId="{1204B3F1-D41B-47D0-AF24-1954ACB148E0}" srcOrd="4" destOrd="0" parTransId="{CBF8474A-4B35-4897-9595-DB42AF03C982}" sibTransId="{DCECB803-5B87-44AE-B084-B0EBB87D6017}"/>
    <dgm:cxn modelId="{913482E7-9DE4-4EF1-BD9C-B7057418050C}" type="presOf" srcId="{914F035C-D11F-41EC-871F-BF2173D001C7}" destId="{E166C316-AE32-4670-B326-3E9BA3CC1191}" srcOrd="0" destOrd="0" presId="urn:microsoft.com/office/officeart/2005/8/layout/orgChart1"/>
    <dgm:cxn modelId="{B190D3CD-1599-4922-B4BC-8FA676D09DE1}" srcId="{5F339C56-355F-4FD6-B759-4C09D0430594}" destId="{914F035C-D11F-41EC-871F-BF2173D001C7}" srcOrd="1" destOrd="0" parTransId="{B7D3F4F1-EC01-4A8E-82EB-FBBDA45DEC0E}" sibTransId="{761BFE78-BB1C-4176-A03B-E13848C79A55}"/>
    <dgm:cxn modelId="{D0C5CFD8-4B8E-4757-AED1-8BF2955B330A}" srcId="{4AD5A735-CC50-4D5E-BE01-4E4A68A45E3D}" destId="{5F339C56-355F-4FD6-B759-4C09D0430594}" srcOrd="1" destOrd="0" parTransId="{ED69DBB2-A442-4D9D-ABFD-9662F78E0BFA}" sibTransId="{CB0887B3-0829-4F28-B823-A53BAEB3C3B7}"/>
    <dgm:cxn modelId="{E4521B23-D092-4130-8CF6-A3693249A0E9}" type="presOf" srcId="{650637AD-3CC9-4617-8EE2-10F8DF67B132}" destId="{F58201E9-26A7-449C-B195-1D5FF43E0CB6}" srcOrd="0" destOrd="0" presId="urn:microsoft.com/office/officeart/2005/8/layout/orgChart1"/>
    <dgm:cxn modelId="{009BC460-81D3-443B-9C84-295BAE6BC3B0}" srcId="{478939A7-A0EB-4117-A581-2FE5ACC1A10D}" destId="{351904D4-DAE6-49B8-BB76-DF713580F158}" srcOrd="3" destOrd="0" parTransId="{70B6F106-A062-48B7-8613-8D97AC8CB500}" sibTransId="{07430D4E-E6F5-4FCA-BDEE-D115865B4CE1}"/>
    <dgm:cxn modelId="{B1817895-FEF2-424C-A5C0-0A931C259E2B}" type="presOf" srcId="{5EE4349C-8661-4EB1-AE82-A4C7CBDA4CC1}" destId="{1FE798D2-02CD-4210-8ACC-BD6D19204D5C}" srcOrd="0" destOrd="0" presId="urn:microsoft.com/office/officeart/2005/8/layout/orgChart1"/>
    <dgm:cxn modelId="{3F4BFECE-82D4-4CE2-8F35-8C3C50672A65}" type="presOf" srcId="{0989AAD7-3489-416D-87BC-9D8EFC690D97}" destId="{FC92243A-C735-4A48-986E-DEB4CACBCA6B}" srcOrd="0" destOrd="0" presId="urn:microsoft.com/office/officeart/2005/8/layout/orgChart1"/>
    <dgm:cxn modelId="{D75137CB-575E-4668-A269-42D733BD3784}" type="presOf" srcId="{4AD5A735-CC50-4D5E-BE01-4E4A68A45E3D}" destId="{FA352929-E933-4ADB-9939-56088E1942BA}" srcOrd="1" destOrd="0" presId="urn:microsoft.com/office/officeart/2005/8/layout/orgChart1"/>
    <dgm:cxn modelId="{9E8E678E-D526-4567-B4C1-4B6435FBC378}" type="presOf" srcId="{D2C448C9-A133-4B72-B860-32E7D7F5FC27}" destId="{DFA8F3B4-6BF3-4BF6-A852-8BBF7AA5AA40}" srcOrd="1" destOrd="0" presId="urn:microsoft.com/office/officeart/2005/8/layout/orgChart1"/>
    <dgm:cxn modelId="{18C0E7D9-4CEE-4AC7-838B-99ABDC433FF1}" type="presOf" srcId="{351904D4-DAE6-49B8-BB76-DF713580F158}" destId="{3513291C-BDB7-4AA7-B7D1-1BA09EEF137D}" srcOrd="0" destOrd="0" presId="urn:microsoft.com/office/officeart/2005/8/layout/orgChart1"/>
    <dgm:cxn modelId="{B3D67F4A-9402-46E5-9774-3D2083CBEDEC}" type="presOf" srcId="{0B4C294F-99E7-46D6-AB59-3B766556E364}" destId="{6EEAF9CD-B3BD-4620-81A0-4A36985B1244}" srcOrd="0" destOrd="0" presId="urn:microsoft.com/office/officeart/2005/8/layout/orgChart1"/>
    <dgm:cxn modelId="{7CEDE546-E4F4-407A-A66A-0CE24995A463}" type="presOf" srcId="{914F035C-D11F-41EC-871F-BF2173D001C7}" destId="{12072681-FF18-45A2-9A06-07562F6EEB3D}" srcOrd="1" destOrd="0" presId="urn:microsoft.com/office/officeart/2005/8/layout/orgChart1"/>
    <dgm:cxn modelId="{A6F93473-54EF-4A6A-8D8A-64F0042B5967}" srcId="{4AD5A735-CC50-4D5E-BE01-4E4A68A45E3D}" destId="{478939A7-A0EB-4117-A581-2FE5ACC1A10D}" srcOrd="2" destOrd="0" parTransId="{F20B1BB2-3442-4A53-B8B8-396476ED2F90}" sibTransId="{FC39217C-6AE4-4B6E-A74C-B0113B77AE9E}"/>
    <dgm:cxn modelId="{E6ACF373-D1B4-46EF-BDDA-C684D45EA8F2}" type="presOf" srcId="{07FC272A-7AB1-4B29-B219-16C4DF10ACDF}" destId="{28D90DAF-9E1F-40A7-B56E-D7E0C006E1CB}" srcOrd="1" destOrd="0" presId="urn:microsoft.com/office/officeart/2005/8/layout/orgChart1"/>
    <dgm:cxn modelId="{DD767536-9D8F-4F56-9F5C-2970401BFD47}" srcId="{478939A7-A0EB-4117-A581-2FE5ACC1A10D}" destId="{650637AD-3CC9-4617-8EE2-10F8DF67B132}" srcOrd="1" destOrd="0" parTransId="{51708D65-C523-42B2-B553-FDA4186F9B81}" sibTransId="{5EC749E3-4CA0-4395-9A3B-791980E94A18}"/>
    <dgm:cxn modelId="{5CFA1734-6209-4DF8-B512-8E1B75D8A1C1}" srcId="{0989AAD7-3489-416D-87BC-9D8EFC690D97}" destId="{4AD5A735-CC50-4D5E-BE01-4E4A68A45E3D}" srcOrd="0" destOrd="0" parTransId="{1A8B098F-DB6F-4E3C-A90A-07BFA6C1FA6F}" sibTransId="{45ACAF70-4FBE-4555-9A67-6EFA23AE2B4C}"/>
    <dgm:cxn modelId="{DA02DDB5-902F-4AC6-8202-9B1900B5E1EA}" type="presOf" srcId="{A6520CFE-0445-4636-A4B1-693270DDB0B8}" destId="{E410886E-5604-4C51-9468-F6F17A7CCBAB}" srcOrd="0" destOrd="0" presId="urn:microsoft.com/office/officeart/2005/8/layout/orgChart1"/>
    <dgm:cxn modelId="{2D1597AA-21F7-48A7-AB09-170F92E80837}" type="presOf" srcId="{B402F052-A9BF-4B7F-A314-FED069E77C42}" destId="{6CC0BF0F-89B0-43D4-BC67-84E94ACFAAD6}" srcOrd="0" destOrd="0" presId="urn:microsoft.com/office/officeart/2005/8/layout/orgChart1"/>
    <dgm:cxn modelId="{85C27659-1EA9-4659-AF8A-E69421E0EE50}" srcId="{4AD5A735-CC50-4D5E-BE01-4E4A68A45E3D}" destId="{39005EDD-6D91-4353-8276-4FAFAE131B84}" srcOrd="0" destOrd="0" parTransId="{61089E62-3875-47AB-A690-20E3498ADB71}" sibTransId="{5687D40F-A45A-4EB8-ADE2-2602FAA78197}"/>
    <dgm:cxn modelId="{580BAB17-FEE9-4405-9777-6EB444BD82D4}" type="presOf" srcId="{70B6F106-A062-48B7-8613-8D97AC8CB500}" destId="{CC884181-2861-48A3-9ED0-7460F50373BC}" srcOrd="0" destOrd="0" presId="urn:microsoft.com/office/officeart/2005/8/layout/orgChart1"/>
    <dgm:cxn modelId="{7DA0951E-9787-4EC7-9DD0-18BA21B85F12}" type="presOf" srcId="{D2C448C9-A133-4B72-B860-32E7D7F5FC27}" destId="{E4FBF672-71D4-4C0E-B101-2B2D0E5EFE30}" srcOrd="0" destOrd="0" presId="urn:microsoft.com/office/officeart/2005/8/layout/orgChart1"/>
    <dgm:cxn modelId="{F377E11C-02E1-40DF-92CF-3B50E5FF423B}" type="presOf" srcId="{08E39172-915E-4658-942B-99B3193D565B}" destId="{B724EDE0-2EF2-429F-9586-71498934E29F}" srcOrd="1" destOrd="0" presId="urn:microsoft.com/office/officeart/2005/8/layout/orgChart1"/>
    <dgm:cxn modelId="{14F25A66-B13A-41FC-ABCA-82116D8C52CE}" type="presOf" srcId="{CBF8474A-4B35-4897-9595-DB42AF03C982}" destId="{ABF21C20-6476-4EC8-8F69-4DEF0CF3BD50}" srcOrd="0" destOrd="0" presId="urn:microsoft.com/office/officeart/2005/8/layout/orgChart1"/>
    <dgm:cxn modelId="{2527B4C7-23F7-4E5C-99D4-5645BC728025}" type="presOf" srcId="{39005EDD-6D91-4353-8276-4FAFAE131B84}" destId="{915FEC79-C269-40F5-86A9-3CDD91D8698B}" srcOrd="0" destOrd="0" presId="urn:microsoft.com/office/officeart/2005/8/layout/orgChart1"/>
    <dgm:cxn modelId="{A734BFD7-E28D-4FC3-BC59-2AB451DBC580}" srcId="{4AD5A735-CC50-4D5E-BE01-4E4A68A45E3D}" destId="{D2C448C9-A133-4B72-B860-32E7D7F5FC27}" srcOrd="4" destOrd="0" parTransId="{91376FE3-E369-44C0-8C50-A780AA1F67F7}" sibTransId="{9AD497A0-5CB6-43A5-90FB-6C6BE7297537}"/>
    <dgm:cxn modelId="{7D672F8F-B84A-4E33-B9DB-CCD73CC3DE7E}" type="presOf" srcId="{1204B3F1-D41B-47D0-AF24-1954ACB148E0}" destId="{5D76085D-AF60-4008-A2E6-8CF910441647}" srcOrd="0" destOrd="0" presId="urn:microsoft.com/office/officeart/2005/8/layout/orgChart1"/>
    <dgm:cxn modelId="{FDD809D4-DA93-4009-ABDB-994C678C28D6}" type="presOf" srcId="{D78845DF-760E-427C-8069-AC6B2CA218B3}" destId="{F5D21D77-34EE-42AC-A246-A906C7FBBAA2}" srcOrd="1" destOrd="0" presId="urn:microsoft.com/office/officeart/2005/8/layout/orgChart1"/>
    <dgm:cxn modelId="{A8514ED8-A70D-4C73-A3EA-669AEBF6F9CD}" type="presOf" srcId="{33AC1A67-0614-46FD-8BC4-B9943500A58C}" destId="{1337D56B-7473-46F1-B9E1-C4607765BC92}" srcOrd="1" destOrd="0" presId="urn:microsoft.com/office/officeart/2005/8/layout/orgChart1"/>
    <dgm:cxn modelId="{B8EBFBC5-543B-4283-BBCB-00BDFBD6683E}" type="presOf" srcId="{AFA7FD80-BE24-4730-ABFA-B4178618C4DF}" destId="{DD7DB92F-0E6D-4F05-8E02-B15EBD386BAD}" srcOrd="0" destOrd="0" presId="urn:microsoft.com/office/officeart/2005/8/layout/orgChart1"/>
    <dgm:cxn modelId="{CF97EA17-8257-47A0-9B8C-6B7480BD60CD}" type="presOf" srcId="{61089E62-3875-47AB-A690-20E3498ADB71}" destId="{4F4CCC9B-8AF9-49BE-94FA-EEC04F473B6A}" srcOrd="0" destOrd="0" presId="urn:microsoft.com/office/officeart/2005/8/layout/orgChart1"/>
    <dgm:cxn modelId="{2490BEC5-24DF-4A20-B77F-769C288B3A47}" type="presOf" srcId="{B774B354-9372-4462-81FA-B631D7101335}" destId="{CE41AA2B-C440-4FB3-BA05-73E31C552954}" srcOrd="0" destOrd="0" presId="urn:microsoft.com/office/officeart/2005/8/layout/orgChart1"/>
    <dgm:cxn modelId="{AEB229C2-C82C-4D3D-914F-93C63EDA8F15}" type="presOf" srcId="{92527459-43BD-443B-82B1-F9667F185817}" destId="{55207AC2-2E73-40D1-B995-89C39F9C3ED8}" srcOrd="0" destOrd="0" presId="urn:microsoft.com/office/officeart/2005/8/layout/orgChart1"/>
    <dgm:cxn modelId="{37C97E1C-05EF-4E6C-9E2F-08CA4F481114}" type="presOf" srcId="{F86CBFAC-90E6-4558-B3C4-76AC2A2E2B03}" destId="{F4726D0F-77EE-4E97-B4DE-3F138A025BF4}" srcOrd="0" destOrd="0" presId="urn:microsoft.com/office/officeart/2005/8/layout/orgChart1"/>
    <dgm:cxn modelId="{B925B512-F166-4248-B3E5-EE6226DBE29C}" srcId="{478939A7-A0EB-4117-A581-2FE5ACC1A10D}" destId="{33AC1A67-0614-46FD-8BC4-B9943500A58C}" srcOrd="2" destOrd="0" parTransId="{92527459-43BD-443B-82B1-F9667F185817}" sibTransId="{EA120B3D-F7C4-45DB-B152-794213A59A77}"/>
    <dgm:cxn modelId="{F9C1EFD2-D438-4DB4-8BE6-93D9DE9F46F2}" type="presOf" srcId="{B7D3F4F1-EC01-4A8E-82EB-FBBDA45DEC0E}" destId="{F224BAB8-FE04-4F4E-AD99-0FADBF6990F9}" srcOrd="0" destOrd="0" presId="urn:microsoft.com/office/officeart/2005/8/layout/orgChart1"/>
    <dgm:cxn modelId="{C16F2781-6FEF-42D0-AA37-85B828AA268E}" type="presOf" srcId="{39005EDD-6D91-4353-8276-4FAFAE131B84}" destId="{1CFB0BED-750C-4ECA-BE1B-539C8DADB899}" srcOrd="1" destOrd="0" presId="urn:microsoft.com/office/officeart/2005/8/layout/orgChart1"/>
    <dgm:cxn modelId="{17F795F1-4F78-45F5-97F1-CCA07556EC7B}" type="presOf" srcId="{33AC1A67-0614-46FD-8BC4-B9943500A58C}" destId="{B123D468-3F47-4F37-887E-AC7158FA5E13}" srcOrd="0" destOrd="0" presId="urn:microsoft.com/office/officeart/2005/8/layout/orgChart1"/>
    <dgm:cxn modelId="{9FB9F172-0096-457A-B7C7-21B7459DD563}" type="presOf" srcId="{51708D65-C523-42B2-B553-FDA4186F9B81}" destId="{A7FCC3F5-0528-4B31-A86A-347E9D29D924}" srcOrd="0" destOrd="0" presId="urn:microsoft.com/office/officeart/2005/8/layout/orgChart1"/>
    <dgm:cxn modelId="{66E1BE5E-1C3C-4DF6-AE88-34DDBF51FD45}" srcId="{5F339C56-355F-4FD6-B759-4C09D0430594}" destId="{D78845DF-760E-427C-8069-AC6B2CA218B3}" srcOrd="0" destOrd="0" parTransId="{F30EF0BC-1929-464F-B0B1-E3D298E0CEEB}" sibTransId="{0ECEA79F-EFF0-418A-B741-92A09B177B9F}"/>
    <dgm:cxn modelId="{C8040441-431C-43D7-9742-614F61AAC578}" type="presOf" srcId="{351904D4-DAE6-49B8-BB76-DF713580F158}" destId="{B6CB27FA-80D7-4232-AC87-2E7CAE694683}" srcOrd="1" destOrd="0" presId="urn:microsoft.com/office/officeart/2005/8/layout/orgChart1"/>
    <dgm:cxn modelId="{56C5A54E-F55E-48D2-AD26-4E9FE5E32C75}" type="presOf" srcId="{5AB4E238-A782-45A2-8EB2-84CAD0B9B959}" destId="{6733C50A-512A-45D9-92A1-59A0986B4EBE}" srcOrd="1" destOrd="0" presId="urn:microsoft.com/office/officeart/2005/8/layout/orgChart1"/>
    <dgm:cxn modelId="{E26187B3-8EF6-46DF-AA6C-47F0B1CEFBEC}" srcId="{5F339C56-355F-4FD6-B759-4C09D0430594}" destId="{08E39172-915E-4658-942B-99B3193D565B}" srcOrd="3" destOrd="0" parTransId="{C6FB1E8B-1481-4E5A-9C07-EDDEF2110627}" sibTransId="{FCB2F6D1-381D-4459-8236-D2E85B582D24}"/>
    <dgm:cxn modelId="{AECC32B2-129C-48DC-98BD-13605428C7C1}" srcId="{5F339C56-355F-4FD6-B759-4C09D0430594}" destId="{B774B354-9372-4462-81FA-B631D7101335}" srcOrd="5" destOrd="0" parTransId="{183904B1-CC4F-4C00-B5BE-F6AD7D008FA0}" sibTransId="{1777031C-E15F-43A5-A269-89ED63D22A8F}"/>
    <dgm:cxn modelId="{324848EE-4EF4-4847-B8AE-A742970FD267}" srcId="{4AD5A735-CC50-4D5E-BE01-4E4A68A45E3D}" destId="{B402F052-A9BF-4B7F-A314-FED069E77C42}" srcOrd="3" destOrd="0" parTransId="{A6520CFE-0445-4636-A4B1-693270DDB0B8}" sibTransId="{A0A87A47-10DE-4CC5-A5BC-E90B3503098F}"/>
    <dgm:cxn modelId="{AB608636-9467-4B9E-90BB-5D6C6DE68DE4}" type="presOf" srcId="{478939A7-A0EB-4117-A581-2FE5ACC1A10D}" destId="{E60A8351-7B3A-4027-A74C-94453CB53A22}" srcOrd="1" destOrd="0" presId="urn:microsoft.com/office/officeart/2005/8/layout/orgChart1"/>
    <dgm:cxn modelId="{D5C3DBB7-038B-441A-A7FE-DD5926062F37}" srcId="{478939A7-A0EB-4117-A581-2FE5ACC1A10D}" destId="{07FC272A-7AB1-4B29-B219-16C4DF10ACDF}" srcOrd="0" destOrd="0" parTransId="{AFA7FD80-BE24-4730-ABFA-B4178618C4DF}" sibTransId="{159963B8-D852-4485-B206-EAAB0C692F25}"/>
    <dgm:cxn modelId="{55404ED4-DF69-40B3-A471-84DA904907B3}" type="presOf" srcId="{5F339C56-355F-4FD6-B759-4C09D0430594}" destId="{B4F325A3-97C2-46EB-B09D-5EBDF672083E}" srcOrd="0" destOrd="0" presId="urn:microsoft.com/office/officeart/2005/8/layout/orgChart1"/>
    <dgm:cxn modelId="{3109A02D-C897-4AF3-AD1A-8999516949E2}" type="presParOf" srcId="{FC92243A-C735-4A48-986E-DEB4CACBCA6B}" destId="{DDBAF52C-7E5E-44BD-836A-FCCC46D64051}" srcOrd="0" destOrd="0" presId="urn:microsoft.com/office/officeart/2005/8/layout/orgChart1"/>
    <dgm:cxn modelId="{8DBEBC5C-839E-4909-A75E-B53F075ACE24}" type="presParOf" srcId="{DDBAF52C-7E5E-44BD-836A-FCCC46D64051}" destId="{19BCB67B-86A2-400E-83C6-4545D374CBF7}" srcOrd="0" destOrd="0" presId="urn:microsoft.com/office/officeart/2005/8/layout/orgChart1"/>
    <dgm:cxn modelId="{9ACCB0F5-9D1B-411B-81BB-D3D4EB3F3386}" type="presParOf" srcId="{19BCB67B-86A2-400E-83C6-4545D374CBF7}" destId="{8606B4E3-B260-47FB-A7FB-E955349297C2}" srcOrd="0" destOrd="0" presId="urn:microsoft.com/office/officeart/2005/8/layout/orgChart1"/>
    <dgm:cxn modelId="{D462039B-3F5E-4B74-8195-6FE6B771DA8E}" type="presParOf" srcId="{19BCB67B-86A2-400E-83C6-4545D374CBF7}" destId="{FA352929-E933-4ADB-9939-56088E1942BA}" srcOrd="1" destOrd="0" presId="urn:microsoft.com/office/officeart/2005/8/layout/orgChart1"/>
    <dgm:cxn modelId="{39775AFE-3FF2-4A1E-8EA3-2C0D7350CAE6}" type="presParOf" srcId="{DDBAF52C-7E5E-44BD-836A-FCCC46D64051}" destId="{20992511-B52E-418A-8D32-996E2D995F76}" srcOrd="1" destOrd="0" presId="urn:microsoft.com/office/officeart/2005/8/layout/orgChart1"/>
    <dgm:cxn modelId="{39330256-3FFD-4EB7-842B-BA6C584A9FD4}" type="presParOf" srcId="{20992511-B52E-418A-8D32-996E2D995F76}" destId="{4F4CCC9B-8AF9-49BE-94FA-EEC04F473B6A}" srcOrd="0" destOrd="0" presId="urn:microsoft.com/office/officeart/2005/8/layout/orgChart1"/>
    <dgm:cxn modelId="{0410FB61-9E8C-44E0-944E-B22568B0FB56}" type="presParOf" srcId="{20992511-B52E-418A-8D32-996E2D995F76}" destId="{49D988A9-90F9-4047-8DC0-2DEFA896F2EE}" srcOrd="1" destOrd="0" presId="urn:microsoft.com/office/officeart/2005/8/layout/orgChart1"/>
    <dgm:cxn modelId="{3C4F3563-B408-40BA-BDB2-CE9FA7EE7036}" type="presParOf" srcId="{49D988A9-90F9-4047-8DC0-2DEFA896F2EE}" destId="{1B97FDCD-1638-4820-A1A2-7034BEDACB95}" srcOrd="0" destOrd="0" presId="urn:microsoft.com/office/officeart/2005/8/layout/orgChart1"/>
    <dgm:cxn modelId="{1E8CF57D-570E-4AFB-B608-8C47736857E2}" type="presParOf" srcId="{1B97FDCD-1638-4820-A1A2-7034BEDACB95}" destId="{915FEC79-C269-40F5-86A9-3CDD91D8698B}" srcOrd="0" destOrd="0" presId="urn:microsoft.com/office/officeart/2005/8/layout/orgChart1"/>
    <dgm:cxn modelId="{AA217932-A585-42B7-927F-531CB718FF41}" type="presParOf" srcId="{1B97FDCD-1638-4820-A1A2-7034BEDACB95}" destId="{1CFB0BED-750C-4ECA-BE1B-539C8DADB899}" srcOrd="1" destOrd="0" presId="urn:microsoft.com/office/officeart/2005/8/layout/orgChart1"/>
    <dgm:cxn modelId="{8D426FBF-014F-4667-8898-A158A231FE2E}" type="presParOf" srcId="{49D988A9-90F9-4047-8DC0-2DEFA896F2EE}" destId="{AE0EE2A0-A8D7-42D1-A100-B82F3F041637}" srcOrd="1" destOrd="0" presId="urn:microsoft.com/office/officeart/2005/8/layout/orgChart1"/>
    <dgm:cxn modelId="{F459DD83-F381-4816-9A8C-E95B6F2A5B74}" type="presParOf" srcId="{AE0EE2A0-A8D7-42D1-A100-B82F3F041637}" destId="{1FE798D2-02CD-4210-8ACC-BD6D19204D5C}" srcOrd="0" destOrd="0" presId="urn:microsoft.com/office/officeart/2005/8/layout/orgChart1"/>
    <dgm:cxn modelId="{166693DA-E153-4FD8-A1A8-A6B67F6D4A72}" type="presParOf" srcId="{AE0EE2A0-A8D7-42D1-A100-B82F3F041637}" destId="{CDF7CC3B-5125-4A91-841E-D932B9DFEC3F}" srcOrd="1" destOrd="0" presId="urn:microsoft.com/office/officeart/2005/8/layout/orgChart1"/>
    <dgm:cxn modelId="{A31C6423-2788-4535-BB1B-5A70104C41A9}" type="presParOf" srcId="{CDF7CC3B-5125-4A91-841E-D932B9DFEC3F}" destId="{BB07BF34-6FC4-42EF-A706-DAC4E0957F45}" srcOrd="0" destOrd="0" presId="urn:microsoft.com/office/officeart/2005/8/layout/orgChart1"/>
    <dgm:cxn modelId="{FEED5711-A0C5-40CA-A415-1AD1321D5814}" type="presParOf" srcId="{BB07BF34-6FC4-42EF-A706-DAC4E0957F45}" destId="{982A4093-4815-4BFC-84A6-FF35C77B5B3B}" srcOrd="0" destOrd="0" presId="urn:microsoft.com/office/officeart/2005/8/layout/orgChart1"/>
    <dgm:cxn modelId="{2237818E-6430-4B37-A6FA-71ACC7415D58}" type="presParOf" srcId="{BB07BF34-6FC4-42EF-A706-DAC4E0957F45}" destId="{5D4FEB73-6AE6-4B75-A921-F55536382680}" srcOrd="1" destOrd="0" presId="urn:microsoft.com/office/officeart/2005/8/layout/orgChart1"/>
    <dgm:cxn modelId="{54D4E0C9-C479-45B4-BB33-60DCE6F189AB}" type="presParOf" srcId="{CDF7CC3B-5125-4A91-841E-D932B9DFEC3F}" destId="{0A2BB8F9-E132-4718-80DB-DA853D06CB4C}" srcOrd="1" destOrd="0" presId="urn:microsoft.com/office/officeart/2005/8/layout/orgChart1"/>
    <dgm:cxn modelId="{12E6EB54-0304-48EE-BC21-1720E0135847}" type="presParOf" srcId="{CDF7CC3B-5125-4A91-841E-D932B9DFEC3F}" destId="{9E2D6E01-4C64-4F83-8BB3-BD4B43C083FE}" srcOrd="2" destOrd="0" presId="urn:microsoft.com/office/officeart/2005/8/layout/orgChart1"/>
    <dgm:cxn modelId="{B3C8EEE9-016A-41A7-856F-942225FBB35C}" type="presParOf" srcId="{49D988A9-90F9-4047-8DC0-2DEFA896F2EE}" destId="{D4B051C8-2B52-4028-9C91-9AE3C2E78E8A}" srcOrd="2" destOrd="0" presId="urn:microsoft.com/office/officeart/2005/8/layout/orgChart1"/>
    <dgm:cxn modelId="{95C31223-66D2-453E-B246-8F547D5E7734}" type="presParOf" srcId="{20992511-B52E-418A-8D32-996E2D995F76}" destId="{CED0CAEC-DBD6-4BBE-8ECD-04F5C7E834D1}" srcOrd="2" destOrd="0" presId="urn:microsoft.com/office/officeart/2005/8/layout/orgChart1"/>
    <dgm:cxn modelId="{2676F2D0-FA5C-417D-B794-BCC3B9A30CA7}" type="presParOf" srcId="{20992511-B52E-418A-8D32-996E2D995F76}" destId="{D548CD17-416E-4964-B59B-DD2B22EA4AB8}" srcOrd="3" destOrd="0" presId="urn:microsoft.com/office/officeart/2005/8/layout/orgChart1"/>
    <dgm:cxn modelId="{26539B28-806E-4ED0-B4A1-526F14AE6137}" type="presParOf" srcId="{D548CD17-416E-4964-B59B-DD2B22EA4AB8}" destId="{588A8F78-AD51-416D-8EC2-BD3AFCA65F74}" srcOrd="0" destOrd="0" presId="urn:microsoft.com/office/officeart/2005/8/layout/orgChart1"/>
    <dgm:cxn modelId="{77FC86F5-2380-4B7A-A42F-D8E0CEDD2615}" type="presParOf" srcId="{588A8F78-AD51-416D-8EC2-BD3AFCA65F74}" destId="{B4F325A3-97C2-46EB-B09D-5EBDF672083E}" srcOrd="0" destOrd="0" presId="urn:microsoft.com/office/officeart/2005/8/layout/orgChart1"/>
    <dgm:cxn modelId="{C71B0862-3472-47D1-8D73-DD4C1EBBA4F4}" type="presParOf" srcId="{588A8F78-AD51-416D-8EC2-BD3AFCA65F74}" destId="{80BBD2A0-6E1F-4E42-94C2-89799F2190DA}" srcOrd="1" destOrd="0" presId="urn:microsoft.com/office/officeart/2005/8/layout/orgChart1"/>
    <dgm:cxn modelId="{2D3C0C08-149B-4DF5-8205-4ACED30ED38A}" type="presParOf" srcId="{D548CD17-416E-4964-B59B-DD2B22EA4AB8}" destId="{40E12D9F-6F1E-4F7D-86EC-F1D7EB02242E}" srcOrd="1" destOrd="0" presId="urn:microsoft.com/office/officeart/2005/8/layout/orgChart1"/>
    <dgm:cxn modelId="{3392DAE9-37C2-4712-BE71-9D24259F53CF}" type="presParOf" srcId="{40E12D9F-6F1E-4F7D-86EC-F1D7EB02242E}" destId="{7C9D89A5-513F-4045-B0D1-7FE3D7B63664}" srcOrd="0" destOrd="0" presId="urn:microsoft.com/office/officeart/2005/8/layout/orgChart1"/>
    <dgm:cxn modelId="{E2595ED8-3676-4041-BEEA-37640124BC42}" type="presParOf" srcId="{40E12D9F-6F1E-4F7D-86EC-F1D7EB02242E}" destId="{E95B332E-1BCA-4AA6-B4DA-1303FAE0C745}" srcOrd="1" destOrd="0" presId="urn:microsoft.com/office/officeart/2005/8/layout/orgChart1"/>
    <dgm:cxn modelId="{0FBC7A8C-A475-4203-9BFC-3FB2F51BD1AA}" type="presParOf" srcId="{E95B332E-1BCA-4AA6-B4DA-1303FAE0C745}" destId="{9B663022-33CB-4CC7-AD86-81452A527242}" srcOrd="0" destOrd="0" presId="urn:microsoft.com/office/officeart/2005/8/layout/orgChart1"/>
    <dgm:cxn modelId="{DF9B255B-B79D-4818-868A-34A1B5BAA142}" type="presParOf" srcId="{9B663022-33CB-4CC7-AD86-81452A527242}" destId="{FAD83466-F070-4E02-A319-98150C92829F}" srcOrd="0" destOrd="0" presId="urn:microsoft.com/office/officeart/2005/8/layout/orgChart1"/>
    <dgm:cxn modelId="{ED268E86-8BFB-4C9D-831D-B7326C90DF71}" type="presParOf" srcId="{9B663022-33CB-4CC7-AD86-81452A527242}" destId="{F5D21D77-34EE-42AC-A246-A906C7FBBAA2}" srcOrd="1" destOrd="0" presId="urn:microsoft.com/office/officeart/2005/8/layout/orgChart1"/>
    <dgm:cxn modelId="{7D98A492-BAE5-4E75-9C21-10AD08118825}" type="presParOf" srcId="{E95B332E-1BCA-4AA6-B4DA-1303FAE0C745}" destId="{4F4BA47F-6811-4ABD-A2D9-FF9F60312AAD}" srcOrd="1" destOrd="0" presId="urn:microsoft.com/office/officeart/2005/8/layout/orgChart1"/>
    <dgm:cxn modelId="{68E343F9-1146-4FC5-91F8-484989B4AF30}" type="presParOf" srcId="{E95B332E-1BCA-4AA6-B4DA-1303FAE0C745}" destId="{F581BA26-32A7-46F8-A01A-CD193DA90C3C}" srcOrd="2" destOrd="0" presId="urn:microsoft.com/office/officeart/2005/8/layout/orgChart1"/>
    <dgm:cxn modelId="{F28DFCFE-34E9-4EEF-B51D-6F455311849F}" type="presParOf" srcId="{40E12D9F-6F1E-4F7D-86EC-F1D7EB02242E}" destId="{F224BAB8-FE04-4F4E-AD99-0FADBF6990F9}" srcOrd="2" destOrd="0" presId="urn:microsoft.com/office/officeart/2005/8/layout/orgChart1"/>
    <dgm:cxn modelId="{EE376587-6E17-453A-81B8-28299A219FC1}" type="presParOf" srcId="{40E12D9F-6F1E-4F7D-86EC-F1D7EB02242E}" destId="{C1913B26-2BBF-49D9-BBD3-B861DC9BCB8A}" srcOrd="3" destOrd="0" presId="urn:microsoft.com/office/officeart/2005/8/layout/orgChart1"/>
    <dgm:cxn modelId="{500EE925-B36D-4690-9E94-162147E5D363}" type="presParOf" srcId="{C1913B26-2BBF-49D9-BBD3-B861DC9BCB8A}" destId="{11938F64-5F7B-444E-962A-7CC859CADD91}" srcOrd="0" destOrd="0" presId="urn:microsoft.com/office/officeart/2005/8/layout/orgChart1"/>
    <dgm:cxn modelId="{FADA8D17-3ED0-443D-BEBA-3A44183ED1D8}" type="presParOf" srcId="{11938F64-5F7B-444E-962A-7CC859CADD91}" destId="{E166C316-AE32-4670-B326-3E9BA3CC1191}" srcOrd="0" destOrd="0" presId="urn:microsoft.com/office/officeart/2005/8/layout/orgChart1"/>
    <dgm:cxn modelId="{B00CBB71-EA61-49A9-B6E5-0AED56F46972}" type="presParOf" srcId="{11938F64-5F7B-444E-962A-7CC859CADD91}" destId="{12072681-FF18-45A2-9A06-07562F6EEB3D}" srcOrd="1" destOrd="0" presId="urn:microsoft.com/office/officeart/2005/8/layout/orgChart1"/>
    <dgm:cxn modelId="{4C23F458-D507-4096-A6F4-49857A8C45CB}" type="presParOf" srcId="{C1913B26-2BBF-49D9-BBD3-B861DC9BCB8A}" destId="{71F348B5-4512-44F9-BD80-8A3D558726DC}" srcOrd="1" destOrd="0" presId="urn:microsoft.com/office/officeart/2005/8/layout/orgChart1"/>
    <dgm:cxn modelId="{BBAD5BA5-BB20-4A7C-99F3-1F42FF10DD01}" type="presParOf" srcId="{C1913B26-2BBF-49D9-BBD3-B861DC9BCB8A}" destId="{590977C5-FA93-4EE0-87E0-999423C2CF48}" srcOrd="2" destOrd="0" presId="urn:microsoft.com/office/officeart/2005/8/layout/orgChart1"/>
    <dgm:cxn modelId="{7E777C14-4DE5-4C71-81C5-3923EDC85A5F}" type="presParOf" srcId="{40E12D9F-6F1E-4F7D-86EC-F1D7EB02242E}" destId="{6EEAF9CD-B3BD-4620-81A0-4A36985B1244}" srcOrd="4" destOrd="0" presId="urn:microsoft.com/office/officeart/2005/8/layout/orgChart1"/>
    <dgm:cxn modelId="{C22DA8CF-7499-44BE-BBF4-0EE665B5A27A}" type="presParOf" srcId="{40E12D9F-6F1E-4F7D-86EC-F1D7EB02242E}" destId="{3E1BC667-3039-42D3-97CA-91B3E01704BC}" srcOrd="5" destOrd="0" presId="urn:microsoft.com/office/officeart/2005/8/layout/orgChart1"/>
    <dgm:cxn modelId="{CF52B59F-76FB-4C3F-AFA6-8FED4CD55D6E}" type="presParOf" srcId="{3E1BC667-3039-42D3-97CA-91B3E01704BC}" destId="{3E08328F-32A5-4302-A617-3595F28B7ABB}" srcOrd="0" destOrd="0" presId="urn:microsoft.com/office/officeart/2005/8/layout/orgChart1"/>
    <dgm:cxn modelId="{EF80B0D7-1367-410B-8345-BD9398F03123}" type="presParOf" srcId="{3E08328F-32A5-4302-A617-3595F28B7ABB}" destId="{F4726D0F-77EE-4E97-B4DE-3F138A025BF4}" srcOrd="0" destOrd="0" presId="urn:microsoft.com/office/officeart/2005/8/layout/orgChart1"/>
    <dgm:cxn modelId="{A521BC3F-9C78-4EC9-B5D0-5A60015A57F2}" type="presParOf" srcId="{3E08328F-32A5-4302-A617-3595F28B7ABB}" destId="{3A44F380-BD6F-4E58-8FBC-4E1DE0F0245B}" srcOrd="1" destOrd="0" presId="urn:microsoft.com/office/officeart/2005/8/layout/orgChart1"/>
    <dgm:cxn modelId="{4920EE63-767D-4B97-965B-09A1BA5C0EA0}" type="presParOf" srcId="{3E1BC667-3039-42D3-97CA-91B3E01704BC}" destId="{A5E8E45A-E06A-4EBA-9934-77834B1F10A7}" srcOrd="1" destOrd="0" presId="urn:microsoft.com/office/officeart/2005/8/layout/orgChart1"/>
    <dgm:cxn modelId="{1EB8781D-41C9-4715-AB15-3CFE48992606}" type="presParOf" srcId="{3E1BC667-3039-42D3-97CA-91B3E01704BC}" destId="{7CA7A9DA-3A99-479D-82AB-D2788126EBE5}" srcOrd="2" destOrd="0" presId="urn:microsoft.com/office/officeart/2005/8/layout/orgChart1"/>
    <dgm:cxn modelId="{DAA67E16-4C5A-45CF-8BED-63F8A40C9AF9}" type="presParOf" srcId="{40E12D9F-6F1E-4F7D-86EC-F1D7EB02242E}" destId="{9DDEB0F0-4847-482F-A0A7-2912816E1250}" srcOrd="6" destOrd="0" presId="urn:microsoft.com/office/officeart/2005/8/layout/orgChart1"/>
    <dgm:cxn modelId="{235CE963-EE36-41F4-A190-0FE6C61A127F}" type="presParOf" srcId="{40E12D9F-6F1E-4F7D-86EC-F1D7EB02242E}" destId="{50F1F8DA-442E-4931-B789-339BCA0623DD}" srcOrd="7" destOrd="0" presId="urn:microsoft.com/office/officeart/2005/8/layout/orgChart1"/>
    <dgm:cxn modelId="{BAC14CBE-6708-43E0-BAE7-35B315FAF2AC}" type="presParOf" srcId="{50F1F8DA-442E-4931-B789-339BCA0623DD}" destId="{499DAED7-800C-4C3D-A647-FF382FF66940}" srcOrd="0" destOrd="0" presId="urn:microsoft.com/office/officeart/2005/8/layout/orgChart1"/>
    <dgm:cxn modelId="{BE58A806-7460-4A35-A6CE-AC7D0341D08D}" type="presParOf" srcId="{499DAED7-800C-4C3D-A647-FF382FF66940}" destId="{11324A24-D621-4C67-8C72-BC556F899095}" srcOrd="0" destOrd="0" presId="urn:microsoft.com/office/officeart/2005/8/layout/orgChart1"/>
    <dgm:cxn modelId="{EB237A05-223E-4ECD-AC66-3EE3E821AE6E}" type="presParOf" srcId="{499DAED7-800C-4C3D-A647-FF382FF66940}" destId="{B724EDE0-2EF2-429F-9586-71498934E29F}" srcOrd="1" destOrd="0" presId="urn:microsoft.com/office/officeart/2005/8/layout/orgChart1"/>
    <dgm:cxn modelId="{9A3F09DE-C60B-4DDA-88B6-1D806B609CE1}" type="presParOf" srcId="{50F1F8DA-442E-4931-B789-339BCA0623DD}" destId="{35DDD77E-C538-4CA8-A112-C7BA7DF22D66}" srcOrd="1" destOrd="0" presId="urn:microsoft.com/office/officeart/2005/8/layout/orgChart1"/>
    <dgm:cxn modelId="{BC7AA1DC-945C-4CCC-9308-10F18F70CB3F}" type="presParOf" srcId="{50F1F8DA-442E-4931-B789-339BCA0623DD}" destId="{4E0C3CD5-DFD8-4B6F-80EB-F2C5A731EAA2}" srcOrd="2" destOrd="0" presId="urn:microsoft.com/office/officeart/2005/8/layout/orgChart1"/>
    <dgm:cxn modelId="{85E716C8-993D-4C60-B53F-3326DCA0A791}" type="presParOf" srcId="{40E12D9F-6F1E-4F7D-86EC-F1D7EB02242E}" destId="{ABF21C20-6476-4EC8-8F69-4DEF0CF3BD50}" srcOrd="8" destOrd="0" presId="urn:microsoft.com/office/officeart/2005/8/layout/orgChart1"/>
    <dgm:cxn modelId="{30A0A5F7-F919-47F4-BA68-F561B973F64A}" type="presParOf" srcId="{40E12D9F-6F1E-4F7D-86EC-F1D7EB02242E}" destId="{3E5D76C5-1660-4072-87D8-EFA6580289EF}" srcOrd="9" destOrd="0" presId="urn:microsoft.com/office/officeart/2005/8/layout/orgChart1"/>
    <dgm:cxn modelId="{4B62974F-CC21-412A-87E5-AB6F4726885E}" type="presParOf" srcId="{3E5D76C5-1660-4072-87D8-EFA6580289EF}" destId="{FBA4FB83-8B0A-4615-AB12-76645D6F47B5}" srcOrd="0" destOrd="0" presId="urn:microsoft.com/office/officeart/2005/8/layout/orgChart1"/>
    <dgm:cxn modelId="{A7ACB6DA-3563-49E3-92E0-3B77FF7C757E}" type="presParOf" srcId="{FBA4FB83-8B0A-4615-AB12-76645D6F47B5}" destId="{5D76085D-AF60-4008-A2E6-8CF910441647}" srcOrd="0" destOrd="0" presId="urn:microsoft.com/office/officeart/2005/8/layout/orgChart1"/>
    <dgm:cxn modelId="{F56CDD4F-F9B6-432B-B8BE-8713EB3260C6}" type="presParOf" srcId="{FBA4FB83-8B0A-4615-AB12-76645D6F47B5}" destId="{CFFA5A52-2BF5-4F94-80A6-DDF8DA43C9EF}" srcOrd="1" destOrd="0" presId="urn:microsoft.com/office/officeart/2005/8/layout/orgChart1"/>
    <dgm:cxn modelId="{477B3B3F-1F9F-4D7E-AB2A-CAD688BAEBDC}" type="presParOf" srcId="{3E5D76C5-1660-4072-87D8-EFA6580289EF}" destId="{DE82502E-6C0E-4913-A649-F660807C6AD4}" srcOrd="1" destOrd="0" presId="urn:microsoft.com/office/officeart/2005/8/layout/orgChart1"/>
    <dgm:cxn modelId="{ACB51157-30CB-4AD4-9AA3-81579DD1F29C}" type="presParOf" srcId="{3E5D76C5-1660-4072-87D8-EFA6580289EF}" destId="{FE905D0E-8B56-4CF6-8406-BA01F2F0C157}" srcOrd="2" destOrd="0" presId="urn:microsoft.com/office/officeart/2005/8/layout/orgChart1"/>
    <dgm:cxn modelId="{4A5AE9D0-3119-4722-861F-3985EC218289}" type="presParOf" srcId="{40E12D9F-6F1E-4F7D-86EC-F1D7EB02242E}" destId="{D6849D8E-5BBB-454F-9AAA-AF053F8EA97F}" srcOrd="10" destOrd="0" presId="urn:microsoft.com/office/officeart/2005/8/layout/orgChart1"/>
    <dgm:cxn modelId="{9185AD89-A3C6-4C04-92C9-7745B41EC3D4}" type="presParOf" srcId="{40E12D9F-6F1E-4F7D-86EC-F1D7EB02242E}" destId="{9FA1FFF5-D350-421B-9E6F-CB3B5EEE3264}" srcOrd="11" destOrd="0" presId="urn:microsoft.com/office/officeart/2005/8/layout/orgChart1"/>
    <dgm:cxn modelId="{28D7613F-D75F-44BE-9C5A-863926048C98}" type="presParOf" srcId="{9FA1FFF5-D350-421B-9E6F-CB3B5EEE3264}" destId="{9BBF7F8F-F558-427C-A033-578BACF06241}" srcOrd="0" destOrd="0" presId="urn:microsoft.com/office/officeart/2005/8/layout/orgChart1"/>
    <dgm:cxn modelId="{859ADF73-1C75-4001-9737-EFE593FB4A9E}" type="presParOf" srcId="{9BBF7F8F-F558-427C-A033-578BACF06241}" destId="{CE41AA2B-C440-4FB3-BA05-73E31C552954}" srcOrd="0" destOrd="0" presId="urn:microsoft.com/office/officeart/2005/8/layout/orgChart1"/>
    <dgm:cxn modelId="{42A5D6E3-162B-4697-AE3C-F3935A900D95}" type="presParOf" srcId="{9BBF7F8F-F558-427C-A033-578BACF06241}" destId="{EB2AE113-02B4-4277-B01A-D399F195381C}" srcOrd="1" destOrd="0" presId="urn:microsoft.com/office/officeart/2005/8/layout/orgChart1"/>
    <dgm:cxn modelId="{1BCF07CD-CE55-4207-86C3-141FF5FBBBDB}" type="presParOf" srcId="{9FA1FFF5-D350-421B-9E6F-CB3B5EEE3264}" destId="{A128002F-B1CC-4E10-9865-7088ABC1997B}" srcOrd="1" destOrd="0" presId="urn:microsoft.com/office/officeart/2005/8/layout/orgChart1"/>
    <dgm:cxn modelId="{C64C2997-F091-4890-928D-BCF6D8BA1C17}" type="presParOf" srcId="{9FA1FFF5-D350-421B-9E6F-CB3B5EEE3264}" destId="{6BB77B36-E244-4419-8362-8A2D5763E2C6}" srcOrd="2" destOrd="0" presId="urn:microsoft.com/office/officeart/2005/8/layout/orgChart1"/>
    <dgm:cxn modelId="{705EAFD7-E665-4B99-A6D1-55BC03E9BA33}" type="presParOf" srcId="{40E12D9F-6F1E-4F7D-86EC-F1D7EB02242E}" destId="{F7357188-6162-4896-A4E1-7B97A7C427F2}" srcOrd="12" destOrd="0" presId="urn:microsoft.com/office/officeart/2005/8/layout/orgChart1"/>
    <dgm:cxn modelId="{6F77BD12-3BF4-4842-86CB-6557BB82197A}" type="presParOf" srcId="{40E12D9F-6F1E-4F7D-86EC-F1D7EB02242E}" destId="{4A80432B-452A-451C-8505-AB1E9B1852AF}" srcOrd="13" destOrd="0" presId="urn:microsoft.com/office/officeart/2005/8/layout/orgChart1"/>
    <dgm:cxn modelId="{D2EF25A2-3F42-497E-90CA-B63C7A349ACE}" type="presParOf" srcId="{4A80432B-452A-451C-8505-AB1E9B1852AF}" destId="{B8CCE9EF-120F-4073-ACEF-5050691EFDC1}" srcOrd="0" destOrd="0" presId="urn:microsoft.com/office/officeart/2005/8/layout/orgChart1"/>
    <dgm:cxn modelId="{F764002E-6C9D-49D3-82B2-18670725E6A3}" type="presParOf" srcId="{B8CCE9EF-120F-4073-ACEF-5050691EFDC1}" destId="{C8EE0A92-E753-4591-8DCA-CCCB274852E3}" srcOrd="0" destOrd="0" presId="urn:microsoft.com/office/officeart/2005/8/layout/orgChart1"/>
    <dgm:cxn modelId="{CD987B75-18A4-47CB-81C4-135B689DEE30}" type="presParOf" srcId="{B8CCE9EF-120F-4073-ACEF-5050691EFDC1}" destId="{6733C50A-512A-45D9-92A1-59A0986B4EBE}" srcOrd="1" destOrd="0" presId="urn:microsoft.com/office/officeart/2005/8/layout/orgChart1"/>
    <dgm:cxn modelId="{FFDDE9C8-D3A5-4F1F-B42E-E7059D2ED266}" type="presParOf" srcId="{4A80432B-452A-451C-8505-AB1E9B1852AF}" destId="{237A2D1F-06E1-47C0-9F60-AB095A82ADE8}" srcOrd="1" destOrd="0" presId="urn:microsoft.com/office/officeart/2005/8/layout/orgChart1"/>
    <dgm:cxn modelId="{2EBD2001-67FA-42E2-86AE-CD7475C6E5D2}" type="presParOf" srcId="{4A80432B-452A-451C-8505-AB1E9B1852AF}" destId="{68F080B9-0DA8-45B8-BB25-EFE83C37D2A9}" srcOrd="2" destOrd="0" presId="urn:microsoft.com/office/officeart/2005/8/layout/orgChart1"/>
    <dgm:cxn modelId="{F985C792-50E6-49A0-B401-E8916B3F06E0}" type="presParOf" srcId="{D548CD17-416E-4964-B59B-DD2B22EA4AB8}" destId="{5082918D-8541-4F13-A5C6-A552ED8C3902}" srcOrd="2" destOrd="0" presId="urn:microsoft.com/office/officeart/2005/8/layout/orgChart1"/>
    <dgm:cxn modelId="{B73872DF-BBD1-4989-A2BD-F6AC851C8996}" type="presParOf" srcId="{20992511-B52E-418A-8D32-996E2D995F76}" destId="{A2A9EB90-48D8-4143-BC9F-8E4491563563}" srcOrd="4" destOrd="0" presId="urn:microsoft.com/office/officeart/2005/8/layout/orgChart1"/>
    <dgm:cxn modelId="{2681C1FC-322D-4530-9770-2693D1B921EE}" type="presParOf" srcId="{20992511-B52E-418A-8D32-996E2D995F76}" destId="{65BADC27-A667-4A35-B64F-F581EBE397A4}" srcOrd="5" destOrd="0" presId="urn:microsoft.com/office/officeart/2005/8/layout/orgChart1"/>
    <dgm:cxn modelId="{6A7440C2-C8BB-4518-8BE7-B4C2048492D2}" type="presParOf" srcId="{65BADC27-A667-4A35-B64F-F581EBE397A4}" destId="{D807D8E8-D654-4189-921C-E1F37F02B71D}" srcOrd="0" destOrd="0" presId="urn:microsoft.com/office/officeart/2005/8/layout/orgChart1"/>
    <dgm:cxn modelId="{38127242-5326-46CE-A1F9-2A752B9B5CAF}" type="presParOf" srcId="{D807D8E8-D654-4189-921C-E1F37F02B71D}" destId="{625FC74C-1FE2-4E86-9737-9BAE72096906}" srcOrd="0" destOrd="0" presId="urn:microsoft.com/office/officeart/2005/8/layout/orgChart1"/>
    <dgm:cxn modelId="{794549B2-D2C4-4C07-A3DB-430E0DA638EB}" type="presParOf" srcId="{D807D8E8-D654-4189-921C-E1F37F02B71D}" destId="{E60A8351-7B3A-4027-A74C-94453CB53A22}" srcOrd="1" destOrd="0" presId="urn:microsoft.com/office/officeart/2005/8/layout/orgChart1"/>
    <dgm:cxn modelId="{E0C4B75D-B03D-4175-BDBC-9310794E290E}" type="presParOf" srcId="{65BADC27-A667-4A35-B64F-F581EBE397A4}" destId="{1AFDC324-EB8C-4920-B7B0-6CF5B4578BAC}" srcOrd="1" destOrd="0" presId="urn:microsoft.com/office/officeart/2005/8/layout/orgChart1"/>
    <dgm:cxn modelId="{8AFEF197-D3DC-4BB6-9B5E-9AA2C1167863}" type="presParOf" srcId="{1AFDC324-EB8C-4920-B7B0-6CF5B4578BAC}" destId="{DD7DB92F-0E6D-4F05-8E02-B15EBD386BAD}" srcOrd="0" destOrd="0" presId="urn:microsoft.com/office/officeart/2005/8/layout/orgChart1"/>
    <dgm:cxn modelId="{EF4F3CD3-85F9-4BD8-B063-BA281E111757}" type="presParOf" srcId="{1AFDC324-EB8C-4920-B7B0-6CF5B4578BAC}" destId="{71324486-45BB-4E0F-9033-2B5FEA8B0375}" srcOrd="1" destOrd="0" presId="urn:microsoft.com/office/officeart/2005/8/layout/orgChart1"/>
    <dgm:cxn modelId="{44119FEF-7C8B-4E63-B508-5B79E1293CEF}" type="presParOf" srcId="{71324486-45BB-4E0F-9033-2B5FEA8B0375}" destId="{87498484-0581-44F6-8AB8-0A8CAE2C9967}" srcOrd="0" destOrd="0" presId="urn:microsoft.com/office/officeart/2005/8/layout/orgChart1"/>
    <dgm:cxn modelId="{09236C3A-9D11-4CB6-BC78-2981DBE7F2FA}" type="presParOf" srcId="{87498484-0581-44F6-8AB8-0A8CAE2C9967}" destId="{721E986C-56CB-46C4-81E9-8713A4812233}" srcOrd="0" destOrd="0" presId="urn:microsoft.com/office/officeart/2005/8/layout/orgChart1"/>
    <dgm:cxn modelId="{B75882FF-7B3D-47F7-96A2-201FA3C1FB70}" type="presParOf" srcId="{87498484-0581-44F6-8AB8-0A8CAE2C9967}" destId="{28D90DAF-9E1F-40A7-B56E-D7E0C006E1CB}" srcOrd="1" destOrd="0" presId="urn:microsoft.com/office/officeart/2005/8/layout/orgChart1"/>
    <dgm:cxn modelId="{23AB61E2-7D98-484F-BFC1-B34944E4CC9E}" type="presParOf" srcId="{71324486-45BB-4E0F-9033-2B5FEA8B0375}" destId="{9BE76AFF-902C-4C5C-8520-959B5FBC9981}" srcOrd="1" destOrd="0" presId="urn:microsoft.com/office/officeart/2005/8/layout/orgChart1"/>
    <dgm:cxn modelId="{27B85A13-E608-4143-BC53-8808C42C0D2B}" type="presParOf" srcId="{71324486-45BB-4E0F-9033-2B5FEA8B0375}" destId="{D10AC322-CD9A-42A6-A1CB-3E60426FE97C}" srcOrd="2" destOrd="0" presId="urn:microsoft.com/office/officeart/2005/8/layout/orgChart1"/>
    <dgm:cxn modelId="{06D4DEA9-2273-4D8E-99DD-C16F864A4CB3}" type="presParOf" srcId="{1AFDC324-EB8C-4920-B7B0-6CF5B4578BAC}" destId="{A7FCC3F5-0528-4B31-A86A-347E9D29D924}" srcOrd="2" destOrd="0" presId="urn:microsoft.com/office/officeart/2005/8/layout/orgChart1"/>
    <dgm:cxn modelId="{F44CE001-8727-49BD-AB17-94AC459632DC}" type="presParOf" srcId="{1AFDC324-EB8C-4920-B7B0-6CF5B4578BAC}" destId="{833DCA2D-356D-4AC1-9135-11360A36965B}" srcOrd="3" destOrd="0" presId="urn:microsoft.com/office/officeart/2005/8/layout/orgChart1"/>
    <dgm:cxn modelId="{2797B050-71EE-4359-A94B-3D8C9590E0C7}" type="presParOf" srcId="{833DCA2D-356D-4AC1-9135-11360A36965B}" destId="{7E5CA816-A022-48C2-B434-E4EE2A715A7D}" srcOrd="0" destOrd="0" presId="urn:microsoft.com/office/officeart/2005/8/layout/orgChart1"/>
    <dgm:cxn modelId="{4A229CB9-EE79-4F7F-9D6C-BD798482559F}" type="presParOf" srcId="{7E5CA816-A022-48C2-B434-E4EE2A715A7D}" destId="{F58201E9-26A7-449C-B195-1D5FF43E0CB6}" srcOrd="0" destOrd="0" presId="urn:microsoft.com/office/officeart/2005/8/layout/orgChart1"/>
    <dgm:cxn modelId="{60DF8577-6AC4-4F15-ACA8-A3017B84B65C}" type="presParOf" srcId="{7E5CA816-A022-48C2-B434-E4EE2A715A7D}" destId="{D10D212E-07E7-471A-AD54-2C2F80D40349}" srcOrd="1" destOrd="0" presId="urn:microsoft.com/office/officeart/2005/8/layout/orgChart1"/>
    <dgm:cxn modelId="{596F40A9-9AAA-4F62-BB84-C09C8808383A}" type="presParOf" srcId="{833DCA2D-356D-4AC1-9135-11360A36965B}" destId="{95E04DAC-33EF-4120-86C5-7F836693AF59}" srcOrd="1" destOrd="0" presId="urn:microsoft.com/office/officeart/2005/8/layout/orgChart1"/>
    <dgm:cxn modelId="{72D71DEA-C572-4786-855E-C33DB9564748}" type="presParOf" srcId="{833DCA2D-356D-4AC1-9135-11360A36965B}" destId="{1A29E847-8332-4C14-A265-11A76C8878D7}" srcOrd="2" destOrd="0" presId="urn:microsoft.com/office/officeart/2005/8/layout/orgChart1"/>
    <dgm:cxn modelId="{49D7F1A5-2BA0-4EB2-B36F-84E80996AA1D}" type="presParOf" srcId="{1AFDC324-EB8C-4920-B7B0-6CF5B4578BAC}" destId="{55207AC2-2E73-40D1-B995-89C39F9C3ED8}" srcOrd="4" destOrd="0" presId="urn:microsoft.com/office/officeart/2005/8/layout/orgChart1"/>
    <dgm:cxn modelId="{26505584-B04E-41D0-9FF5-8EC62529F1F1}" type="presParOf" srcId="{1AFDC324-EB8C-4920-B7B0-6CF5B4578BAC}" destId="{1D541044-F297-4630-AB84-EA95323D9CBF}" srcOrd="5" destOrd="0" presId="urn:microsoft.com/office/officeart/2005/8/layout/orgChart1"/>
    <dgm:cxn modelId="{E27DBBD8-8F81-4D1E-A8C7-E24B6A2AD215}" type="presParOf" srcId="{1D541044-F297-4630-AB84-EA95323D9CBF}" destId="{7329A2F4-2D7A-487E-8156-3701C6619B41}" srcOrd="0" destOrd="0" presId="urn:microsoft.com/office/officeart/2005/8/layout/orgChart1"/>
    <dgm:cxn modelId="{E8A86F65-7003-4E76-AAD0-FAB196F89659}" type="presParOf" srcId="{7329A2F4-2D7A-487E-8156-3701C6619B41}" destId="{B123D468-3F47-4F37-887E-AC7158FA5E13}" srcOrd="0" destOrd="0" presId="urn:microsoft.com/office/officeart/2005/8/layout/orgChart1"/>
    <dgm:cxn modelId="{A57DB6A3-31ED-4DAF-B9EF-AAC0D9CE079F}" type="presParOf" srcId="{7329A2F4-2D7A-487E-8156-3701C6619B41}" destId="{1337D56B-7473-46F1-B9E1-C4607765BC92}" srcOrd="1" destOrd="0" presId="urn:microsoft.com/office/officeart/2005/8/layout/orgChart1"/>
    <dgm:cxn modelId="{125454CA-2B89-42F6-999B-13B95B5D9864}" type="presParOf" srcId="{1D541044-F297-4630-AB84-EA95323D9CBF}" destId="{3AF5FE06-391D-4144-B4A5-EE91B1B1D6C5}" srcOrd="1" destOrd="0" presId="urn:microsoft.com/office/officeart/2005/8/layout/orgChart1"/>
    <dgm:cxn modelId="{718F056A-2413-45A1-ABF6-CBF73590BC80}" type="presParOf" srcId="{1D541044-F297-4630-AB84-EA95323D9CBF}" destId="{F7D601DA-0643-4E62-90D7-FFF3A4D26209}" srcOrd="2" destOrd="0" presId="urn:microsoft.com/office/officeart/2005/8/layout/orgChart1"/>
    <dgm:cxn modelId="{2E1AE746-F908-4B95-9918-675D3E02E727}" type="presParOf" srcId="{1AFDC324-EB8C-4920-B7B0-6CF5B4578BAC}" destId="{CC884181-2861-48A3-9ED0-7460F50373BC}" srcOrd="6" destOrd="0" presId="urn:microsoft.com/office/officeart/2005/8/layout/orgChart1"/>
    <dgm:cxn modelId="{0476E240-AF1A-43B2-ACC6-3911CAE34F5A}" type="presParOf" srcId="{1AFDC324-EB8C-4920-B7B0-6CF5B4578BAC}" destId="{759CE46D-76A8-436C-89ED-F8294FC426FD}" srcOrd="7" destOrd="0" presId="urn:microsoft.com/office/officeart/2005/8/layout/orgChart1"/>
    <dgm:cxn modelId="{1DBEFF93-7BA6-41F5-A5BF-C28CCDFD433F}" type="presParOf" srcId="{759CE46D-76A8-436C-89ED-F8294FC426FD}" destId="{48B7F63B-4305-42B7-8142-FE628252960F}" srcOrd="0" destOrd="0" presId="urn:microsoft.com/office/officeart/2005/8/layout/orgChart1"/>
    <dgm:cxn modelId="{B325773D-9055-489A-8864-533004E7D294}" type="presParOf" srcId="{48B7F63B-4305-42B7-8142-FE628252960F}" destId="{3513291C-BDB7-4AA7-B7D1-1BA09EEF137D}" srcOrd="0" destOrd="0" presId="urn:microsoft.com/office/officeart/2005/8/layout/orgChart1"/>
    <dgm:cxn modelId="{84CBC6ED-6A49-437D-B8D0-210E6EFF0F29}" type="presParOf" srcId="{48B7F63B-4305-42B7-8142-FE628252960F}" destId="{B6CB27FA-80D7-4232-AC87-2E7CAE694683}" srcOrd="1" destOrd="0" presId="urn:microsoft.com/office/officeart/2005/8/layout/orgChart1"/>
    <dgm:cxn modelId="{38E93000-5FEC-4B77-87F8-F83FF303C40A}" type="presParOf" srcId="{759CE46D-76A8-436C-89ED-F8294FC426FD}" destId="{166F25AF-A1DA-4131-A18B-5C0545719071}" srcOrd="1" destOrd="0" presId="urn:microsoft.com/office/officeart/2005/8/layout/orgChart1"/>
    <dgm:cxn modelId="{CC93F5ED-2F91-44BC-AD97-147190D0C198}" type="presParOf" srcId="{759CE46D-76A8-436C-89ED-F8294FC426FD}" destId="{51D4062B-E720-4132-863D-B0F30F577EB3}" srcOrd="2" destOrd="0" presId="urn:microsoft.com/office/officeart/2005/8/layout/orgChart1"/>
    <dgm:cxn modelId="{8DA2CFCA-0C80-469D-A76E-3034811A413F}" type="presParOf" srcId="{65BADC27-A667-4A35-B64F-F581EBE397A4}" destId="{0F0A4C31-8D94-4A99-B028-57AC65AD3984}" srcOrd="2" destOrd="0" presId="urn:microsoft.com/office/officeart/2005/8/layout/orgChart1"/>
    <dgm:cxn modelId="{ADE92E8D-A65D-477A-A5B0-539E9EE17D9A}" type="presParOf" srcId="{20992511-B52E-418A-8D32-996E2D995F76}" destId="{E410886E-5604-4C51-9468-F6F17A7CCBAB}" srcOrd="6" destOrd="0" presId="urn:microsoft.com/office/officeart/2005/8/layout/orgChart1"/>
    <dgm:cxn modelId="{0C0B8ACC-2A7F-400A-ADAE-480DA4841AE7}" type="presParOf" srcId="{20992511-B52E-418A-8D32-996E2D995F76}" destId="{F0FA1C40-ED9C-4C88-85AA-7F0E4C55A480}" srcOrd="7" destOrd="0" presId="urn:microsoft.com/office/officeart/2005/8/layout/orgChart1"/>
    <dgm:cxn modelId="{23728B3C-9516-428D-B414-505FF7C2D7DF}" type="presParOf" srcId="{F0FA1C40-ED9C-4C88-85AA-7F0E4C55A480}" destId="{85B44583-3635-4497-ADC0-100A1A110289}" srcOrd="0" destOrd="0" presId="urn:microsoft.com/office/officeart/2005/8/layout/orgChart1"/>
    <dgm:cxn modelId="{07E6E820-E368-464F-A6A4-2957DC192DCD}" type="presParOf" srcId="{85B44583-3635-4497-ADC0-100A1A110289}" destId="{6CC0BF0F-89B0-43D4-BC67-84E94ACFAAD6}" srcOrd="0" destOrd="0" presId="urn:microsoft.com/office/officeart/2005/8/layout/orgChart1"/>
    <dgm:cxn modelId="{848CB38E-C271-406E-8A96-3C5EB3253063}" type="presParOf" srcId="{85B44583-3635-4497-ADC0-100A1A110289}" destId="{53663DF5-F1F5-4B36-8FBA-B04F11B5E59A}" srcOrd="1" destOrd="0" presId="urn:microsoft.com/office/officeart/2005/8/layout/orgChart1"/>
    <dgm:cxn modelId="{1BF6377F-E1C6-481A-A02D-0FCD4BD526CC}" type="presParOf" srcId="{F0FA1C40-ED9C-4C88-85AA-7F0E4C55A480}" destId="{A2027D39-1694-458F-B1FF-87408D129AFF}" srcOrd="1" destOrd="0" presId="urn:microsoft.com/office/officeart/2005/8/layout/orgChart1"/>
    <dgm:cxn modelId="{9E5FD543-AD1E-4A6D-8B3A-D8E9A1F94D56}" type="presParOf" srcId="{F0FA1C40-ED9C-4C88-85AA-7F0E4C55A480}" destId="{2DF0639B-B5A8-44EC-A1F0-C8A718BDC713}" srcOrd="2" destOrd="0" presId="urn:microsoft.com/office/officeart/2005/8/layout/orgChart1"/>
    <dgm:cxn modelId="{A5FC56CA-FC7C-4659-9105-E51CD7DC2226}" type="presParOf" srcId="{20992511-B52E-418A-8D32-996E2D995F76}" destId="{62FB4A5A-4194-4148-92EF-83D0BC9B70E2}" srcOrd="8" destOrd="0" presId="urn:microsoft.com/office/officeart/2005/8/layout/orgChart1"/>
    <dgm:cxn modelId="{4BC50AAD-1141-4630-A533-3B2D0749E0B4}" type="presParOf" srcId="{20992511-B52E-418A-8D32-996E2D995F76}" destId="{8F3BE34C-A218-462B-8058-62FB90D7F42E}" srcOrd="9" destOrd="0" presId="urn:microsoft.com/office/officeart/2005/8/layout/orgChart1"/>
    <dgm:cxn modelId="{298BCD3A-EE50-44D8-B111-465A1EDE83C7}" type="presParOf" srcId="{8F3BE34C-A218-462B-8058-62FB90D7F42E}" destId="{C01EA8C9-CE3F-4BA3-AE39-569F6D1C0CF1}" srcOrd="0" destOrd="0" presId="urn:microsoft.com/office/officeart/2005/8/layout/orgChart1"/>
    <dgm:cxn modelId="{0A299EF4-3C2D-458E-AC1A-960A9A5FE391}" type="presParOf" srcId="{C01EA8C9-CE3F-4BA3-AE39-569F6D1C0CF1}" destId="{E4FBF672-71D4-4C0E-B101-2B2D0E5EFE30}" srcOrd="0" destOrd="0" presId="urn:microsoft.com/office/officeart/2005/8/layout/orgChart1"/>
    <dgm:cxn modelId="{26C44EAE-934B-40D6-8FE9-CC73A01B9B16}" type="presParOf" srcId="{C01EA8C9-CE3F-4BA3-AE39-569F6D1C0CF1}" destId="{DFA8F3B4-6BF3-4BF6-A852-8BBF7AA5AA40}" srcOrd="1" destOrd="0" presId="urn:microsoft.com/office/officeart/2005/8/layout/orgChart1"/>
    <dgm:cxn modelId="{A7FC2BEA-A4D8-456B-A4C7-4EF033D0410F}" type="presParOf" srcId="{8F3BE34C-A218-462B-8058-62FB90D7F42E}" destId="{D60A927C-537C-41C9-AB12-98C944211144}" srcOrd="1" destOrd="0" presId="urn:microsoft.com/office/officeart/2005/8/layout/orgChart1"/>
    <dgm:cxn modelId="{139CFB47-9C2B-46A4-B327-404A77477E03}" type="presParOf" srcId="{8F3BE34C-A218-462B-8058-62FB90D7F42E}" destId="{0C9ADAE9-9CCB-417A-B3BA-F1FD3867B1D8}" srcOrd="2" destOrd="0" presId="urn:microsoft.com/office/officeart/2005/8/layout/orgChart1"/>
    <dgm:cxn modelId="{F3F81F12-DFBA-47F0-AE42-DD2A6C9A216A}" type="presParOf" srcId="{DDBAF52C-7E5E-44BD-836A-FCCC46D64051}" destId="{38EA1636-9FDE-48AF-8F08-B5EB77567828}" srcOrd="2" destOrd="0" presId="urn:microsoft.com/office/officeart/2005/8/layout/orgChart1"/>
  </dgm:cxnLst>
  <dgm:bg/>
  <dgm:whole/>
  <dgm:extLst>
    <a:ext uri="http://schemas.microsoft.com/office/drawing/2008/diagram">
      <dsp:dataModelExt xmlns:dsp="http://schemas.microsoft.com/office/drawing/2008/diagram" relId="rId32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0989AAD7-3489-416D-87BC-9D8EFC690D97}" type="doc">
      <dgm:prSet loTypeId="urn:microsoft.com/office/officeart/2005/8/layout/orgChart1" loCatId="hierarchy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en-US"/>
        </a:p>
      </dgm:t>
    </dgm:pt>
    <dgm:pt modelId="{4AD5A735-CC50-4D5E-BE01-4E4A68A45E3D}">
      <dgm:prSet phldrT="[Text]" custT="1"/>
      <dgm:spPr/>
      <dgm:t>
        <a:bodyPr/>
        <a:lstStyle/>
        <a:p>
          <a:r>
            <a:rPr lang="sr-Cyrl-RS" sz="2000" b="1"/>
            <a:t>ПЕДАГОШКИ ФАКУЛТЕТ У СОМБОРУ </a:t>
          </a:r>
          <a:br>
            <a:rPr lang="sr-Cyrl-RS" sz="2000" b="1"/>
          </a:br>
          <a:r>
            <a:rPr lang="sr-Cyrl-RS" sz="2000" b="1"/>
            <a:t>- ОРГАНИЗАЦИОНЕ ЈЕДИНИЦЕ-</a:t>
          </a:r>
          <a:endParaRPr lang="en-US" sz="2000" b="1"/>
        </a:p>
      </dgm:t>
    </dgm:pt>
    <dgm:pt modelId="{1A8B098F-DB6F-4E3C-A90A-07BFA6C1FA6F}" type="parTrans" cxnId="{5CFA1734-6209-4DF8-B512-8E1B75D8A1C1}">
      <dgm:prSet/>
      <dgm:spPr/>
      <dgm:t>
        <a:bodyPr/>
        <a:lstStyle/>
        <a:p>
          <a:endParaRPr lang="en-US" b="1"/>
        </a:p>
      </dgm:t>
    </dgm:pt>
    <dgm:pt modelId="{45ACAF70-4FBE-4555-9A67-6EFA23AE2B4C}" type="sibTrans" cxnId="{5CFA1734-6209-4DF8-B512-8E1B75D8A1C1}">
      <dgm:prSet/>
      <dgm:spPr/>
      <dgm:t>
        <a:bodyPr/>
        <a:lstStyle/>
        <a:p>
          <a:endParaRPr lang="en-US" b="1"/>
        </a:p>
      </dgm:t>
    </dgm:pt>
    <dgm:pt modelId="{39005EDD-6D91-4353-8276-4FAFAE131B84}">
      <dgm:prSet phldrT="[Text]" custT="1"/>
      <dgm:spPr/>
      <dgm:t>
        <a:bodyPr/>
        <a:lstStyle/>
        <a:p>
          <a:r>
            <a:rPr lang="sr-Cyrl-RS" sz="1200" b="1"/>
            <a:t>НАСТАВНО НАУЧНА О.Ј.</a:t>
          </a:r>
          <a:endParaRPr lang="en-US" sz="1200" b="1"/>
        </a:p>
      </dgm:t>
    </dgm:pt>
    <dgm:pt modelId="{61089E62-3875-47AB-A690-20E3498ADB71}" type="parTrans" cxnId="{85C27659-1EA9-4659-AF8A-E69421E0EE50}">
      <dgm:prSet/>
      <dgm:spPr/>
      <dgm:t>
        <a:bodyPr/>
        <a:lstStyle/>
        <a:p>
          <a:endParaRPr lang="en-US" b="1"/>
        </a:p>
      </dgm:t>
    </dgm:pt>
    <dgm:pt modelId="{5687D40F-A45A-4EB8-ADE2-2602FAA78197}" type="sibTrans" cxnId="{85C27659-1EA9-4659-AF8A-E69421E0EE50}">
      <dgm:prSet/>
      <dgm:spPr/>
      <dgm:t>
        <a:bodyPr/>
        <a:lstStyle/>
        <a:p>
          <a:endParaRPr lang="en-US" b="1"/>
        </a:p>
      </dgm:t>
    </dgm:pt>
    <dgm:pt modelId="{5F339C56-355F-4FD6-B759-4C09D0430594}">
      <dgm:prSet phldrT="[Text]" custT="1"/>
      <dgm:spPr/>
      <dgm:t>
        <a:bodyPr/>
        <a:lstStyle/>
        <a:p>
          <a:r>
            <a:rPr lang="sr-Cyrl-RS" sz="1200" b="1"/>
            <a:t>НАУЧНО-ИСТРАЖИВАЧКА О.Ј.</a:t>
          </a:r>
          <a:endParaRPr lang="en-US" sz="1200" b="1"/>
        </a:p>
      </dgm:t>
    </dgm:pt>
    <dgm:pt modelId="{ED69DBB2-A442-4D9D-ABFD-9662F78E0BFA}" type="parTrans" cxnId="{D0C5CFD8-4B8E-4757-AED1-8BF2955B330A}">
      <dgm:prSet/>
      <dgm:spPr/>
      <dgm:t>
        <a:bodyPr/>
        <a:lstStyle/>
        <a:p>
          <a:endParaRPr lang="en-US" b="1"/>
        </a:p>
      </dgm:t>
    </dgm:pt>
    <dgm:pt modelId="{CB0887B3-0829-4F28-B823-A53BAEB3C3B7}" type="sibTrans" cxnId="{D0C5CFD8-4B8E-4757-AED1-8BF2955B330A}">
      <dgm:prSet/>
      <dgm:spPr/>
      <dgm:t>
        <a:bodyPr/>
        <a:lstStyle/>
        <a:p>
          <a:endParaRPr lang="en-US" b="1"/>
        </a:p>
      </dgm:t>
    </dgm:pt>
    <dgm:pt modelId="{478939A7-A0EB-4117-A581-2FE5ACC1A10D}">
      <dgm:prSet phldrT="[Text]" custT="1"/>
      <dgm:spPr/>
      <dgm:t>
        <a:bodyPr/>
        <a:lstStyle/>
        <a:p>
          <a:r>
            <a:rPr lang="sr-Cyrl-RS" sz="1200" b="1"/>
            <a:t>СЕКРЕТАРИЈАТ О.Ј.</a:t>
          </a:r>
          <a:endParaRPr lang="en-US" sz="1200" b="1"/>
        </a:p>
      </dgm:t>
    </dgm:pt>
    <dgm:pt modelId="{F20B1BB2-3442-4A53-B8B8-396476ED2F90}" type="parTrans" cxnId="{A6F93473-54EF-4A6A-8D8A-64F0042B5967}">
      <dgm:prSet/>
      <dgm:spPr/>
      <dgm:t>
        <a:bodyPr/>
        <a:lstStyle/>
        <a:p>
          <a:endParaRPr lang="en-US" b="1"/>
        </a:p>
      </dgm:t>
    </dgm:pt>
    <dgm:pt modelId="{FC39217C-6AE4-4B6E-A74C-B0113B77AE9E}" type="sibTrans" cxnId="{A6F93473-54EF-4A6A-8D8A-64F0042B5967}">
      <dgm:prSet/>
      <dgm:spPr/>
      <dgm:t>
        <a:bodyPr/>
        <a:lstStyle/>
        <a:p>
          <a:endParaRPr lang="en-US" b="1"/>
        </a:p>
      </dgm:t>
    </dgm:pt>
    <dgm:pt modelId="{9AD5FA25-3E35-45D3-81A1-450AA8965521}">
      <dgm:prSet phldrT="[Text]" custT="1"/>
      <dgm:spPr/>
      <dgm:t>
        <a:bodyPr/>
        <a:lstStyle/>
        <a:p>
          <a:r>
            <a:rPr lang="sr-Cyrl-RS" sz="800" b="1"/>
            <a:t>Катедра за природне науке и менаџмент у образовању</a:t>
          </a:r>
          <a:endParaRPr lang="en-US" sz="800" b="1"/>
        </a:p>
      </dgm:t>
    </dgm:pt>
    <dgm:pt modelId="{5EE4349C-8661-4EB1-AE82-A4C7CBDA4CC1}" type="parTrans" cxnId="{96890812-9291-4F87-925B-B00BCDA95BA2}">
      <dgm:prSet/>
      <dgm:spPr/>
      <dgm:t>
        <a:bodyPr/>
        <a:lstStyle/>
        <a:p>
          <a:endParaRPr lang="en-US" b="1"/>
        </a:p>
      </dgm:t>
    </dgm:pt>
    <dgm:pt modelId="{8604FB1A-218C-49E5-A98D-40A66EC92005}" type="sibTrans" cxnId="{96890812-9291-4F87-925B-B00BCDA95BA2}">
      <dgm:prSet/>
      <dgm:spPr/>
      <dgm:t>
        <a:bodyPr/>
        <a:lstStyle/>
        <a:p>
          <a:endParaRPr lang="en-US" b="1"/>
        </a:p>
      </dgm:t>
    </dgm:pt>
    <dgm:pt modelId="{D78845DF-760E-427C-8069-AC6B2CA218B3}">
      <dgm:prSet phldrT="[Text]" custT="1"/>
      <dgm:spPr/>
      <dgm:t>
        <a:bodyPr/>
        <a:lstStyle/>
        <a:p>
          <a:r>
            <a:rPr lang="sr-Cyrl-RS" sz="1100" b="1"/>
            <a:t>ЛАБОРАТОРИЈЕ</a:t>
          </a:r>
          <a:endParaRPr lang="en-US" sz="1100" b="1"/>
        </a:p>
      </dgm:t>
    </dgm:pt>
    <dgm:pt modelId="{F30EF0BC-1929-464F-B0B1-E3D298E0CEEB}" type="parTrans" cxnId="{66E1BE5E-1C3C-4DF6-AE88-34DDBF51FD45}">
      <dgm:prSet/>
      <dgm:spPr/>
      <dgm:t>
        <a:bodyPr/>
        <a:lstStyle/>
        <a:p>
          <a:endParaRPr lang="en-US" b="1"/>
        </a:p>
      </dgm:t>
    </dgm:pt>
    <dgm:pt modelId="{0ECEA79F-EFF0-418A-B741-92A09B177B9F}" type="sibTrans" cxnId="{66E1BE5E-1C3C-4DF6-AE88-34DDBF51FD45}">
      <dgm:prSet/>
      <dgm:spPr/>
      <dgm:t>
        <a:bodyPr/>
        <a:lstStyle/>
        <a:p>
          <a:endParaRPr lang="en-US" b="1"/>
        </a:p>
      </dgm:t>
    </dgm:pt>
    <dgm:pt modelId="{07FC272A-7AB1-4B29-B219-16C4DF10ACDF}">
      <dgm:prSet phldrT="[Text]" custT="1"/>
      <dgm:spPr/>
      <dgm:t>
        <a:bodyPr/>
        <a:lstStyle/>
        <a:p>
          <a:r>
            <a:rPr lang="sr-Cyrl-RS" sz="1100" b="1"/>
            <a:t>Служба за опште и правне послове</a:t>
          </a:r>
          <a:endParaRPr lang="en-US" sz="1100" b="1"/>
        </a:p>
      </dgm:t>
    </dgm:pt>
    <dgm:pt modelId="{AFA7FD80-BE24-4730-ABFA-B4178618C4DF}" type="parTrans" cxnId="{D5C3DBB7-038B-441A-A7FE-DD5926062F37}">
      <dgm:prSet/>
      <dgm:spPr/>
      <dgm:t>
        <a:bodyPr/>
        <a:lstStyle/>
        <a:p>
          <a:endParaRPr lang="en-US" b="1"/>
        </a:p>
      </dgm:t>
    </dgm:pt>
    <dgm:pt modelId="{159963B8-D852-4485-B206-EAAB0C692F25}" type="sibTrans" cxnId="{D5C3DBB7-038B-441A-A7FE-DD5926062F37}">
      <dgm:prSet/>
      <dgm:spPr/>
      <dgm:t>
        <a:bodyPr/>
        <a:lstStyle/>
        <a:p>
          <a:endParaRPr lang="en-US" b="1"/>
        </a:p>
      </dgm:t>
    </dgm:pt>
    <dgm:pt modelId="{31335428-16D8-4CDE-BF97-A41C8487EA97}">
      <dgm:prSet phldrT="[Text]" custT="1"/>
      <dgm:spPr/>
      <dgm:t>
        <a:bodyPr/>
        <a:lstStyle/>
        <a:p>
          <a:r>
            <a:rPr lang="sr-Cyrl-RS" sz="800" b="1"/>
            <a:t>Катедра за метематику и методику наставе математике</a:t>
          </a:r>
          <a:endParaRPr lang="en-US" sz="800" b="1"/>
        </a:p>
      </dgm:t>
    </dgm:pt>
    <dgm:pt modelId="{14C9D45A-BBAF-49A8-A8E2-56543A4801D0}" type="parTrans" cxnId="{6A4A55C2-1363-4FDF-8371-464C4B6BEFD5}">
      <dgm:prSet/>
      <dgm:spPr/>
      <dgm:t>
        <a:bodyPr/>
        <a:lstStyle/>
        <a:p>
          <a:endParaRPr lang="en-US"/>
        </a:p>
      </dgm:t>
    </dgm:pt>
    <dgm:pt modelId="{7CB12215-2C81-4DED-9495-FADC2E45C2D5}" type="sibTrans" cxnId="{6A4A55C2-1363-4FDF-8371-464C4B6BEFD5}">
      <dgm:prSet/>
      <dgm:spPr/>
      <dgm:t>
        <a:bodyPr/>
        <a:lstStyle/>
        <a:p>
          <a:endParaRPr lang="en-US"/>
        </a:p>
      </dgm:t>
    </dgm:pt>
    <dgm:pt modelId="{87CB0C3A-BC1E-4F38-B23D-DE98B3FD90F7}">
      <dgm:prSet phldrT="[Text]" custT="1"/>
      <dgm:spPr/>
      <dgm:t>
        <a:bodyPr/>
        <a:lstStyle/>
        <a:p>
          <a:r>
            <a:rPr lang="sr-Cyrl-RS" sz="800" b="1"/>
            <a:t>Катедра за језик и књижевност</a:t>
          </a:r>
          <a:endParaRPr lang="en-US" sz="800" b="1"/>
        </a:p>
      </dgm:t>
    </dgm:pt>
    <dgm:pt modelId="{F1D17B70-943F-49FF-A4B0-0A8B66190BC1}" type="parTrans" cxnId="{B0F03E23-8C3C-464A-864E-0EF8AC0DE2A6}">
      <dgm:prSet/>
      <dgm:spPr/>
      <dgm:t>
        <a:bodyPr/>
        <a:lstStyle/>
        <a:p>
          <a:endParaRPr lang="en-US"/>
        </a:p>
      </dgm:t>
    </dgm:pt>
    <dgm:pt modelId="{A8324A8C-94A9-46B3-A524-99F89F8E7F63}" type="sibTrans" cxnId="{B0F03E23-8C3C-464A-864E-0EF8AC0DE2A6}">
      <dgm:prSet/>
      <dgm:spPr/>
      <dgm:t>
        <a:bodyPr/>
        <a:lstStyle/>
        <a:p>
          <a:endParaRPr lang="en-US"/>
        </a:p>
      </dgm:t>
    </dgm:pt>
    <dgm:pt modelId="{6EFB3918-1047-4E23-9D70-B2D5362835BB}">
      <dgm:prSet phldrT="[Text]" custT="1"/>
      <dgm:spPr/>
      <dgm:t>
        <a:bodyPr/>
        <a:lstStyle/>
        <a:p>
          <a:r>
            <a:rPr lang="sr-Cyrl-RS" sz="800" b="1"/>
            <a:t>Катедра за друштвене науке</a:t>
          </a:r>
          <a:endParaRPr lang="en-US" sz="800" b="1"/>
        </a:p>
      </dgm:t>
    </dgm:pt>
    <dgm:pt modelId="{39DC75B6-AE87-46B0-A1A8-393C4E4F1216}" type="parTrans" cxnId="{40282687-FA3D-4C4C-8DC2-283EBA4EBCD8}">
      <dgm:prSet/>
      <dgm:spPr/>
      <dgm:t>
        <a:bodyPr/>
        <a:lstStyle/>
        <a:p>
          <a:endParaRPr lang="en-US"/>
        </a:p>
      </dgm:t>
    </dgm:pt>
    <dgm:pt modelId="{C98B3AB0-4CB3-4ADF-9CDD-6D8A4A8140CF}" type="sibTrans" cxnId="{40282687-FA3D-4C4C-8DC2-283EBA4EBCD8}">
      <dgm:prSet/>
      <dgm:spPr/>
      <dgm:t>
        <a:bodyPr/>
        <a:lstStyle/>
        <a:p>
          <a:endParaRPr lang="en-US"/>
        </a:p>
      </dgm:t>
    </dgm:pt>
    <dgm:pt modelId="{538A9E29-C045-4A86-A865-98CCB83C9DFB}">
      <dgm:prSet phldrT="[Text]" custT="1"/>
      <dgm:spPr/>
      <dgm:t>
        <a:bodyPr/>
        <a:lstStyle/>
        <a:p>
          <a:r>
            <a:rPr lang="sr-Cyrl-RS" sz="800" b="1"/>
            <a:t>Катедра за методику музчке и ликовне културе и физичког васпитања</a:t>
          </a:r>
          <a:endParaRPr lang="en-US" sz="800" b="1"/>
        </a:p>
      </dgm:t>
    </dgm:pt>
    <dgm:pt modelId="{53D3AAA5-4547-4BB8-90F8-1D598A9EC505}" type="parTrans" cxnId="{2D56EF9E-D39D-4634-881B-2E6F6A3976B0}">
      <dgm:prSet/>
      <dgm:spPr/>
      <dgm:t>
        <a:bodyPr/>
        <a:lstStyle/>
        <a:p>
          <a:endParaRPr lang="en-US"/>
        </a:p>
      </dgm:t>
    </dgm:pt>
    <dgm:pt modelId="{B36D7406-CE8D-4EB4-BB3A-6133033BD97E}" type="sibTrans" cxnId="{2D56EF9E-D39D-4634-881B-2E6F6A3976B0}">
      <dgm:prSet/>
      <dgm:spPr/>
      <dgm:t>
        <a:bodyPr/>
        <a:lstStyle/>
        <a:p>
          <a:endParaRPr lang="en-US"/>
        </a:p>
      </dgm:t>
    </dgm:pt>
    <dgm:pt modelId="{D9D123EE-6830-4429-B370-25E4CA2B50E6}">
      <dgm:prSet phldrT="[Text]" custT="1"/>
      <dgm:spPr/>
      <dgm:t>
        <a:bodyPr/>
        <a:lstStyle/>
        <a:p>
          <a:r>
            <a:rPr lang="sr-Cyrl-RS" sz="800" b="1"/>
            <a:t>Катедра за информатику и медије</a:t>
          </a:r>
          <a:endParaRPr lang="en-US" sz="800" b="1"/>
        </a:p>
      </dgm:t>
    </dgm:pt>
    <dgm:pt modelId="{F3DED8EF-88AD-4CEB-AE61-3F6DABC5ABF0}" type="parTrans" cxnId="{78921C1E-A02F-43A9-8E0F-4DDCC9476F75}">
      <dgm:prSet/>
      <dgm:spPr/>
      <dgm:t>
        <a:bodyPr/>
        <a:lstStyle/>
        <a:p>
          <a:endParaRPr lang="en-US"/>
        </a:p>
      </dgm:t>
    </dgm:pt>
    <dgm:pt modelId="{F01A2E78-9342-4DA4-ACB2-F586F8CDCD54}" type="sibTrans" cxnId="{78921C1E-A02F-43A9-8E0F-4DDCC9476F75}">
      <dgm:prSet/>
      <dgm:spPr/>
      <dgm:t>
        <a:bodyPr/>
        <a:lstStyle/>
        <a:p>
          <a:endParaRPr lang="en-US"/>
        </a:p>
      </dgm:t>
    </dgm:pt>
    <dgm:pt modelId="{AAB4386A-C080-4B0A-B1FC-A3304099229A}">
      <dgm:prSet phldrT="[Text]" custT="1"/>
      <dgm:spPr/>
      <dgm:t>
        <a:bodyPr/>
        <a:lstStyle/>
        <a:p>
          <a:r>
            <a:rPr lang="sr-Cyrl-RS" sz="800" b="1"/>
            <a:t>Катедра за библиотекарство</a:t>
          </a:r>
          <a:endParaRPr lang="en-US" sz="800" b="1"/>
        </a:p>
      </dgm:t>
    </dgm:pt>
    <dgm:pt modelId="{FFB0CBA5-478D-413D-B95B-6AA4533D760A}" type="parTrans" cxnId="{96939567-3C88-4079-8A36-4B5781599FF3}">
      <dgm:prSet/>
      <dgm:spPr/>
      <dgm:t>
        <a:bodyPr/>
        <a:lstStyle/>
        <a:p>
          <a:endParaRPr lang="en-US"/>
        </a:p>
      </dgm:t>
    </dgm:pt>
    <dgm:pt modelId="{96C4BC03-B6D2-47E3-B783-446C5A0F9BB9}" type="sibTrans" cxnId="{96939567-3C88-4079-8A36-4B5781599FF3}">
      <dgm:prSet/>
      <dgm:spPr/>
      <dgm:t>
        <a:bodyPr/>
        <a:lstStyle/>
        <a:p>
          <a:endParaRPr lang="en-US"/>
        </a:p>
      </dgm:t>
    </dgm:pt>
    <dgm:pt modelId="{7584D201-49C6-47FC-92F8-FA9A2F6F332D}">
      <dgm:prSet phldrT="[Text]" custT="1"/>
      <dgm:spPr/>
      <dgm:t>
        <a:bodyPr/>
        <a:lstStyle/>
        <a:p>
          <a:r>
            <a:rPr lang="sr-Cyrl-RS" sz="1100" b="1"/>
            <a:t>Служба за наставу и студентска питања</a:t>
          </a:r>
          <a:endParaRPr lang="en-US" sz="1100" b="1"/>
        </a:p>
      </dgm:t>
    </dgm:pt>
    <dgm:pt modelId="{8C7F0AE8-568B-48E1-BFC6-C0863EF4CE06}" type="parTrans" cxnId="{8D2833C5-06DD-41E2-AF20-47ED985C999A}">
      <dgm:prSet/>
      <dgm:spPr/>
      <dgm:t>
        <a:bodyPr/>
        <a:lstStyle/>
        <a:p>
          <a:endParaRPr lang="en-US"/>
        </a:p>
      </dgm:t>
    </dgm:pt>
    <dgm:pt modelId="{4C914C37-322D-46E5-82C7-47A532A027B0}" type="sibTrans" cxnId="{8D2833C5-06DD-41E2-AF20-47ED985C999A}">
      <dgm:prSet/>
      <dgm:spPr/>
      <dgm:t>
        <a:bodyPr/>
        <a:lstStyle/>
        <a:p>
          <a:endParaRPr lang="en-US"/>
        </a:p>
      </dgm:t>
    </dgm:pt>
    <dgm:pt modelId="{46A7B98B-D6C2-4BC7-9865-8ABED47AF617}">
      <dgm:prSet phldrT="[Text]" custT="1"/>
      <dgm:spPr/>
      <dgm:t>
        <a:bodyPr/>
        <a:lstStyle/>
        <a:p>
          <a:r>
            <a:rPr lang="sr-Cyrl-RS" sz="1100" b="1"/>
            <a:t>Служба за финансијско-материјално пословање</a:t>
          </a:r>
          <a:endParaRPr lang="en-US" sz="1100" b="1"/>
        </a:p>
      </dgm:t>
    </dgm:pt>
    <dgm:pt modelId="{2BAAD260-9A1B-4693-ABFF-9160041430EE}" type="parTrans" cxnId="{670FBF84-CA02-4F8B-A39D-DABA8AA83FF5}">
      <dgm:prSet/>
      <dgm:spPr/>
      <dgm:t>
        <a:bodyPr/>
        <a:lstStyle/>
        <a:p>
          <a:endParaRPr lang="en-US"/>
        </a:p>
      </dgm:t>
    </dgm:pt>
    <dgm:pt modelId="{759B3CEE-79B3-4FF0-8E1B-E254866E761D}" type="sibTrans" cxnId="{670FBF84-CA02-4F8B-A39D-DABA8AA83FF5}">
      <dgm:prSet/>
      <dgm:spPr/>
      <dgm:t>
        <a:bodyPr/>
        <a:lstStyle/>
        <a:p>
          <a:endParaRPr lang="en-US"/>
        </a:p>
      </dgm:t>
    </dgm:pt>
    <dgm:pt modelId="{817C6A20-2EE5-4A26-A20F-297067C9B9C7}">
      <dgm:prSet phldrT="[Text]" custT="1"/>
      <dgm:spPr/>
      <dgm:t>
        <a:bodyPr/>
        <a:lstStyle/>
        <a:p>
          <a:r>
            <a:rPr lang="sr-Cyrl-RS" sz="1100" b="1"/>
            <a:t>Библиотека</a:t>
          </a:r>
          <a:endParaRPr lang="en-US" sz="1100" b="1"/>
        </a:p>
      </dgm:t>
    </dgm:pt>
    <dgm:pt modelId="{73C0F693-7E77-4B08-A09F-4D5C821BB471}" type="parTrans" cxnId="{A29E5AAC-400A-49FC-9BCC-87ACC3D348C7}">
      <dgm:prSet/>
      <dgm:spPr/>
      <dgm:t>
        <a:bodyPr/>
        <a:lstStyle/>
        <a:p>
          <a:endParaRPr lang="en-US"/>
        </a:p>
      </dgm:t>
    </dgm:pt>
    <dgm:pt modelId="{787BC8D2-F53B-4939-A6F0-A705F052EF23}" type="sibTrans" cxnId="{A29E5AAC-400A-49FC-9BCC-87ACC3D348C7}">
      <dgm:prSet/>
      <dgm:spPr/>
      <dgm:t>
        <a:bodyPr/>
        <a:lstStyle/>
        <a:p>
          <a:endParaRPr lang="en-US"/>
        </a:p>
      </dgm:t>
    </dgm:pt>
    <dgm:pt modelId="{FC92243A-C735-4A48-986E-DEB4CACBCA6B}" type="pres">
      <dgm:prSet presAssocID="{0989AAD7-3489-416D-87BC-9D8EFC690D97}" presName="hierChild1" presStyleCnt="0">
        <dgm:presLayoutVars>
          <dgm:orgChart val="1"/>
          <dgm:chPref val="1"/>
          <dgm:dir/>
          <dgm:animOne val="branch"/>
          <dgm:animLvl val="lvl"/>
          <dgm:resizeHandles/>
        </dgm:presLayoutVars>
      </dgm:prSet>
      <dgm:spPr/>
      <dgm:t>
        <a:bodyPr/>
        <a:lstStyle/>
        <a:p>
          <a:endParaRPr lang="en-US"/>
        </a:p>
      </dgm:t>
    </dgm:pt>
    <dgm:pt modelId="{DDBAF52C-7E5E-44BD-836A-FCCC46D64051}" type="pres">
      <dgm:prSet presAssocID="{4AD5A735-CC50-4D5E-BE01-4E4A68A45E3D}" presName="hierRoot1" presStyleCnt="0">
        <dgm:presLayoutVars>
          <dgm:hierBranch val="init"/>
        </dgm:presLayoutVars>
      </dgm:prSet>
      <dgm:spPr/>
    </dgm:pt>
    <dgm:pt modelId="{19BCB67B-86A2-400E-83C6-4545D374CBF7}" type="pres">
      <dgm:prSet presAssocID="{4AD5A735-CC50-4D5E-BE01-4E4A68A45E3D}" presName="rootComposite1" presStyleCnt="0"/>
      <dgm:spPr/>
    </dgm:pt>
    <dgm:pt modelId="{8606B4E3-B260-47FB-A7FB-E955349297C2}" type="pres">
      <dgm:prSet presAssocID="{4AD5A735-CC50-4D5E-BE01-4E4A68A45E3D}" presName="rootText1" presStyleLbl="node0" presStyleIdx="0" presStyleCnt="1" custScaleX="334920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FA352929-E933-4ADB-9939-56088E1942BA}" type="pres">
      <dgm:prSet presAssocID="{4AD5A735-CC50-4D5E-BE01-4E4A68A45E3D}" presName="rootConnector1" presStyleLbl="node1" presStyleIdx="0" presStyleCnt="0"/>
      <dgm:spPr/>
      <dgm:t>
        <a:bodyPr/>
        <a:lstStyle/>
        <a:p>
          <a:endParaRPr lang="en-US"/>
        </a:p>
      </dgm:t>
    </dgm:pt>
    <dgm:pt modelId="{20992511-B52E-418A-8D32-996E2D995F76}" type="pres">
      <dgm:prSet presAssocID="{4AD5A735-CC50-4D5E-BE01-4E4A68A45E3D}" presName="hierChild2" presStyleCnt="0"/>
      <dgm:spPr/>
    </dgm:pt>
    <dgm:pt modelId="{4F4CCC9B-8AF9-49BE-94FA-EEC04F473B6A}" type="pres">
      <dgm:prSet presAssocID="{61089E62-3875-47AB-A690-20E3498ADB71}" presName="Name37" presStyleLbl="parChTrans1D2" presStyleIdx="0" presStyleCnt="3"/>
      <dgm:spPr/>
      <dgm:t>
        <a:bodyPr/>
        <a:lstStyle/>
        <a:p>
          <a:endParaRPr lang="en-US"/>
        </a:p>
      </dgm:t>
    </dgm:pt>
    <dgm:pt modelId="{49D988A9-90F9-4047-8DC0-2DEFA896F2EE}" type="pres">
      <dgm:prSet presAssocID="{39005EDD-6D91-4353-8276-4FAFAE131B84}" presName="hierRoot2" presStyleCnt="0">
        <dgm:presLayoutVars>
          <dgm:hierBranch val="init"/>
        </dgm:presLayoutVars>
      </dgm:prSet>
      <dgm:spPr/>
    </dgm:pt>
    <dgm:pt modelId="{1B97FDCD-1638-4820-A1A2-7034BEDACB95}" type="pres">
      <dgm:prSet presAssocID="{39005EDD-6D91-4353-8276-4FAFAE131B84}" presName="rootComposite" presStyleCnt="0"/>
      <dgm:spPr/>
    </dgm:pt>
    <dgm:pt modelId="{915FEC79-C269-40F5-86A9-3CDD91D8698B}" type="pres">
      <dgm:prSet presAssocID="{39005EDD-6D91-4353-8276-4FAFAE131B84}" presName="rootText" presStyleLbl="node2" presStyleIdx="0" presStyleCnt="3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1CFB0BED-750C-4ECA-BE1B-539C8DADB899}" type="pres">
      <dgm:prSet presAssocID="{39005EDD-6D91-4353-8276-4FAFAE131B84}" presName="rootConnector" presStyleLbl="node2" presStyleIdx="0" presStyleCnt="3"/>
      <dgm:spPr/>
      <dgm:t>
        <a:bodyPr/>
        <a:lstStyle/>
        <a:p>
          <a:endParaRPr lang="en-US"/>
        </a:p>
      </dgm:t>
    </dgm:pt>
    <dgm:pt modelId="{AE0EE2A0-A8D7-42D1-A100-B82F3F041637}" type="pres">
      <dgm:prSet presAssocID="{39005EDD-6D91-4353-8276-4FAFAE131B84}" presName="hierChild4" presStyleCnt="0"/>
      <dgm:spPr/>
    </dgm:pt>
    <dgm:pt modelId="{1FE798D2-02CD-4210-8ACC-BD6D19204D5C}" type="pres">
      <dgm:prSet presAssocID="{5EE4349C-8661-4EB1-AE82-A4C7CBDA4CC1}" presName="Name37" presStyleLbl="parChTrans1D3" presStyleIdx="0" presStyleCnt="12"/>
      <dgm:spPr/>
      <dgm:t>
        <a:bodyPr/>
        <a:lstStyle/>
        <a:p>
          <a:endParaRPr lang="en-US"/>
        </a:p>
      </dgm:t>
    </dgm:pt>
    <dgm:pt modelId="{CDF7CC3B-5125-4A91-841E-D932B9DFEC3F}" type="pres">
      <dgm:prSet presAssocID="{9AD5FA25-3E35-45D3-81A1-450AA8965521}" presName="hierRoot2" presStyleCnt="0">
        <dgm:presLayoutVars>
          <dgm:hierBranch val="init"/>
        </dgm:presLayoutVars>
      </dgm:prSet>
      <dgm:spPr/>
    </dgm:pt>
    <dgm:pt modelId="{BB07BF34-6FC4-42EF-A706-DAC4E0957F45}" type="pres">
      <dgm:prSet presAssocID="{9AD5FA25-3E35-45D3-81A1-450AA8965521}" presName="rootComposite" presStyleCnt="0"/>
      <dgm:spPr/>
    </dgm:pt>
    <dgm:pt modelId="{982A4093-4815-4BFC-84A6-FF35C77B5B3B}" type="pres">
      <dgm:prSet presAssocID="{9AD5FA25-3E35-45D3-81A1-450AA8965521}" presName="rootText" presStyleLbl="node3" presStyleIdx="0" presStyleCnt="12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5D4FEB73-6AE6-4B75-A921-F55536382680}" type="pres">
      <dgm:prSet presAssocID="{9AD5FA25-3E35-45D3-81A1-450AA8965521}" presName="rootConnector" presStyleLbl="node3" presStyleIdx="0" presStyleCnt="12"/>
      <dgm:spPr/>
      <dgm:t>
        <a:bodyPr/>
        <a:lstStyle/>
        <a:p>
          <a:endParaRPr lang="en-US"/>
        </a:p>
      </dgm:t>
    </dgm:pt>
    <dgm:pt modelId="{0A2BB8F9-E132-4718-80DB-DA853D06CB4C}" type="pres">
      <dgm:prSet presAssocID="{9AD5FA25-3E35-45D3-81A1-450AA8965521}" presName="hierChild4" presStyleCnt="0"/>
      <dgm:spPr/>
    </dgm:pt>
    <dgm:pt modelId="{9E2D6E01-4C64-4F83-8BB3-BD4B43C083FE}" type="pres">
      <dgm:prSet presAssocID="{9AD5FA25-3E35-45D3-81A1-450AA8965521}" presName="hierChild5" presStyleCnt="0"/>
      <dgm:spPr/>
    </dgm:pt>
    <dgm:pt modelId="{A720806F-705C-49F4-A507-9CBBC7633F85}" type="pres">
      <dgm:prSet presAssocID="{14C9D45A-BBAF-49A8-A8E2-56543A4801D0}" presName="Name37" presStyleLbl="parChTrans1D3" presStyleIdx="1" presStyleCnt="12"/>
      <dgm:spPr/>
    </dgm:pt>
    <dgm:pt modelId="{53E1AC9B-DAF1-4F61-AE88-BDCCB1A3A5F4}" type="pres">
      <dgm:prSet presAssocID="{31335428-16D8-4CDE-BF97-A41C8487EA97}" presName="hierRoot2" presStyleCnt="0">
        <dgm:presLayoutVars>
          <dgm:hierBranch val="init"/>
        </dgm:presLayoutVars>
      </dgm:prSet>
      <dgm:spPr/>
    </dgm:pt>
    <dgm:pt modelId="{72382E63-35F4-48B3-B005-A9D4DB83515F}" type="pres">
      <dgm:prSet presAssocID="{31335428-16D8-4CDE-BF97-A41C8487EA97}" presName="rootComposite" presStyleCnt="0"/>
      <dgm:spPr/>
    </dgm:pt>
    <dgm:pt modelId="{C2B49018-38DC-43B2-B4CD-D70164178EBC}" type="pres">
      <dgm:prSet presAssocID="{31335428-16D8-4CDE-BF97-A41C8487EA97}" presName="rootText" presStyleLbl="node3" presStyleIdx="1" presStyleCnt="12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86490541-A532-47F7-8C25-B6F39E521E6E}" type="pres">
      <dgm:prSet presAssocID="{31335428-16D8-4CDE-BF97-A41C8487EA97}" presName="rootConnector" presStyleLbl="node3" presStyleIdx="1" presStyleCnt="12"/>
      <dgm:spPr/>
      <dgm:t>
        <a:bodyPr/>
        <a:lstStyle/>
        <a:p>
          <a:endParaRPr lang="en-US"/>
        </a:p>
      </dgm:t>
    </dgm:pt>
    <dgm:pt modelId="{240BDCA8-A505-4160-B69D-F80E3B301DBC}" type="pres">
      <dgm:prSet presAssocID="{31335428-16D8-4CDE-BF97-A41C8487EA97}" presName="hierChild4" presStyleCnt="0"/>
      <dgm:spPr/>
    </dgm:pt>
    <dgm:pt modelId="{E9E40488-21BF-4144-9294-5176C78B48FE}" type="pres">
      <dgm:prSet presAssocID="{31335428-16D8-4CDE-BF97-A41C8487EA97}" presName="hierChild5" presStyleCnt="0"/>
      <dgm:spPr/>
    </dgm:pt>
    <dgm:pt modelId="{AB855120-8DDC-4A6E-BC4F-36EEE3505B5F}" type="pres">
      <dgm:prSet presAssocID="{F1D17B70-943F-49FF-A4B0-0A8B66190BC1}" presName="Name37" presStyleLbl="parChTrans1D3" presStyleIdx="2" presStyleCnt="12"/>
      <dgm:spPr/>
    </dgm:pt>
    <dgm:pt modelId="{A8B7AAEE-6DE4-4E92-85E2-D6CF52BBAD3A}" type="pres">
      <dgm:prSet presAssocID="{87CB0C3A-BC1E-4F38-B23D-DE98B3FD90F7}" presName="hierRoot2" presStyleCnt="0">
        <dgm:presLayoutVars>
          <dgm:hierBranch val="init"/>
        </dgm:presLayoutVars>
      </dgm:prSet>
      <dgm:spPr/>
    </dgm:pt>
    <dgm:pt modelId="{31692FCE-BAA7-4EC1-95F7-DD96F6C8ABAE}" type="pres">
      <dgm:prSet presAssocID="{87CB0C3A-BC1E-4F38-B23D-DE98B3FD90F7}" presName="rootComposite" presStyleCnt="0"/>
      <dgm:spPr/>
    </dgm:pt>
    <dgm:pt modelId="{028C9682-4889-417B-A2CE-2C475E21948A}" type="pres">
      <dgm:prSet presAssocID="{87CB0C3A-BC1E-4F38-B23D-DE98B3FD90F7}" presName="rootText" presStyleLbl="node3" presStyleIdx="2" presStyleCnt="12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D9F8E261-4595-4537-B021-580AA48E558D}" type="pres">
      <dgm:prSet presAssocID="{87CB0C3A-BC1E-4F38-B23D-DE98B3FD90F7}" presName="rootConnector" presStyleLbl="node3" presStyleIdx="2" presStyleCnt="12"/>
      <dgm:spPr/>
      <dgm:t>
        <a:bodyPr/>
        <a:lstStyle/>
        <a:p>
          <a:endParaRPr lang="en-US"/>
        </a:p>
      </dgm:t>
    </dgm:pt>
    <dgm:pt modelId="{D035C432-A711-4372-9933-0CA6A26AE8D7}" type="pres">
      <dgm:prSet presAssocID="{87CB0C3A-BC1E-4F38-B23D-DE98B3FD90F7}" presName="hierChild4" presStyleCnt="0"/>
      <dgm:spPr/>
    </dgm:pt>
    <dgm:pt modelId="{6B9FA215-F02F-47FE-A89C-D677A6447458}" type="pres">
      <dgm:prSet presAssocID="{87CB0C3A-BC1E-4F38-B23D-DE98B3FD90F7}" presName="hierChild5" presStyleCnt="0"/>
      <dgm:spPr/>
    </dgm:pt>
    <dgm:pt modelId="{7384E534-145D-4289-B116-3487D92C35E3}" type="pres">
      <dgm:prSet presAssocID="{39DC75B6-AE87-46B0-A1A8-393C4E4F1216}" presName="Name37" presStyleLbl="parChTrans1D3" presStyleIdx="3" presStyleCnt="12"/>
      <dgm:spPr/>
    </dgm:pt>
    <dgm:pt modelId="{9FFB2FDB-F818-4AB7-8308-030EA845EBF5}" type="pres">
      <dgm:prSet presAssocID="{6EFB3918-1047-4E23-9D70-B2D5362835BB}" presName="hierRoot2" presStyleCnt="0">
        <dgm:presLayoutVars>
          <dgm:hierBranch val="init"/>
        </dgm:presLayoutVars>
      </dgm:prSet>
      <dgm:spPr/>
    </dgm:pt>
    <dgm:pt modelId="{3504994C-4DA0-4276-A0C9-93FCC57274E2}" type="pres">
      <dgm:prSet presAssocID="{6EFB3918-1047-4E23-9D70-B2D5362835BB}" presName="rootComposite" presStyleCnt="0"/>
      <dgm:spPr/>
    </dgm:pt>
    <dgm:pt modelId="{5BCFEBC0-FA58-4524-A7F9-6627076F4D67}" type="pres">
      <dgm:prSet presAssocID="{6EFB3918-1047-4E23-9D70-B2D5362835BB}" presName="rootText" presStyleLbl="node3" presStyleIdx="3" presStyleCnt="12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1D6F8AF0-3A45-4FD8-97F8-2A70FE359341}" type="pres">
      <dgm:prSet presAssocID="{6EFB3918-1047-4E23-9D70-B2D5362835BB}" presName="rootConnector" presStyleLbl="node3" presStyleIdx="3" presStyleCnt="12"/>
      <dgm:spPr/>
      <dgm:t>
        <a:bodyPr/>
        <a:lstStyle/>
        <a:p>
          <a:endParaRPr lang="en-US"/>
        </a:p>
      </dgm:t>
    </dgm:pt>
    <dgm:pt modelId="{C3C5AC78-E4B3-4338-A624-5ACEC2B6D34F}" type="pres">
      <dgm:prSet presAssocID="{6EFB3918-1047-4E23-9D70-B2D5362835BB}" presName="hierChild4" presStyleCnt="0"/>
      <dgm:spPr/>
    </dgm:pt>
    <dgm:pt modelId="{FD5AE16F-C3DD-4030-8E1A-2347BBD66AFD}" type="pres">
      <dgm:prSet presAssocID="{6EFB3918-1047-4E23-9D70-B2D5362835BB}" presName="hierChild5" presStyleCnt="0"/>
      <dgm:spPr/>
    </dgm:pt>
    <dgm:pt modelId="{4CA2AB3E-9202-42E3-A32C-D26CD1E23A0E}" type="pres">
      <dgm:prSet presAssocID="{53D3AAA5-4547-4BB8-90F8-1D598A9EC505}" presName="Name37" presStyleLbl="parChTrans1D3" presStyleIdx="4" presStyleCnt="12"/>
      <dgm:spPr/>
    </dgm:pt>
    <dgm:pt modelId="{B0E1FF49-C284-4EC0-9DCB-E3AEF60F3D80}" type="pres">
      <dgm:prSet presAssocID="{538A9E29-C045-4A86-A865-98CCB83C9DFB}" presName="hierRoot2" presStyleCnt="0">
        <dgm:presLayoutVars>
          <dgm:hierBranch val="init"/>
        </dgm:presLayoutVars>
      </dgm:prSet>
      <dgm:spPr/>
    </dgm:pt>
    <dgm:pt modelId="{C4707B5B-32CC-4A45-AEE1-2D91653912F7}" type="pres">
      <dgm:prSet presAssocID="{538A9E29-C045-4A86-A865-98CCB83C9DFB}" presName="rootComposite" presStyleCnt="0"/>
      <dgm:spPr/>
    </dgm:pt>
    <dgm:pt modelId="{F56812D5-3CEB-4C31-BFBC-DD7AC78B2B31}" type="pres">
      <dgm:prSet presAssocID="{538A9E29-C045-4A86-A865-98CCB83C9DFB}" presName="rootText" presStyleLbl="node3" presStyleIdx="4" presStyleCnt="12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984A8BD6-1A48-49DD-97DE-EF0D9D35083B}" type="pres">
      <dgm:prSet presAssocID="{538A9E29-C045-4A86-A865-98CCB83C9DFB}" presName="rootConnector" presStyleLbl="node3" presStyleIdx="4" presStyleCnt="12"/>
      <dgm:spPr/>
      <dgm:t>
        <a:bodyPr/>
        <a:lstStyle/>
        <a:p>
          <a:endParaRPr lang="en-US"/>
        </a:p>
      </dgm:t>
    </dgm:pt>
    <dgm:pt modelId="{86CAB115-AFFB-4579-9BDD-CAA2698B33FD}" type="pres">
      <dgm:prSet presAssocID="{538A9E29-C045-4A86-A865-98CCB83C9DFB}" presName="hierChild4" presStyleCnt="0"/>
      <dgm:spPr/>
    </dgm:pt>
    <dgm:pt modelId="{E0C0A3E2-12C0-4A5A-BF81-ECBD547F02A2}" type="pres">
      <dgm:prSet presAssocID="{538A9E29-C045-4A86-A865-98CCB83C9DFB}" presName="hierChild5" presStyleCnt="0"/>
      <dgm:spPr/>
    </dgm:pt>
    <dgm:pt modelId="{7A1D8EC5-2EBB-4436-B9B4-9C18AD5E1AD1}" type="pres">
      <dgm:prSet presAssocID="{F3DED8EF-88AD-4CEB-AE61-3F6DABC5ABF0}" presName="Name37" presStyleLbl="parChTrans1D3" presStyleIdx="5" presStyleCnt="12"/>
      <dgm:spPr/>
    </dgm:pt>
    <dgm:pt modelId="{D71761CE-D387-489B-91F3-87AF11F6A8D6}" type="pres">
      <dgm:prSet presAssocID="{D9D123EE-6830-4429-B370-25E4CA2B50E6}" presName="hierRoot2" presStyleCnt="0">
        <dgm:presLayoutVars>
          <dgm:hierBranch val="init"/>
        </dgm:presLayoutVars>
      </dgm:prSet>
      <dgm:spPr/>
    </dgm:pt>
    <dgm:pt modelId="{89F1109C-4511-4551-8251-56E41548B063}" type="pres">
      <dgm:prSet presAssocID="{D9D123EE-6830-4429-B370-25E4CA2B50E6}" presName="rootComposite" presStyleCnt="0"/>
      <dgm:spPr/>
    </dgm:pt>
    <dgm:pt modelId="{2EB1BFA9-5DF5-4502-80AB-130E3B5AE6D6}" type="pres">
      <dgm:prSet presAssocID="{D9D123EE-6830-4429-B370-25E4CA2B50E6}" presName="rootText" presStyleLbl="node3" presStyleIdx="5" presStyleCnt="12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069C497C-4A7D-41A3-A5C9-8FCBD39E798D}" type="pres">
      <dgm:prSet presAssocID="{D9D123EE-6830-4429-B370-25E4CA2B50E6}" presName="rootConnector" presStyleLbl="node3" presStyleIdx="5" presStyleCnt="12"/>
      <dgm:spPr/>
      <dgm:t>
        <a:bodyPr/>
        <a:lstStyle/>
        <a:p>
          <a:endParaRPr lang="en-US"/>
        </a:p>
      </dgm:t>
    </dgm:pt>
    <dgm:pt modelId="{4019E27E-1AC1-49F8-8B34-FCCC93FBC4B5}" type="pres">
      <dgm:prSet presAssocID="{D9D123EE-6830-4429-B370-25E4CA2B50E6}" presName="hierChild4" presStyleCnt="0"/>
      <dgm:spPr/>
    </dgm:pt>
    <dgm:pt modelId="{E1471D5C-7332-4A9A-8511-A96DD2E7D2F2}" type="pres">
      <dgm:prSet presAssocID="{D9D123EE-6830-4429-B370-25E4CA2B50E6}" presName="hierChild5" presStyleCnt="0"/>
      <dgm:spPr/>
    </dgm:pt>
    <dgm:pt modelId="{AAE279EC-3019-42E9-89F7-3B29289969B9}" type="pres">
      <dgm:prSet presAssocID="{FFB0CBA5-478D-413D-B95B-6AA4533D760A}" presName="Name37" presStyleLbl="parChTrans1D3" presStyleIdx="6" presStyleCnt="12"/>
      <dgm:spPr/>
    </dgm:pt>
    <dgm:pt modelId="{6F4480C4-B138-4B32-A810-951EFF091BD5}" type="pres">
      <dgm:prSet presAssocID="{AAB4386A-C080-4B0A-B1FC-A3304099229A}" presName="hierRoot2" presStyleCnt="0">
        <dgm:presLayoutVars>
          <dgm:hierBranch val="init"/>
        </dgm:presLayoutVars>
      </dgm:prSet>
      <dgm:spPr/>
    </dgm:pt>
    <dgm:pt modelId="{A5DAA66F-FD9C-4B4F-8CE5-2893020A758C}" type="pres">
      <dgm:prSet presAssocID="{AAB4386A-C080-4B0A-B1FC-A3304099229A}" presName="rootComposite" presStyleCnt="0"/>
      <dgm:spPr/>
    </dgm:pt>
    <dgm:pt modelId="{68A0C32C-6EC5-4FDB-81F3-EF2E328D9C91}" type="pres">
      <dgm:prSet presAssocID="{AAB4386A-C080-4B0A-B1FC-A3304099229A}" presName="rootText" presStyleLbl="node3" presStyleIdx="6" presStyleCnt="12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3B243135-3185-46CF-8B57-FEBB310E2B69}" type="pres">
      <dgm:prSet presAssocID="{AAB4386A-C080-4B0A-B1FC-A3304099229A}" presName="rootConnector" presStyleLbl="node3" presStyleIdx="6" presStyleCnt="12"/>
      <dgm:spPr/>
      <dgm:t>
        <a:bodyPr/>
        <a:lstStyle/>
        <a:p>
          <a:endParaRPr lang="en-US"/>
        </a:p>
      </dgm:t>
    </dgm:pt>
    <dgm:pt modelId="{04AA11D1-AE7F-4D27-93D9-2F5E0B518628}" type="pres">
      <dgm:prSet presAssocID="{AAB4386A-C080-4B0A-B1FC-A3304099229A}" presName="hierChild4" presStyleCnt="0"/>
      <dgm:spPr/>
    </dgm:pt>
    <dgm:pt modelId="{8614D009-DDCD-4CB6-8401-4FEC371A7392}" type="pres">
      <dgm:prSet presAssocID="{AAB4386A-C080-4B0A-B1FC-A3304099229A}" presName="hierChild5" presStyleCnt="0"/>
      <dgm:spPr/>
    </dgm:pt>
    <dgm:pt modelId="{D4B051C8-2B52-4028-9C91-9AE3C2E78E8A}" type="pres">
      <dgm:prSet presAssocID="{39005EDD-6D91-4353-8276-4FAFAE131B84}" presName="hierChild5" presStyleCnt="0"/>
      <dgm:spPr/>
    </dgm:pt>
    <dgm:pt modelId="{CED0CAEC-DBD6-4BBE-8ECD-04F5C7E834D1}" type="pres">
      <dgm:prSet presAssocID="{ED69DBB2-A442-4D9D-ABFD-9662F78E0BFA}" presName="Name37" presStyleLbl="parChTrans1D2" presStyleIdx="1" presStyleCnt="3"/>
      <dgm:spPr/>
      <dgm:t>
        <a:bodyPr/>
        <a:lstStyle/>
        <a:p>
          <a:endParaRPr lang="en-US"/>
        </a:p>
      </dgm:t>
    </dgm:pt>
    <dgm:pt modelId="{D548CD17-416E-4964-B59B-DD2B22EA4AB8}" type="pres">
      <dgm:prSet presAssocID="{5F339C56-355F-4FD6-B759-4C09D0430594}" presName="hierRoot2" presStyleCnt="0">
        <dgm:presLayoutVars>
          <dgm:hierBranch val="init"/>
        </dgm:presLayoutVars>
      </dgm:prSet>
      <dgm:spPr/>
    </dgm:pt>
    <dgm:pt modelId="{588A8F78-AD51-416D-8EC2-BD3AFCA65F74}" type="pres">
      <dgm:prSet presAssocID="{5F339C56-355F-4FD6-B759-4C09D0430594}" presName="rootComposite" presStyleCnt="0"/>
      <dgm:spPr/>
    </dgm:pt>
    <dgm:pt modelId="{B4F325A3-97C2-46EB-B09D-5EBDF672083E}" type="pres">
      <dgm:prSet presAssocID="{5F339C56-355F-4FD6-B759-4C09D0430594}" presName="rootText" presStyleLbl="node2" presStyleIdx="1" presStyleCnt="3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80BBD2A0-6E1F-4E42-94C2-89799F2190DA}" type="pres">
      <dgm:prSet presAssocID="{5F339C56-355F-4FD6-B759-4C09D0430594}" presName="rootConnector" presStyleLbl="node2" presStyleIdx="1" presStyleCnt="3"/>
      <dgm:spPr/>
      <dgm:t>
        <a:bodyPr/>
        <a:lstStyle/>
        <a:p>
          <a:endParaRPr lang="en-US"/>
        </a:p>
      </dgm:t>
    </dgm:pt>
    <dgm:pt modelId="{40E12D9F-6F1E-4F7D-86EC-F1D7EB02242E}" type="pres">
      <dgm:prSet presAssocID="{5F339C56-355F-4FD6-B759-4C09D0430594}" presName="hierChild4" presStyleCnt="0"/>
      <dgm:spPr/>
    </dgm:pt>
    <dgm:pt modelId="{7C9D89A5-513F-4045-B0D1-7FE3D7B63664}" type="pres">
      <dgm:prSet presAssocID="{F30EF0BC-1929-464F-B0B1-E3D298E0CEEB}" presName="Name37" presStyleLbl="parChTrans1D3" presStyleIdx="7" presStyleCnt="12"/>
      <dgm:spPr/>
      <dgm:t>
        <a:bodyPr/>
        <a:lstStyle/>
        <a:p>
          <a:endParaRPr lang="en-US"/>
        </a:p>
      </dgm:t>
    </dgm:pt>
    <dgm:pt modelId="{E95B332E-1BCA-4AA6-B4DA-1303FAE0C745}" type="pres">
      <dgm:prSet presAssocID="{D78845DF-760E-427C-8069-AC6B2CA218B3}" presName="hierRoot2" presStyleCnt="0">
        <dgm:presLayoutVars>
          <dgm:hierBranch val="init"/>
        </dgm:presLayoutVars>
      </dgm:prSet>
      <dgm:spPr/>
    </dgm:pt>
    <dgm:pt modelId="{9B663022-33CB-4CC7-AD86-81452A527242}" type="pres">
      <dgm:prSet presAssocID="{D78845DF-760E-427C-8069-AC6B2CA218B3}" presName="rootComposite" presStyleCnt="0"/>
      <dgm:spPr/>
    </dgm:pt>
    <dgm:pt modelId="{FAD83466-F070-4E02-A319-98150C92829F}" type="pres">
      <dgm:prSet presAssocID="{D78845DF-760E-427C-8069-AC6B2CA218B3}" presName="rootText" presStyleLbl="node3" presStyleIdx="7" presStyleCnt="12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F5D21D77-34EE-42AC-A246-A906C7FBBAA2}" type="pres">
      <dgm:prSet presAssocID="{D78845DF-760E-427C-8069-AC6B2CA218B3}" presName="rootConnector" presStyleLbl="node3" presStyleIdx="7" presStyleCnt="12"/>
      <dgm:spPr/>
      <dgm:t>
        <a:bodyPr/>
        <a:lstStyle/>
        <a:p>
          <a:endParaRPr lang="en-US"/>
        </a:p>
      </dgm:t>
    </dgm:pt>
    <dgm:pt modelId="{4F4BA47F-6811-4ABD-A2D9-FF9F60312AAD}" type="pres">
      <dgm:prSet presAssocID="{D78845DF-760E-427C-8069-AC6B2CA218B3}" presName="hierChild4" presStyleCnt="0"/>
      <dgm:spPr/>
    </dgm:pt>
    <dgm:pt modelId="{F581BA26-32A7-46F8-A01A-CD193DA90C3C}" type="pres">
      <dgm:prSet presAssocID="{D78845DF-760E-427C-8069-AC6B2CA218B3}" presName="hierChild5" presStyleCnt="0"/>
      <dgm:spPr/>
    </dgm:pt>
    <dgm:pt modelId="{5082918D-8541-4F13-A5C6-A552ED8C3902}" type="pres">
      <dgm:prSet presAssocID="{5F339C56-355F-4FD6-B759-4C09D0430594}" presName="hierChild5" presStyleCnt="0"/>
      <dgm:spPr/>
    </dgm:pt>
    <dgm:pt modelId="{A2A9EB90-48D8-4143-BC9F-8E4491563563}" type="pres">
      <dgm:prSet presAssocID="{F20B1BB2-3442-4A53-B8B8-396476ED2F90}" presName="Name37" presStyleLbl="parChTrans1D2" presStyleIdx="2" presStyleCnt="3"/>
      <dgm:spPr/>
      <dgm:t>
        <a:bodyPr/>
        <a:lstStyle/>
        <a:p>
          <a:endParaRPr lang="en-US"/>
        </a:p>
      </dgm:t>
    </dgm:pt>
    <dgm:pt modelId="{65BADC27-A667-4A35-B64F-F581EBE397A4}" type="pres">
      <dgm:prSet presAssocID="{478939A7-A0EB-4117-A581-2FE5ACC1A10D}" presName="hierRoot2" presStyleCnt="0">
        <dgm:presLayoutVars>
          <dgm:hierBranch val="init"/>
        </dgm:presLayoutVars>
      </dgm:prSet>
      <dgm:spPr/>
    </dgm:pt>
    <dgm:pt modelId="{D807D8E8-D654-4189-921C-E1F37F02B71D}" type="pres">
      <dgm:prSet presAssocID="{478939A7-A0EB-4117-A581-2FE5ACC1A10D}" presName="rootComposite" presStyleCnt="0"/>
      <dgm:spPr/>
    </dgm:pt>
    <dgm:pt modelId="{625FC74C-1FE2-4E86-9737-9BAE72096906}" type="pres">
      <dgm:prSet presAssocID="{478939A7-A0EB-4117-A581-2FE5ACC1A10D}" presName="rootText" presStyleLbl="node2" presStyleIdx="2" presStyleCnt="3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E60A8351-7B3A-4027-A74C-94453CB53A22}" type="pres">
      <dgm:prSet presAssocID="{478939A7-A0EB-4117-A581-2FE5ACC1A10D}" presName="rootConnector" presStyleLbl="node2" presStyleIdx="2" presStyleCnt="3"/>
      <dgm:spPr/>
      <dgm:t>
        <a:bodyPr/>
        <a:lstStyle/>
        <a:p>
          <a:endParaRPr lang="en-US"/>
        </a:p>
      </dgm:t>
    </dgm:pt>
    <dgm:pt modelId="{1AFDC324-EB8C-4920-B7B0-6CF5B4578BAC}" type="pres">
      <dgm:prSet presAssocID="{478939A7-A0EB-4117-A581-2FE5ACC1A10D}" presName="hierChild4" presStyleCnt="0"/>
      <dgm:spPr/>
    </dgm:pt>
    <dgm:pt modelId="{DD7DB92F-0E6D-4F05-8E02-B15EBD386BAD}" type="pres">
      <dgm:prSet presAssocID="{AFA7FD80-BE24-4730-ABFA-B4178618C4DF}" presName="Name37" presStyleLbl="parChTrans1D3" presStyleIdx="8" presStyleCnt="12"/>
      <dgm:spPr/>
      <dgm:t>
        <a:bodyPr/>
        <a:lstStyle/>
        <a:p>
          <a:endParaRPr lang="en-US"/>
        </a:p>
      </dgm:t>
    </dgm:pt>
    <dgm:pt modelId="{71324486-45BB-4E0F-9033-2B5FEA8B0375}" type="pres">
      <dgm:prSet presAssocID="{07FC272A-7AB1-4B29-B219-16C4DF10ACDF}" presName="hierRoot2" presStyleCnt="0">
        <dgm:presLayoutVars>
          <dgm:hierBranch val="init"/>
        </dgm:presLayoutVars>
      </dgm:prSet>
      <dgm:spPr/>
    </dgm:pt>
    <dgm:pt modelId="{87498484-0581-44F6-8AB8-0A8CAE2C9967}" type="pres">
      <dgm:prSet presAssocID="{07FC272A-7AB1-4B29-B219-16C4DF10ACDF}" presName="rootComposite" presStyleCnt="0"/>
      <dgm:spPr/>
    </dgm:pt>
    <dgm:pt modelId="{721E986C-56CB-46C4-81E9-8713A4812233}" type="pres">
      <dgm:prSet presAssocID="{07FC272A-7AB1-4B29-B219-16C4DF10ACDF}" presName="rootText" presStyleLbl="node3" presStyleIdx="8" presStyleCnt="12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28D90DAF-9E1F-40A7-B56E-D7E0C006E1CB}" type="pres">
      <dgm:prSet presAssocID="{07FC272A-7AB1-4B29-B219-16C4DF10ACDF}" presName="rootConnector" presStyleLbl="node3" presStyleIdx="8" presStyleCnt="12"/>
      <dgm:spPr/>
      <dgm:t>
        <a:bodyPr/>
        <a:lstStyle/>
        <a:p>
          <a:endParaRPr lang="en-US"/>
        </a:p>
      </dgm:t>
    </dgm:pt>
    <dgm:pt modelId="{9BE76AFF-902C-4C5C-8520-959B5FBC9981}" type="pres">
      <dgm:prSet presAssocID="{07FC272A-7AB1-4B29-B219-16C4DF10ACDF}" presName="hierChild4" presStyleCnt="0"/>
      <dgm:spPr/>
    </dgm:pt>
    <dgm:pt modelId="{D10AC322-CD9A-42A6-A1CB-3E60426FE97C}" type="pres">
      <dgm:prSet presAssocID="{07FC272A-7AB1-4B29-B219-16C4DF10ACDF}" presName="hierChild5" presStyleCnt="0"/>
      <dgm:spPr/>
    </dgm:pt>
    <dgm:pt modelId="{26BD4B5F-3661-44AE-B4DD-380BB1421DF6}" type="pres">
      <dgm:prSet presAssocID="{8C7F0AE8-568B-48E1-BFC6-C0863EF4CE06}" presName="Name37" presStyleLbl="parChTrans1D3" presStyleIdx="9" presStyleCnt="12"/>
      <dgm:spPr/>
    </dgm:pt>
    <dgm:pt modelId="{F51B3CC6-FEAB-48E9-9DA2-4E98C33BB57C}" type="pres">
      <dgm:prSet presAssocID="{7584D201-49C6-47FC-92F8-FA9A2F6F332D}" presName="hierRoot2" presStyleCnt="0">
        <dgm:presLayoutVars>
          <dgm:hierBranch val="init"/>
        </dgm:presLayoutVars>
      </dgm:prSet>
      <dgm:spPr/>
    </dgm:pt>
    <dgm:pt modelId="{69C8EDF2-C4BE-4E99-B93F-712E8E3FF924}" type="pres">
      <dgm:prSet presAssocID="{7584D201-49C6-47FC-92F8-FA9A2F6F332D}" presName="rootComposite" presStyleCnt="0"/>
      <dgm:spPr/>
    </dgm:pt>
    <dgm:pt modelId="{F7AD2EDB-673E-4C58-93DD-F245EB6E9052}" type="pres">
      <dgm:prSet presAssocID="{7584D201-49C6-47FC-92F8-FA9A2F6F332D}" presName="rootText" presStyleLbl="node3" presStyleIdx="9" presStyleCnt="12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FB4FC5F2-7030-412F-A6C0-8990E884EF7F}" type="pres">
      <dgm:prSet presAssocID="{7584D201-49C6-47FC-92F8-FA9A2F6F332D}" presName="rootConnector" presStyleLbl="node3" presStyleIdx="9" presStyleCnt="12"/>
      <dgm:spPr/>
      <dgm:t>
        <a:bodyPr/>
        <a:lstStyle/>
        <a:p>
          <a:endParaRPr lang="en-US"/>
        </a:p>
      </dgm:t>
    </dgm:pt>
    <dgm:pt modelId="{8F70A7A7-C5E5-4A1B-A009-E3D890779782}" type="pres">
      <dgm:prSet presAssocID="{7584D201-49C6-47FC-92F8-FA9A2F6F332D}" presName="hierChild4" presStyleCnt="0"/>
      <dgm:spPr/>
    </dgm:pt>
    <dgm:pt modelId="{F39F5F00-38A6-4196-89FF-11C1DDE7F45C}" type="pres">
      <dgm:prSet presAssocID="{7584D201-49C6-47FC-92F8-FA9A2F6F332D}" presName="hierChild5" presStyleCnt="0"/>
      <dgm:spPr/>
    </dgm:pt>
    <dgm:pt modelId="{8ED6E897-45AC-4E4B-9A3B-9AF21127344F}" type="pres">
      <dgm:prSet presAssocID="{2BAAD260-9A1B-4693-ABFF-9160041430EE}" presName="Name37" presStyleLbl="parChTrans1D3" presStyleIdx="10" presStyleCnt="12"/>
      <dgm:spPr/>
    </dgm:pt>
    <dgm:pt modelId="{573FC8F8-B7B3-4732-B09A-5683C4BECE29}" type="pres">
      <dgm:prSet presAssocID="{46A7B98B-D6C2-4BC7-9865-8ABED47AF617}" presName="hierRoot2" presStyleCnt="0">
        <dgm:presLayoutVars>
          <dgm:hierBranch val="init"/>
        </dgm:presLayoutVars>
      </dgm:prSet>
      <dgm:spPr/>
    </dgm:pt>
    <dgm:pt modelId="{90FD5418-A7B8-479E-B903-B7BD0384DD58}" type="pres">
      <dgm:prSet presAssocID="{46A7B98B-D6C2-4BC7-9865-8ABED47AF617}" presName="rootComposite" presStyleCnt="0"/>
      <dgm:spPr/>
    </dgm:pt>
    <dgm:pt modelId="{BBB69D40-D37A-4FF7-83F6-03C0D801BC4D}" type="pres">
      <dgm:prSet presAssocID="{46A7B98B-D6C2-4BC7-9865-8ABED47AF617}" presName="rootText" presStyleLbl="node3" presStyleIdx="10" presStyleCnt="12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DBFF5A00-7098-4307-ABDE-FD6CC90C63BA}" type="pres">
      <dgm:prSet presAssocID="{46A7B98B-D6C2-4BC7-9865-8ABED47AF617}" presName="rootConnector" presStyleLbl="node3" presStyleIdx="10" presStyleCnt="12"/>
      <dgm:spPr/>
      <dgm:t>
        <a:bodyPr/>
        <a:lstStyle/>
        <a:p>
          <a:endParaRPr lang="en-US"/>
        </a:p>
      </dgm:t>
    </dgm:pt>
    <dgm:pt modelId="{90A49F85-402A-42FF-90FA-08947B9DBFF4}" type="pres">
      <dgm:prSet presAssocID="{46A7B98B-D6C2-4BC7-9865-8ABED47AF617}" presName="hierChild4" presStyleCnt="0"/>
      <dgm:spPr/>
    </dgm:pt>
    <dgm:pt modelId="{D203E41A-A1ED-42DB-8A8A-A2A7698A65F9}" type="pres">
      <dgm:prSet presAssocID="{46A7B98B-D6C2-4BC7-9865-8ABED47AF617}" presName="hierChild5" presStyleCnt="0"/>
      <dgm:spPr/>
    </dgm:pt>
    <dgm:pt modelId="{E889C868-7AAE-4EC3-9FBC-9DB6D703933F}" type="pres">
      <dgm:prSet presAssocID="{73C0F693-7E77-4B08-A09F-4D5C821BB471}" presName="Name37" presStyleLbl="parChTrans1D3" presStyleIdx="11" presStyleCnt="12"/>
      <dgm:spPr/>
    </dgm:pt>
    <dgm:pt modelId="{DD19C12E-09DA-4F9D-B2D0-F263FD95C44B}" type="pres">
      <dgm:prSet presAssocID="{817C6A20-2EE5-4A26-A20F-297067C9B9C7}" presName="hierRoot2" presStyleCnt="0">
        <dgm:presLayoutVars>
          <dgm:hierBranch val="init"/>
        </dgm:presLayoutVars>
      </dgm:prSet>
      <dgm:spPr/>
    </dgm:pt>
    <dgm:pt modelId="{9EB2ACAB-18EE-4C70-91D9-A6CD274062A2}" type="pres">
      <dgm:prSet presAssocID="{817C6A20-2EE5-4A26-A20F-297067C9B9C7}" presName="rootComposite" presStyleCnt="0"/>
      <dgm:spPr/>
    </dgm:pt>
    <dgm:pt modelId="{97A9C5C5-836D-4DFC-AC61-783528C5CAD6}" type="pres">
      <dgm:prSet presAssocID="{817C6A20-2EE5-4A26-A20F-297067C9B9C7}" presName="rootText" presStyleLbl="node3" presStyleIdx="11" presStyleCnt="12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75380707-3FF9-45DA-BB8C-97CDE3B36DAA}" type="pres">
      <dgm:prSet presAssocID="{817C6A20-2EE5-4A26-A20F-297067C9B9C7}" presName="rootConnector" presStyleLbl="node3" presStyleIdx="11" presStyleCnt="12"/>
      <dgm:spPr/>
      <dgm:t>
        <a:bodyPr/>
        <a:lstStyle/>
        <a:p>
          <a:endParaRPr lang="en-US"/>
        </a:p>
      </dgm:t>
    </dgm:pt>
    <dgm:pt modelId="{415AD962-4C89-46ED-A330-5EDFA7F81902}" type="pres">
      <dgm:prSet presAssocID="{817C6A20-2EE5-4A26-A20F-297067C9B9C7}" presName="hierChild4" presStyleCnt="0"/>
      <dgm:spPr/>
    </dgm:pt>
    <dgm:pt modelId="{0B02F99F-DAD2-4894-AD07-E71D5FF2618B}" type="pres">
      <dgm:prSet presAssocID="{817C6A20-2EE5-4A26-A20F-297067C9B9C7}" presName="hierChild5" presStyleCnt="0"/>
      <dgm:spPr/>
    </dgm:pt>
    <dgm:pt modelId="{0F0A4C31-8D94-4A99-B028-57AC65AD3984}" type="pres">
      <dgm:prSet presAssocID="{478939A7-A0EB-4117-A581-2FE5ACC1A10D}" presName="hierChild5" presStyleCnt="0"/>
      <dgm:spPr/>
    </dgm:pt>
    <dgm:pt modelId="{38EA1636-9FDE-48AF-8F08-B5EB77567828}" type="pres">
      <dgm:prSet presAssocID="{4AD5A735-CC50-4D5E-BE01-4E4A68A45E3D}" presName="hierChild3" presStyleCnt="0"/>
      <dgm:spPr/>
    </dgm:pt>
  </dgm:ptLst>
  <dgm:cxnLst>
    <dgm:cxn modelId="{221D37EC-7C87-46B0-B261-CF4CB69A09F0}" type="presOf" srcId="{4AD5A735-CC50-4D5E-BE01-4E4A68A45E3D}" destId="{8606B4E3-B260-47FB-A7FB-E955349297C2}" srcOrd="0" destOrd="0" presId="urn:microsoft.com/office/officeart/2005/8/layout/orgChart1"/>
    <dgm:cxn modelId="{2BB216DB-7AD6-424D-8E3E-867E9CC370EE}" type="presOf" srcId="{FFB0CBA5-478D-413D-B95B-6AA4533D760A}" destId="{AAE279EC-3019-42E9-89F7-3B29289969B9}" srcOrd="0" destOrd="0" presId="urn:microsoft.com/office/officeart/2005/8/layout/orgChart1"/>
    <dgm:cxn modelId="{79E01906-D5E2-4029-96E9-61ACC0B5463E}" type="presOf" srcId="{F3DED8EF-88AD-4CEB-AE61-3F6DABC5ABF0}" destId="{7A1D8EC5-2EBB-4436-B9B4-9C18AD5E1AD1}" srcOrd="0" destOrd="0" presId="urn:microsoft.com/office/officeart/2005/8/layout/orgChart1"/>
    <dgm:cxn modelId="{9D45F789-E3E7-4514-AAC3-6D0ACA5DF293}" type="presOf" srcId="{538A9E29-C045-4A86-A865-98CCB83C9DFB}" destId="{984A8BD6-1A48-49DD-97DE-EF0D9D35083B}" srcOrd="1" destOrd="0" presId="urn:microsoft.com/office/officeart/2005/8/layout/orgChart1"/>
    <dgm:cxn modelId="{B329A287-445B-42E2-AD01-AE1AD313F388}" type="presOf" srcId="{2BAAD260-9A1B-4693-ABFF-9160041430EE}" destId="{8ED6E897-45AC-4E4B-9A3B-9AF21127344F}" srcOrd="0" destOrd="0" presId="urn:microsoft.com/office/officeart/2005/8/layout/orgChart1"/>
    <dgm:cxn modelId="{03045D50-8757-4D85-838A-9A73684D1FB7}" type="presOf" srcId="{F20B1BB2-3442-4A53-B8B8-396476ED2F90}" destId="{A2A9EB90-48D8-4143-BC9F-8E4491563563}" srcOrd="0" destOrd="0" presId="urn:microsoft.com/office/officeart/2005/8/layout/orgChart1"/>
    <dgm:cxn modelId="{DD1FE600-3992-4C43-BCDB-D3B8C204ABCC}" type="presOf" srcId="{53D3AAA5-4547-4BB8-90F8-1D598A9EC505}" destId="{4CA2AB3E-9202-42E3-A32C-D26CD1E23A0E}" srcOrd="0" destOrd="0" presId="urn:microsoft.com/office/officeart/2005/8/layout/orgChart1"/>
    <dgm:cxn modelId="{8BA8798A-9884-4E19-9724-27721BA9C13F}" type="presOf" srcId="{73C0F693-7E77-4B08-A09F-4D5C821BB471}" destId="{E889C868-7AAE-4EC3-9FBC-9DB6D703933F}" srcOrd="0" destOrd="0" presId="urn:microsoft.com/office/officeart/2005/8/layout/orgChart1"/>
    <dgm:cxn modelId="{96890812-9291-4F87-925B-B00BCDA95BA2}" srcId="{39005EDD-6D91-4353-8276-4FAFAE131B84}" destId="{9AD5FA25-3E35-45D3-81A1-450AA8965521}" srcOrd="0" destOrd="0" parTransId="{5EE4349C-8661-4EB1-AE82-A4C7CBDA4CC1}" sibTransId="{8604FB1A-218C-49E5-A98D-40A66EC92005}"/>
    <dgm:cxn modelId="{B0F03E23-8C3C-464A-864E-0EF8AC0DE2A6}" srcId="{39005EDD-6D91-4353-8276-4FAFAE131B84}" destId="{87CB0C3A-BC1E-4F38-B23D-DE98B3FD90F7}" srcOrd="2" destOrd="0" parTransId="{F1D17B70-943F-49FF-A4B0-0A8B66190BC1}" sibTransId="{A8324A8C-94A9-46B3-A524-99F89F8E7F63}"/>
    <dgm:cxn modelId="{24777DFC-C9CE-477A-966A-FD900C106662}" type="presOf" srcId="{AAB4386A-C080-4B0A-B1FC-A3304099229A}" destId="{68A0C32C-6EC5-4FDB-81F3-EF2E328D9C91}" srcOrd="0" destOrd="0" presId="urn:microsoft.com/office/officeart/2005/8/layout/orgChart1"/>
    <dgm:cxn modelId="{96939567-3C88-4079-8A36-4B5781599FF3}" srcId="{39005EDD-6D91-4353-8276-4FAFAE131B84}" destId="{AAB4386A-C080-4B0A-B1FC-A3304099229A}" srcOrd="6" destOrd="0" parTransId="{FFB0CBA5-478D-413D-B95B-6AA4533D760A}" sibTransId="{96C4BC03-B6D2-47E3-B783-446C5A0F9BB9}"/>
    <dgm:cxn modelId="{8D2833C5-06DD-41E2-AF20-47ED985C999A}" srcId="{478939A7-A0EB-4117-A581-2FE5ACC1A10D}" destId="{7584D201-49C6-47FC-92F8-FA9A2F6F332D}" srcOrd="1" destOrd="0" parTransId="{8C7F0AE8-568B-48E1-BFC6-C0863EF4CE06}" sibTransId="{4C914C37-322D-46E5-82C7-47A532A027B0}"/>
    <dgm:cxn modelId="{880E89C6-EDD4-42AA-85DE-6A04959A72E3}" type="presOf" srcId="{D9D123EE-6830-4429-B370-25E4CA2B50E6}" destId="{069C497C-4A7D-41A3-A5C9-8FCBD39E798D}" srcOrd="1" destOrd="0" presId="urn:microsoft.com/office/officeart/2005/8/layout/orgChart1"/>
    <dgm:cxn modelId="{E03EFCEB-B240-46EF-AA49-BB6181770A0D}" type="presOf" srcId="{39005EDD-6D91-4353-8276-4FAFAE131B84}" destId="{915FEC79-C269-40F5-86A9-3CDD91D8698B}" srcOrd="0" destOrd="0" presId="urn:microsoft.com/office/officeart/2005/8/layout/orgChart1"/>
    <dgm:cxn modelId="{67D03879-49AB-49D1-A6D2-A05072FBD41C}" type="presOf" srcId="{39DC75B6-AE87-46B0-A1A8-393C4E4F1216}" destId="{7384E534-145D-4289-B116-3487D92C35E3}" srcOrd="0" destOrd="0" presId="urn:microsoft.com/office/officeart/2005/8/layout/orgChart1"/>
    <dgm:cxn modelId="{B4D0D4A7-11C3-4A77-97AD-BF65AEE7EE2F}" type="presOf" srcId="{5F339C56-355F-4FD6-B759-4C09D0430594}" destId="{B4F325A3-97C2-46EB-B09D-5EBDF672083E}" srcOrd="0" destOrd="0" presId="urn:microsoft.com/office/officeart/2005/8/layout/orgChart1"/>
    <dgm:cxn modelId="{3CB373E5-F48F-4F83-B545-A395B7561D4A}" type="presOf" srcId="{478939A7-A0EB-4117-A581-2FE5ACC1A10D}" destId="{625FC74C-1FE2-4E86-9737-9BAE72096906}" srcOrd="0" destOrd="0" presId="urn:microsoft.com/office/officeart/2005/8/layout/orgChart1"/>
    <dgm:cxn modelId="{40282687-FA3D-4C4C-8DC2-283EBA4EBCD8}" srcId="{39005EDD-6D91-4353-8276-4FAFAE131B84}" destId="{6EFB3918-1047-4E23-9D70-B2D5362835BB}" srcOrd="3" destOrd="0" parTransId="{39DC75B6-AE87-46B0-A1A8-393C4E4F1216}" sibTransId="{C98B3AB0-4CB3-4ADF-9CDD-6D8A4A8140CF}"/>
    <dgm:cxn modelId="{626F5BBF-DE14-4100-8044-450D992A6960}" type="presOf" srcId="{31335428-16D8-4CDE-BF97-A41C8487EA97}" destId="{C2B49018-38DC-43B2-B4CD-D70164178EBC}" srcOrd="0" destOrd="0" presId="urn:microsoft.com/office/officeart/2005/8/layout/orgChart1"/>
    <dgm:cxn modelId="{490D3088-C45F-4B51-8882-4441966C26B5}" type="presOf" srcId="{AFA7FD80-BE24-4730-ABFA-B4178618C4DF}" destId="{DD7DB92F-0E6D-4F05-8E02-B15EBD386BAD}" srcOrd="0" destOrd="0" presId="urn:microsoft.com/office/officeart/2005/8/layout/orgChart1"/>
    <dgm:cxn modelId="{D0C5CFD8-4B8E-4757-AED1-8BF2955B330A}" srcId="{4AD5A735-CC50-4D5E-BE01-4E4A68A45E3D}" destId="{5F339C56-355F-4FD6-B759-4C09D0430594}" srcOrd="1" destOrd="0" parTransId="{ED69DBB2-A442-4D9D-ABFD-9662F78E0BFA}" sibTransId="{CB0887B3-0829-4F28-B823-A53BAEB3C3B7}"/>
    <dgm:cxn modelId="{A29E5AAC-400A-49FC-9BCC-87ACC3D348C7}" srcId="{478939A7-A0EB-4117-A581-2FE5ACC1A10D}" destId="{817C6A20-2EE5-4A26-A20F-297067C9B9C7}" srcOrd="3" destOrd="0" parTransId="{73C0F693-7E77-4B08-A09F-4D5C821BB471}" sibTransId="{787BC8D2-F53B-4939-A6F0-A705F052EF23}"/>
    <dgm:cxn modelId="{E2B84DD9-7DFD-425F-8796-670C0FC58F97}" type="presOf" srcId="{87CB0C3A-BC1E-4F38-B23D-DE98B3FD90F7}" destId="{028C9682-4889-417B-A2CE-2C475E21948A}" srcOrd="0" destOrd="0" presId="urn:microsoft.com/office/officeart/2005/8/layout/orgChart1"/>
    <dgm:cxn modelId="{E5CFB23C-249F-4AC5-9086-241E0EABC874}" type="presOf" srcId="{478939A7-A0EB-4117-A581-2FE5ACC1A10D}" destId="{E60A8351-7B3A-4027-A74C-94453CB53A22}" srcOrd="1" destOrd="0" presId="urn:microsoft.com/office/officeart/2005/8/layout/orgChart1"/>
    <dgm:cxn modelId="{6C20746E-5E5F-495A-9062-479BA912520C}" type="presOf" srcId="{538A9E29-C045-4A86-A865-98CCB83C9DFB}" destId="{F56812D5-3CEB-4C31-BFBC-DD7AC78B2B31}" srcOrd="0" destOrd="0" presId="urn:microsoft.com/office/officeart/2005/8/layout/orgChart1"/>
    <dgm:cxn modelId="{76FD96A0-590C-4D38-85EF-0C5E49B6DE06}" type="presOf" srcId="{07FC272A-7AB1-4B29-B219-16C4DF10ACDF}" destId="{28D90DAF-9E1F-40A7-B56E-D7E0C006E1CB}" srcOrd="1" destOrd="0" presId="urn:microsoft.com/office/officeart/2005/8/layout/orgChart1"/>
    <dgm:cxn modelId="{F7C8D739-36B5-4975-84E3-2CA41B03D41E}" type="presOf" srcId="{817C6A20-2EE5-4A26-A20F-297067C9B9C7}" destId="{75380707-3FF9-45DA-BB8C-97CDE3B36DAA}" srcOrd="1" destOrd="0" presId="urn:microsoft.com/office/officeart/2005/8/layout/orgChart1"/>
    <dgm:cxn modelId="{42C5AA2C-7D43-4E11-AB8B-75508797FA32}" type="presOf" srcId="{5F339C56-355F-4FD6-B759-4C09D0430594}" destId="{80BBD2A0-6E1F-4E42-94C2-89799F2190DA}" srcOrd="1" destOrd="0" presId="urn:microsoft.com/office/officeart/2005/8/layout/orgChart1"/>
    <dgm:cxn modelId="{A6F93473-54EF-4A6A-8D8A-64F0042B5967}" srcId="{4AD5A735-CC50-4D5E-BE01-4E4A68A45E3D}" destId="{478939A7-A0EB-4117-A581-2FE5ACC1A10D}" srcOrd="2" destOrd="0" parTransId="{F20B1BB2-3442-4A53-B8B8-396476ED2F90}" sibTransId="{FC39217C-6AE4-4B6E-A74C-B0113B77AE9E}"/>
    <dgm:cxn modelId="{5A1047FB-224B-460D-A914-A10D7C52B530}" type="presOf" srcId="{07FC272A-7AB1-4B29-B219-16C4DF10ACDF}" destId="{721E986C-56CB-46C4-81E9-8713A4812233}" srcOrd="0" destOrd="0" presId="urn:microsoft.com/office/officeart/2005/8/layout/orgChart1"/>
    <dgm:cxn modelId="{8D5F7689-FEC5-4BEB-8899-4364CAB93DB0}" type="presOf" srcId="{61089E62-3875-47AB-A690-20E3498ADB71}" destId="{4F4CCC9B-8AF9-49BE-94FA-EEC04F473B6A}" srcOrd="0" destOrd="0" presId="urn:microsoft.com/office/officeart/2005/8/layout/orgChart1"/>
    <dgm:cxn modelId="{C69B89F9-0A17-4F78-B225-EC92CD4D433C}" type="presOf" srcId="{ED69DBB2-A442-4D9D-ABFD-9662F78E0BFA}" destId="{CED0CAEC-DBD6-4BBE-8ECD-04F5C7E834D1}" srcOrd="0" destOrd="0" presId="urn:microsoft.com/office/officeart/2005/8/layout/orgChart1"/>
    <dgm:cxn modelId="{9A013DFA-6F14-44C3-8E46-6F31F1E6513C}" type="presOf" srcId="{7584D201-49C6-47FC-92F8-FA9A2F6F332D}" destId="{F7AD2EDB-673E-4C58-93DD-F245EB6E9052}" srcOrd="0" destOrd="0" presId="urn:microsoft.com/office/officeart/2005/8/layout/orgChart1"/>
    <dgm:cxn modelId="{5CFA1734-6209-4DF8-B512-8E1B75D8A1C1}" srcId="{0989AAD7-3489-416D-87BC-9D8EFC690D97}" destId="{4AD5A735-CC50-4D5E-BE01-4E4A68A45E3D}" srcOrd="0" destOrd="0" parTransId="{1A8B098F-DB6F-4E3C-A90A-07BFA6C1FA6F}" sibTransId="{45ACAF70-4FBE-4555-9A67-6EFA23AE2B4C}"/>
    <dgm:cxn modelId="{85C27659-1EA9-4659-AF8A-E69421E0EE50}" srcId="{4AD5A735-CC50-4D5E-BE01-4E4A68A45E3D}" destId="{39005EDD-6D91-4353-8276-4FAFAE131B84}" srcOrd="0" destOrd="0" parTransId="{61089E62-3875-47AB-A690-20E3498ADB71}" sibTransId="{5687D40F-A45A-4EB8-ADE2-2602FAA78197}"/>
    <dgm:cxn modelId="{4200AC01-55B5-4DC2-96D6-0E72963C7EC5}" type="presOf" srcId="{9AD5FA25-3E35-45D3-81A1-450AA8965521}" destId="{982A4093-4815-4BFC-84A6-FF35C77B5B3B}" srcOrd="0" destOrd="0" presId="urn:microsoft.com/office/officeart/2005/8/layout/orgChart1"/>
    <dgm:cxn modelId="{78921C1E-A02F-43A9-8E0F-4DDCC9476F75}" srcId="{39005EDD-6D91-4353-8276-4FAFAE131B84}" destId="{D9D123EE-6830-4429-B370-25E4CA2B50E6}" srcOrd="5" destOrd="0" parTransId="{F3DED8EF-88AD-4CEB-AE61-3F6DABC5ABF0}" sibTransId="{F01A2E78-9342-4DA4-ACB2-F586F8CDCD54}"/>
    <dgm:cxn modelId="{26B903C6-373F-49D2-AEB2-B30C51960F79}" type="presOf" srcId="{87CB0C3A-BC1E-4F38-B23D-DE98B3FD90F7}" destId="{D9F8E261-4595-4537-B021-580AA48E558D}" srcOrd="1" destOrd="0" presId="urn:microsoft.com/office/officeart/2005/8/layout/orgChart1"/>
    <dgm:cxn modelId="{3C926D5C-0901-4A5F-81D9-FF406FA2CAD4}" type="presOf" srcId="{AAB4386A-C080-4B0A-B1FC-A3304099229A}" destId="{3B243135-3185-46CF-8B57-FEBB310E2B69}" srcOrd="1" destOrd="0" presId="urn:microsoft.com/office/officeart/2005/8/layout/orgChart1"/>
    <dgm:cxn modelId="{1149093B-D56F-4F94-968A-96E6B28DE6FD}" type="presOf" srcId="{7584D201-49C6-47FC-92F8-FA9A2F6F332D}" destId="{FB4FC5F2-7030-412F-A6C0-8990E884EF7F}" srcOrd="1" destOrd="0" presId="urn:microsoft.com/office/officeart/2005/8/layout/orgChart1"/>
    <dgm:cxn modelId="{7F92601E-8E02-4FD1-B05C-6B9C854860FB}" type="presOf" srcId="{6EFB3918-1047-4E23-9D70-B2D5362835BB}" destId="{1D6F8AF0-3A45-4FD8-97F8-2A70FE359341}" srcOrd="1" destOrd="0" presId="urn:microsoft.com/office/officeart/2005/8/layout/orgChart1"/>
    <dgm:cxn modelId="{28B0EC29-4D0A-419E-9B8D-219C25078AC1}" type="presOf" srcId="{46A7B98B-D6C2-4BC7-9865-8ABED47AF617}" destId="{DBFF5A00-7098-4307-ABDE-FD6CC90C63BA}" srcOrd="1" destOrd="0" presId="urn:microsoft.com/office/officeart/2005/8/layout/orgChart1"/>
    <dgm:cxn modelId="{E8834634-D633-4810-AC56-6DBC9074A1AB}" type="presOf" srcId="{D78845DF-760E-427C-8069-AC6B2CA218B3}" destId="{F5D21D77-34EE-42AC-A246-A906C7FBBAA2}" srcOrd="1" destOrd="0" presId="urn:microsoft.com/office/officeart/2005/8/layout/orgChart1"/>
    <dgm:cxn modelId="{A6A11A47-70A1-4E3A-A8B8-67266608F5B6}" type="presOf" srcId="{39005EDD-6D91-4353-8276-4FAFAE131B84}" destId="{1CFB0BED-750C-4ECA-BE1B-539C8DADB899}" srcOrd="1" destOrd="0" presId="urn:microsoft.com/office/officeart/2005/8/layout/orgChart1"/>
    <dgm:cxn modelId="{143D0A45-A674-43A1-B124-1A30B23EEE23}" type="presOf" srcId="{D78845DF-760E-427C-8069-AC6B2CA218B3}" destId="{FAD83466-F070-4E02-A319-98150C92829F}" srcOrd="0" destOrd="0" presId="urn:microsoft.com/office/officeart/2005/8/layout/orgChart1"/>
    <dgm:cxn modelId="{5B0FCEF9-788E-4B1C-90C0-6D34B2973167}" type="presOf" srcId="{46A7B98B-D6C2-4BC7-9865-8ABED47AF617}" destId="{BBB69D40-D37A-4FF7-83F6-03C0D801BC4D}" srcOrd="0" destOrd="0" presId="urn:microsoft.com/office/officeart/2005/8/layout/orgChart1"/>
    <dgm:cxn modelId="{F8085461-8CFF-44F7-93B4-7250C9646D39}" type="presOf" srcId="{F1D17B70-943F-49FF-A4B0-0A8B66190BC1}" destId="{AB855120-8DDC-4A6E-BC4F-36EEE3505B5F}" srcOrd="0" destOrd="0" presId="urn:microsoft.com/office/officeart/2005/8/layout/orgChart1"/>
    <dgm:cxn modelId="{F60FDB83-0C12-4C14-A9A4-9D2E9BECF54B}" type="presOf" srcId="{14C9D45A-BBAF-49A8-A8E2-56543A4801D0}" destId="{A720806F-705C-49F4-A507-9CBBC7633F85}" srcOrd="0" destOrd="0" presId="urn:microsoft.com/office/officeart/2005/8/layout/orgChart1"/>
    <dgm:cxn modelId="{E74989B7-7D19-46D2-B98D-09F89FCAE523}" type="presOf" srcId="{0989AAD7-3489-416D-87BC-9D8EFC690D97}" destId="{FC92243A-C735-4A48-986E-DEB4CACBCA6B}" srcOrd="0" destOrd="0" presId="urn:microsoft.com/office/officeart/2005/8/layout/orgChart1"/>
    <dgm:cxn modelId="{CB12AF0C-E0E8-4443-8249-4970E7EF0739}" type="presOf" srcId="{6EFB3918-1047-4E23-9D70-B2D5362835BB}" destId="{5BCFEBC0-FA58-4524-A7F9-6627076F4D67}" srcOrd="0" destOrd="0" presId="urn:microsoft.com/office/officeart/2005/8/layout/orgChart1"/>
    <dgm:cxn modelId="{670FBF84-CA02-4F8B-A39D-DABA8AA83FF5}" srcId="{478939A7-A0EB-4117-A581-2FE5ACC1A10D}" destId="{46A7B98B-D6C2-4BC7-9865-8ABED47AF617}" srcOrd="2" destOrd="0" parTransId="{2BAAD260-9A1B-4693-ABFF-9160041430EE}" sibTransId="{759B3CEE-79B3-4FF0-8E1B-E254866E761D}"/>
    <dgm:cxn modelId="{68493C8A-E96D-4696-8DF6-29C64C99B663}" type="presOf" srcId="{D9D123EE-6830-4429-B370-25E4CA2B50E6}" destId="{2EB1BFA9-5DF5-4502-80AB-130E3B5AE6D6}" srcOrd="0" destOrd="0" presId="urn:microsoft.com/office/officeart/2005/8/layout/orgChart1"/>
    <dgm:cxn modelId="{66E1BE5E-1C3C-4DF6-AE88-34DDBF51FD45}" srcId="{5F339C56-355F-4FD6-B759-4C09D0430594}" destId="{D78845DF-760E-427C-8069-AC6B2CA218B3}" srcOrd="0" destOrd="0" parTransId="{F30EF0BC-1929-464F-B0B1-E3D298E0CEEB}" sibTransId="{0ECEA79F-EFF0-418A-B741-92A09B177B9F}"/>
    <dgm:cxn modelId="{F8754B85-4A8F-432A-BE53-42A457A53854}" type="presOf" srcId="{F30EF0BC-1929-464F-B0B1-E3D298E0CEEB}" destId="{7C9D89A5-513F-4045-B0D1-7FE3D7B63664}" srcOrd="0" destOrd="0" presId="urn:microsoft.com/office/officeart/2005/8/layout/orgChart1"/>
    <dgm:cxn modelId="{9CCEB9A2-75C1-4DC7-BBBC-5DED49925690}" type="presOf" srcId="{5EE4349C-8661-4EB1-AE82-A4C7CBDA4CC1}" destId="{1FE798D2-02CD-4210-8ACC-BD6D19204D5C}" srcOrd="0" destOrd="0" presId="urn:microsoft.com/office/officeart/2005/8/layout/orgChart1"/>
    <dgm:cxn modelId="{B7B6BD35-E12D-4733-B50D-3BE0B2C15753}" type="presOf" srcId="{9AD5FA25-3E35-45D3-81A1-450AA8965521}" destId="{5D4FEB73-6AE6-4B75-A921-F55536382680}" srcOrd="1" destOrd="0" presId="urn:microsoft.com/office/officeart/2005/8/layout/orgChart1"/>
    <dgm:cxn modelId="{12889F6B-AC80-40C5-B716-A351B3AE2262}" type="presOf" srcId="{4AD5A735-CC50-4D5E-BE01-4E4A68A45E3D}" destId="{FA352929-E933-4ADB-9939-56088E1942BA}" srcOrd="1" destOrd="0" presId="urn:microsoft.com/office/officeart/2005/8/layout/orgChart1"/>
    <dgm:cxn modelId="{2D56EF9E-D39D-4634-881B-2E6F6A3976B0}" srcId="{39005EDD-6D91-4353-8276-4FAFAE131B84}" destId="{538A9E29-C045-4A86-A865-98CCB83C9DFB}" srcOrd="4" destOrd="0" parTransId="{53D3AAA5-4547-4BB8-90F8-1D598A9EC505}" sibTransId="{B36D7406-CE8D-4EB4-BB3A-6133033BD97E}"/>
    <dgm:cxn modelId="{0FB1CCF1-7E50-4408-8D98-FD14C6B521B2}" type="presOf" srcId="{8C7F0AE8-568B-48E1-BFC6-C0863EF4CE06}" destId="{26BD4B5F-3661-44AE-B4DD-380BB1421DF6}" srcOrd="0" destOrd="0" presId="urn:microsoft.com/office/officeart/2005/8/layout/orgChart1"/>
    <dgm:cxn modelId="{5DB7D8FA-7F4C-4EC5-807C-9632A082F9F3}" type="presOf" srcId="{31335428-16D8-4CDE-BF97-A41C8487EA97}" destId="{86490541-A532-47F7-8C25-B6F39E521E6E}" srcOrd="1" destOrd="0" presId="urn:microsoft.com/office/officeart/2005/8/layout/orgChart1"/>
    <dgm:cxn modelId="{D5C3DBB7-038B-441A-A7FE-DD5926062F37}" srcId="{478939A7-A0EB-4117-A581-2FE5ACC1A10D}" destId="{07FC272A-7AB1-4B29-B219-16C4DF10ACDF}" srcOrd="0" destOrd="0" parTransId="{AFA7FD80-BE24-4730-ABFA-B4178618C4DF}" sibTransId="{159963B8-D852-4485-B206-EAAB0C692F25}"/>
    <dgm:cxn modelId="{CA8737AF-0A11-47B4-BE68-60108A3D972E}" type="presOf" srcId="{817C6A20-2EE5-4A26-A20F-297067C9B9C7}" destId="{97A9C5C5-836D-4DFC-AC61-783528C5CAD6}" srcOrd="0" destOrd="0" presId="urn:microsoft.com/office/officeart/2005/8/layout/orgChart1"/>
    <dgm:cxn modelId="{6A4A55C2-1363-4FDF-8371-464C4B6BEFD5}" srcId="{39005EDD-6D91-4353-8276-4FAFAE131B84}" destId="{31335428-16D8-4CDE-BF97-A41C8487EA97}" srcOrd="1" destOrd="0" parTransId="{14C9D45A-BBAF-49A8-A8E2-56543A4801D0}" sibTransId="{7CB12215-2C81-4DED-9495-FADC2E45C2D5}"/>
    <dgm:cxn modelId="{2545CD68-6A22-4D55-9ECB-8E5D662BDF07}" type="presParOf" srcId="{FC92243A-C735-4A48-986E-DEB4CACBCA6B}" destId="{DDBAF52C-7E5E-44BD-836A-FCCC46D64051}" srcOrd="0" destOrd="0" presId="urn:microsoft.com/office/officeart/2005/8/layout/orgChart1"/>
    <dgm:cxn modelId="{7233350B-CE9C-455D-AA49-862AF8402821}" type="presParOf" srcId="{DDBAF52C-7E5E-44BD-836A-FCCC46D64051}" destId="{19BCB67B-86A2-400E-83C6-4545D374CBF7}" srcOrd="0" destOrd="0" presId="urn:microsoft.com/office/officeart/2005/8/layout/orgChart1"/>
    <dgm:cxn modelId="{14275592-80F7-42D5-ACCF-A23B1F88AFA4}" type="presParOf" srcId="{19BCB67B-86A2-400E-83C6-4545D374CBF7}" destId="{8606B4E3-B260-47FB-A7FB-E955349297C2}" srcOrd="0" destOrd="0" presId="urn:microsoft.com/office/officeart/2005/8/layout/orgChart1"/>
    <dgm:cxn modelId="{593A3355-DFC1-4063-A836-F7B206F7D725}" type="presParOf" srcId="{19BCB67B-86A2-400E-83C6-4545D374CBF7}" destId="{FA352929-E933-4ADB-9939-56088E1942BA}" srcOrd="1" destOrd="0" presId="urn:microsoft.com/office/officeart/2005/8/layout/orgChart1"/>
    <dgm:cxn modelId="{7560A873-86DB-4DA4-BED6-2D1E0DF0881A}" type="presParOf" srcId="{DDBAF52C-7E5E-44BD-836A-FCCC46D64051}" destId="{20992511-B52E-418A-8D32-996E2D995F76}" srcOrd="1" destOrd="0" presId="urn:microsoft.com/office/officeart/2005/8/layout/orgChart1"/>
    <dgm:cxn modelId="{F5C42068-0C9E-433F-AFD2-0AC03510A7D7}" type="presParOf" srcId="{20992511-B52E-418A-8D32-996E2D995F76}" destId="{4F4CCC9B-8AF9-49BE-94FA-EEC04F473B6A}" srcOrd="0" destOrd="0" presId="urn:microsoft.com/office/officeart/2005/8/layout/orgChart1"/>
    <dgm:cxn modelId="{2B02FDE7-CC40-49A9-9518-DE070498960A}" type="presParOf" srcId="{20992511-B52E-418A-8D32-996E2D995F76}" destId="{49D988A9-90F9-4047-8DC0-2DEFA896F2EE}" srcOrd="1" destOrd="0" presId="urn:microsoft.com/office/officeart/2005/8/layout/orgChart1"/>
    <dgm:cxn modelId="{03F3DCF6-5410-477A-9C6A-CC61848730C6}" type="presParOf" srcId="{49D988A9-90F9-4047-8DC0-2DEFA896F2EE}" destId="{1B97FDCD-1638-4820-A1A2-7034BEDACB95}" srcOrd="0" destOrd="0" presId="urn:microsoft.com/office/officeart/2005/8/layout/orgChart1"/>
    <dgm:cxn modelId="{50E7531F-5762-401F-96EC-5A03567DE257}" type="presParOf" srcId="{1B97FDCD-1638-4820-A1A2-7034BEDACB95}" destId="{915FEC79-C269-40F5-86A9-3CDD91D8698B}" srcOrd="0" destOrd="0" presId="urn:microsoft.com/office/officeart/2005/8/layout/orgChart1"/>
    <dgm:cxn modelId="{DF836389-3E07-48AB-970E-1E5B227B9FDF}" type="presParOf" srcId="{1B97FDCD-1638-4820-A1A2-7034BEDACB95}" destId="{1CFB0BED-750C-4ECA-BE1B-539C8DADB899}" srcOrd="1" destOrd="0" presId="urn:microsoft.com/office/officeart/2005/8/layout/orgChart1"/>
    <dgm:cxn modelId="{4B6141C2-4681-4157-901B-269A35E8FC30}" type="presParOf" srcId="{49D988A9-90F9-4047-8DC0-2DEFA896F2EE}" destId="{AE0EE2A0-A8D7-42D1-A100-B82F3F041637}" srcOrd="1" destOrd="0" presId="urn:microsoft.com/office/officeart/2005/8/layout/orgChart1"/>
    <dgm:cxn modelId="{696CC86F-ECE5-4D41-9782-61751C2304E4}" type="presParOf" srcId="{AE0EE2A0-A8D7-42D1-A100-B82F3F041637}" destId="{1FE798D2-02CD-4210-8ACC-BD6D19204D5C}" srcOrd="0" destOrd="0" presId="urn:microsoft.com/office/officeart/2005/8/layout/orgChart1"/>
    <dgm:cxn modelId="{D29D14BC-7366-4AC6-A667-3D3706B65CD5}" type="presParOf" srcId="{AE0EE2A0-A8D7-42D1-A100-B82F3F041637}" destId="{CDF7CC3B-5125-4A91-841E-D932B9DFEC3F}" srcOrd="1" destOrd="0" presId="urn:microsoft.com/office/officeart/2005/8/layout/orgChart1"/>
    <dgm:cxn modelId="{1B4FCC9F-F13D-4947-93E1-543319276B51}" type="presParOf" srcId="{CDF7CC3B-5125-4A91-841E-D932B9DFEC3F}" destId="{BB07BF34-6FC4-42EF-A706-DAC4E0957F45}" srcOrd="0" destOrd="0" presId="urn:microsoft.com/office/officeart/2005/8/layout/orgChart1"/>
    <dgm:cxn modelId="{4AB5A334-77F5-45DD-AE83-1A403400565D}" type="presParOf" srcId="{BB07BF34-6FC4-42EF-A706-DAC4E0957F45}" destId="{982A4093-4815-4BFC-84A6-FF35C77B5B3B}" srcOrd="0" destOrd="0" presId="urn:microsoft.com/office/officeart/2005/8/layout/orgChart1"/>
    <dgm:cxn modelId="{0F12B425-FB0D-4A13-B0B8-99787AF22A2A}" type="presParOf" srcId="{BB07BF34-6FC4-42EF-A706-DAC4E0957F45}" destId="{5D4FEB73-6AE6-4B75-A921-F55536382680}" srcOrd="1" destOrd="0" presId="urn:microsoft.com/office/officeart/2005/8/layout/orgChart1"/>
    <dgm:cxn modelId="{6FFCB792-9E96-4EDE-9A81-07CB59BD1A6B}" type="presParOf" srcId="{CDF7CC3B-5125-4A91-841E-D932B9DFEC3F}" destId="{0A2BB8F9-E132-4718-80DB-DA853D06CB4C}" srcOrd="1" destOrd="0" presId="urn:microsoft.com/office/officeart/2005/8/layout/orgChart1"/>
    <dgm:cxn modelId="{38DCE638-FD05-4E7D-8A67-D54FBEDBB0ED}" type="presParOf" srcId="{CDF7CC3B-5125-4A91-841E-D932B9DFEC3F}" destId="{9E2D6E01-4C64-4F83-8BB3-BD4B43C083FE}" srcOrd="2" destOrd="0" presId="urn:microsoft.com/office/officeart/2005/8/layout/orgChart1"/>
    <dgm:cxn modelId="{7964CF61-D5DD-40E5-A176-65A1935500B4}" type="presParOf" srcId="{AE0EE2A0-A8D7-42D1-A100-B82F3F041637}" destId="{A720806F-705C-49F4-A507-9CBBC7633F85}" srcOrd="2" destOrd="0" presId="urn:microsoft.com/office/officeart/2005/8/layout/orgChart1"/>
    <dgm:cxn modelId="{686498E9-2957-43AF-A0D8-E6ADAC5CD693}" type="presParOf" srcId="{AE0EE2A0-A8D7-42D1-A100-B82F3F041637}" destId="{53E1AC9B-DAF1-4F61-AE88-BDCCB1A3A5F4}" srcOrd="3" destOrd="0" presId="urn:microsoft.com/office/officeart/2005/8/layout/orgChart1"/>
    <dgm:cxn modelId="{A6FD4361-82D8-4222-8EA1-8728ED551FBC}" type="presParOf" srcId="{53E1AC9B-DAF1-4F61-AE88-BDCCB1A3A5F4}" destId="{72382E63-35F4-48B3-B005-A9D4DB83515F}" srcOrd="0" destOrd="0" presId="urn:microsoft.com/office/officeart/2005/8/layout/orgChart1"/>
    <dgm:cxn modelId="{0C3AF1B1-F572-4AF2-BEC1-61D23748536C}" type="presParOf" srcId="{72382E63-35F4-48B3-B005-A9D4DB83515F}" destId="{C2B49018-38DC-43B2-B4CD-D70164178EBC}" srcOrd="0" destOrd="0" presId="urn:microsoft.com/office/officeart/2005/8/layout/orgChart1"/>
    <dgm:cxn modelId="{4F2E8B9C-E4E3-4136-9A4A-442A36E21FC6}" type="presParOf" srcId="{72382E63-35F4-48B3-B005-A9D4DB83515F}" destId="{86490541-A532-47F7-8C25-B6F39E521E6E}" srcOrd="1" destOrd="0" presId="urn:microsoft.com/office/officeart/2005/8/layout/orgChart1"/>
    <dgm:cxn modelId="{F10F9489-72F2-47C6-8D56-D0BFB6B93C73}" type="presParOf" srcId="{53E1AC9B-DAF1-4F61-AE88-BDCCB1A3A5F4}" destId="{240BDCA8-A505-4160-B69D-F80E3B301DBC}" srcOrd="1" destOrd="0" presId="urn:microsoft.com/office/officeart/2005/8/layout/orgChart1"/>
    <dgm:cxn modelId="{99863476-235F-4BE0-B720-74F1EB06755D}" type="presParOf" srcId="{53E1AC9B-DAF1-4F61-AE88-BDCCB1A3A5F4}" destId="{E9E40488-21BF-4144-9294-5176C78B48FE}" srcOrd="2" destOrd="0" presId="urn:microsoft.com/office/officeart/2005/8/layout/orgChart1"/>
    <dgm:cxn modelId="{3E78286E-A92D-4FDE-BD67-63A6A20F2674}" type="presParOf" srcId="{AE0EE2A0-A8D7-42D1-A100-B82F3F041637}" destId="{AB855120-8DDC-4A6E-BC4F-36EEE3505B5F}" srcOrd="4" destOrd="0" presId="urn:microsoft.com/office/officeart/2005/8/layout/orgChart1"/>
    <dgm:cxn modelId="{16D6C641-5AC7-46EA-8F7A-1F8B07477627}" type="presParOf" srcId="{AE0EE2A0-A8D7-42D1-A100-B82F3F041637}" destId="{A8B7AAEE-6DE4-4E92-85E2-D6CF52BBAD3A}" srcOrd="5" destOrd="0" presId="urn:microsoft.com/office/officeart/2005/8/layout/orgChart1"/>
    <dgm:cxn modelId="{DD09BCA7-BD0E-4146-BE3A-E59740A6EA6A}" type="presParOf" srcId="{A8B7AAEE-6DE4-4E92-85E2-D6CF52BBAD3A}" destId="{31692FCE-BAA7-4EC1-95F7-DD96F6C8ABAE}" srcOrd="0" destOrd="0" presId="urn:microsoft.com/office/officeart/2005/8/layout/orgChart1"/>
    <dgm:cxn modelId="{3CB71FA1-16F1-4A85-9AD9-1F32FC29479A}" type="presParOf" srcId="{31692FCE-BAA7-4EC1-95F7-DD96F6C8ABAE}" destId="{028C9682-4889-417B-A2CE-2C475E21948A}" srcOrd="0" destOrd="0" presId="urn:microsoft.com/office/officeart/2005/8/layout/orgChart1"/>
    <dgm:cxn modelId="{9D1D0FF9-2068-43F5-8676-AE64990E340D}" type="presParOf" srcId="{31692FCE-BAA7-4EC1-95F7-DD96F6C8ABAE}" destId="{D9F8E261-4595-4537-B021-580AA48E558D}" srcOrd="1" destOrd="0" presId="urn:microsoft.com/office/officeart/2005/8/layout/orgChart1"/>
    <dgm:cxn modelId="{E4B5AC85-8184-406D-9FBC-F89CAC02B1D5}" type="presParOf" srcId="{A8B7AAEE-6DE4-4E92-85E2-D6CF52BBAD3A}" destId="{D035C432-A711-4372-9933-0CA6A26AE8D7}" srcOrd="1" destOrd="0" presId="urn:microsoft.com/office/officeart/2005/8/layout/orgChart1"/>
    <dgm:cxn modelId="{F2DBDFCF-7D37-4B3B-A4E1-9808E1FE6DFE}" type="presParOf" srcId="{A8B7AAEE-6DE4-4E92-85E2-D6CF52BBAD3A}" destId="{6B9FA215-F02F-47FE-A89C-D677A6447458}" srcOrd="2" destOrd="0" presId="urn:microsoft.com/office/officeart/2005/8/layout/orgChart1"/>
    <dgm:cxn modelId="{76C2AF81-AC31-479A-AA5C-C45371519AAC}" type="presParOf" srcId="{AE0EE2A0-A8D7-42D1-A100-B82F3F041637}" destId="{7384E534-145D-4289-B116-3487D92C35E3}" srcOrd="6" destOrd="0" presId="urn:microsoft.com/office/officeart/2005/8/layout/orgChart1"/>
    <dgm:cxn modelId="{6B64BA22-DEB5-464F-9EBA-F68604394580}" type="presParOf" srcId="{AE0EE2A0-A8D7-42D1-A100-B82F3F041637}" destId="{9FFB2FDB-F818-4AB7-8308-030EA845EBF5}" srcOrd="7" destOrd="0" presId="urn:microsoft.com/office/officeart/2005/8/layout/orgChart1"/>
    <dgm:cxn modelId="{8E2DA01F-E491-471B-9020-83A81BDE128A}" type="presParOf" srcId="{9FFB2FDB-F818-4AB7-8308-030EA845EBF5}" destId="{3504994C-4DA0-4276-A0C9-93FCC57274E2}" srcOrd="0" destOrd="0" presId="urn:microsoft.com/office/officeart/2005/8/layout/orgChart1"/>
    <dgm:cxn modelId="{03662B0A-747A-40C0-9F81-50613188A14A}" type="presParOf" srcId="{3504994C-4DA0-4276-A0C9-93FCC57274E2}" destId="{5BCFEBC0-FA58-4524-A7F9-6627076F4D67}" srcOrd="0" destOrd="0" presId="urn:microsoft.com/office/officeart/2005/8/layout/orgChart1"/>
    <dgm:cxn modelId="{9CEF60EC-9F83-419D-AFA9-0A0AB661F829}" type="presParOf" srcId="{3504994C-4DA0-4276-A0C9-93FCC57274E2}" destId="{1D6F8AF0-3A45-4FD8-97F8-2A70FE359341}" srcOrd="1" destOrd="0" presId="urn:microsoft.com/office/officeart/2005/8/layout/orgChart1"/>
    <dgm:cxn modelId="{53ACBB83-84F6-4E82-B75E-0EA024664C7F}" type="presParOf" srcId="{9FFB2FDB-F818-4AB7-8308-030EA845EBF5}" destId="{C3C5AC78-E4B3-4338-A624-5ACEC2B6D34F}" srcOrd="1" destOrd="0" presId="urn:microsoft.com/office/officeart/2005/8/layout/orgChart1"/>
    <dgm:cxn modelId="{5FB3A1FB-CF52-4FEE-A704-FD8D35CF6AA6}" type="presParOf" srcId="{9FFB2FDB-F818-4AB7-8308-030EA845EBF5}" destId="{FD5AE16F-C3DD-4030-8E1A-2347BBD66AFD}" srcOrd="2" destOrd="0" presId="urn:microsoft.com/office/officeart/2005/8/layout/orgChart1"/>
    <dgm:cxn modelId="{64BE9C55-369F-4866-89E5-84D88BF80255}" type="presParOf" srcId="{AE0EE2A0-A8D7-42D1-A100-B82F3F041637}" destId="{4CA2AB3E-9202-42E3-A32C-D26CD1E23A0E}" srcOrd="8" destOrd="0" presId="urn:microsoft.com/office/officeart/2005/8/layout/orgChart1"/>
    <dgm:cxn modelId="{A90B4A2C-00B1-463F-9272-FDBF9B6AA0F2}" type="presParOf" srcId="{AE0EE2A0-A8D7-42D1-A100-B82F3F041637}" destId="{B0E1FF49-C284-4EC0-9DCB-E3AEF60F3D80}" srcOrd="9" destOrd="0" presId="urn:microsoft.com/office/officeart/2005/8/layout/orgChart1"/>
    <dgm:cxn modelId="{52E39190-E8DE-416D-9B0C-7B6DADF80DDA}" type="presParOf" srcId="{B0E1FF49-C284-4EC0-9DCB-E3AEF60F3D80}" destId="{C4707B5B-32CC-4A45-AEE1-2D91653912F7}" srcOrd="0" destOrd="0" presId="urn:microsoft.com/office/officeart/2005/8/layout/orgChart1"/>
    <dgm:cxn modelId="{36CEDED2-19C3-450D-966D-80598C39EC28}" type="presParOf" srcId="{C4707B5B-32CC-4A45-AEE1-2D91653912F7}" destId="{F56812D5-3CEB-4C31-BFBC-DD7AC78B2B31}" srcOrd="0" destOrd="0" presId="urn:microsoft.com/office/officeart/2005/8/layout/orgChart1"/>
    <dgm:cxn modelId="{A50A11D3-B061-4194-A7F5-B2ADBA36917C}" type="presParOf" srcId="{C4707B5B-32CC-4A45-AEE1-2D91653912F7}" destId="{984A8BD6-1A48-49DD-97DE-EF0D9D35083B}" srcOrd="1" destOrd="0" presId="urn:microsoft.com/office/officeart/2005/8/layout/orgChart1"/>
    <dgm:cxn modelId="{7B97A426-264E-4E10-AF43-C1D8C8698E2D}" type="presParOf" srcId="{B0E1FF49-C284-4EC0-9DCB-E3AEF60F3D80}" destId="{86CAB115-AFFB-4579-9BDD-CAA2698B33FD}" srcOrd="1" destOrd="0" presId="urn:microsoft.com/office/officeart/2005/8/layout/orgChart1"/>
    <dgm:cxn modelId="{4AE7B599-C633-47E0-8174-E7F873F738BA}" type="presParOf" srcId="{B0E1FF49-C284-4EC0-9DCB-E3AEF60F3D80}" destId="{E0C0A3E2-12C0-4A5A-BF81-ECBD547F02A2}" srcOrd="2" destOrd="0" presId="urn:microsoft.com/office/officeart/2005/8/layout/orgChart1"/>
    <dgm:cxn modelId="{EB8E4E02-8E8A-40EA-9327-704667987E85}" type="presParOf" srcId="{AE0EE2A0-A8D7-42D1-A100-B82F3F041637}" destId="{7A1D8EC5-2EBB-4436-B9B4-9C18AD5E1AD1}" srcOrd="10" destOrd="0" presId="urn:microsoft.com/office/officeart/2005/8/layout/orgChart1"/>
    <dgm:cxn modelId="{C6C51FFA-BCA7-48F7-A8E7-38A37DBF7B2B}" type="presParOf" srcId="{AE0EE2A0-A8D7-42D1-A100-B82F3F041637}" destId="{D71761CE-D387-489B-91F3-87AF11F6A8D6}" srcOrd="11" destOrd="0" presId="urn:microsoft.com/office/officeart/2005/8/layout/orgChart1"/>
    <dgm:cxn modelId="{86CA924C-59E9-45C3-8D42-9F7F2BEBDC62}" type="presParOf" srcId="{D71761CE-D387-489B-91F3-87AF11F6A8D6}" destId="{89F1109C-4511-4551-8251-56E41548B063}" srcOrd="0" destOrd="0" presId="urn:microsoft.com/office/officeart/2005/8/layout/orgChart1"/>
    <dgm:cxn modelId="{F10C52AF-C8E1-4BA7-9A37-77B256EF162C}" type="presParOf" srcId="{89F1109C-4511-4551-8251-56E41548B063}" destId="{2EB1BFA9-5DF5-4502-80AB-130E3B5AE6D6}" srcOrd="0" destOrd="0" presId="urn:microsoft.com/office/officeart/2005/8/layout/orgChart1"/>
    <dgm:cxn modelId="{67CA19A9-0539-40D3-BB2D-09E4F8A34361}" type="presParOf" srcId="{89F1109C-4511-4551-8251-56E41548B063}" destId="{069C497C-4A7D-41A3-A5C9-8FCBD39E798D}" srcOrd="1" destOrd="0" presId="urn:microsoft.com/office/officeart/2005/8/layout/orgChart1"/>
    <dgm:cxn modelId="{62E7EDAB-D92F-44E9-A8F9-802B443D8359}" type="presParOf" srcId="{D71761CE-D387-489B-91F3-87AF11F6A8D6}" destId="{4019E27E-1AC1-49F8-8B34-FCCC93FBC4B5}" srcOrd="1" destOrd="0" presId="urn:microsoft.com/office/officeart/2005/8/layout/orgChart1"/>
    <dgm:cxn modelId="{CBEAE79B-BF2C-482C-8A5C-3AA8BBBD730B}" type="presParOf" srcId="{D71761CE-D387-489B-91F3-87AF11F6A8D6}" destId="{E1471D5C-7332-4A9A-8511-A96DD2E7D2F2}" srcOrd="2" destOrd="0" presId="urn:microsoft.com/office/officeart/2005/8/layout/orgChart1"/>
    <dgm:cxn modelId="{E3CD6557-6EF9-4D2C-BE42-5B1284F6BD6F}" type="presParOf" srcId="{AE0EE2A0-A8D7-42D1-A100-B82F3F041637}" destId="{AAE279EC-3019-42E9-89F7-3B29289969B9}" srcOrd="12" destOrd="0" presId="urn:microsoft.com/office/officeart/2005/8/layout/orgChart1"/>
    <dgm:cxn modelId="{6FFBB70D-1713-4432-8C21-6E72D97CF841}" type="presParOf" srcId="{AE0EE2A0-A8D7-42D1-A100-B82F3F041637}" destId="{6F4480C4-B138-4B32-A810-951EFF091BD5}" srcOrd="13" destOrd="0" presId="urn:microsoft.com/office/officeart/2005/8/layout/orgChart1"/>
    <dgm:cxn modelId="{4B7AC31B-FB6D-466C-B9FD-A8DFAAE01D5D}" type="presParOf" srcId="{6F4480C4-B138-4B32-A810-951EFF091BD5}" destId="{A5DAA66F-FD9C-4B4F-8CE5-2893020A758C}" srcOrd="0" destOrd="0" presId="urn:microsoft.com/office/officeart/2005/8/layout/orgChart1"/>
    <dgm:cxn modelId="{9BBC0A74-E984-4872-84B4-541EBC80E554}" type="presParOf" srcId="{A5DAA66F-FD9C-4B4F-8CE5-2893020A758C}" destId="{68A0C32C-6EC5-4FDB-81F3-EF2E328D9C91}" srcOrd="0" destOrd="0" presId="urn:microsoft.com/office/officeart/2005/8/layout/orgChart1"/>
    <dgm:cxn modelId="{1890DF33-2A72-4D0D-9261-707DA6DD5D81}" type="presParOf" srcId="{A5DAA66F-FD9C-4B4F-8CE5-2893020A758C}" destId="{3B243135-3185-46CF-8B57-FEBB310E2B69}" srcOrd="1" destOrd="0" presId="urn:microsoft.com/office/officeart/2005/8/layout/orgChart1"/>
    <dgm:cxn modelId="{3B4108E9-49EF-4921-9BFC-96D6AEC3E14D}" type="presParOf" srcId="{6F4480C4-B138-4B32-A810-951EFF091BD5}" destId="{04AA11D1-AE7F-4D27-93D9-2F5E0B518628}" srcOrd="1" destOrd="0" presId="urn:microsoft.com/office/officeart/2005/8/layout/orgChart1"/>
    <dgm:cxn modelId="{88BCFEE8-085A-49F4-A442-59072B04DEBE}" type="presParOf" srcId="{6F4480C4-B138-4B32-A810-951EFF091BD5}" destId="{8614D009-DDCD-4CB6-8401-4FEC371A7392}" srcOrd="2" destOrd="0" presId="urn:microsoft.com/office/officeart/2005/8/layout/orgChart1"/>
    <dgm:cxn modelId="{1B76A3F9-245E-4093-8A3F-23AD6501011D}" type="presParOf" srcId="{49D988A9-90F9-4047-8DC0-2DEFA896F2EE}" destId="{D4B051C8-2B52-4028-9C91-9AE3C2E78E8A}" srcOrd="2" destOrd="0" presId="urn:microsoft.com/office/officeart/2005/8/layout/orgChart1"/>
    <dgm:cxn modelId="{7CD49B8C-365A-4018-9BB4-3C13DDB57321}" type="presParOf" srcId="{20992511-B52E-418A-8D32-996E2D995F76}" destId="{CED0CAEC-DBD6-4BBE-8ECD-04F5C7E834D1}" srcOrd="2" destOrd="0" presId="urn:microsoft.com/office/officeart/2005/8/layout/orgChart1"/>
    <dgm:cxn modelId="{7B8C5F63-6BA0-450D-8719-E3BAECDA293E}" type="presParOf" srcId="{20992511-B52E-418A-8D32-996E2D995F76}" destId="{D548CD17-416E-4964-B59B-DD2B22EA4AB8}" srcOrd="3" destOrd="0" presId="urn:microsoft.com/office/officeart/2005/8/layout/orgChart1"/>
    <dgm:cxn modelId="{66B9DF85-0471-4C30-BD36-A67BF6EFC69D}" type="presParOf" srcId="{D548CD17-416E-4964-B59B-DD2B22EA4AB8}" destId="{588A8F78-AD51-416D-8EC2-BD3AFCA65F74}" srcOrd="0" destOrd="0" presId="urn:microsoft.com/office/officeart/2005/8/layout/orgChart1"/>
    <dgm:cxn modelId="{CB786D25-BAE8-4007-8135-CC5CCC8EE0D4}" type="presParOf" srcId="{588A8F78-AD51-416D-8EC2-BD3AFCA65F74}" destId="{B4F325A3-97C2-46EB-B09D-5EBDF672083E}" srcOrd="0" destOrd="0" presId="urn:microsoft.com/office/officeart/2005/8/layout/orgChart1"/>
    <dgm:cxn modelId="{A332F865-7F54-493D-81DA-7B43FC36BE56}" type="presParOf" srcId="{588A8F78-AD51-416D-8EC2-BD3AFCA65F74}" destId="{80BBD2A0-6E1F-4E42-94C2-89799F2190DA}" srcOrd="1" destOrd="0" presId="urn:microsoft.com/office/officeart/2005/8/layout/orgChart1"/>
    <dgm:cxn modelId="{0011DA44-FA56-4FED-88CE-78C8E40DBBBD}" type="presParOf" srcId="{D548CD17-416E-4964-B59B-DD2B22EA4AB8}" destId="{40E12D9F-6F1E-4F7D-86EC-F1D7EB02242E}" srcOrd="1" destOrd="0" presId="urn:microsoft.com/office/officeart/2005/8/layout/orgChart1"/>
    <dgm:cxn modelId="{BC391B1E-60F3-4FE1-B702-0E732D7B88E8}" type="presParOf" srcId="{40E12D9F-6F1E-4F7D-86EC-F1D7EB02242E}" destId="{7C9D89A5-513F-4045-B0D1-7FE3D7B63664}" srcOrd="0" destOrd="0" presId="urn:microsoft.com/office/officeart/2005/8/layout/orgChart1"/>
    <dgm:cxn modelId="{C9037FFC-03FB-4563-984F-95AF29ECF4AA}" type="presParOf" srcId="{40E12D9F-6F1E-4F7D-86EC-F1D7EB02242E}" destId="{E95B332E-1BCA-4AA6-B4DA-1303FAE0C745}" srcOrd="1" destOrd="0" presId="urn:microsoft.com/office/officeart/2005/8/layout/orgChart1"/>
    <dgm:cxn modelId="{AA96D88F-95AB-4604-A761-4DC06CA472F3}" type="presParOf" srcId="{E95B332E-1BCA-4AA6-B4DA-1303FAE0C745}" destId="{9B663022-33CB-4CC7-AD86-81452A527242}" srcOrd="0" destOrd="0" presId="urn:microsoft.com/office/officeart/2005/8/layout/orgChart1"/>
    <dgm:cxn modelId="{353630C0-F4D7-41B9-B48B-8C5AEEEF3C45}" type="presParOf" srcId="{9B663022-33CB-4CC7-AD86-81452A527242}" destId="{FAD83466-F070-4E02-A319-98150C92829F}" srcOrd="0" destOrd="0" presId="urn:microsoft.com/office/officeart/2005/8/layout/orgChart1"/>
    <dgm:cxn modelId="{F3DF5DEB-DE5D-4E7B-85FA-B72F500048C5}" type="presParOf" srcId="{9B663022-33CB-4CC7-AD86-81452A527242}" destId="{F5D21D77-34EE-42AC-A246-A906C7FBBAA2}" srcOrd="1" destOrd="0" presId="urn:microsoft.com/office/officeart/2005/8/layout/orgChart1"/>
    <dgm:cxn modelId="{FB87AB80-B1E7-4446-8423-BD449DC796E2}" type="presParOf" srcId="{E95B332E-1BCA-4AA6-B4DA-1303FAE0C745}" destId="{4F4BA47F-6811-4ABD-A2D9-FF9F60312AAD}" srcOrd="1" destOrd="0" presId="urn:microsoft.com/office/officeart/2005/8/layout/orgChart1"/>
    <dgm:cxn modelId="{43A93717-0FCB-41B9-A8EC-6D3D0778CDBE}" type="presParOf" srcId="{E95B332E-1BCA-4AA6-B4DA-1303FAE0C745}" destId="{F581BA26-32A7-46F8-A01A-CD193DA90C3C}" srcOrd="2" destOrd="0" presId="urn:microsoft.com/office/officeart/2005/8/layout/orgChart1"/>
    <dgm:cxn modelId="{F719C24E-155E-41DA-AA6E-FD4F0565B63A}" type="presParOf" srcId="{D548CD17-416E-4964-B59B-DD2B22EA4AB8}" destId="{5082918D-8541-4F13-A5C6-A552ED8C3902}" srcOrd="2" destOrd="0" presId="urn:microsoft.com/office/officeart/2005/8/layout/orgChart1"/>
    <dgm:cxn modelId="{5B109AF7-7847-4423-BB82-EBE4858E1965}" type="presParOf" srcId="{20992511-B52E-418A-8D32-996E2D995F76}" destId="{A2A9EB90-48D8-4143-BC9F-8E4491563563}" srcOrd="4" destOrd="0" presId="urn:microsoft.com/office/officeart/2005/8/layout/orgChart1"/>
    <dgm:cxn modelId="{DFDD053C-18DC-421B-9E53-D2F39A3E1403}" type="presParOf" srcId="{20992511-B52E-418A-8D32-996E2D995F76}" destId="{65BADC27-A667-4A35-B64F-F581EBE397A4}" srcOrd="5" destOrd="0" presId="urn:microsoft.com/office/officeart/2005/8/layout/orgChart1"/>
    <dgm:cxn modelId="{8E5EE611-EEFC-4B3C-99D2-38BD0D511B17}" type="presParOf" srcId="{65BADC27-A667-4A35-B64F-F581EBE397A4}" destId="{D807D8E8-D654-4189-921C-E1F37F02B71D}" srcOrd="0" destOrd="0" presId="urn:microsoft.com/office/officeart/2005/8/layout/orgChart1"/>
    <dgm:cxn modelId="{AF61B6E3-C3D5-4618-8C3B-BC14DA428312}" type="presParOf" srcId="{D807D8E8-D654-4189-921C-E1F37F02B71D}" destId="{625FC74C-1FE2-4E86-9737-9BAE72096906}" srcOrd="0" destOrd="0" presId="urn:microsoft.com/office/officeart/2005/8/layout/orgChart1"/>
    <dgm:cxn modelId="{DF536763-D22F-4BBB-8F7A-7F12FB19C748}" type="presParOf" srcId="{D807D8E8-D654-4189-921C-E1F37F02B71D}" destId="{E60A8351-7B3A-4027-A74C-94453CB53A22}" srcOrd="1" destOrd="0" presId="urn:microsoft.com/office/officeart/2005/8/layout/orgChart1"/>
    <dgm:cxn modelId="{26AD4EE2-D043-4CF2-A280-355DA3939061}" type="presParOf" srcId="{65BADC27-A667-4A35-B64F-F581EBE397A4}" destId="{1AFDC324-EB8C-4920-B7B0-6CF5B4578BAC}" srcOrd="1" destOrd="0" presId="urn:microsoft.com/office/officeart/2005/8/layout/orgChart1"/>
    <dgm:cxn modelId="{D834A4A9-7E85-41E4-A783-FD45809C228C}" type="presParOf" srcId="{1AFDC324-EB8C-4920-B7B0-6CF5B4578BAC}" destId="{DD7DB92F-0E6D-4F05-8E02-B15EBD386BAD}" srcOrd="0" destOrd="0" presId="urn:microsoft.com/office/officeart/2005/8/layout/orgChart1"/>
    <dgm:cxn modelId="{D8F8503F-F628-46BC-94D9-CDE5B754ED36}" type="presParOf" srcId="{1AFDC324-EB8C-4920-B7B0-6CF5B4578BAC}" destId="{71324486-45BB-4E0F-9033-2B5FEA8B0375}" srcOrd="1" destOrd="0" presId="urn:microsoft.com/office/officeart/2005/8/layout/orgChart1"/>
    <dgm:cxn modelId="{F4074175-705C-490E-8D83-07E8124680C7}" type="presParOf" srcId="{71324486-45BB-4E0F-9033-2B5FEA8B0375}" destId="{87498484-0581-44F6-8AB8-0A8CAE2C9967}" srcOrd="0" destOrd="0" presId="urn:microsoft.com/office/officeart/2005/8/layout/orgChart1"/>
    <dgm:cxn modelId="{D6A5E376-ACC7-44F1-A486-402616A9CCA8}" type="presParOf" srcId="{87498484-0581-44F6-8AB8-0A8CAE2C9967}" destId="{721E986C-56CB-46C4-81E9-8713A4812233}" srcOrd="0" destOrd="0" presId="urn:microsoft.com/office/officeart/2005/8/layout/orgChart1"/>
    <dgm:cxn modelId="{488027EC-0512-4B1F-9C2E-50C0003CECF4}" type="presParOf" srcId="{87498484-0581-44F6-8AB8-0A8CAE2C9967}" destId="{28D90DAF-9E1F-40A7-B56E-D7E0C006E1CB}" srcOrd="1" destOrd="0" presId="urn:microsoft.com/office/officeart/2005/8/layout/orgChart1"/>
    <dgm:cxn modelId="{509167E4-FE4F-4CFB-8D3F-A2E5C16B4009}" type="presParOf" srcId="{71324486-45BB-4E0F-9033-2B5FEA8B0375}" destId="{9BE76AFF-902C-4C5C-8520-959B5FBC9981}" srcOrd="1" destOrd="0" presId="urn:microsoft.com/office/officeart/2005/8/layout/orgChart1"/>
    <dgm:cxn modelId="{3E1F5AEB-4472-4A1D-BEE6-72AE0769B184}" type="presParOf" srcId="{71324486-45BB-4E0F-9033-2B5FEA8B0375}" destId="{D10AC322-CD9A-42A6-A1CB-3E60426FE97C}" srcOrd="2" destOrd="0" presId="urn:microsoft.com/office/officeart/2005/8/layout/orgChart1"/>
    <dgm:cxn modelId="{2CEAA72C-E9D3-49E9-9E0F-5EFC331DF15E}" type="presParOf" srcId="{1AFDC324-EB8C-4920-B7B0-6CF5B4578BAC}" destId="{26BD4B5F-3661-44AE-B4DD-380BB1421DF6}" srcOrd="2" destOrd="0" presId="urn:microsoft.com/office/officeart/2005/8/layout/orgChart1"/>
    <dgm:cxn modelId="{E2925806-D515-40DB-AD5C-E9ACA0BA3856}" type="presParOf" srcId="{1AFDC324-EB8C-4920-B7B0-6CF5B4578BAC}" destId="{F51B3CC6-FEAB-48E9-9DA2-4E98C33BB57C}" srcOrd="3" destOrd="0" presId="urn:microsoft.com/office/officeart/2005/8/layout/orgChart1"/>
    <dgm:cxn modelId="{644740DA-312A-4F13-9358-AE1E30F0FAB3}" type="presParOf" srcId="{F51B3CC6-FEAB-48E9-9DA2-4E98C33BB57C}" destId="{69C8EDF2-C4BE-4E99-B93F-712E8E3FF924}" srcOrd="0" destOrd="0" presId="urn:microsoft.com/office/officeart/2005/8/layout/orgChart1"/>
    <dgm:cxn modelId="{FF4A0D5B-BBBB-4A17-8D71-F96ABFD27925}" type="presParOf" srcId="{69C8EDF2-C4BE-4E99-B93F-712E8E3FF924}" destId="{F7AD2EDB-673E-4C58-93DD-F245EB6E9052}" srcOrd="0" destOrd="0" presId="urn:microsoft.com/office/officeart/2005/8/layout/orgChart1"/>
    <dgm:cxn modelId="{18E0ED68-F079-48C7-BD44-EB6E1D1BED50}" type="presParOf" srcId="{69C8EDF2-C4BE-4E99-B93F-712E8E3FF924}" destId="{FB4FC5F2-7030-412F-A6C0-8990E884EF7F}" srcOrd="1" destOrd="0" presId="urn:microsoft.com/office/officeart/2005/8/layout/orgChart1"/>
    <dgm:cxn modelId="{8B0E62B0-4652-4F3F-8F08-D9115DF0E515}" type="presParOf" srcId="{F51B3CC6-FEAB-48E9-9DA2-4E98C33BB57C}" destId="{8F70A7A7-C5E5-4A1B-A009-E3D890779782}" srcOrd="1" destOrd="0" presId="urn:microsoft.com/office/officeart/2005/8/layout/orgChart1"/>
    <dgm:cxn modelId="{BDDE2CD0-C7A6-44B9-BCB0-C88B6AE81C00}" type="presParOf" srcId="{F51B3CC6-FEAB-48E9-9DA2-4E98C33BB57C}" destId="{F39F5F00-38A6-4196-89FF-11C1DDE7F45C}" srcOrd="2" destOrd="0" presId="urn:microsoft.com/office/officeart/2005/8/layout/orgChart1"/>
    <dgm:cxn modelId="{755991F1-BC44-4A50-83E5-DB54144B098C}" type="presParOf" srcId="{1AFDC324-EB8C-4920-B7B0-6CF5B4578BAC}" destId="{8ED6E897-45AC-4E4B-9A3B-9AF21127344F}" srcOrd="4" destOrd="0" presId="urn:microsoft.com/office/officeart/2005/8/layout/orgChart1"/>
    <dgm:cxn modelId="{8D74CBB2-6771-4289-94E5-B5C75D02F44B}" type="presParOf" srcId="{1AFDC324-EB8C-4920-B7B0-6CF5B4578BAC}" destId="{573FC8F8-B7B3-4732-B09A-5683C4BECE29}" srcOrd="5" destOrd="0" presId="urn:microsoft.com/office/officeart/2005/8/layout/orgChart1"/>
    <dgm:cxn modelId="{5F1DA5D2-D4F4-4E55-914E-FD8A14AA6B45}" type="presParOf" srcId="{573FC8F8-B7B3-4732-B09A-5683C4BECE29}" destId="{90FD5418-A7B8-479E-B903-B7BD0384DD58}" srcOrd="0" destOrd="0" presId="urn:microsoft.com/office/officeart/2005/8/layout/orgChart1"/>
    <dgm:cxn modelId="{12D5CF80-18E0-484F-BCF0-E30765290E75}" type="presParOf" srcId="{90FD5418-A7B8-479E-B903-B7BD0384DD58}" destId="{BBB69D40-D37A-4FF7-83F6-03C0D801BC4D}" srcOrd="0" destOrd="0" presId="urn:microsoft.com/office/officeart/2005/8/layout/orgChart1"/>
    <dgm:cxn modelId="{854253B4-B207-4591-917F-CD893F275663}" type="presParOf" srcId="{90FD5418-A7B8-479E-B903-B7BD0384DD58}" destId="{DBFF5A00-7098-4307-ABDE-FD6CC90C63BA}" srcOrd="1" destOrd="0" presId="urn:microsoft.com/office/officeart/2005/8/layout/orgChart1"/>
    <dgm:cxn modelId="{6ED3160F-6120-4DB4-AF32-A6A6341EA2D4}" type="presParOf" srcId="{573FC8F8-B7B3-4732-B09A-5683C4BECE29}" destId="{90A49F85-402A-42FF-90FA-08947B9DBFF4}" srcOrd="1" destOrd="0" presId="urn:microsoft.com/office/officeart/2005/8/layout/orgChart1"/>
    <dgm:cxn modelId="{5B0CEE12-02F8-464A-89BE-777CCD4A507D}" type="presParOf" srcId="{573FC8F8-B7B3-4732-B09A-5683C4BECE29}" destId="{D203E41A-A1ED-42DB-8A8A-A2A7698A65F9}" srcOrd="2" destOrd="0" presId="urn:microsoft.com/office/officeart/2005/8/layout/orgChart1"/>
    <dgm:cxn modelId="{A2FD90C8-8816-4602-A154-5EFF41A3C9DB}" type="presParOf" srcId="{1AFDC324-EB8C-4920-B7B0-6CF5B4578BAC}" destId="{E889C868-7AAE-4EC3-9FBC-9DB6D703933F}" srcOrd="6" destOrd="0" presId="urn:microsoft.com/office/officeart/2005/8/layout/orgChart1"/>
    <dgm:cxn modelId="{F37C66F8-10B2-4782-9779-3A55A871B9D5}" type="presParOf" srcId="{1AFDC324-EB8C-4920-B7B0-6CF5B4578BAC}" destId="{DD19C12E-09DA-4F9D-B2D0-F263FD95C44B}" srcOrd="7" destOrd="0" presId="urn:microsoft.com/office/officeart/2005/8/layout/orgChart1"/>
    <dgm:cxn modelId="{B025A676-8C83-416B-B5BC-6FBE409FDC2E}" type="presParOf" srcId="{DD19C12E-09DA-4F9D-B2D0-F263FD95C44B}" destId="{9EB2ACAB-18EE-4C70-91D9-A6CD274062A2}" srcOrd="0" destOrd="0" presId="urn:microsoft.com/office/officeart/2005/8/layout/orgChart1"/>
    <dgm:cxn modelId="{593D1634-1AF9-45F3-BC45-E68EF5BC3947}" type="presParOf" srcId="{9EB2ACAB-18EE-4C70-91D9-A6CD274062A2}" destId="{97A9C5C5-836D-4DFC-AC61-783528C5CAD6}" srcOrd="0" destOrd="0" presId="urn:microsoft.com/office/officeart/2005/8/layout/orgChart1"/>
    <dgm:cxn modelId="{0AB8AB55-603D-4EF0-AEEE-B6109F141305}" type="presParOf" srcId="{9EB2ACAB-18EE-4C70-91D9-A6CD274062A2}" destId="{75380707-3FF9-45DA-BB8C-97CDE3B36DAA}" srcOrd="1" destOrd="0" presId="urn:microsoft.com/office/officeart/2005/8/layout/orgChart1"/>
    <dgm:cxn modelId="{5BBEF20B-2D85-4ED7-9E6C-DD051B64F330}" type="presParOf" srcId="{DD19C12E-09DA-4F9D-B2D0-F263FD95C44B}" destId="{415AD962-4C89-46ED-A330-5EDFA7F81902}" srcOrd="1" destOrd="0" presId="urn:microsoft.com/office/officeart/2005/8/layout/orgChart1"/>
    <dgm:cxn modelId="{7D969C6E-D40C-40B0-B76F-54A88DBA0824}" type="presParOf" srcId="{DD19C12E-09DA-4F9D-B2D0-F263FD95C44B}" destId="{0B02F99F-DAD2-4894-AD07-E71D5FF2618B}" srcOrd="2" destOrd="0" presId="urn:microsoft.com/office/officeart/2005/8/layout/orgChart1"/>
    <dgm:cxn modelId="{4FB7F402-6E18-4D28-BE41-D61EA94D82B0}" type="presParOf" srcId="{65BADC27-A667-4A35-B64F-F581EBE397A4}" destId="{0F0A4C31-8D94-4A99-B028-57AC65AD3984}" srcOrd="2" destOrd="0" presId="urn:microsoft.com/office/officeart/2005/8/layout/orgChart1"/>
    <dgm:cxn modelId="{33852D3C-3515-4CAD-A54A-9235F18DCE77}" type="presParOf" srcId="{DDBAF52C-7E5E-44BD-836A-FCCC46D64051}" destId="{38EA1636-9FDE-48AF-8F08-B5EB77567828}" srcOrd="2" destOrd="0" presId="urn:microsoft.com/office/officeart/2005/8/layout/orgChart1"/>
  </dgm:cxnLst>
  <dgm:bg/>
  <dgm:whole/>
  <dgm:extLst>
    <a:ext uri="http://schemas.microsoft.com/office/drawing/2008/diagram">
      <dsp:dataModelExt xmlns:dsp="http://schemas.microsoft.com/office/drawing/2008/diagram" relId="rId51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62FB4A5A-4194-4148-92EF-83D0BC9B70E2}">
      <dsp:nvSpPr>
        <dsp:cNvPr id="0" name=""/>
        <dsp:cNvSpPr/>
      </dsp:nvSpPr>
      <dsp:spPr>
        <a:xfrm>
          <a:off x="2915728" y="1769297"/>
          <a:ext cx="2416046" cy="209656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04828"/>
              </a:lnTo>
              <a:lnTo>
                <a:pt x="2416046" y="104828"/>
              </a:lnTo>
              <a:lnTo>
                <a:pt x="2416046" y="209656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E410886E-5604-4C51-9468-F6F17A7CCBAB}">
      <dsp:nvSpPr>
        <dsp:cNvPr id="0" name=""/>
        <dsp:cNvSpPr/>
      </dsp:nvSpPr>
      <dsp:spPr>
        <a:xfrm>
          <a:off x="2915728" y="1769297"/>
          <a:ext cx="1208023" cy="209656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04828"/>
              </a:lnTo>
              <a:lnTo>
                <a:pt x="1208023" y="104828"/>
              </a:lnTo>
              <a:lnTo>
                <a:pt x="1208023" y="209656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CC884181-2861-48A3-9ED0-7460F50373BC}">
      <dsp:nvSpPr>
        <dsp:cNvPr id="0" name=""/>
        <dsp:cNvSpPr/>
      </dsp:nvSpPr>
      <dsp:spPr>
        <a:xfrm>
          <a:off x="2516381" y="2478138"/>
          <a:ext cx="149754" cy="2784144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2784144"/>
              </a:lnTo>
              <a:lnTo>
                <a:pt x="149754" y="2784144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55207AC2-2E73-40D1-B995-89C39F9C3ED8}">
      <dsp:nvSpPr>
        <dsp:cNvPr id="0" name=""/>
        <dsp:cNvSpPr/>
      </dsp:nvSpPr>
      <dsp:spPr>
        <a:xfrm>
          <a:off x="2516381" y="2478138"/>
          <a:ext cx="149754" cy="1876929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876929"/>
              </a:lnTo>
              <a:lnTo>
                <a:pt x="149754" y="1876929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A7FCC3F5-0528-4B31-A86A-347E9D29D924}">
      <dsp:nvSpPr>
        <dsp:cNvPr id="0" name=""/>
        <dsp:cNvSpPr/>
      </dsp:nvSpPr>
      <dsp:spPr>
        <a:xfrm>
          <a:off x="2516381" y="2478138"/>
          <a:ext cx="149754" cy="1168088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168088"/>
              </a:lnTo>
              <a:lnTo>
                <a:pt x="149754" y="1168088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DD7DB92F-0E6D-4F05-8E02-B15EBD386BAD}">
      <dsp:nvSpPr>
        <dsp:cNvPr id="0" name=""/>
        <dsp:cNvSpPr/>
      </dsp:nvSpPr>
      <dsp:spPr>
        <a:xfrm>
          <a:off x="2516381" y="2478138"/>
          <a:ext cx="149754" cy="459248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459248"/>
              </a:lnTo>
              <a:lnTo>
                <a:pt x="149754" y="459248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A2A9EB90-48D8-4143-BC9F-8E4491563563}">
      <dsp:nvSpPr>
        <dsp:cNvPr id="0" name=""/>
        <dsp:cNvSpPr/>
      </dsp:nvSpPr>
      <dsp:spPr>
        <a:xfrm>
          <a:off x="2870008" y="1769297"/>
          <a:ext cx="91440" cy="209656"/>
        </a:xfrm>
        <a:custGeom>
          <a:avLst/>
          <a:gdLst/>
          <a:ahLst/>
          <a:cxnLst/>
          <a:rect l="0" t="0" r="0" b="0"/>
          <a:pathLst>
            <a:path>
              <a:moveTo>
                <a:pt x="45720" y="0"/>
              </a:moveTo>
              <a:lnTo>
                <a:pt x="45720" y="209656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F7357188-6162-4896-A4E1-7B97A7C427F2}">
      <dsp:nvSpPr>
        <dsp:cNvPr id="0" name=""/>
        <dsp:cNvSpPr/>
      </dsp:nvSpPr>
      <dsp:spPr>
        <a:xfrm>
          <a:off x="1308358" y="2478138"/>
          <a:ext cx="149754" cy="5087740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5087740"/>
              </a:lnTo>
              <a:lnTo>
                <a:pt x="149754" y="5087740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D6849D8E-5BBB-454F-9AAA-AF053F8EA97F}">
      <dsp:nvSpPr>
        <dsp:cNvPr id="0" name=""/>
        <dsp:cNvSpPr/>
      </dsp:nvSpPr>
      <dsp:spPr>
        <a:xfrm>
          <a:off x="1308358" y="2478138"/>
          <a:ext cx="149754" cy="4378900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4378900"/>
              </a:lnTo>
              <a:lnTo>
                <a:pt x="149754" y="4378900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ABF21C20-6476-4EC8-8F69-4DEF0CF3BD50}">
      <dsp:nvSpPr>
        <dsp:cNvPr id="0" name=""/>
        <dsp:cNvSpPr/>
      </dsp:nvSpPr>
      <dsp:spPr>
        <a:xfrm>
          <a:off x="1308358" y="2478138"/>
          <a:ext cx="149754" cy="3482334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3482334"/>
              </a:lnTo>
              <a:lnTo>
                <a:pt x="149754" y="3482334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9DDEB0F0-4847-482F-A0A7-2912816E1250}">
      <dsp:nvSpPr>
        <dsp:cNvPr id="0" name=""/>
        <dsp:cNvSpPr/>
      </dsp:nvSpPr>
      <dsp:spPr>
        <a:xfrm>
          <a:off x="1308358" y="2478138"/>
          <a:ext cx="149754" cy="2585769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2585769"/>
              </a:lnTo>
              <a:lnTo>
                <a:pt x="149754" y="2585769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6EEAF9CD-B3BD-4620-81A0-4A36985B1244}">
      <dsp:nvSpPr>
        <dsp:cNvPr id="0" name=""/>
        <dsp:cNvSpPr/>
      </dsp:nvSpPr>
      <dsp:spPr>
        <a:xfrm>
          <a:off x="1308358" y="2478138"/>
          <a:ext cx="149754" cy="1876929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876929"/>
              </a:lnTo>
              <a:lnTo>
                <a:pt x="149754" y="1876929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F224BAB8-FE04-4F4E-AD99-0FADBF6990F9}">
      <dsp:nvSpPr>
        <dsp:cNvPr id="0" name=""/>
        <dsp:cNvSpPr/>
      </dsp:nvSpPr>
      <dsp:spPr>
        <a:xfrm>
          <a:off x="1308358" y="2478138"/>
          <a:ext cx="149754" cy="1168088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168088"/>
              </a:lnTo>
              <a:lnTo>
                <a:pt x="149754" y="1168088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7C9D89A5-513F-4045-B0D1-7FE3D7B63664}">
      <dsp:nvSpPr>
        <dsp:cNvPr id="0" name=""/>
        <dsp:cNvSpPr/>
      </dsp:nvSpPr>
      <dsp:spPr>
        <a:xfrm>
          <a:off x="1308358" y="2478138"/>
          <a:ext cx="149754" cy="459248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459248"/>
              </a:lnTo>
              <a:lnTo>
                <a:pt x="149754" y="459248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CED0CAEC-DBD6-4BBE-8ECD-04F5C7E834D1}">
      <dsp:nvSpPr>
        <dsp:cNvPr id="0" name=""/>
        <dsp:cNvSpPr/>
      </dsp:nvSpPr>
      <dsp:spPr>
        <a:xfrm>
          <a:off x="1707705" y="1769297"/>
          <a:ext cx="1208023" cy="209656"/>
        </a:xfrm>
        <a:custGeom>
          <a:avLst/>
          <a:gdLst/>
          <a:ahLst/>
          <a:cxnLst/>
          <a:rect l="0" t="0" r="0" b="0"/>
          <a:pathLst>
            <a:path>
              <a:moveTo>
                <a:pt x="1208023" y="0"/>
              </a:moveTo>
              <a:lnTo>
                <a:pt x="1208023" y="104828"/>
              </a:lnTo>
              <a:lnTo>
                <a:pt x="0" y="104828"/>
              </a:lnTo>
              <a:lnTo>
                <a:pt x="0" y="209656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1FE798D2-02CD-4210-8ACC-BD6D19204D5C}">
      <dsp:nvSpPr>
        <dsp:cNvPr id="0" name=""/>
        <dsp:cNvSpPr/>
      </dsp:nvSpPr>
      <dsp:spPr>
        <a:xfrm>
          <a:off x="100334" y="2478138"/>
          <a:ext cx="149754" cy="459248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459248"/>
              </a:lnTo>
              <a:lnTo>
                <a:pt x="149754" y="459248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4F4CCC9B-8AF9-49BE-94FA-EEC04F473B6A}">
      <dsp:nvSpPr>
        <dsp:cNvPr id="0" name=""/>
        <dsp:cNvSpPr/>
      </dsp:nvSpPr>
      <dsp:spPr>
        <a:xfrm>
          <a:off x="499681" y="1769297"/>
          <a:ext cx="2416046" cy="209656"/>
        </a:xfrm>
        <a:custGeom>
          <a:avLst/>
          <a:gdLst/>
          <a:ahLst/>
          <a:cxnLst/>
          <a:rect l="0" t="0" r="0" b="0"/>
          <a:pathLst>
            <a:path>
              <a:moveTo>
                <a:pt x="2416046" y="0"/>
              </a:moveTo>
              <a:lnTo>
                <a:pt x="2416046" y="104828"/>
              </a:lnTo>
              <a:lnTo>
                <a:pt x="0" y="104828"/>
              </a:lnTo>
              <a:lnTo>
                <a:pt x="0" y="209656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8606B4E3-B260-47FB-A7FB-E955349297C2}">
      <dsp:nvSpPr>
        <dsp:cNvPr id="0" name=""/>
        <dsp:cNvSpPr/>
      </dsp:nvSpPr>
      <dsp:spPr>
        <a:xfrm>
          <a:off x="582825" y="914461"/>
          <a:ext cx="4665805" cy="854836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2700" tIns="12700" rIns="12700" bIns="12700" numCol="1" spcCol="1270" anchor="ctr" anchorCtr="0">
          <a:noAutofit/>
        </a:bodyPr>
        <a:lstStyle/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sr-Cyrl-RS" sz="2000" b="1" kern="1200"/>
            <a:t>ПЕДАГОШКИ ФАКУЛТЕТ У СОМБОРУ </a:t>
          </a:r>
          <a:br>
            <a:rPr lang="sr-Cyrl-RS" sz="2000" b="1" kern="1200"/>
          </a:br>
          <a:r>
            <a:rPr lang="sr-Cyrl-RS" sz="2000" b="1" kern="1200"/>
            <a:t>- ОРГАНИ ФАКУЛТЕТА -</a:t>
          </a:r>
          <a:endParaRPr lang="en-US" sz="2000" b="1" kern="1200"/>
        </a:p>
      </dsp:txBody>
      <dsp:txXfrm>
        <a:off x="582825" y="914461"/>
        <a:ext cx="4665805" cy="854836"/>
      </dsp:txXfrm>
    </dsp:sp>
    <dsp:sp modelId="{915FEC79-C269-40F5-86A9-3CDD91D8698B}">
      <dsp:nvSpPr>
        <dsp:cNvPr id="0" name=""/>
        <dsp:cNvSpPr/>
      </dsp:nvSpPr>
      <dsp:spPr>
        <a:xfrm>
          <a:off x="498" y="1978954"/>
          <a:ext cx="998366" cy="499183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sr-Cyrl-RS" sz="1200" b="1" kern="1200"/>
            <a:t>ОРГАН УПРАВЉАЊА</a:t>
          </a:r>
          <a:endParaRPr lang="en-US" sz="1200" b="1" kern="1200"/>
        </a:p>
      </dsp:txBody>
      <dsp:txXfrm>
        <a:off x="498" y="1978954"/>
        <a:ext cx="998366" cy="499183"/>
      </dsp:txXfrm>
    </dsp:sp>
    <dsp:sp modelId="{982A4093-4815-4BFC-84A6-FF35C77B5B3B}">
      <dsp:nvSpPr>
        <dsp:cNvPr id="0" name=""/>
        <dsp:cNvSpPr/>
      </dsp:nvSpPr>
      <dsp:spPr>
        <a:xfrm>
          <a:off x="250089" y="2687795"/>
          <a:ext cx="998366" cy="499183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sr-Cyrl-RS" sz="1100" b="1" kern="1200"/>
            <a:t>САВЕТ</a:t>
          </a:r>
          <a:endParaRPr lang="en-US" sz="800" b="1" kern="1200"/>
        </a:p>
      </dsp:txBody>
      <dsp:txXfrm>
        <a:off x="250089" y="2687795"/>
        <a:ext cx="998366" cy="499183"/>
      </dsp:txXfrm>
    </dsp:sp>
    <dsp:sp modelId="{B4F325A3-97C2-46EB-B09D-5EBDF672083E}">
      <dsp:nvSpPr>
        <dsp:cNvPr id="0" name=""/>
        <dsp:cNvSpPr/>
      </dsp:nvSpPr>
      <dsp:spPr>
        <a:xfrm>
          <a:off x="1208521" y="1978954"/>
          <a:ext cx="998366" cy="499183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sr-Cyrl-RS" sz="1100" b="1" kern="1200"/>
            <a:t>ОРГАН ПОСЛОВОЂЕЊА</a:t>
          </a:r>
          <a:endParaRPr lang="en-US" sz="1100" b="1" kern="1200"/>
        </a:p>
      </dsp:txBody>
      <dsp:txXfrm>
        <a:off x="1208521" y="1978954"/>
        <a:ext cx="998366" cy="499183"/>
      </dsp:txXfrm>
    </dsp:sp>
    <dsp:sp modelId="{FAD83466-F070-4E02-A319-98150C92829F}">
      <dsp:nvSpPr>
        <dsp:cNvPr id="0" name=""/>
        <dsp:cNvSpPr/>
      </dsp:nvSpPr>
      <dsp:spPr>
        <a:xfrm>
          <a:off x="1458113" y="2687795"/>
          <a:ext cx="998366" cy="499183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sr-Cyrl-RS" sz="1100" b="1" kern="1200"/>
            <a:t>ДЕКАН</a:t>
          </a:r>
          <a:endParaRPr lang="en-US" sz="1100" b="1" kern="1200"/>
        </a:p>
      </dsp:txBody>
      <dsp:txXfrm>
        <a:off x="1458113" y="2687795"/>
        <a:ext cx="998366" cy="499183"/>
      </dsp:txXfrm>
    </dsp:sp>
    <dsp:sp modelId="{E166C316-AE32-4670-B326-3E9BA3CC1191}">
      <dsp:nvSpPr>
        <dsp:cNvPr id="0" name=""/>
        <dsp:cNvSpPr/>
      </dsp:nvSpPr>
      <dsp:spPr>
        <a:xfrm>
          <a:off x="1458113" y="3396635"/>
          <a:ext cx="998366" cy="499183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sr-Cyrl-RS" sz="1100" b="1" kern="1200"/>
            <a:t>ПРОДЕКАН ЗА НАСТАВУ</a:t>
          </a:r>
          <a:endParaRPr lang="en-US" sz="1100" b="1" kern="1200"/>
        </a:p>
      </dsp:txBody>
      <dsp:txXfrm>
        <a:off x="1458113" y="3396635"/>
        <a:ext cx="998366" cy="499183"/>
      </dsp:txXfrm>
    </dsp:sp>
    <dsp:sp modelId="{F4726D0F-77EE-4E97-B4DE-3F138A025BF4}">
      <dsp:nvSpPr>
        <dsp:cNvPr id="0" name=""/>
        <dsp:cNvSpPr/>
      </dsp:nvSpPr>
      <dsp:spPr>
        <a:xfrm>
          <a:off x="1458113" y="4105475"/>
          <a:ext cx="998366" cy="499183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sr-Cyrl-RS" sz="1100" b="1" kern="1200"/>
            <a:t>ПРОДЕКАН ЗА НАУКУ</a:t>
          </a:r>
          <a:endParaRPr lang="en-US" sz="1100" b="1" kern="1200"/>
        </a:p>
      </dsp:txBody>
      <dsp:txXfrm>
        <a:off x="1458113" y="4105475"/>
        <a:ext cx="998366" cy="499183"/>
      </dsp:txXfrm>
    </dsp:sp>
    <dsp:sp modelId="{11324A24-D621-4C67-8C72-BC556F899095}">
      <dsp:nvSpPr>
        <dsp:cNvPr id="0" name=""/>
        <dsp:cNvSpPr/>
      </dsp:nvSpPr>
      <dsp:spPr>
        <a:xfrm>
          <a:off x="1458113" y="4814315"/>
          <a:ext cx="998366" cy="499183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sr-Cyrl-RS" sz="1100" b="1" kern="1200"/>
            <a:t>ПРОДЕКАН ЗА МЕЂУНАРОДНУ САРАДЊУ</a:t>
          </a:r>
          <a:endParaRPr lang="en-US" sz="1100" b="1" kern="1200"/>
        </a:p>
      </dsp:txBody>
      <dsp:txXfrm>
        <a:off x="1458113" y="4814315"/>
        <a:ext cx="998366" cy="499183"/>
      </dsp:txXfrm>
    </dsp:sp>
    <dsp:sp modelId="{5D76085D-AF60-4008-A2E6-8CF910441647}">
      <dsp:nvSpPr>
        <dsp:cNvPr id="0" name=""/>
        <dsp:cNvSpPr/>
      </dsp:nvSpPr>
      <dsp:spPr>
        <a:xfrm>
          <a:off x="1458113" y="5523156"/>
          <a:ext cx="998366" cy="874633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sr-Cyrl-RS" sz="1000" b="1" kern="1200"/>
            <a:t>ПРОДЕКАН ЗА ДОКТОРСКЕ СТУДИЈЕ, АКРЕДИТАЦИЈУ И ПРОВЕРУ КВАЛИТЕТА</a:t>
          </a:r>
          <a:endParaRPr lang="en-US" sz="1000" b="1" kern="1200"/>
        </a:p>
      </dsp:txBody>
      <dsp:txXfrm>
        <a:off x="1458113" y="5523156"/>
        <a:ext cx="998366" cy="874633"/>
      </dsp:txXfrm>
    </dsp:sp>
    <dsp:sp modelId="{CE41AA2B-C440-4FB3-BA05-73E31C552954}">
      <dsp:nvSpPr>
        <dsp:cNvPr id="0" name=""/>
        <dsp:cNvSpPr/>
      </dsp:nvSpPr>
      <dsp:spPr>
        <a:xfrm>
          <a:off x="1458113" y="6607446"/>
          <a:ext cx="998366" cy="499183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sr-Cyrl-RS" sz="1100" b="1" kern="1200"/>
            <a:t>ПРОДЕКАН ЗА ФИНАНСИЈЕ</a:t>
          </a:r>
          <a:endParaRPr lang="en-US" sz="1100" b="1" kern="1200"/>
        </a:p>
      </dsp:txBody>
      <dsp:txXfrm>
        <a:off x="1458113" y="6607446"/>
        <a:ext cx="998366" cy="499183"/>
      </dsp:txXfrm>
    </dsp:sp>
    <dsp:sp modelId="{C8EE0A92-E753-4591-8DCA-CCCB274852E3}">
      <dsp:nvSpPr>
        <dsp:cNvPr id="0" name=""/>
        <dsp:cNvSpPr/>
      </dsp:nvSpPr>
      <dsp:spPr>
        <a:xfrm>
          <a:off x="1458113" y="7316287"/>
          <a:ext cx="998366" cy="499183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sr-Cyrl-RS" sz="1100" b="1" kern="1200"/>
            <a:t>СТУДЕНТ </a:t>
          </a:r>
          <a:br>
            <a:rPr lang="sr-Cyrl-RS" sz="1100" b="1" kern="1200"/>
          </a:br>
          <a:r>
            <a:rPr lang="sr-Cyrl-RS" sz="1100" b="1" kern="1200"/>
            <a:t>ПРОДЕКАН</a:t>
          </a:r>
          <a:endParaRPr lang="en-US" sz="1100" b="1" kern="1200"/>
        </a:p>
      </dsp:txBody>
      <dsp:txXfrm>
        <a:off x="1458113" y="7316287"/>
        <a:ext cx="998366" cy="499183"/>
      </dsp:txXfrm>
    </dsp:sp>
    <dsp:sp modelId="{625FC74C-1FE2-4E86-9737-9BAE72096906}">
      <dsp:nvSpPr>
        <dsp:cNvPr id="0" name=""/>
        <dsp:cNvSpPr/>
      </dsp:nvSpPr>
      <dsp:spPr>
        <a:xfrm>
          <a:off x="2416545" y="1978954"/>
          <a:ext cx="998366" cy="499183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sr-Cyrl-RS" sz="1200" b="1" kern="1200"/>
            <a:t>СТРУЧНИ </a:t>
          </a:r>
          <a:br>
            <a:rPr lang="sr-Cyrl-RS" sz="1200" b="1" kern="1200"/>
          </a:br>
          <a:r>
            <a:rPr lang="sr-Cyrl-RS" sz="1200" b="1" kern="1200"/>
            <a:t>ОРГАНИ</a:t>
          </a:r>
          <a:endParaRPr lang="en-US" sz="1200" b="1" kern="1200"/>
        </a:p>
      </dsp:txBody>
      <dsp:txXfrm>
        <a:off x="2416545" y="1978954"/>
        <a:ext cx="998366" cy="499183"/>
      </dsp:txXfrm>
    </dsp:sp>
    <dsp:sp modelId="{721E986C-56CB-46C4-81E9-8713A4812233}">
      <dsp:nvSpPr>
        <dsp:cNvPr id="0" name=""/>
        <dsp:cNvSpPr/>
      </dsp:nvSpPr>
      <dsp:spPr>
        <a:xfrm>
          <a:off x="2666136" y="2687795"/>
          <a:ext cx="998366" cy="499183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sr-Cyrl-RS" sz="1100" b="1" kern="1200"/>
            <a:t>НАСТАВНО-</a:t>
          </a:r>
          <a:br>
            <a:rPr lang="sr-Cyrl-RS" sz="1100" b="1" kern="1200"/>
          </a:br>
          <a:r>
            <a:rPr lang="sr-Cyrl-RS" sz="1100" b="1" kern="1200"/>
            <a:t>-НАУЧНО ВЕЋЕ</a:t>
          </a:r>
          <a:endParaRPr lang="en-US" sz="1100" b="1" kern="1200"/>
        </a:p>
      </dsp:txBody>
      <dsp:txXfrm>
        <a:off x="2666136" y="2687795"/>
        <a:ext cx="998366" cy="499183"/>
      </dsp:txXfrm>
    </dsp:sp>
    <dsp:sp modelId="{F58201E9-26A7-449C-B195-1D5FF43E0CB6}">
      <dsp:nvSpPr>
        <dsp:cNvPr id="0" name=""/>
        <dsp:cNvSpPr/>
      </dsp:nvSpPr>
      <dsp:spPr>
        <a:xfrm>
          <a:off x="2666136" y="3396635"/>
          <a:ext cx="998366" cy="499183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sr-Cyrl-RS" sz="1100" b="1" kern="1200"/>
            <a:t>ИЗБОРНО ВЕЋЕ</a:t>
          </a:r>
          <a:endParaRPr lang="en-US" sz="1100" b="1" kern="1200"/>
        </a:p>
      </dsp:txBody>
      <dsp:txXfrm>
        <a:off x="2666136" y="3396635"/>
        <a:ext cx="998366" cy="499183"/>
      </dsp:txXfrm>
    </dsp:sp>
    <dsp:sp modelId="{B123D468-3F47-4F37-887E-AC7158FA5E13}">
      <dsp:nvSpPr>
        <dsp:cNvPr id="0" name=""/>
        <dsp:cNvSpPr/>
      </dsp:nvSpPr>
      <dsp:spPr>
        <a:xfrm>
          <a:off x="2666136" y="4105475"/>
          <a:ext cx="998366" cy="499183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sr-Cyrl-RS" sz="1100" b="1" kern="1200"/>
            <a:t>ВЕЋЕ ДОКТОРСКИХ СТУДИЈА</a:t>
          </a:r>
          <a:endParaRPr lang="en-US" sz="1100" b="1" kern="1200"/>
        </a:p>
      </dsp:txBody>
      <dsp:txXfrm>
        <a:off x="2666136" y="4105475"/>
        <a:ext cx="998366" cy="499183"/>
      </dsp:txXfrm>
    </dsp:sp>
    <dsp:sp modelId="{3513291C-BDB7-4AA7-B7D1-1BA09EEF137D}">
      <dsp:nvSpPr>
        <dsp:cNvPr id="0" name=""/>
        <dsp:cNvSpPr/>
      </dsp:nvSpPr>
      <dsp:spPr>
        <a:xfrm>
          <a:off x="2666136" y="4814315"/>
          <a:ext cx="998366" cy="895934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sr-Cyrl-RS" sz="1100" b="1" kern="1200"/>
            <a:t>ОДБОР ЗА ОБЕЗБЕЂЕЊЕ КВАЛИТЕТА И ИНТЕРНУ ЕВАЛУАЦИЈУ</a:t>
          </a:r>
          <a:endParaRPr lang="en-US" sz="1100" b="1" kern="1200"/>
        </a:p>
      </dsp:txBody>
      <dsp:txXfrm>
        <a:off x="2666136" y="4814315"/>
        <a:ext cx="998366" cy="895934"/>
      </dsp:txXfrm>
    </dsp:sp>
    <dsp:sp modelId="{6CC0BF0F-89B0-43D4-BC67-84E94ACFAAD6}">
      <dsp:nvSpPr>
        <dsp:cNvPr id="0" name=""/>
        <dsp:cNvSpPr/>
      </dsp:nvSpPr>
      <dsp:spPr>
        <a:xfrm>
          <a:off x="3624568" y="1978954"/>
          <a:ext cx="998366" cy="499183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sr-Cyrl-RS" sz="1200" b="1" kern="1200"/>
            <a:t>СТУДЕНТСКИ ПАРЛАМЕНТ</a:t>
          </a:r>
          <a:endParaRPr lang="en-US" sz="1200" b="1" kern="1200"/>
        </a:p>
      </dsp:txBody>
      <dsp:txXfrm>
        <a:off x="3624568" y="1978954"/>
        <a:ext cx="998366" cy="499183"/>
      </dsp:txXfrm>
    </dsp:sp>
    <dsp:sp modelId="{E4FBF672-71D4-4C0E-B101-2B2D0E5EFE30}">
      <dsp:nvSpPr>
        <dsp:cNvPr id="0" name=""/>
        <dsp:cNvSpPr/>
      </dsp:nvSpPr>
      <dsp:spPr>
        <a:xfrm>
          <a:off x="4832592" y="1978954"/>
          <a:ext cx="998366" cy="499183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sr-Cyrl-RS" sz="1200" b="1" kern="1200"/>
            <a:t>САВЕТ ПОСЛОДАВЦА</a:t>
          </a:r>
          <a:endParaRPr lang="en-US" sz="1200" b="1" kern="1200"/>
        </a:p>
      </dsp:txBody>
      <dsp:txXfrm>
        <a:off x="4832592" y="1978954"/>
        <a:ext cx="998366" cy="499183"/>
      </dsp:txXfrm>
    </dsp:sp>
  </dsp:spTree>
</dsp:drawing>
</file>

<file path=word/diagrams/drawing2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E889C868-7AAE-4EC3-9FBC-9DB6D703933F}">
      <dsp:nvSpPr>
        <dsp:cNvPr id="0" name=""/>
        <dsp:cNvSpPr/>
      </dsp:nvSpPr>
      <dsp:spPr>
        <a:xfrm>
          <a:off x="3882258" y="1711659"/>
          <a:ext cx="211676" cy="3654949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3654949"/>
              </a:lnTo>
              <a:lnTo>
                <a:pt x="211676" y="3654949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8ED6E897-45AC-4E4B-9A3B-9AF21127344F}">
      <dsp:nvSpPr>
        <dsp:cNvPr id="0" name=""/>
        <dsp:cNvSpPr/>
      </dsp:nvSpPr>
      <dsp:spPr>
        <a:xfrm>
          <a:off x="3882258" y="1711659"/>
          <a:ext cx="211676" cy="2653013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2653013"/>
              </a:lnTo>
              <a:lnTo>
                <a:pt x="211676" y="2653013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26BD4B5F-3661-44AE-B4DD-380BB1421DF6}">
      <dsp:nvSpPr>
        <dsp:cNvPr id="0" name=""/>
        <dsp:cNvSpPr/>
      </dsp:nvSpPr>
      <dsp:spPr>
        <a:xfrm>
          <a:off x="3882258" y="1711659"/>
          <a:ext cx="211676" cy="1651077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651077"/>
              </a:lnTo>
              <a:lnTo>
                <a:pt x="211676" y="1651077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DD7DB92F-0E6D-4F05-8E02-B15EBD386BAD}">
      <dsp:nvSpPr>
        <dsp:cNvPr id="0" name=""/>
        <dsp:cNvSpPr/>
      </dsp:nvSpPr>
      <dsp:spPr>
        <a:xfrm>
          <a:off x="3882258" y="1711659"/>
          <a:ext cx="211676" cy="649141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649141"/>
              </a:lnTo>
              <a:lnTo>
                <a:pt x="211676" y="649141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A2A9EB90-48D8-4143-BC9F-8E4491563563}">
      <dsp:nvSpPr>
        <dsp:cNvPr id="0" name=""/>
        <dsp:cNvSpPr/>
      </dsp:nvSpPr>
      <dsp:spPr>
        <a:xfrm>
          <a:off x="2739205" y="709723"/>
          <a:ext cx="1707524" cy="296347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48173"/>
              </a:lnTo>
              <a:lnTo>
                <a:pt x="1707524" y="148173"/>
              </a:lnTo>
              <a:lnTo>
                <a:pt x="1707524" y="296347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7C9D89A5-513F-4045-B0D1-7FE3D7B63664}">
      <dsp:nvSpPr>
        <dsp:cNvPr id="0" name=""/>
        <dsp:cNvSpPr/>
      </dsp:nvSpPr>
      <dsp:spPr>
        <a:xfrm>
          <a:off x="2174734" y="1711659"/>
          <a:ext cx="211676" cy="649141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649141"/>
              </a:lnTo>
              <a:lnTo>
                <a:pt x="211676" y="649141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CED0CAEC-DBD6-4BBE-8ECD-04F5C7E834D1}">
      <dsp:nvSpPr>
        <dsp:cNvPr id="0" name=""/>
        <dsp:cNvSpPr/>
      </dsp:nvSpPr>
      <dsp:spPr>
        <a:xfrm>
          <a:off x="2693485" y="709723"/>
          <a:ext cx="91440" cy="296347"/>
        </a:xfrm>
        <a:custGeom>
          <a:avLst/>
          <a:gdLst/>
          <a:ahLst/>
          <a:cxnLst/>
          <a:rect l="0" t="0" r="0" b="0"/>
          <a:pathLst>
            <a:path>
              <a:moveTo>
                <a:pt x="45720" y="0"/>
              </a:moveTo>
              <a:lnTo>
                <a:pt x="45720" y="296347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AAE279EC-3019-42E9-89F7-3B29289969B9}">
      <dsp:nvSpPr>
        <dsp:cNvPr id="0" name=""/>
        <dsp:cNvSpPr/>
      </dsp:nvSpPr>
      <dsp:spPr>
        <a:xfrm>
          <a:off x="467209" y="1711659"/>
          <a:ext cx="211676" cy="6660756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6660756"/>
              </a:lnTo>
              <a:lnTo>
                <a:pt x="211676" y="6660756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7A1D8EC5-2EBB-4436-B9B4-9C18AD5E1AD1}">
      <dsp:nvSpPr>
        <dsp:cNvPr id="0" name=""/>
        <dsp:cNvSpPr/>
      </dsp:nvSpPr>
      <dsp:spPr>
        <a:xfrm>
          <a:off x="467209" y="1711659"/>
          <a:ext cx="211676" cy="5658820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5658820"/>
              </a:lnTo>
              <a:lnTo>
                <a:pt x="211676" y="5658820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4CA2AB3E-9202-42E3-A32C-D26CD1E23A0E}">
      <dsp:nvSpPr>
        <dsp:cNvPr id="0" name=""/>
        <dsp:cNvSpPr/>
      </dsp:nvSpPr>
      <dsp:spPr>
        <a:xfrm>
          <a:off x="467209" y="1711659"/>
          <a:ext cx="211676" cy="4656884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4656884"/>
              </a:lnTo>
              <a:lnTo>
                <a:pt x="211676" y="4656884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7384E534-145D-4289-B116-3487D92C35E3}">
      <dsp:nvSpPr>
        <dsp:cNvPr id="0" name=""/>
        <dsp:cNvSpPr/>
      </dsp:nvSpPr>
      <dsp:spPr>
        <a:xfrm>
          <a:off x="467209" y="1711659"/>
          <a:ext cx="211676" cy="3654949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3654949"/>
              </a:lnTo>
              <a:lnTo>
                <a:pt x="211676" y="3654949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AB855120-8DDC-4A6E-BC4F-36EEE3505B5F}">
      <dsp:nvSpPr>
        <dsp:cNvPr id="0" name=""/>
        <dsp:cNvSpPr/>
      </dsp:nvSpPr>
      <dsp:spPr>
        <a:xfrm>
          <a:off x="467209" y="1711659"/>
          <a:ext cx="211676" cy="2653013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2653013"/>
              </a:lnTo>
              <a:lnTo>
                <a:pt x="211676" y="2653013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A720806F-705C-49F4-A507-9CBBC7633F85}">
      <dsp:nvSpPr>
        <dsp:cNvPr id="0" name=""/>
        <dsp:cNvSpPr/>
      </dsp:nvSpPr>
      <dsp:spPr>
        <a:xfrm>
          <a:off x="467209" y="1711659"/>
          <a:ext cx="211676" cy="1651077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651077"/>
              </a:lnTo>
              <a:lnTo>
                <a:pt x="211676" y="1651077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1FE798D2-02CD-4210-8ACC-BD6D19204D5C}">
      <dsp:nvSpPr>
        <dsp:cNvPr id="0" name=""/>
        <dsp:cNvSpPr/>
      </dsp:nvSpPr>
      <dsp:spPr>
        <a:xfrm>
          <a:off x="467209" y="1711659"/>
          <a:ext cx="211676" cy="649141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649141"/>
              </a:lnTo>
              <a:lnTo>
                <a:pt x="211676" y="649141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4F4CCC9B-8AF9-49BE-94FA-EEC04F473B6A}">
      <dsp:nvSpPr>
        <dsp:cNvPr id="0" name=""/>
        <dsp:cNvSpPr/>
      </dsp:nvSpPr>
      <dsp:spPr>
        <a:xfrm>
          <a:off x="1031680" y="709723"/>
          <a:ext cx="1707524" cy="296347"/>
        </a:xfrm>
        <a:custGeom>
          <a:avLst/>
          <a:gdLst/>
          <a:ahLst/>
          <a:cxnLst/>
          <a:rect l="0" t="0" r="0" b="0"/>
          <a:pathLst>
            <a:path>
              <a:moveTo>
                <a:pt x="1707524" y="0"/>
              </a:moveTo>
              <a:lnTo>
                <a:pt x="1707524" y="148173"/>
              </a:lnTo>
              <a:lnTo>
                <a:pt x="0" y="148173"/>
              </a:lnTo>
              <a:lnTo>
                <a:pt x="0" y="296347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8606B4E3-B260-47FB-A7FB-E955349297C2}">
      <dsp:nvSpPr>
        <dsp:cNvPr id="0" name=""/>
        <dsp:cNvSpPr/>
      </dsp:nvSpPr>
      <dsp:spPr>
        <a:xfrm>
          <a:off x="376047" y="4134"/>
          <a:ext cx="4726314" cy="705588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2700" tIns="12700" rIns="12700" bIns="12700" numCol="1" spcCol="1270" anchor="ctr" anchorCtr="0">
          <a:noAutofit/>
        </a:bodyPr>
        <a:lstStyle/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sr-Cyrl-RS" sz="2000" b="1" kern="1200"/>
            <a:t>ПЕДАГОШКИ ФАКУЛТЕТ У СОМБОРУ </a:t>
          </a:r>
          <a:br>
            <a:rPr lang="sr-Cyrl-RS" sz="2000" b="1" kern="1200"/>
          </a:br>
          <a:r>
            <a:rPr lang="sr-Cyrl-RS" sz="2000" b="1" kern="1200"/>
            <a:t>- ОРГАНИЗАЦИОНЕ ЈЕДИНИЦЕ-</a:t>
          </a:r>
          <a:endParaRPr lang="en-US" sz="2000" b="1" kern="1200"/>
        </a:p>
      </dsp:txBody>
      <dsp:txXfrm>
        <a:off x="376047" y="4134"/>
        <a:ext cx="4726314" cy="705588"/>
      </dsp:txXfrm>
    </dsp:sp>
    <dsp:sp modelId="{915FEC79-C269-40F5-86A9-3CDD91D8698B}">
      <dsp:nvSpPr>
        <dsp:cNvPr id="0" name=""/>
        <dsp:cNvSpPr/>
      </dsp:nvSpPr>
      <dsp:spPr>
        <a:xfrm>
          <a:off x="326092" y="1006070"/>
          <a:ext cx="1411177" cy="705588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sr-Cyrl-RS" sz="1200" b="1" kern="1200"/>
            <a:t>НАСТАВНО НАУЧНА О.Ј.</a:t>
          </a:r>
          <a:endParaRPr lang="en-US" sz="1200" b="1" kern="1200"/>
        </a:p>
      </dsp:txBody>
      <dsp:txXfrm>
        <a:off x="326092" y="1006070"/>
        <a:ext cx="1411177" cy="705588"/>
      </dsp:txXfrm>
    </dsp:sp>
    <dsp:sp modelId="{982A4093-4815-4BFC-84A6-FF35C77B5B3B}">
      <dsp:nvSpPr>
        <dsp:cNvPr id="0" name=""/>
        <dsp:cNvSpPr/>
      </dsp:nvSpPr>
      <dsp:spPr>
        <a:xfrm>
          <a:off x="678886" y="2008006"/>
          <a:ext cx="1411177" cy="705588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080" tIns="5080" rIns="5080" bIns="5080" numCol="1" spcCol="1270" anchor="ctr" anchorCtr="0">
          <a:noAutofit/>
        </a:bodyPr>
        <a:lstStyle/>
        <a:p>
          <a:pPr lvl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sr-Cyrl-RS" sz="800" b="1" kern="1200"/>
            <a:t>Катедра за природне науке и менаџмент у образовању</a:t>
          </a:r>
          <a:endParaRPr lang="en-US" sz="800" b="1" kern="1200"/>
        </a:p>
      </dsp:txBody>
      <dsp:txXfrm>
        <a:off x="678886" y="2008006"/>
        <a:ext cx="1411177" cy="705588"/>
      </dsp:txXfrm>
    </dsp:sp>
    <dsp:sp modelId="{C2B49018-38DC-43B2-B4CD-D70164178EBC}">
      <dsp:nvSpPr>
        <dsp:cNvPr id="0" name=""/>
        <dsp:cNvSpPr/>
      </dsp:nvSpPr>
      <dsp:spPr>
        <a:xfrm>
          <a:off x="678886" y="3009942"/>
          <a:ext cx="1411177" cy="705588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080" tIns="5080" rIns="5080" bIns="5080" numCol="1" spcCol="1270" anchor="ctr" anchorCtr="0">
          <a:noAutofit/>
        </a:bodyPr>
        <a:lstStyle/>
        <a:p>
          <a:pPr lvl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sr-Cyrl-RS" sz="800" b="1" kern="1200"/>
            <a:t>Катедра за метематику и методику наставе математике</a:t>
          </a:r>
          <a:endParaRPr lang="en-US" sz="800" b="1" kern="1200"/>
        </a:p>
      </dsp:txBody>
      <dsp:txXfrm>
        <a:off x="678886" y="3009942"/>
        <a:ext cx="1411177" cy="705588"/>
      </dsp:txXfrm>
    </dsp:sp>
    <dsp:sp modelId="{028C9682-4889-417B-A2CE-2C475E21948A}">
      <dsp:nvSpPr>
        <dsp:cNvPr id="0" name=""/>
        <dsp:cNvSpPr/>
      </dsp:nvSpPr>
      <dsp:spPr>
        <a:xfrm>
          <a:off x="678886" y="4011878"/>
          <a:ext cx="1411177" cy="705588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080" tIns="5080" rIns="5080" bIns="5080" numCol="1" spcCol="1270" anchor="ctr" anchorCtr="0">
          <a:noAutofit/>
        </a:bodyPr>
        <a:lstStyle/>
        <a:p>
          <a:pPr lvl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sr-Cyrl-RS" sz="800" b="1" kern="1200"/>
            <a:t>Катедра за језик и књижевност</a:t>
          </a:r>
          <a:endParaRPr lang="en-US" sz="800" b="1" kern="1200"/>
        </a:p>
      </dsp:txBody>
      <dsp:txXfrm>
        <a:off x="678886" y="4011878"/>
        <a:ext cx="1411177" cy="705588"/>
      </dsp:txXfrm>
    </dsp:sp>
    <dsp:sp modelId="{5BCFEBC0-FA58-4524-A7F9-6627076F4D67}">
      <dsp:nvSpPr>
        <dsp:cNvPr id="0" name=""/>
        <dsp:cNvSpPr/>
      </dsp:nvSpPr>
      <dsp:spPr>
        <a:xfrm>
          <a:off x="678886" y="5013814"/>
          <a:ext cx="1411177" cy="705588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080" tIns="5080" rIns="5080" bIns="5080" numCol="1" spcCol="1270" anchor="ctr" anchorCtr="0">
          <a:noAutofit/>
        </a:bodyPr>
        <a:lstStyle/>
        <a:p>
          <a:pPr lvl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sr-Cyrl-RS" sz="800" b="1" kern="1200"/>
            <a:t>Катедра за друштвене науке</a:t>
          </a:r>
          <a:endParaRPr lang="en-US" sz="800" b="1" kern="1200"/>
        </a:p>
      </dsp:txBody>
      <dsp:txXfrm>
        <a:off x="678886" y="5013814"/>
        <a:ext cx="1411177" cy="705588"/>
      </dsp:txXfrm>
    </dsp:sp>
    <dsp:sp modelId="{F56812D5-3CEB-4C31-BFBC-DD7AC78B2B31}">
      <dsp:nvSpPr>
        <dsp:cNvPr id="0" name=""/>
        <dsp:cNvSpPr/>
      </dsp:nvSpPr>
      <dsp:spPr>
        <a:xfrm>
          <a:off x="678886" y="6015749"/>
          <a:ext cx="1411177" cy="705588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080" tIns="5080" rIns="5080" bIns="5080" numCol="1" spcCol="1270" anchor="ctr" anchorCtr="0">
          <a:noAutofit/>
        </a:bodyPr>
        <a:lstStyle/>
        <a:p>
          <a:pPr lvl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sr-Cyrl-RS" sz="800" b="1" kern="1200"/>
            <a:t>Катедра за методику музчке и ликовне културе и физичког васпитања</a:t>
          </a:r>
          <a:endParaRPr lang="en-US" sz="800" b="1" kern="1200"/>
        </a:p>
      </dsp:txBody>
      <dsp:txXfrm>
        <a:off x="678886" y="6015749"/>
        <a:ext cx="1411177" cy="705588"/>
      </dsp:txXfrm>
    </dsp:sp>
    <dsp:sp modelId="{2EB1BFA9-5DF5-4502-80AB-130E3B5AE6D6}">
      <dsp:nvSpPr>
        <dsp:cNvPr id="0" name=""/>
        <dsp:cNvSpPr/>
      </dsp:nvSpPr>
      <dsp:spPr>
        <a:xfrm>
          <a:off x="678886" y="7017685"/>
          <a:ext cx="1411177" cy="705588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080" tIns="5080" rIns="5080" bIns="5080" numCol="1" spcCol="1270" anchor="ctr" anchorCtr="0">
          <a:noAutofit/>
        </a:bodyPr>
        <a:lstStyle/>
        <a:p>
          <a:pPr lvl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sr-Cyrl-RS" sz="800" b="1" kern="1200"/>
            <a:t>Катедра за информатику и медије</a:t>
          </a:r>
          <a:endParaRPr lang="en-US" sz="800" b="1" kern="1200"/>
        </a:p>
      </dsp:txBody>
      <dsp:txXfrm>
        <a:off x="678886" y="7017685"/>
        <a:ext cx="1411177" cy="705588"/>
      </dsp:txXfrm>
    </dsp:sp>
    <dsp:sp modelId="{68A0C32C-6EC5-4FDB-81F3-EF2E328D9C91}">
      <dsp:nvSpPr>
        <dsp:cNvPr id="0" name=""/>
        <dsp:cNvSpPr/>
      </dsp:nvSpPr>
      <dsp:spPr>
        <a:xfrm>
          <a:off x="678886" y="8019621"/>
          <a:ext cx="1411177" cy="705588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080" tIns="5080" rIns="5080" bIns="5080" numCol="1" spcCol="1270" anchor="ctr" anchorCtr="0">
          <a:noAutofit/>
        </a:bodyPr>
        <a:lstStyle/>
        <a:p>
          <a:pPr lvl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sr-Cyrl-RS" sz="800" b="1" kern="1200"/>
            <a:t>Катедра за библиотекарство</a:t>
          </a:r>
          <a:endParaRPr lang="en-US" sz="800" b="1" kern="1200"/>
        </a:p>
      </dsp:txBody>
      <dsp:txXfrm>
        <a:off x="678886" y="8019621"/>
        <a:ext cx="1411177" cy="705588"/>
      </dsp:txXfrm>
    </dsp:sp>
    <dsp:sp modelId="{B4F325A3-97C2-46EB-B09D-5EBDF672083E}">
      <dsp:nvSpPr>
        <dsp:cNvPr id="0" name=""/>
        <dsp:cNvSpPr/>
      </dsp:nvSpPr>
      <dsp:spPr>
        <a:xfrm>
          <a:off x="2033616" y="1006070"/>
          <a:ext cx="1411177" cy="705588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sr-Cyrl-RS" sz="1200" b="1" kern="1200"/>
            <a:t>НАУЧНО-ИСТРАЖИВАЧКА О.Ј.</a:t>
          </a:r>
          <a:endParaRPr lang="en-US" sz="1200" b="1" kern="1200"/>
        </a:p>
      </dsp:txBody>
      <dsp:txXfrm>
        <a:off x="2033616" y="1006070"/>
        <a:ext cx="1411177" cy="705588"/>
      </dsp:txXfrm>
    </dsp:sp>
    <dsp:sp modelId="{FAD83466-F070-4E02-A319-98150C92829F}">
      <dsp:nvSpPr>
        <dsp:cNvPr id="0" name=""/>
        <dsp:cNvSpPr/>
      </dsp:nvSpPr>
      <dsp:spPr>
        <a:xfrm>
          <a:off x="2386411" y="2008006"/>
          <a:ext cx="1411177" cy="705588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sr-Cyrl-RS" sz="1100" b="1" kern="1200"/>
            <a:t>ЛАБОРАТОРИЈЕ</a:t>
          </a:r>
          <a:endParaRPr lang="en-US" sz="1100" b="1" kern="1200"/>
        </a:p>
      </dsp:txBody>
      <dsp:txXfrm>
        <a:off x="2386411" y="2008006"/>
        <a:ext cx="1411177" cy="705588"/>
      </dsp:txXfrm>
    </dsp:sp>
    <dsp:sp modelId="{625FC74C-1FE2-4E86-9737-9BAE72096906}">
      <dsp:nvSpPr>
        <dsp:cNvPr id="0" name=""/>
        <dsp:cNvSpPr/>
      </dsp:nvSpPr>
      <dsp:spPr>
        <a:xfrm>
          <a:off x="3741141" y="1006070"/>
          <a:ext cx="1411177" cy="705588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sr-Cyrl-RS" sz="1200" b="1" kern="1200"/>
            <a:t>СЕКРЕТАРИЈАТ О.Ј.</a:t>
          </a:r>
          <a:endParaRPr lang="en-US" sz="1200" b="1" kern="1200"/>
        </a:p>
      </dsp:txBody>
      <dsp:txXfrm>
        <a:off x="3741141" y="1006070"/>
        <a:ext cx="1411177" cy="705588"/>
      </dsp:txXfrm>
    </dsp:sp>
    <dsp:sp modelId="{721E986C-56CB-46C4-81E9-8713A4812233}">
      <dsp:nvSpPr>
        <dsp:cNvPr id="0" name=""/>
        <dsp:cNvSpPr/>
      </dsp:nvSpPr>
      <dsp:spPr>
        <a:xfrm>
          <a:off x="4093935" y="2008006"/>
          <a:ext cx="1411177" cy="705588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sr-Cyrl-RS" sz="1100" b="1" kern="1200"/>
            <a:t>Служба за опште и правне послове</a:t>
          </a:r>
          <a:endParaRPr lang="en-US" sz="1100" b="1" kern="1200"/>
        </a:p>
      </dsp:txBody>
      <dsp:txXfrm>
        <a:off x="4093935" y="2008006"/>
        <a:ext cx="1411177" cy="705588"/>
      </dsp:txXfrm>
    </dsp:sp>
    <dsp:sp modelId="{F7AD2EDB-673E-4C58-93DD-F245EB6E9052}">
      <dsp:nvSpPr>
        <dsp:cNvPr id="0" name=""/>
        <dsp:cNvSpPr/>
      </dsp:nvSpPr>
      <dsp:spPr>
        <a:xfrm>
          <a:off x="4093935" y="3009942"/>
          <a:ext cx="1411177" cy="705588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sr-Cyrl-RS" sz="1100" b="1" kern="1200"/>
            <a:t>Служба за наставу и студентска питања</a:t>
          </a:r>
          <a:endParaRPr lang="en-US" sz="1100" b="1" kern="1200"/>
        </a:p>
      </dsp:txBody>
      <dsp:txXfrm>
        <a:off x="4093935" y="3009942"/>
        <a:ext cx="1411177" cy="705588"/>
      </dsp:txXfrm>
    </dsp:sp>
    <dsp:sp modelId="{BBB69D40-D37A-4FF7-83F6-03C0D801BC4D}">
      <dsp:nvSpPr>
        <dsp:cNvPr id="0" name=""/>
        <dsp:cNvSpPr/>
      </dsp:nvSpPr>
      <dsp:spPr>
        <a:xfrm>
          <a:off x="4093935" y="4011878"/>
          <a:ext cx="1411177" cy="705588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sr-Cyrl-RS" sz="1100" b="1" kern="1200"/>
            <a:t>Служба за финансијско-материјално пословање</a:t>
          </a:r>
          <a:endParaRPr lang="en-US" sz="1100" b="1" kern="1200"/>
        </a:p>
      </dsp:txBody>
      <dsp:txXfrm>
        <a:off x="4093935" y="4011878"/>
        <a:ext cx="1411177" cy="705588"/>
      </dsp:txXfrm>
    </dsp:sp>
    <dsp:sp modelId="{97A9C5C5-836D-4DFC-AC61-783528C5CAD6}">
      <dsp:nvSpPr>
        <dsp:cNvPr id="0" name=""/>
        <dsp:cNvSpPr/>
      </dsp:nvSpPr>
      <dsp:spPr>
        <a:xfrm>
          <a:off x="4093935" y="5013814"/>
          <a:ext cx="1411177" cy="705588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sr-Cyrl-RS" sz="1100" b="1" kern="1200"/>
            <a:t>Библиотека</a:t>
          </a:r>
          <a:endParaRPr lang="en-US" sz="1100" b="1" kern="1200"/>
        </a:p>
      </dsp:txBody>
      <dsp:txXfrm>
        <a:off x="4093935" y="5013814"/>
        <a:ext cx="1411177" cy="705588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orgChart1">
  <dgm:title val=""/>
  <dgm:desc val=""/>
  <dgm:catLst>
    <dgm:cat type="hierarchy" pri="1000"/>
    <dgm:cat type="convert" pri="6000"/>
  </dgm:catLst>
  <dgm:sampData>
    <dgm:dataModel>
      <dgm:ptLst>
        <dgm:pt modelId="0" type="doc"/>
        <dgm:pt modelId="1">
          <dgm:prSet phldr="1"/>
        </dgm:pt>
        <dgm:pt modelId="2" type="asst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5" srcId="0" destId="1" srcOrd="0" destOrd="0"/>
        <dgm:cxn modelId="6" srcId="1" destId="2" srcOrd="0" destOrd="0"/>
        <dgm:cxn modelId="7" srcId="1" destId="3" srcOrd="1" destOrd="0"/>
        <dgm:cxn modelId="8" srcId="1" destId="4" srcOrd="2" destOrd="0"/>
        <dgm:cxn modelId="9" srcId="1" destId="5" srcOrd="3" destOrd="0"/>
      </dgm:cxnLst>
      <dgm:bg/>
      <dgm:whole/>
    </dgm:dataModel>
  </dgm:sampData>
  <dgm:styleData>
    <dgm:dataModel>
      <dgm:ptLst>
        <dgm:pt modelId="0" type="doc"/>
        <dgm:pt modelId="1"/>
        <dgm:pt modelId="12"/>
        <dgm:pt modelId="13"/>
      </dgm:ptLst>
      <dgm:cxnLst>
        <dgm:cxn modelId="2" srcId="0" destId="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 type="asst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2" destOrd="0"/>
      </dgm:cxnLst>
      <dgm:bg/>
      <dgm:whole/>
    </dgm:dataModel>
  </dgm:clrData>
  <dgm:layoutNode name="hierChild1">
    <dgm:varLst>
      <dgm:orgChart val="1"/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des" forName="rootComposite1" refType="w" fact="10"/>
      <dgm:constr type="h" for="des" forName="rootComposite1" refType="w" refFor="des" refForName="rootComposite1" fact="0.5"/>
      <dgm:constr type="w" for="des" forName="rootComposite" refType="w" fact="10"/>
      <dgm:constr type="h" for="des" forName="rootComposite" refType="w" refFor="des" refForName="rootComposite1" fact="0.5"/>
      <dgm:constr type="w" for="des" forName="rootComposite3" refType="w" fact="10"/>
      <dgm:constr type="h" for="des" forName="rootComposite3" refType="w" refFor="des" refForName="rootComposite1" fact="0.5"/>
      <dgm:constr type="primFontSz" for="des" ptType="node" op="equ"/>
      <dgm:constr type="sp" for="des" op="equ"/>
      <dgm:constr type="sp" for="des" forName="hierRoot1" refType="w" refFor="des" refForName="rootComposite1" fact="0.21"/>
      <dgm:constr type="sp" for="des" forName="hierRoot2" refType="sp" refFor="des" refForName="hierRoot1"/>
      <dgm:constr type="sp" for="des" forName="hierRoot3" refType="sp" refFor="des" refForName="hierRoot1"/>
      <dgm:constr type="sibSp" refType="w" refFor="des" refForName="rootComposite1" fact="0.21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ibSp" for="des" forName="hierChild7" refType="sibSp"/>
      <dgm:constr type="secSibSp" refType="w" refFor="des" refForName="rootComposite1" fact="0.21"/>
      <dgm:constr type="secSibSp" for="des" forName="hierChild2" refType="secSibSp"/>
      <dgm:constr type="secSibSp" for="des" forName="hierChild3" refType="secSibSp"/>
      <dgm:constr type="secSibSp" for="des" forName="hierChild4" refType="secSibSp"/>
      <dgm:constr type="secSibSp" for="des" forName="hierChild5" refType="secSibSp"/>
      <dgm:constr type="secSibSp" for="des" forName="hierChild6" refType="secSibSp"/>
      <dgm:constr type="secSibSp" for="des" forName="hierChild7" refType="secSibSp"/>
    </dgm:constrLst>
    <dgm:ruleLst/>
    <dgm:forEach name="Name3" axis="ch">
      <dgm:forEach name="Name4" axis="self" ptType="node">
        <dgm:layoutNode name="hierRoot1">
          <dgm:varLst>
            <dgm:hierBranch val="init"/>
          </dgm:varLst>
          <dgm:choose name="Name5">
            <dgm:if name="Name6" func="var" arg="hierBranch" op="equ" val="l">
              <dgm:choose name="Name7">
                <dgm:if name="Name8" axis="ch" ptType="asst" func="cnt" op="gte" val="1">
                  <dgm:alg type="hierRoot">
                    <dgm:param type="hierAlign" val="tR"/>
                  </dgm:alg>
                  <dgm:constrLst>
                    <dgm:constr type="alignOff" val="0.65"/>
                  </dgm:constrLst>
                </dgm:if>
                <dgm:else name="Name9">
                  <dgm:alg type="hierRoot">
                    <dgm:param type="hierAlign" val="tR"/>
                  </dgm:alg>
                  <dgm:constrLst>
                    <dgm:constr type="alignOff" val="0.25"/>
                  </dgm:constrLst>
                </dgm:else>
              </dgm:choose>
            </dgm:if>
            <dgm:if name="Name10" func="var" arg="hierBranch" op="equ" val="r">
              <dgm:choose name="Name11">
                <dgm:if name="Name12" axis="ch" ptType="asst" func="cnt" op="gte" val="1">
                  <dgm:alg type="hierRoot">
                    <dgm:param type="hierAlign" val="tL"/>
                  </dgm:alg>
                  <dgm:constrLst>
                    <dgm:constr type="alignOff" val="0.65"/>
                  </dgm:constrLst>
                </dgm:if>
                <dgm:else name="Name13">
                  <dgm:alg type="hierRoot">
                    <dgm:param type="hierAlign" val="tL"/>
                  </dgm:alg>
                  <dgm:constrLst>
                    <dgm:constr type="alignOff" val="0.25"/>
                  </dgm:constrLst>
                </dgm:else>
              </dgm:choose>
            </dgm:if>
            <dgm:if name="Name14" func="var" arg="hierBranch" op="equ" val="hang">
              <dgm:alg type="hierRoot"/>
              <dgm:constrLst>
                <dgm:constr type="alignOff" val="0.65"/>
              </dgm:constrLst>
            </dgm:if>
            <dgm:else name="Name15">
              <dgm:alg type="hierRoot"/>
              <dgm:constrLst>
                <dgm:constr type="alignOff"/>
                <dgm:constr type="bendDist" for="des" ptType="parTrans" refType="sp" fact="0.5"/>
              </dgm:constrLst>
            </dgm:else>
          </dgm:choose>
          <dgm:shape xmlns:r="http://schemas.openxmlformats.org/officeDocument/2006/relationships" r:blip="">
            <dgm:adjLst/>
          </dgm:shape>
          <dgm:presOf/>
          <dgm:ruleLst/>
          <dgm:layoutNode name="rootComposite1"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hoose name="Name16">
              <dgm:if name="Name17" func="var" arg="hierBranch" op="equ" val="init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8" func="var" arg="hierBranch" op="equ" val="l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9" func="var" arg="hierBranch" op="equ" val="r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else name="Name20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else>
            </dgm:choose>
            <dgm:ruleLst/>
            <dgm:layoutNode name="rootText1" styleLbl="node0">
              <dgm:varLst>
                <dgm:chPref val="3"/>
              </dgm:varLst>
              <dgm:alg type="tx"/>
              <dgm:shape xmlns:r="http://schemas.openxmlformats.org/officeDocument/2006/relationships" type="rect" r:blip="">
                <dgm:adjLst/>
              </dgm:shape>
              <dgm:presOf axis="self" ptType="node" cnt="1"/>
              <dgm:constrLst>
                <dgm:constr type="primFontSz" val="65"/>
                <dgm:constr type="lMarg" refType="primFontSz" fact="0.05"/>
                <dgm:constr type="rMarg" refType="primFontSz" fact="0.05"/>
                <dgm:constr type="tMarg" refType="primFontSz" fact="0.05"/>
                <dgm:constr type="bMarg" refType="primFontSz" fact="0.05"/>
              </dgm:constrLst>
              <dgm:ruleLst>
                <dgm:rule type="primFontSz" val="5" fact="NaN" max="NaN"/>
              </dgm:ruleLst>
            </dgm:layoutNode>
            <dgm:layoutNode name="rootConnector1" moveWith="rootText1">
              <dgm:alg type="sp"/>
              <dgm:shape xmlns:r="http://schemas.openxmlformats.org/officeDocument/2006/relationships" type="rect" r:blip="" hideGeom="1">
                <dgm:adjLst/>
              </dgm:shape>
              <dgm:presOf axis="self" ptType="node" cnt="1"/>
              <dgm:constrLst/>
              <dgm:ruleLst/>
            </dgm:layoutNode>
          </dgm:layoutNode>
          <dgm:layoutNode name="hierChild2">
            <dgm:choose name="Name21">
              <dgm:if name="Name22" func="var" arg="hierBranch" op="equ" val="l">
                <dgm:alg type="hierChild">
                  <dgm:param type="chAlign" val="r"/>
                  <dgm:param type="linDir" val="fromT"/>
                </dgm:alg>
              </dgm:if>
              <dgm:if name="Name23" func="var" arg="hierBranch" op="equ" val="r">
                <dgm:alg type="hierChild">
                  <dgm:param type="chAlign" val="l"/>
                  <dgm:param type="linDir" val="fromT"/>
                </dgm:alg>
              </dgm:if>
              <dgm:if name="Name24" func="var" arg="hierBranch" op="equ" val="hang">
                <dgm:choose name="Name25">
                  <dgm:if name="Name26" func="var" arg="dir" op="equ" val="norm">
                    <dgm:alg type="hierChild">
                      <dgm:param type="chAlign" val="l"/>
                      <dgm:param type="linDir" val="fromL"/>
                      <dgm:param type="secChAlign" val="t"/>
                      <dgm:param type="secLinDir" val="fromT"/>
                    </dgm:alg>
                  </dgm:if>
                  <dgm:else name="Name27">
                    <dgm:alg type="hierChild">
                      <dgm:param type="chAlign" val="l"/>
                      <dgm:param type="linDir" val="fromR"/>
                      <dgm:param type="secChAlign" val="t"/>
                      <dgm:param type="secLinDir" val="fromT"/>
                    </dgm:alg>
                  </dgm:else>
                </dgm:choose>
              </dgm:if>
              <dgm:else name="Name28">
                <dgm:choose name="Name29">
                  <dgm:if name="Name30" func="var" arg="dir" op="equ" val="norm">
                    <dgm:alg type="hierChild"/>
                  </dgm:if>
                  <dgm:else name="Name31">
                    <dgm:alg type="hierChild">
                      <dgm:param type="linDir" val="from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a" axis="ch" ptType="nonAsst">
              <dgm:forEach name="Name32" axis="precedSib" ptType="parTrans" st="-1" cnt="1">
                <dgm:choose name="Name33">
                  <dgm:if name="Name34" func="var" arg="hierBranch" op="equ" val="std">
                    <dgm:layoutNode name="Name35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tCtr"/>
                        <dgm:param type="bendPt" val="end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36" func="var" arg="hierBranch" op="equ" val="init">
                    <dgm:layoutNode name="Name37">
                      <dgm:choose name="Name38">
                        <dgm:if name="Name39" axis="self" func="depth" op="lte" val="2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bCtr"/>
                            <dgm:param type="endPts" val="tCtr"/>
                            <dgm:param type="bendPt" val="end"/>
                          </dgm:alg>
                        </dgm:if>
                        <dgm:else name="Name40">
                          <dgm:choose name="Name41">
                            <dgm:if name="Name42" axis="par des" func="maxDepth" op="lte" val="1">
                              <dgm:choose name="Name43">
                                <dgm:if name="Name44" axis="par ch" ptType="node asst" func="cnt" op="gte" val="1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</dgm:alg>
                                </dgm:if>
                                <dgm:else name="Name45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  <dgm:param type="srcNode" val="rootConnector"/>
                                  </dgm:alg>
                                </dgm:else>
                              </dgm:choose>
                            </dgm:if>
                            <dgm:else name="Name46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tCtr"/>
                                <dgm:param type="bendPt" val="end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47" func="var" arg="hierBranch" op="equ" val="hang">
                    <dgm:layoutNode name="Name48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midL midR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else name="Name49">
                    <dgm:layoutNode name="Name50">
                      <dgm:choose name="Name51">
                        <dgm:if name="Name52" axis="self" func="depth" op="lte" val="2">
                          <dgm:choose name="Name53">
                            <dgm:if name="Name54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5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1"/>
                              </dgm:alg>
                            </dgm:else>
                          </dgm:choose>
                        </dgm:if>
                        <dgm:else name="Name56">
                          <dgm:choose name="Name57">
                            <dgm:if name="Name58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9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else>
                </dgm:choose>
              </dgm:forEach>
              <dgm:layoutNode name="hierRoot2">
                <dgm:varLst>
                  <dgm:hierBranch val="init"/>
                </dgm:varLst>
                <dgm:choose name="Name60">
                  <dgm:if name="Name61" func="var" arg="hierBranch" op="equ" val="l">
                    <dgm:choose name="Name62">
                      <dgm:if name="Name63" axis="ch" ptType="asst" func="cnt" op="gte" val="1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4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5" func="var" arg="hierBranch" op="equ" val="r">
                    <dgm:choose name="Name66">
                      <dgm:if name="Name67" axis="ch" ptType="asst" func="cnt" op="g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8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9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70" func="var" arg="hierBranch" op="equ" val="init">
                    <dgm:choose name="Name71">
                      <dgm:if name="Name72" axis="des" func="maxDepth" op="lte" val="1">
                        <dgm:choose name="Name73">
                          <dgm:if name="Name74" axis="ch" ptType="asst" func="cnt" op="gte" val="1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65"/>
                            </dgm:constrLst>
                          </dgm:if>
                          <dgm:else name="Name75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25"/>
                            </dgm:constrLst>
                          </dgm:else>
                        </dgm:choose>
                      </dgm:if>
                      <dgm:else name="Name76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77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else>
                </dgm:choose>
                <dgm:ruleLst/>
                <dgm:layoutNode name="rootComposite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78">
                    <dgm:if name="Name79" func="var" arg="hierBranch" op="equ" val="init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0" func="var" arg="hierBranch" op="equ" val="l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1" func="var" arg="hierBranch" op="equ" val="r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else name="Name82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else>
                  </dgm:choose>
                  <dgm:ruleLst/>
                  <dgm:layoutNode name="rootText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" moveWith="rootText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4">
                  <dgm:choose name="Name83">
                    <dgm:if name="Name84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85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86" func="var" arg="hierBranch" op="equ" val="hang">
                      <dgm:choose name="Name87">
                        <dgm:if name="Name88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89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90" func="var" arg="hierBranch" op="equ" val="std">
                      <dgm:choose name="Name91">
                        <dgm:if name="Name92" func="var" arg="dir" op="equ" val="norm">
                          <dgm:alg type="hierChild"/>
                        </dgm:if>
                        <dgm:else name="Name93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94" func="var" arg="hierBranch" op="equ" val="init">
                      <dgm:choose name="Name95">
                        <dgm:if name="Name96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97">
                          <dgm:choose name="Name98">
                            <dgm:if name="Name99" func="var" arg="dir" op="equ" val="norm">
                              <dgm:alg type="hierChild"/>
                            </dgm:if>
                            <dgm:else name="Name100">
                              <dgm:alg type="hierChild">
                                <dgm:param type="linDir" val="fromR"/>
                              </dgm:alg>
                            </dgm:else>
                          </dgm:choose>
                        </dgm:else>
                      </dgm:choose>
                    </dgm:if>
                    <dgm:else name="Name101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2" ref="rep2a"/>
                </dgm:layoutNode>
                <dgm:layoutNode name="hierChild5">
                  <dgm:choose name="Name103">
                    <dgm:if name="Name104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05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6" ref="rep2b"/>
                </dgm:layoutNode>
              </dgm:layoutNode>
            </dgm:forEach>
          </dgm:layoutNode>
          <dgm:layoutNode name="hierChild3">
            <dgm:choose name="Name107">
              <dgm:if name="Name108" func="var" arg="dir" op="equ" val="norm">
                <dgm:alg type="hierChild">
                  <dgm:param type="chAlign" val="l"/>
                  <dgm:param type="linDir" val="fromL"/>
                  <dgm:param type="secChAlign" val="t"/>
                  <dgm:param type="secLinDir" val="fromT"/>
                </dgm:alg>
              </dgm:if>
              <dgm:else name="Name109">
                <dgm:alg type="hierChild">
                  <dgm:param type="chAlign" val="l"/>
                  <dgm:param type="linDir" val="fromR"/>
                  <dgm:param type="secChAlign" val="t"/>
                  <dgm:param type="secLinDir" val="fromT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b" axis="ch" ptType="asst">
              <dgm:forEach name="Name110" axis="precedSib" ptType="parTrans" st="-1" cnt="1">
                <dgm:layoutNode name="Name111">
                  <dgm:alg type="conn">
                    <dgm:param type="connRout" val="bend"/>
                    <dgm:param type="dim" val="1D"/>
                    <dgm:param type="endSty" val="noArr"/>
                    <dgm:param type="begPts" val="bCtr"/>
                    <dgm:param type="endPts" val="midL midR"/>
                  </dgm:alg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layoutNode name="hierRoot3">
                <dgm:varLst>
                  <dgm:hierBranch val="init"/>
                </dgm:varLst>
                <dgm:choose name="Name112">
                  <dgm:if name="Name113" func="var" arg="hierBranch" op="equ" val="l">
                    <dgm:alg type="hierRoot">
                      <dgm:param type="hierAlign" val="tR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4" func="var" arg="hierBranch" op="equ" val="r">
                    <dgm:alg type="hierRoot">
                      <dgm:param type="hierAlign" val="tL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5" func="var" arg="hierBranch" op="equ" val="hang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6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117" func="var" arg="hierBranch" op="equ" val="init">
                    <dgm:choose name="Name118">
                      <dgm:if name="Name119" axis="des" func="maxDepth" op="l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120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121"/>
                </dgm:choose>
                <dgm:ruleLst/>
                <dgm:layoutNode name="rootComposite3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122">
                    <dgm:if name="Name123" func="var" arg="hierBranch" op="equ" val="init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4" func="var" arg="hierBranch" op="equ" val="l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5" func="var" arg="hierBranch" op="equ" val="r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else name="Name126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else>
                  </dgm:choose>
                  <dgm:ruleLst/>
                  <dgm:layoutNode name="rootText3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3" moveWith="rootText1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6">
                  <dgm:choose name="Name127">
                    <dgm:if name="Name128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129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130" func="var" arg="hierBranch" op="equ" val="hang">
                      <dgm:choose name="Name131">
                        <dgm:if name="Name132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133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134" func="var" arg="hierBranch" op="equ" val="std">
                      <dgm:choose name="Name135">
                        <dgm:if name="Name136" func="var" arg="dir" op="equ" val="norm">
                          <dgm:alg type="hierChild"/>
                        </dgm:if>
                        <dgm:else name="Name137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138" func="var" arg="hierBranch" op="equ" val="init">
                      <dgm:choose name="Name139">
                        <dgm:if name="Name140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141">
                          <dgm:alg type="hierChild"/>
                        </dgm:else>
                      </dgm:choose>
                    </dgm:if>
                    <dgm:else name="Name142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3" ref="rep2a"/>
                </dgm:layoutNode>
                <dgm:layoutNode name="hierChild7">
                  <dgm:choose name="Name144">
                    <dgm:if name="Name145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46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7" ref="rep2b"/>
                </dgm:layoutNode>
              </dgm:layoutNode>
            </dgm:forEach>
          </dgm:layoutNode>
        </dgm:layoutNode>
      </dgm:forEach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5/8/layout/orgChart1">
  <dgm:title val=""/>
  <dgm:desc val=""/>
  <dgm:catLst>
    <dgm:cat type="hierarchy" pri="1000"/>
    <dgm:cat type="convert" pri="6000"/>
  </dgm:catLst>
  <dgm:sampData>
    <dgm:dataModel>
      <dgm:ptLst>
        <dgm:pt modelId="0" type="doc"/>
        <dgm:pt modelId="1">
          <dgm:prSet phldr="1"/>
        </dgm:pt>
        <dgm:pt modelId="2" type="asst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5" srcId="0" destId="1" srcOrd="0" destOrd="0"/>
        <dgm:cxn modelId="6" srcId="1" destId="2" srcOrd="0" destOrd="0"/>
        <dgm:cxn modelId="7" srcId="1" destId="3" srcOrd="1" destOrd="0"/>
        <dgm:cxn modelId="8" srcId="1" destId="4" srcOrd="2" destOrd="0"/>
        <dgm:cxn modelId="9" srcId="1" destId="5" srcOrd="3" destOrd="0"/>
      </dgm:cxnLst>
      <dgm:bg/>
      <dgm:whole/>
    </dgm:dataModel>
  </dgm:sampData>
  <dgm:styleData>
    <dgm:dataModel>
      <dgm:ptLst>
        <dgm:pt modelId="0" type="doc"/>
        <dgm:pt modelId="1"/>
        <dgm:pt modelId="12"/>
        <dgm:pt modelId="13"/>
      </dgm:ptLst>
      <dgm:cxnLst>
        <dgm:cxn modelId="2" srcId="0" destId="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 type="asst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2" destOrd="0"/>
      </dgm:cxnLst>
      <dgm:bg/>
      <dgm:whole/>
    </dgm:dataModel>
  </dgm:clrData>
  <dgm:layoutNode name="hierChild1">
    <dgm:varLst>
      <dgm:orgChart val="1"/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des" forName="rootComposite1" refType="w" fact="10"/>
      <dgm:constr type="h" for="des" forName="rootComposite1" refType="w" refFor="des" refForName="rootComposite1" fact="0.5"/>
      <dgm:constr type="w" for="des" forName="rootComposite" refType="w" fact="10"/>
      <dgm:constr type="h" for="des" forName="rootComposite" refType="w" refFor="des" refForName="rootComposite1" fact="0.5"/>
      <dgm:constr type="w" for="des" forName="rootComposite3" refType="w" fact="10"/>
      <dgm:constr type="h" for="des" forName="rootComposite3" refType="w" refFor="des" refForName="rootComposite1" fact="0.5"/>
      <dgm:constr type="primFontSz" for="des" ptType="node" op="equ"/>
      <dgm:constr type="sp" for="des" op="equ"/>
      <dgm:constr type="sp" for="des" forName="hierRoot1" refType="w" refFor="des" refForName="rootComposite1" fact="0.21"/>
      <dgm:constr type="sp" for="des" forName="hierRoot2" refType="sp" refFor="des" refForName="hierRoot1"/>
      <dgm:constr type="sp" for="des" forName="hierRoot3" refType="sp" refFor="des" refForName="hierRoot1"/>
      <dgm:constr type="sibSp" refType="w" refFor="des" refForName="rootComposite1" fact="0.21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ibSp" for="des" forName="hierChild7" refType="sibSp"/>
      <dgm:constr type="secSibSp" refType="w" refFor="des" refForName="rootComposite1" fact="0.21"/>
      <dgm:constr type="secSibSp" for="des" forName="hierChild2" refType="secSibSp"/>
      <dgm:constr type="secSibSp" for="des" forName="hierChild3" refType="secSibSp"/>
      <dgm:constr type="secSibSp" for="des" forName="hierChild4" refType="secSibSp"/>
      <dgm:constr type="secSibSp" for="des" forName="hierChild5" refType="secSibSp"/>
      <dgm:constr type="secSibSp" for="des" forName="hierChild6" refType="secSibSp"/>
      <dgm:constr type="secSibSp" for="des" forName="hierChild7" refType="secSibSp"/>
    </dgm:constrLst>
    <dgm:ruleLst/>
    <dgm:forEach name="Name3" axis="ch">
      <dgm:forEach name="Name4" axis="self" ptType="node">
        <dgm:layoutNode name="hierRoot1">
          <dgm:varLst>
            <dgm:hierBranch val="init"/>
          </dgm:varLst>
          <dgm:choose name="Name5">
            <dgm:if name="Name6" func="var" arg="hierBranch" op="equ" val="l">
              <dgm:choose name="Name7">
                <dgm:if name="Name8" axis="ch" ptType="asst" func="cnt" op="gte" val="1">
                  <dgm:alg type="hierRoot">
                    <dgm:param type="hierAlign" val="tR"/>
                  </dgm:alg>
                  <dgm:constrLst>
                    <dgm:constr type="alignOff" val="0.65"/>
                  </dgm:constrLst>
                </dgm:if>
                <dgm:else name="Name9">
                  <dgm:alg type="hierRoot">
                    <dgm:param type="hierAlign" val="tR"/>
                  </dgm:alg>
                  <dgm:constrLst>
                    <dgm:constr type="alignOff" val="0.25"/>
                  </dgm:constrLst>
                </dgm:else>
              </dgm:choose>
            </dgm:if>
            <dgm:if name="Name10" func="var" arg="hierBranch" op="equ" val="r">
              <dgm:choose name="Name11">
                <dgm:if name="Name12" axis="ch" ptType="asst" func="cnt" op="gte" val="1">
                  <dgm:alg type="hierRoot">
                    <dgm:param type="hierAlign" val="tL"/>
                  </dgm:alg>
                  <dgm:constrLst>
                    <dgm:constr type="alignOff" val="0.65"/>
                  </dgm:constrLst>
                </dgm:if>
                <dgm:else name="Name13">
                  <dgm:alg type="hierRoot">
                    <dgm:param type="hierAlign" val="tL"/>
                  </dgm:alg>
                  <dgm:constrLst>
                    <dgm:constr type="alignOff" val="0.25"/>
                  </dgm:constrLst>
                </dgm:else>
              </dgm:choose>
            </dgm:if>
            <dgm:if name="Name14" func="var" arg="hierBranch" op="equ" val="hang">
              <dgm:alg type="hierRoot"/>
              <dgm:constrLst>
                <dgm:constr type="alignOff" val="0.65"/>
              </dgm:constrLst>
            </dgm:if>
            <dgm:else name="Name15">
              <dgm:alg type="hierRoot"/>
              <dgm:constrLst>
                <dgm:constr type="alignOff"/>
                <dgm:constr type="bendDist" for="des" ptType="parTrans" refType="sp" fact="0.5"/>
              </dgm:constrLst>
            </dgm:else>
          </dgm:choose>
          <dgm:shape xmlns:r="http://schemas.openxmlformats.org/officeDocument/2006/relationships" r:blip="">
            <dgm:adjLst/>
          </dgm:shape>
          <dgm:presOf/>
          <dgm:ruleLst/>
          <dgm:layoutNode name="rootComposite1"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hoose name="Name16">
              <dgm:if name="Name17" func="var" arg="hierBranch" op="equ" val="init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8" func="var" arg="hierBranch" op="equ" val="l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9" func="var" arg="hierBranch" op="equ" val="r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else name="Name20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else>
            </dgm:choose>
            <dgm:ruleLst/>
            <dgm:layoutNode name="rootText1" styleLbl="node0">
              <dgm:varLst>
                <dgm:chPref val="3"/>
              </dgm:varLst>
              <dgm:alg type="tx"/>
              <dgm:shape xmlns:r="http://schemas.openxmlformats.org/officeDocument/2006/relationships" type="rect" r:blip="">
                <dgm:adjLst/>
              </dgm:shape>
              <dgm:presOf axis="self" ptType="node" cnt="1"/>
              <dgm:constrLst>
                <dgm:constr type="primFontSz" val="65"/>
                <dgm:constr type="lMarg" refType="primFontSz" fact="0.05"/>
                <dgm:constr type="rMarg" refType="primFontSz" fact="0.05"/>
                <dgm:constr type="tMarg" refType="primFontSz" fact="0.05"/>
                <dgm:constr type="bMarg" refType="primFontSz" fact="0.05"/>
              </dgm:constrLst>
              <dgm:ruleLst>
                <dgm:rule type="primFontSz" val="5" fact="NaN" max="NaN"/>
              </dgm:ruleLst>
            </dgm:layoutNode>
            <dgm:layoutNode name="rootConnector1" moveWith="rootText1">
              <dgm:alg type="sp"/>
              <dgm:shape xmlns:r="http://schemas.openxmlformats.org/officeDocument/2006/relationships" type="rect" r:blip="" hideGeom="1">
                <dgm:adjLst/>
              </dgm:shape>
              <dgm:presOf axis="self" ptType="node" cnt="1"/>
              <dgm:constrLst/>
              <dgm:ruleLst/>
            </dgm:layoutNode>
          </dgm:layoutNode>
          <dgm:layoutNode name="hierChild2">
            <dgm:choose name="Name21">
              <dgm:if name="Name22" func="var" arg="hierBranch" op="equ" val="l">
                <dgm:alg type="hierChild">
                  <dgm:param type="chAlign" val="r"/>
                  <dgm:param type="linDir" val="fromT"/>
                </dgm:alg>
              </dgm:if>
              <dgm:if name="Name23" func="var" arg="hierBranch" op="equ" val="r">
                <dgm:alg type="hierChild">
                  <dgm:param type="chAlign" val="l"/>
                  <dgm:param type="linDir" val="fromT"/>
                </dgm:alg>
              </dgm:if>
              <dgm:if name="Name24" func="var" arg="hierBranch" op="equ" val="hang">
                <dgm:choose name="Name25">
                  <dgm:if name="Name26" func="var" arg="dir" op="equ" val="norm">
                    <dgm:alg type="hierChild">
                      <dgm:param type="chAlign" val="l"/>
                      <dgm:param type="linDir" val="fromL"/>
                      <dgm:param type="secChAlign" val="t"/>
                      <dgm:param type="secLinDir" val="fromT"/>
                    </dgm:alg>
                  </dgm:if>
                  <dgm:else name="Name27">
                    <dgm:alg type="hierChild">
                      <dgm:param type="chAlign" val="l"/>
                      <dgm:param type="linDir" val="fromR"/>
                      <dgm:param type="secChAlign" val="t"/>
                      <dgm:param type="secLinDir" val="fromT"/>
                    </dgm:alg>
                  </dgm:else>
                </dgm:choose>
              </dgm:if>
              <dgm:else name="Name28">
                <dgm:choose name="Name29">
                  <dgm:if name="Name30" func="var" arg="dir" op="equ" val="norm">
                    <dgm:alg type="hierChild"/>
                  </dgm:if>
                  <dgm:else name="Name31">
                    <dgm:alg type="hierChild">
                      <dgm:param type="linDir" val="from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a" axis="ch" ptType="nonAsst">
              <dgm:forEach name="Name32" axis="precedSib" ptType="parTrans" st="-1" cnt="1">
                <dgm:choose name="Name33">
                  <dgm:if name="Name34" func="var" arg="hierBranch" op="equ" val="std">
                    <dgm:layoutNode name="Name35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tCtr"/>
                        <dgm:param type="bendPt" val="end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36" func="var" arg="hierBranch" op="equ" val="init">
                    <dgm:layoutNode name="Name37">
                      <dgm:choose name="Name38">
                        <dgm:if name="Name39" axis="self" func="depth" op="lte" val="2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bCtr"/>
                            <dgm:param type="endPts" val="tCtr"/>
                            <dgm:param type="bendPt" val="end"/>
                          </dgm:alg>
                        </dgm:if>
                        <dgm:else name="Name40">
                          <dgm:choose name="Name41">
                            <dgm:if name="Name42" axis="par des" func="maxDepth" op="lte" val="1">
                              <dgm:choose name="Name43">
                                <dgm:if name="Name44" axis="par ch" ptType="node asst" func="cnt" op="gte" val="1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</dgm:alg>
                                </dgm:if>
                                <dgm:else name="Name45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  <dgm:param type="srcNode" val="rootConnector"/>
                                  </dgm:alg>
                                </dgm:else>
                              </dgm:choose>
                            </dgm:if>
                            <dgm:else name="Name46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tCtr"/>
                                <dgm:param type="bendPt" val="end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47" func="var" arg="hierBranch" op="equ" val="hang">
                    <dgm:layoutNode name="Name48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midL midR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else name="Name49">
                    <dgm:layoutNode name="Name50">
                      <dgm:choose name="Name51">
                        <dgm:if name="Name52" axis="self" func="depth" op="lte" val="2">
                          <dgm:choose name="Name53">
                            <dgm:if name="Name54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5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1"/>
                              </dgm:alg>
                            </dgm:else>
                          </dgm:choose>
                        </dgm:if>
                        <dgm:else name="Name56">
                          <dgm:choose name="Name57">
                            <dgm:if name="Name58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9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else>
                </dgm:choose>
              </dgm:forEach>
              <dgm:layoutNode name="hierRoot2">
                <dgm:varLst>
                  <dgm:hierBranch val="init"/>
                </dgm:varLst>
                <dgm:choose name="Name60">
                  <dgm:if name="Name61" func="var" arg="hierBranch" op="equ" val="l">
                    <dgm:choose name="Name62">
                      <dgm:if name="Name63" axis="ch" ptType="asst" func="cnt" op="gte" val="1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4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5" func="var" arg="hierBranch" op="equ" val="r">
                    <dgm:choose name="Name66">
                      <dgm:if name="Name67" axis="ch" ptType="asst" func="cnt" op="g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8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9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70" func="var" arg="hierBranch" op="equ" val="init">
                    <dgm:choose name="Name71">
                      <dgm:if name="Name72" axis="des" func="maxDepth" op="lte" val="1">
                        <dgm:choose name="Name73">
                          <dgm:if name="Name74" axis="ch" ptType="asst" func="cnt" op="gte" val="1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65"/>
                            </dgm:constrLst>
                          </dgm:if>
                          <dgm:else name="Name75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25"/>
                            </dgm:constrLst>
                          </dgm:else>
                        </dgm:choose>
                      </dgm:if>
                      <dgm:else name="Name76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77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else>
                </dgm:choose>
                <dgm:ruleLst/>
                <dgm:layoutNode name="rootComposite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78">
                    <dgm:if name="Name79" func="var" arg="hierBranch" op="equ" val="init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0" func="var" arg="hierBranch" op="equ" val="l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1" func="var" arg="hierBranch" op="equ" val="r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else name="Name82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else>
                  </dgm:choose>
                  <dgm:ruleLst/>
                  <dgm:layoutNode name="rootText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" moveWith="rootText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4">
                  <dgm:choose name="Name83">
                    <dgm:if name="Name84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85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86" func="var" arg="hierBranch" op="equ" val="hang">
                      <dgm:choose name="Name87">
                        <dgm:if name="Name88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89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90" func="var" arg="hierBranch" op="equ" val="std">
                      <dgm:choose name="Name91">
                        <dgm:if name="Name92" func="var" arg="dir" op="equ" val="norm">
                          <dgm:alg type="hierChild"/>
                        </dgm:if>
                        <dgm:else name="Name93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94" func="var" arg="hierBranch" op="equ" val="init">
                      <dgm:choose name="Name95">
                        <dgm:if name="Name96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97">
                          <dgm:choose name="Name98">
                            <dgm:if name="Name99" func="var" arg="dir" op="equ" val="norm">
                              <dgm:alg type="hierChild"/>
                            </dgm:if>
                            <dgm:else name="Name100">
                              <dgm:alg type="hierChild">
                                <dgm:param type="linDir" val="fromR"/>
                              </dgm:alg>
                            </dgm:else>
                          </dgm:choose>
                        </dgm:else>
                      </dgm:choose>
                    </dgm:if>
                    <dgm:else name="Name101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2" ref="rep2a"/>
                </dgm:layoutNode>
                <dgm:layoutNode name="hierChild5">
                  <dgm:choose name="Name103">
                    <dgm:if name="Name104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05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6" ref="rep2b"/>
                </dgm:layoutNode>
              </dgm:layoutNode>
            </dgm:forEach>
          </dgm:layoutNode>
          <dgm:layoutNode name="hierChild3">
            <dgm:choose name="Name107">
              <dgm:if name="Name108" func="var" arg="dir" op="equ" val="norm">
                <dgm:alg type="hierChild">
                  <dgm:param type="chAlign" val="l"/>
                  <dgm:param type="linDir" val="fromL"/>
                  <dgm:param type="secChAlign" val="t"/>
                  <dgm:param type="secLinDir" val="fromT"/>
                </dgm:alg>
              </dgm:if>
              <dgm:else name="Name109">
                <dgm:alg type="hierChild">
                  <dgm:param type="chAlign" val="l"/>
                  <dgm:param type="linDir" val="fromR"/>
                  <dgm:param type="secChAlign" val="t"/>
                  <dgm:param type="secLinDir" val="fromT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b" axis="ch" ptType="asst">
              <dgm:forEach name="Name110" axis="precedSib" ptType="parTrans" st="-1" cnt="1">
                <dgm:layoutNode name="Name111">
                  <dgm:alg type="conn">
                    <dgm:param type="connRout" val="bend"/>
                    <dgm:param type="dim" val="1D"/>
                    <dgm:param type="endSty" val="noArr"/>
                    <dgm:param type="begPts" val="bCtr"/>
                    <dgm:param type="endPts" val="midL midR"/>
                  </dgm:alg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layoutNode name="hierRoot3">
                <dgm:varLst>
                  <dgm:hierBranch val="init"/>
                </dgm:varLst>
                <dgm:choose name="Name112">
                  <dgm:if name="Name113" func="var" arg="hierBranch" op="equ" val="l">
                    <dgm:alg type="hierRoot">
                      <dgm:param type="hierAlign" val="tR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4" func="var" arg="hierBranch" op="equ" val="r">
                    <dgm:alg type="hierRoot">
                      <dgm:param type="hierAlign" val="tL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5" func="var" arg="hierBranch" op="equ" val="hang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6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117" func="var" arg="hierBranch" op="equ" val="init">
                    <dgm:choose name="Name118">
                      <dgm:if name="Name119" axis="des" func="maxDepth" op="l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120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121"/>
                </dgm:choose>
                <dgm:ruleLst/>
                <dgm:layoutNode name="rootComposite3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122">
                    <dgm:if name="Name123" func="var" arg="hierBranch" op="equ" val="init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4" func="var" arg="hierBranch" op="equ" val="l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5" func="var" arg="hierBranch" op="equ" val="r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else name="Name126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else>
                  </dgm:choose>
                  <dgm:ruleLst/>
                  <dgm:layoutNode name="rootText3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3" moveWith="rootText1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6">
                  <dgm:choose name="Name127">
                    <dgm:if name="Name128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129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130" func="var" arg="hierBranch" op="equ" val="hang">
                      <dgm:choose name="Name131">
                        <dgm:if name="Name132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133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134" func="var" arg="hierBranch" op="equ" val="std">
                      <dgm:choose name="Name135">
                        <dgm:if name="Name136" func="var" arg="dir" op="equ" val="norm">
                          <dgm:alg type="hierChild"/>
                        </dgm:if>
                        <dgm:else name="Name137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138" func="var" arg="hierBranch" op="equ" val="init">
                      <dgm:choose name="Name139">
                        <dgm:if name="Name140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141">
                          <dgm:alg type="hierChild"/>
                        </dgm:else>
                      </dgm:choose>
                    </dgm:if>
                    <dgm:else name="Name142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3" ref="rep2a"/>
                </dgm:layoutNode>
                <dgm:layoutNode name="hierChild7">
                  <dgm:choose name="Name144">
                    <dgm:if name="Name145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46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7" ref="rep2b"/>
                </dgm:layoutNode>
              </dgm:layoutNode>
            </dgm:forEach>
          </dgm:layoutNod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EBC70B0-4E03-4558-9CA9-3F88BD8CF60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611</TotalTime>
  <Pages>1</Pages>
  <Words>15629</Words>
  <Characters>89088</Characters>
  <Application>Microsoft Office Word</Application>
  <DocSecurity>0</DocSecurity>
  <Lines>742</Lines>
  <Paragraphs>209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Информатор о раду, Педагошки факултет у Сомбору</vt:lpstr>
    </vt:vector>
  </TitlesOfParts>
  <Company/>
  <LinksUpToDate>false</LinksUpToDate>
  <CharactersWithSpaces>104508</CharactersWithSpaces>
  <SharedDoc>false</SharedDoc>
  <HLinks>
    <vt:vector size="672" baseType="variant">
      <vt:variant>
        <vt:i4>5636192</vt:i4>
      </vt:variant>
      <vt:variant>
        <vt:i4>486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http://www.pef.uns.ac.rs/index.php?option=com_phocadownload&amp;view=category&amp;download=2063%3Ajavne-nabavke&amp;id=307%3Ainformator-o-radu-fakulteta&amp;Itemid=15&amp;lang=sr</vt:lpwstr>
      </vt:variant>
      <vt:variant>
        <vt:lpwstr/>
      </vt:variant>
      <vt:variant>
        <vt:i4>4390969</vt:i4>
      </vt:variant>
      <vt:variant>
        <vt:i4>483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http://www.pef.uns.ac.rs/index.php?option=com_phocadownload&amp;view=category&amp;download=2083%3Anefinansijska-prioritet-18&amp;id=307%3Ainformator-o-radu-fakulteta&amp;Itemid=15&amp;lang=sr</vt:lpwstr>
      </vt:variant>
      <vt:variant>
        <vt:lpwstr/>
      </vt:variant>
      <vt:variant>
        <vt:i4>7274572</vt:i4>
      </vt:variant>
      <vt:variant>
        <vt:i4>480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http://www.pef.uns.ac.rs/index.php?option=com_phocadownload&amp;view=category&amp;download=2082%3Anefinansijska-prioritet-17-izmena-1&amp;id=307%3Ainformator-o-radu-fakulteta&amp;Itemid=15&amp;lang=sr</vt:lpwstr>
      </vt:variant>
      <vt:variant>
        <vt:lpwstr/>
      </vt:variant>
      <vt:variant>
        <vt:i4>5046331</vt:i4>
      </vt:variant>
      <vt:variant>
        <vt:i4>477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http://www.pef.uns.ac.rs/index.php?option=com_phocadownload&amp;view=category&amp;download=2081%3Anefinansijska-prioritet-16&amp;id=307%3Ainformator-o-radu-fakulteta&amp;Itemid=15&amp;lang=sr</vt:lpwstr>
      </vt:variant>
      <vt:variant>
        <vt:lpwstr/>
      </vt:variant>
      <vt:variant>
        <vt:i4>5111866</vt:i4>
      </vt:variant>
      <vt:variant>
        <vt:i4>474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http://www.pef.uns.ac.rs/index.php?option=com_phocadownload&amp;view=category&amp;download=2080%3Anefinansijska-prioritet-15&amp;id=307%3Ainformator-o-radu-fakulteta&amp;Itemid=15&amp;lang=sr</vt:lpwstr>
      </vt:variant>
      <vt:variant>
        <vt:lpwstr/>
      </vt:variant>
      <vt:variant>
        <vt:i4>4194355</vt:i4>
      </vt:variant>
      <vt:variant>
        <vt:i4>471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http://www.pef.uns.ac.rs/index.php?option=com_phocadownload&amp;view=category&amp;download=2079%3Anefinansijska-prioritet-14&amp;id=307%3Ainformator-o-radu-fakulteta&amp;Itemid=15&amp;lang=sr</vt:lpwstr>
      </vt:variant>
      <vt:variant>
        <vt:lpwstr/>
      </vt:variant>
      <vt:variant>
        <vt:i4>4653106</vt:i4>
      </vt:variant>
      <vt:variant>
        <vt:i4>468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http://www.pef.uns.ac.rs/index.php?option=com_phocadownload&amp;view=category&amp;download=2078%3Anefinansijska-prioritet-13&amp;id=307%3Ainformator-o-radu-fakulteta&amp;Itemid=15&amp;lang=sr</vt:lpwstr>
      </vt:variant>
      <vt:variant>
        <vt:lpwstr/>
      </vt:variant>
      <vt:variant>
        <vt:i4>4587581</vt:i4>
      </vt:variant>
      <vt:variant>
        <vt:i4>465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http://www.pef.uns.ac.rs/index.php?option=com_phocadownload&amp;view=category&amp;download=2077%3Anefinansijska-prioritet-12&amp;id=307%3Ainformator-o-radu-fakulteta&amp;Itemid=15&amp;lang=sr</vt:lpwstr>
      </vt:variant>
      <vt:variant>
        <vt:lpwstr/>
      </vt:variant>
      <vt:variant>
        <vt:i4>4522044</vt:i4>
      </vt:variant>
      <vt:variant>
        <vt:i4>462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http://www.pef.uns.ac.rs/index.php?option=com_phocadownload&amp;view=category&amp;download=2076%3Anefinansijska-prioritet-11&amp;id=307%3Ainformator-o-radu-fakulteta&amp;Itemid=15&amp;lang=sr</vt:lpwstr>
      </vt:variant>
      <vt:variant>
        <vt:lpwstr/>
      </vt:variant>
      <vt:variant>
        <vt:i4>4522045</vt:i4>
      </vt:variant>
      <vt:variant>
        <vt:i4>459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http://www.pef.uns.ac.rs/index.php?option=com_phocadownload&amp;view=category&amp;download=2067%3Anefinansijska-prioritet-10&amp;id=307%3Ainformator-o-radu-fakulteta&amp;Itemid=15&amp;lang=sr</vt:lpwstr>
      </vt:variant>
      <vt:variant>
        <vt:lpwstr/>
      </vt:variant>
      <vt:variant>
        <vt:i4>1048609</vt:i4>
      </vt:variant>
      <vt:variant>
        <vt:i4>456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http://www.pef.uns.ac.rs/index.php?option=com_phocadownload&amp;view=category&amp;download=2075%3Anefinansijska-prioritet-9&amp;id=307%3Ainformator-o-radu-fakulteta&amp;Itemid=15&amp;lang=sr</vt:lpwstr>
      </vt:variant>
      <vt:variant>
        <vt:lpwstr/>
      </vt:variant>
      <vt:variant>
        <vt:i4>1048609</vt:i4>
      </vt:variant>
      <vt:variant>
        <vt:i4>453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http://www.pef.uns.ac.rs/index.php?option=com_phocadownload&amp;view=category&amp;download=2074%3Anefinansijska-prioritet-8&amp;id=307%3Ainformator-o-radu-fakulteta&amp;Itemid=15&amp;lang=sr</vt:lpwstr>
      </vt:variant>
      <vt:variant>
        <vt:lpwstr/>
      </vt:variant>
      <vt:variant>
        <vt:i4>5832767</vt:i4>
      </vt:variant>
      <vt:variant>
        <vt:i4>450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http://www.pef.uns.ac.rs/index.php?option=com_phocadownload&amp;view=category&amp;download=2073%3Anefinansijska-prioritet-7-&amp;id=307%3Ainformator-o-radu-fakulteta&amp;Itemid=15&amp;lang=sr</vt:lpwstr>
      </vt:variant>
      <vt:variant>
        <vt:lpwstr/>
      </vt:variant>
      <vt:variant>
        <vt:i4>1048617</vt:i4>
      </vt:variant>
      <vt:variant>
        <vt:i4>447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http://www.pef.uns.ac.rs/index.php?option=com_phocadownload&amp;view=category&amp;download=2072%3Anefinansijska-prioritet-6&amp;id=307%3Ainformator-o-radu-fakulteta&amp;Itemid=15&amp;lang=sr</vt:lpwstr>
      </vt:variant>
      <vt:variant>
        <vt:lpwstr/>
      </vt:variant>
      <vt:variant>
        <vt:i4>1048617</vt:i4>
      </vt:variant>
      <vt:variant>
        <vt:i4>444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http://www.pef.uns.ac.rs/index.php?option=com_phocadownload&amp;view=category&amp;download=2071%3Anefinansijska-prioritet-5&amp;id=307%3Ainformator-o-radu-fakulteta&amp;Itemid=15&amp;lang=sr</vt:lpwstr>
      </vt:variant>
      <vt:variant>
        <vt:lpwstr/>
      </vt:variant>
      <vt:variant>
        <vt:i4>1048617</vt:i4>
      </vt:variant>
      <vt:variant>
        <vt:i4>441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http://www.pef.uns.ac.rs/index.php?option=com_phocadownload&amp;view=category&amp;download=2070%3Anefinansijska-prioritet-4&amp;id=307%3Ainformator-o-radu-fakulteta&amp;Itemid=15&amp;lang=sr</vt:lpwstr>
      </vt:variant>
      <vt:variant>
        <vt:lpwstr/>
      </vt:variant>
      <vt:variant>
        <vt:i4>1114151</vt:i4>
      </vt:variant>
      <vt:variant>
        <vt:i4>438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http://www.pef.uns.ac.rs/index.php?option=com_phocadownload&amp;view=category&amp;download=2069%3Anefinansijska-prioritet-3&amp;id=307%3Ainformator-o-radu-fakulteta&amp;Itemid=15&amp;lang=sr</vt:lpwstr>
      </vt:variant>
      <vt:variant>
        <vt:lpwstr/>
      </vt:variant>
      <vt:variant>
        <vt:i4>1114151</vt:i4>
      </vt:variant>
      <vt:variant>
        <vt:i4>435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http://www.pef.uns.ac.rs/index.php?option=com_phocadownload&amp;view=category&amp;download=2068%3Anefinansijska-prioritet-2&amp;id=307%3Ainformator-o-radu-fakulteta&amp;Itemid=15&amp;lang=sr</vt:lpwstr>
      </vt:variant>
      <vt:variant>
        <vt:lpwstr/>
      </vt:variant>
      <vt:variant>
        <vt:i4>1114154</vt:i4>
      </vt:variant>
      <vt:variant>
        <vt:i4>432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http://www.pef.uns.ac.rs/index.php?option=com_phocadownload&amp;view=category&amp;download=2066%3Anefinansijska-prioritet-1&amp;id=307%3Ainformator-o-radu-fakulteta&amp;Itemid=15&amp;lang=sr</vt:lpwstr>
      </vt:variant>
      <vt:variant>
        <vt:lpwstr/>
      </vt:variant>
      <vt:variant>
        <vt:i4>393322</vt:i4>
      </vt:variant>
      <vt:variant>
        <vt:i4>429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http://www.pef.uns.ac.rs/index.php?option=com_phocadownload&amp;view=category&amp;download=2062%3Aapv-zahtev-za-tekuce-izdatke-2013-2-izmena&amp;id=307%3Ainformator-o-radu-fakulteta&amp;Itemid=15&amp;lang=sr</vt:lpwstr>
      </vt:variant>
      <vt:variant>
        <vt:lpwstr/>
      </vt:variant>
      <vt:variant>
        <vt:i4>3211338</vt:i4>
      </vt:variant>
      <vt:variant>
        <vt:i4>426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http://www.pef.uns.ac.rs/index.php?option=com_phocadownload&amp;view=category&amp;download=2084%3Azavrsni-2012-pef&amp;id=307%3Ainformator-o-radu-fakulteta&amp;Itemid=15&amp;lang=sr</vt:lpwstr>
      </vt:variant>
      <vt:variant>
        <vt:lpwstr/>
      </vt:variant>
      <vt:variant>
        <vt:i4>7864405</vt:i4>
      </vt:variant>
      <vt:variant>
        <vt:i4>423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http://www.pef.uns.ac.rs/index.php?option=com_phocadownload&amp;view=category&amp;download=2065%3Anaucno-istrazivacki-projekti-rezultati-2011-2014&amp;id=307%3Ainformator-o-radu-fakulteta&amp;Itemid=15&amp;lang=sr</vt:lpwstr>
      </vt:variant>
      <vt:variant>
        <vt:lpwstr/>
      </vt:variant>
      <vt:variant>
        <vt:i4>1310825</vt:i4>
      </vt:variant>
      <vt:variant>
        <vt:i4>420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http://www.pef.uns.ac.rs/index.php?option=com_phocadownload&amp;view=category&amp;download=2064%3Anaucno-istrazivacki-projekti-2011-2014&amp;id=307%3Ainformator-o-radu-fakulteta&amp;Itemid=15&amp;lang=sr</vt:lpwstr>
      </vt:variant>
      <vt:variant>
        <vt:lpwstr/>
      </vt:variant>
      <vt:variant>
        <vt:i4>2752595</vt:i4>
      </vt:variant>
      <vt:variant>
        <vt:i4>417</vt:i4>
      </vt:variant>
      <vt:variant>
        <vt:i4>0</vt:i4>
      </vt:variant>
      <vt:variant>
        <vt:i4>5</vt:i4>
      </vt:variant>
      <vt:variant>
        <vt:lpwstr>http://www.pef.uns.ac.rs/index.php?option=com_phocadownload&amp;view=category&amp;id=10%3Ap&amp;Itemid=15&amp;lang=sr</vt:lpwstr>
      </vt:variant>
      <vt:variant>
        <vt:lpwstr/>
      </vt:variant>
      <vt:variant>
        <vt:i4>4522032</vt:i4>
      </vt:variant>
      <vt:variant>
        <vt:i4>414</vt:i4>
      </vt:variant>
      <vt:variant>
        <vt:i4>0</vt:i4>
      </vt:variant>
      <vt:variant>
        <vt:i4>5</vt:i4>
      </vt:variant>
      <vt:variant>
        <vt:lpwstr>http://www.pef.uns.ac.rs/index.php?option=com_phocadownload&amp;view=category&amp;id=32%3Aakreditacija-a&amp;Itemid=202&amp;lang=sr</vt:lpwstr>
      </vt:variant>
      <vt:variant>
        <vt:lpwstr/>
      </vt:variant>
      <vt:variant>
        <vt:i4>458826</vt:i4>
      </vt:variant>
      <vt:variant>
        <vt:i4>411</vt:i4>
      </vt:variant>
      <vt:variant>
        <vt:i4>0</vt:i4>
      </vt:variant>
      <vt:variant>
        <vt:i4>5</vt:i4>
      </vt:variant>
      <vt:variant>
        <vt:lpwstr>http://www.pef.uns.ac.rs/</vt:lpwstr>
      </vt:variant>
      <vt:variant>
        <vt:lpwstr/>
      </vt:variant>
      <vt:variant>
        <vt:i4>6029417</vt:i4>
      </vt:variant>
      <vt:variant>
        <vt:i4>408</vt:i4>
      </vt:variant>
      <vt:variant>
        <vt:i4>0</vt:i4>
      </vt:variant>
      <vt:variant>
        <vt:i4>5</vt:i4>
      </vt:variant>
      <vt:variant>
        <vt:lpwstr>http://www.pef.uns.ac.rs/index.php?option=com_phocadownload&amp;view=section&amp;id=3&amp;Itemid=15&amp;lang=sr</vt:lpwstr>
      </vt:variant>
      <vt:variant>
        <vt:lpwstr/>
      </vt:variant>
      <vt:variant>
        <vt:i4>5046364</vt:i4>
      </vt:variant>
      <vt:variant>
        <vt:i4>405</vt:i4>
      </vt:variant>
      <vt:variant>
        <vt:i4>0</vt:i4>
      </vt:variant>
      <vt:variant>
        <vt:i4>5</vt:i4>
      </vt:variant>
      <vt:variant>
        <vt:lpwstr>http://www.uns.ac.rs/sr/</vt:lpwstr>
      </vt:variant>
      <vt:variant>
        <vt:lpwstr/>
      </vt:variant>
      <vt:variant>
        <vt:i4>2687071</vt:i4>
      </vt:variant>
      <vt:variant>
        <vt:i4>402</vt:i4>
      </vt:variant>
      <vt:variant>
        <vt:i4>0</vt:i4>
      </vt:variant>
      <vt:variant>
        <vt:i4>5</vt:i4>
      </vt:variant>
      <vt:variant>
        <vt:lpwstr>http://www.propisi.net/DocumnetWebClient/ingpro.webclient.Main/FileContentServlet/propis/0000cc/18.htm?encoding=Ћирилица</vt:lpwstr>
      </vt:variant>
      <vt:variant>
        <vt:lpwstr>ZK46/96</vt:lpwstr>
      </vt:variant>
      <vt:variant>
        <vt:i4>6750282</vt:i4>
      </vt:variant>
      <vt:variant>
        <vt:i4>399</vt:i4>
      </vt:variant>
      <vt:variant>
        <vt:i4>0</vt:i4>
      </vt:variant>
      <vt:variant>
        <vt:i4>5</vt:i4>
      </vt:variant>
      <vt:variant>
        <vt:lpwstr>http://www.pef.uns.ac.rs/index.php?option=com_phocadownload&amp;view=category&amp;id=306%3Aprogrami-i-izvetaji&amp;Itemid=15&amp;lang=sr</vt:lpwstr>
      </vt:variant>
      <vt:variant>
        <vt:lpwstr/>
      </vt:variant>
      <vt:variant>
        <vt:i4>7798854</vt:i4>
      </vt:variant>
      <vt:variant>
        <vt:i4>396</vt:i4>
      </vt:variant>
      <vt:variant>
        <vt:i4>0</vt:i4>
      </vt:variant>
      <vt:variant>
        <vt:i4>5</vt:i4>
      </vt:variant>
      <vt:variant>
        <vt:lpwstr>http://www.pef.uns.ac.rs/index.php?option=com_content&amp;view=category&amp;layout=blog&amp;id=66&amp;Itemid=272&amp;lang=sr</vt:lpwstr>
      </vt:variant>
      <vt:variant>
        <vt:lpwstr/>
      </vt:variant>
      <vt:variant>
        <vt:i4>5046364</vt:i4>
      </vt:variant>
      <vt:variant>
        <vt:i4>393</vt:i4>
      </vt:variant>
      <vt:variant>
        <vt:i4>0</vt:i4>
      </vt:variant>
      <vt:variant>
        <vt:i4>5</vt:i4>
      </vt:variant>
      <vt:variant>
        <vt:lpwstr>http://www.uns.ac.rs/sr/</vt:lpwstr>
      </vt:variant>
      <vt:variant>
        <vt:lpwstr/>
      </vt:variant>
      <vt:variant>
        <vt:i4>458826</vt:i4>
      </vt:variant>
      <vt:variant>
        <vt:i4>390</vt:i4>
      </vt:variant>
      <vt:variant>
        <vt:i4>0</vt:i4>
      </vt:variant>
      <vt:variant>
        <vt:i4>5</vt:i4>
      </vt:variant>
      <vt:variant>
        <vt:lpwstr>http://www.pef.uns.ac.rs/</vt:lpwstr>
      </vt:variant>
      <vt:variant>
        <vt:lpwstr/>
      </vt:variant>
      <vt:variant>
        <vt:i4>458826</vt:i4>
      </vt:variant>
      <vt:variant>
        <vt:i4>387</vt:i4>
      </vt:variant>
      <vt:variant>
        <vt:i4>0</vt:i4>
      </vt:variant>
      <vt:variant>
        <vt:i4>5</vt:i4>
      </vt:variant>
      <vt:variant>
        <vt:lpwstr>http://www.pef.uns.ac.rs/</vt:lpwstr>
      </vt:variant>
      <vt:variant>
        <vt:lpwstr/>
      </vt:variant>
      <vt:variant>
        <vt:i4>3145743</vt:i4>
      </vt:variant>
      <vt:variant>
        <vt:i4>384</vt:i4>
      </vt:variant>
      <vt:variant>
        <vt:i4>0</vt:i4>
      </vt:variant>
      <vt:variant>
        <vt:i4>5</vt:i4>
      </vt:variant>
      <vt:variant>
        <vt:lpwstr>http://www.pef.uns.ac.rs/index.php?option=com_phocadownload&amp;view=category&amp;id=5%3Ap&amp;Itemid=15&amp;lang=sr</vt:lpwstr>
      </vt:variant>
      <vt:variant>
        <vt:lpwstr/>
      </vt:variant>
      <vt:variant>
        <vt:i4>3145743</vt:i4>
      </vt:variant>
      <vt:variant>
        <vt:i4>381</vt:i4>
      </vt:variant>
      <vt:variant>
        <vt:i4>0</vt:i4>
      </vt:variant>
      <vt:variant>
        <vt:i4>5</vt:i4>
      </vt:variant>
      <vt:variant>
        <vt:lpwstr>http://www.pef.uns.ac.rs/index.php?option=com_phocadownload&amp;view=category&amp;id=5%3Ap&amp;Itemid=15&amp;lang=sr</vt:lpwstr>
      </vt:variant>
      <vt:variant>
        <vt:lpwstr/>
      </vt:variant>
      <vt:variant>
        <vt:i4>6946911</vt:i4>
      </vt:variant>
      <vt:variant>
        <vt:i4>378</vt:i4>
      </vt:variant>
      <vt:variant>
        <vt:i4>0</vt:i4>
      </vt:variant>
      <vt:variant>
        <vt:i4>5</vt:i4>
      </vt:variant>
      <vt:variant>
        <vt:lpwstr>http://www.pef.uns.ac.rs/index.php?option=com_phocadownload&amp;view=section&amp;id=10&amp;Itemid=143&amp;lang=sr</vt:lpwstr>
      </vt:variant>
      <vt:variant>
        <vt:lpwstr/>
      </vt:variant>
      <vt:variant>
        <vt:i4>4128839</vt:i4>
      </vt:variant>
      <vt:variant>
        <vt:i4>375</vt:i4>
      </vt:variant>
      <vt:variant>
        <vt:i4>0</vt:i4>
      </vt:variant>
      <vt:variant>
        <vt:i4>5</vt:i4>
      </vt:variant>
      <vt:variant>
        <vt:lpwstr>http://www.pef.uns.ac.rs/index.php?option=com_content&amp;view=category&amp;id=2&amp;Itemid=9&amp;lang=sr</vt:lpwstr>
      </vt:variant>
      <vt:variant>
        <vt:lpwstr/>
      </vt:variant>
      <vt:variant>
        <vt:i4>7667800</vt:i4>
      </vt:variant>
      <vt:variant>
        <vt:i4>369</vt:i4>
      </vt:variant>
      <vt:variant>
        <vt:i4>0</vt:i4>
      </vt:variant>
      <vt:variant>
        <vt:i4>5</vt:i4>
      </vt:variant>
      <vt:variant>
        <vt:lpwstr>mailto:sjelenas@gmail.com</vt:lpwstr>
      </vt:variant>
      <vt:variant>
        <vt:lpwstr/>
      </vt:variant>
      <vt:variant>
        <vt:i4>5308508</vt:i4>
      </vt:variant>
      <vt:variant>
        <vt:i4>366</vt:i4>
      </vt:variant>
      <vt:variant>
        <vt:i4>0</vt:i4>
      </vt:variant>
      <vt:variant>
        <vt:i4>5</vt:i4>
      </vt:variant>
      <vt:variant>
        <vt:lpwstr>http://server2.pef.uns.ac.rs/</vt:lpwstr>
      </vt:variant>
      <vt:variant>
        <vt:lpwstr/>
      </vt:variant>
      <vt:variant>
        <vt:i4>458826</vt:i4>
      </vt:variant>
      <vt:variant>
        <vt:i4>363</vt:i4>
      </vt:variant>
      <vt:variant>
        <vt:i4>0</vt:i4>
      </vt:variant>
      <vt:variant>
        <vt:i4>5</vt:i4>
      </vt:variant>
      <vt:variant>
        <vt:lpwstr>http://www.pef.uns.ac.rs/</vt:lpwstr>
      </vt:variant>
      <vt:variant>
        <vt:lpwstr/>
      </vt:variant>
      <vt:variant>
        <vt:i4>3670017</vt:i4>
      </vt:variant>
      <vt:variant>
        <vt:i4>360</vt:i4>
      </vt:variant>
      <vt:variant>
        <vt:i4>0</vt:i4>
      </vt:variant>
      <vt:variant>
        <vt:i4>5</vt:i4>
      </vt:variant>
      <vt:variant>
        <vt:lpwstr>mailto:racunovodstvo@pef.uns.ac.rs</vt:lpwstr>
      </vt:variant>
      <vt:variant>
        <vt:lpwstr/>
      </vt:variant>
      <vt:variant>
        <vt:i4>6619145</vt:i4>
      </vt:variant>
      <vt:variant>
        <vt:i4>357</vt:i4>
      </vt:variant>
      <vt:variant>
        <vt:i4>0</vt:i4>
      </vt:variant>
      <vt:variant>
        <vt:i4>5</vt:i4>
      </vt:variant>
      <vt:variant>
        <vt:lpwstr>mailto:natasa.brankovic@pef.uns.ac.rs</vt:lpwstr>
      </vt:variant>
      <vt:variant>
        <vt:lpwstr/>
      </vt:variant>
      <vt:variant>
        <vt:i4>4456572</vt:i4>
      </vt:variant>
      <vt:variant>
        <vt:i4>354</vt:i4>
      </vt:variant>
      <vt:variant>
        <vt:i4>0</vt:i4>
      </vt:variant>
      <vt:variant>
        <vt:i4>5</vt:i4>
      </vt:variant>
      <vt:variant>
        <vt:lpwstr>mailto:darija@pef.uns.ac.rs</vt:lpwstr>
      </vt:variant>
      <vt:variant>
        <vt:lpwstr/>
      </vt:variant>
      <vt:variant>
        <vt:i4>2359300</vt:i4>
      </vt:variant>
      <vt:variant>
        <vt:i4>351</vt:i4>
      </vt:variant>
      <vt:variant>
        <vt:i4>0</vt:i4>
      </vt:variant>
      <vt:variant>
        <vt:i4>5</vt:i4>
      </vt:variant>
      <vt:variant>
        <vt:lpwstr>mailto:sekretar@pef.uns.ac.rs</vt:lpwstr>
      </vt:variant>
      <vt:variant>
        <vt:lpwstr/>
      </vt:variant>
      <vt:variant>
        <vt:i4>4063316</vt:i4>
      </vt:variant>
      <vt:variant>
        <vt:i4>348</vt:i4>
      </vt:variant>
      <vt:variant>
        <vt:i4>0</vt:i4>
      </vt:variant>
      <vt:variant>
        <vt:i4>5</vt:i4>
      </vt:variant>
      <vt:variant>
        <vt:lpwstr>mailto:zeljko.sombor@yahoo.com</vt:lpwstr>
      </vt:variant>
      <vt:variant>
        <vt:lpwstr/>
      </vt:variant>
      <vt:variant>
        <vt:i4>7667799</vt:i4>
      </vt:variant>
      <vt:variant>
        <vt:i4>345</vt:i4>
      </vt:variant>
      <vt:variant>
        <vt:i4>0</vt:i4>
      </vt:variant>
      <vt:variant>
        <vt:i4>5</vt:i4>
      </vt:variant>
      <vt:variant>
        <vt:lpwstr>mailto:rajkopecanac@gmail.com</vt:lpwstr>
      </vt:variant>
      <vt:variant>
        <vt:lpwstr/>
      </vt:variant>
      <vt:variant>
        <vt:i4>5963893</vt:i4>
      </vt:variant>
      <vt:variant>
        <vt:i4>342</vt:i4>
      </vt:variant>
      <vt:variant>
        <vt:i4>0</vt:i4>
      </vt:variant>
      <vt:variant>
        <vt:i4>5</vt:i4>
      </vt:variant>
      <vt:variant>
        <vt:lpwstr>mailto:dekanat@pef.uns.ac.rs</vt:lpwstr>
      </vt:variant>
      <vt:variant>
        <vt:lpwstr/>
      </vt:variant>
      <vt:variant>
        <vt:i4>6225978</vt:i4>
      </vt:variant>
      <vt:variant>
        <vt:i4>339</vt:i4>
      </vt:variant>
      <vt:variant>
        <vt:i4>0</vt:i4>
      </vt:variant>
      <vt:variant>
        <vt:i4>5</vt:i4>
      </vt:variant>
      <vt:variant>
        <vt:lpwstr>mailto:milnik.markovic@gmail.com</vt:lpwstr>
      </vt:variant>
      <vt:variant>
        <vt:lpwstr/>
      </vt:variant>
      <vt:variant>
        <vt:i4>720942</vt:i4>
      </vt:variant>
      <vt:variant>
        <vt:i4>336</vt:i4>
      </vt:variant>
      <vt:variant>
        <vt:i4>0</vt:i4>
      </vt:variant>
      <vt:variant>
        <vt:i4>5</vt:i4>
      </vt:variant>
      <vt:variant>
        <vt:lpwstr>mailto:petrovictihomir@gamil.com</vt:lpwstr>
      </vt:variant>
      <vt:variant>
        <vt:lpwstr/>
      </vt:variant>
      <vt:variant>
        <vt:i4>6750274</vt:i4>
      </vt:variant>
      <vt:variant>
        <vt:i4>333</vt:i4>
      </vt:variant>
      <vt:variant>
        <vt:i4>0</vt:i4>
      </vt:variant>
      <vt:variant>
        <vt:i4>5</vt:i4>
      </vt:variant>
      <vt:variant>
        <vt:lpwstr>mailto:petnenad@gmail.com</vt:lpwstr>
      </vt:variant>
      <vt:variant>
        <vt:lpwstr/>
      </vt:variant>
      <vt:variant>
        <vt:i4>3538949</vt:i4>
      </vt:variant>
      <vt:variant>
        <vt:i4>327</vt:i4>
      </vt:variant>
      <vt:variant>
        <vt:i4>0</vt:i4>
      </vt:variant>
      <vt:variant>
        <vt:i4>5</vt:i4>
      </vt:variant>
      <vt:variant>
        <vt:lpwstr>mailto:mihajlovicljiljana91@gmail.com</vt:lpwstr>
      </vt:variant>
      <vt:variant>
        <vt:lpwstr/>
      </vt:variant>
      <vt:variant>
        <vt:i4>6619145</vt:i4>
      </vt:variant>
      <vt:variant>
        <vt:i4>324</vt:i4>
      </vt:variant>
      <vt:variant>
        <vt:i4>0</vt:i4>
      </vt:variant>
      <vt:variant>
        <vt:i4>5</vt:i4>
      </vt:variant>
      <vt:variant>
        <vt:lpwstr>mailto:natasa.brankovic@pef.uns.ac.rs</vt:lpwstr>
      </vt:variant>
      <vt:variant>
        <vt:lpwstr/>
      </vt:variant>
      <vt:variant>
        <vt:i4>4456548</vt:i4>
      </vt:variant>
      <vt:variant>
        <vt:i4>321</vt:i4>
      </vt:variant>
      <vt:variant>
        <vt:i4>0</vt:i4>
      </vt:variant>
      <vt:variant>
        <vt:i4>5</vt:i4>
      </vt:variant>
      <vt:variant>
        <vt:lpwstr>mailto:rajkopecanac13@gmail.com</vt:lpwstr>
      </vt:variant>
      <vt:variant>
        <vt:lpwstr/>
      </vt:variant>
      <vt:variant>
        <vt:i4>458786</vt:i4>
      </vt:variant>
      <vt:variant>
        <vt:i4>318</vt:i4>
      </vt:variant>
      <vt:variant>
        <vt:i4>0</vt:i4>
      </vt:variant>
      <vt:variant>
        <vt:i4>5</vt:i4>
      </vt:variant>
      <vt:variant>
        <vt:lpwstr>mailto:petrovictihomir@gmail.com</vt:lpwstr>
      </vt:variant>
      <vt:variant>
        <vt:lpwstr/>
      </vt:variant>
      <vt:variant>
        <vt:i4>2359300</vt:i4>
      </vt:variant>
      <vt:variant>
        <vt:i4>315</vt:i4>
      </vt:variant>
      <vt:variant>
        <vt:i4>0</vt:i4>
      </vt:variant>
      <vt:variant>
        <vt:i4>5</vt:i4>
      </vt:variant>
      <vt:variant>
        <vt:lpwstr>mailto:sekretar@pef.uns.ac.rs</vt:lpwstr>
      </vt:variant>
      <vt:variant>
        <vt:lpwstr/>
      </vt:variant>
      <vt:variant>
        <vt:i4>2097165</vt:i4>
      </vt:variant>
      <vt:variant>
        <vt:i4>312</vt:i4>
      </vt:variant>
      <vt:variant>
        <vt:i4>0</vt:i4>
      </vt:variant>
      <vt:variant>
        <vt:i4>5</vt:i4>
      </vt:variant>
      <vt:variant>
        <vt:lpwstr>mailto:mima1903@mail.com</vt:lpwstr>
      </vt:variant>
      <vt:variant>
        <vt:lpwstr/>
      </vt:variant>
      <vt:variant>
        <vt:i4>5505139</vt:i4>
      </vt:variant>
      <vt:variant>
        <vt:i4>309</vt:i4>
      </vt:variant>
      <vt:variant>
        <vt:i4>0</vt:i4>
      </vt:variant>
      <vt:variant>
        <vt:i4>5</vt:i4>
      </vt:variant>
      <vt:variant>
        <vt:lpwstr>mailto:dsavic@pef.uns.ac.rs</vt:lpwstr>
      </vt:variant>
      <vt:variant>
        <vt:lpwstr/>
      </vt:variant>
      <vt:variant>
        <vt:i4>524342</vt:i4>
      </vt:variant>
      <vt:variant>
        <vt:i4>306</vt:i4>
      </vt:variant>
      <vt:variant>
        <vt:i4>0</vt:i4>
      </vt:variant>
      <vt:variant>
        <vt:i4>5</vt:i4>
      </vt:variant>
      <vt:variant>
        <vt:lpwstr>mailto:petrovid@tcd.ie</vt:lpwstr>
      </vt:variant>
      <vt:variant>
        <vt:lpwstr/>
      </vt:variant>
      <vt:variant>
        <vt:i4>6619145</vt:i4>
      </vt:variant>
      <vt:variant>
        <vt:i4>303</vt:i4>
      </vt:variant>
      <vt:variant>
        <vt:i4>0</vt:i4>
      </vt:variant>
      <vt:variant>
        <vt:i4>5</vt:i4>
      </vt:variant>
      <vt:variant>
        <vt:lpwstr>mailto:natasa.brankovic@pef.uns.ac.rs</vt:lpwstr>
      </vt:variant>
      <vt:variant>
        <vt:lpwstr/>
      </vt:variant>
      <vt:variant>
        <vt:i4>6422651</vt:i4>
      </vt:variant>
      <vt:variant>
        <vt:i4>300</vt:i4>
      </vt:variant>
      <vt:variant>
        <vt:i4>0</vt:i4>
      </vt:variant>
      <vt:variant>
        <vt:i4>5</vt:i4>
      </vt:variant>
      <vt:variant>
        <vt:lpwstr>mailto:mia_maric@yahoo.com</vt:lpwstr>
      </vt:variant>
      <vt:variant>
        <vt:lpwstr/>
      </vt:variant>
      <vt:variant>
        <vt:i4>4194430</vt:i4>
      </vt:variant>
      <vt:variant>
        <vt:i4>297</vt:i4>
      </vt:variant>
      <vt:variant>
        <vt:i4>0</vt:i4>
      </vt:variant>
      <vt:variant>
        <vt:i4>5</vt:i4>
      </vt:variant>
      <vt:variant>
        <vt:lpwstr>mailto:apetoje@pef.uns.ac.rs</vt:lpwstr>
      </vt:variant>
      <vt:variant>
        <vt:lpwstr/>
      </vt:variant>
      <vt:variant>
        <vt:i4>5963893</vt:i4>
      </vt:variant>
      <vt:variant>
        <vt:i4>294</vt:i4>
      </vt:variant>
      <vt:variant>
        <vt:i4>0</vt:i4>
      </vt:variant>
      <vt:variant>
        <vt:i4>5</vt:i4>
      </vt:variant>
      <vt:variant>
        <vt:lpwstr>mailto:dekanat@pef.uns.ac.rs</vt:lpwstr>
      </vt:variant>
      <vt:variant>
        <vt:lpwstr/>
      </vt:variant>
      <vt:variant>
        <vt:i4>458826</vt:i4>
      </vt:variant>
      <vt:variant>
        <vt:i4>291</vt:i4>
      </vt:variant>
      <vt:variant>
        <vt:i4>0</vt:i4>
      </vt:variant>
      <vt:variant>
        <vt:i4>5</vt:i4>
      </vt:variant>
      <vt:variant>
        <vt:lpwstr>http://www.pef.uns.ac.rs/</vt:lpwstr>
      </vt:variant>
      <vt:variant>
        <vt:lpwstr/>
      </vt:variant>
      <vt:variant>
        <vt:i4>1507379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_Toc358102869</vt:lpwstr>
      </vt:variant>
      <vt:variant>
        <vt:i4>1507379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_Toc358102868</vt:lpwstr>
      </vt:variant>
      <vt:variant>
        <vt:i4>1507379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_Toc358102867</vt:lpwstr>
      </vt:variant>
      <vt:variant>
        <vt:i4>1507379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_Toc358102866</vt:lpwstr>
      </vt:variant>
      <vt:variant>
        <vt:i4>1507379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_Toc358102865</vt:lpwstr>
      </vt:variant>
      <vt:variant>
        <vt:i4>1507379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_Toc358102864</vt:lpwstr>
      </vt:variant>
      <vt:variant>
        <vt:i4>1507379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_Toc358102863</vt:lpwstr>
      </vt:variant>
      <vt:variant>
        <vt:i4>1507379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_Toc358102862</vt:lpwstr>
      </vt:variant>
      <vt:variant>
        <vt:i4>1507379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_Toc358102861</vt:lpwstr>
      </vt:variant>
      <vt:variant>
        <vt:i4>1507379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_Toc358102860</vt:lpwstr>
      </vt:variant>
      <vt:variant>
        <vt:i4>1310771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_Toc358102859</vt:lpwstr>
      </vt:variant>
      <vt:variant>
        <vt:i4>1310771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_Toc358102858</vt:lpwstr>
      </vt:variant>
      <vt:variant>
        <vt:i4>1310771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_Toc358102857</vt:lpwstr>
      </vt:variant>
      <vt:variant>
        <vt:i4>1310771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_Toc358102856</vt:lpwstr>
      </vt:variant>
      <vt:variant>
        <vt:i4>1310771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_Toc358102855</vt:lpwstr>
      </vt:variant>
      <vt:variant>
        <vt:i4>1310771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_Toc358102854</vt:lpwstr>
      </vt:variant>
      <vt:variant>
        <vt:i4>1310771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_Toc358102853</vt:lpwstr>
      </vt:variant>
      <vt:variant>
        <vt:i4>1310771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_Toc358102852</vt:lpwstr>
      </vt:variant>
      <vt:variant>
        <vt:i4>1310771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_Toc358102851</vt:lpwstr>
      </vt:variant>
      <vt:variant>
        <vt:i4>1310771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_Toc358102850</vt:lpwstr>
      </vt:variant>
      <vt:variant>
        <vt:i4>1376307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_Toc358102849</vt:lpwstr>
      </vt:variant>
      <vt:variant>
        <vt:i4>1376307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_Toc358102848</vt:lpwstr>
      </vt:variant>
      <vt:variant>
        <vt:i4>1376307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_Toc358102847</vt:lpwstr>
      </vt:variant>
      <vt:variant>
        <vt:i4>1376307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_Toc358102846</vt:lpwstr>
      </vt:variant>
      <vt:variant>
        <vt:i4>1376307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_Toc358102845</vt:lpwstr>
      </vt:variant>
      <vt:variant>
        <vt:i4>1376307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_Toc358102844</vt:lpwstr>
      </vt:variant>
      <vt:variant>
        <vt:i4>1376307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_Toc358102843</vt:lpwstr>
      </vt:variant>
      <vt:variant>
        <vt:i4>1376307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_Toc358102842</vt:lpwstr>
      </vt:variant>
      <vt:variant>
        <vt:i4>1376307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_Toc358102841</vt:lpwstr>
      </vt:variant>
      <vt:variant>
        <vt:i4>1376307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_Toc358102840</vt:lpwstr>
      </vt:variant>
      <vt:variant>
        <vt:i4>1179699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_Toc358102839</vt:lpwstr>
      </vt:variant>
      <vt:variant>
        <vt:i4>1179699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_Toc358102838</vt:lpwstr>
      </vt:variant>
      <vt:variant>
        <vt:i4>1179699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_Toc358102837</vt:lpwstr>
      </vt:variant>
      <vt:variant>
        <vt:i4>1179699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_Toc358102836</vt:lpwstr>
      </vt:variant>
      <vt:variant>
        <vt:i4>1179699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_Toc358102835</vt:lpwstr>
      </vt:variant>
      <vt:variant>
        <vt:i4>1179699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_Toc358102834</vt:lpwstr>
      </vt:variant>
      <vt:variant>
        <vt:i4>1179699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_Toc358102833</vt:lpwstr>
      </vt:variant>
      <vt:variant>
        <vt:i4>1179699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_Toc358102832</vt:lpwstr>
      </vt:variant>
      <vt:variant>
        <vt:i4>1179699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_Toc358102831</vt:lpwstr>
      </vt:variant>
      <vt:variant>
        <vt:i4>1179699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_Toc358102830</vt:lpwstr>
      </vt:variant>
      <vt:variant>
        <vt:i4>1245235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_Toc358102829</vt:lpwstr>
      </vt:variant>
      <vt:variant>
        <vt:i4>1245235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_Toc358102828</vt:lpwstr>
      </vt:variant>
      <vt:variant>
        <vt:i4>1245235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_Toc358102827</vt:lpwstr>
      </vt:variant>
      <vt:variant>
        <vt:i4>1245235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_Toc358102826</vt:lpwstr>
      </vt:variant>
      <vt:variant>
        <vt:i4>1245235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_Toc358102825</vt:lpwstr>
      </vt:variant>
      <vt:variant>
        <vt:i4>1245235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_Toc358102824</vt:lpwstr>
      </vt:variant>
      <vt:variant>
        <vt:i4>1245235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_Toc358102823</vt:lpwstr>
      </vt:variant>
      <vt:variant>
        <vt:i4>1245235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_Toc358102822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Информатор о раду, Педагошки факултет у Сомбору</dc:title>
  <dc:creator>Pc</dc:creator>
  <cp:lastModifiedBy>Windows User</cp:lastModifiedBy>
  <cp:revision>37</cp:revision>
  <cp:lastPrinted>2019-11-25T11:59:00Z</cp:lastPrinted>
  <dcterms:created xsi:type="dcterms:W3CDTF">2019-11-19T06:34:00Z</dcterms:created>
  <dcterms:modified xsi:type="dcterms:W3CDTF">2019-12-20T08:46:00Z</dcterms:modified>
</cp:coreProperties>
</file>